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4368E" w14:textId="4582F0E7" w:rsidR="00516694" w:rsidRPr="001062DB" w:rsidRDefault="006447C1" w:rsidP="00516694">
      <w:r w:rsidRPr="001062DB">
        <w:rPr>
          <w:noProof/>
        </w:rPr>
        <mc:AlternateContent>
          <mc:Choice Requires="wps">
            <w:drawing>
              <wp:anchor distT="0" distB="0" distL="182880" distR="182880" simplePos="0" relativeHeight="251720192" behindDoc="0" locked="0" layoutInCell="1" allowOverlap="1" wp14:anchorId="6E87EDC3" wp14:editId="1C07A1BF">
                <wp:simplePos x="0" y="0"/>
                <wp:positionH relativeFrom="margin">
                  <wp:posOffset>364490</wp:posOffset>
                </wp:positionH>
                <wp:positionV relativeFrom="page">
                  <wp:posOffset>714375</wp:posOffset>
                </wp:positionV>
                <wp:extent cx="4686300" cy="1246505"/>
                <wp:effectExtent l="0" t="0" r="5715" b="10795"/>
                <wp:wrapSquare wrapText="bothSides"/>
                <wp:docPr id="131" name="Textfeld 131"/>
                <wp:cNvGraphicFramePr/>
                <a:graphic xmlns:a="http://schemas.openxmlformats.org/drawingml/2006/main">
                  <a:graphicData uri="http://schemas.microsoft.com/office/word/2010/wordprocessingShape">
                    <wps:wsp>
                      <wps:cNvSpPr txBox="1"/>
                      <wps:spPr>
                        <a:xfrm>
                          <a:off x="0" y="0"/>
                          <a:ext cx="4686300" cy="1246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D35F74" w14:textId="0B040438" w:rsidR="005C799C" w:rsidRDefault="00000000" w:rsidP="00516694">
                            <w:pPr>
                              <w:pStyle w:val="KeinLeerraum"/>
                              <w:spacing w:before="40" w:after="560" w:line="216" w:lineRule="auto"/>
                              <w:jc w:val="center"/>
                              <w:rPr>
                                <w:color w:val="4F81BD" w:themeColor="accent1"/>
                                <w:sz w:val="72"/>
                                <w:szCs w:val="72"/>
                              </w:rPr>
                            </w:pPr>
                            <w:sdt>
                              <w:sdtPr>
                                <w:rPr>
                                  <w:color w:val="4F81BD" w:themeColor="accent1"/>
                                  <w:sz w:val="72"/>
                                  <w:szCs w:val="72"/>
                                </w:rPr>
                                <w:alias w:val="Titel"/>
                                <w:tag w:val=""/>
                                <w:id w:val="-805780704"/>
                                <w:dataBinding w:prefixMappings="xmlns:ns0='http://purl.org/dc/elements/1.1/' xmlns:ns1='http://schemas.openxmlformats.org/package/2006/metadata/core-properties' " w:xpath="/ns1:coreProperties[1]/ns0:title[1]" w:storeItemID="{6C3C8BC8-F283-45AE-878A-BAB7291924A1}"/>
                                <w:text/>
                              </w:sdtPr>
                              <w:sdtContent>
                                <w:r w:rsidR="005C799C">
                                  <w:rPr>
                                    <w:color w:val="4F81BD" w:themeColor="accent1"/>
                                    <w:sz w:val="72"/>
                                    <w:szCs w:val="72"/>
                                  </w:rPr>
                                  <w:t>Arbeitsblätter</w:t>
                                </w:r>
                              </w:sdtContent>
                            </w:sdt>
                          </w:p>
                          <w:sdt>
                            <w:sdtPr>
                              <w:rPr>
                                <w:caps/>
                                <w:color w:val="215868" w:themeColor="accent5" w:themeShade="80"/>
                                <w:sz w:val="28"/>
                                <w:szCs w:val="28"/>
                              </w:rPr>
                              <w:alias w:val="Untertitel"/>
                              <w:tag w:val=""/>
                              <w:id w:val="-100349823"/>
                              <w:dataBinding w:prefixMappings="xmlns:ns0='http://purl.org/dc/elements/1.1/' xmlns:ns1='http://schemas.openxmlformats.org/package/2006/metadata/core-properties' " w:xpath="/ns1:coreProperties[1]/ns0:subject[1]" w:storeItemID="{6C3C8BC8-F283-45AE-878A-BAB7291924A1}"/>
                              <w:text/>
                            </w:sdtPr>
                            <w:sdtContent>
                              <w:p w14:paraId="3B0198EB" w14:textId="6D0E9CD3" w:rsidR="005C799C" w:rsidRDefault="005C799C" w:rsidP="00516694">
                                <w:pPr>
                                  <w:pStyle w:val="KeinLeerraum"/>
                                  <w:spacing w:before="40" w:after="40"/>
                                  <w:jc w:val="center"/>
                                  <w:rPr>
                                    <w:caps/>
                                    <w:color w:val="215868" w:themeColor="accent5" w:themeShade="80"/>
                                    <w:sz w:val="28"/>
                                    <w:szCs w:val="28"/>
                                  </w:rPr>
                                </w:pPr>
                                <w:r>
                                  <w:rPr>
                                    <w:caps/>
                                    <w:color w:val="215868" w:themeColor="accent5" w:themeShade="80"/>
                                    <w:sz w:val="28"/>
                                    <w:szCs w:val="28"/>
                                  </w:rPr>
                                  <w:t xml:space="preserve">ad-rem, Ausgabe </w:t>
                                </w:r>
                                <w:r w:rsidR="005F1873">
                                  <w:rPr>
                                    <w:caps/>
                                    <w:color w:val="215868" w:themeColor="accent5" w:themeShade="80"/>
                                    <w:sz w:val="28"/>
                                    <w:szCs w:val="28"/>
                                  </w:rPr>
                                  <w:t>juli/august</w:t>
                                </w:r>
                                <w:r>
                                  <w:rPr>
                                    <w:caps/>
                                    <w:color w:val="215868" w:themeColor="accent5" w:themeShade="80"/>
                                    <w:sz w:val="28"/>
                                    <w:szCs w:val="28"/>
                                  </w:rPr>
                                  <w:t xml:space="preserve"> 2023</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79000</wp14:pctWidth>
                </wp14:sizeRelH>
                <wp14:sizeRelV relativeFrom="page">
                  <wp14:pctHeight>0</wp14:pctHeight>
                </wp14:sizeRelV>
              </wp:anchor>
            </w:drawing>
          </mc:Choice>
          <mc:Fallback>
            <w:pict>
              <v:shapetype w14:anchorId="6E87EDC3" id="_x0000_t202" coordsize="21600,21600" o:spt="202" path="m,l,21600r21600,l21600,xe">
                <v:stroke joinstyle="miter"/>
                <v:path gradientshapeok="t" o:connecttype="rect"/>
              </v:shapetype>
              <v:shape id="Textfeld 131" o:spid="_x0000_s1026" type="#_x0000_t202" style="position:absolute;margin-left:28.7pt;margin-top:56.25pt;width:369pt;height:98.15pt;z-index:251720192;visibility:visible;mso-wrap-style:square;mso-width-percent:790;mso-height-percent:0;mso-wrap-distance-left:14.4pt;mso-wrap-distance-top:0;mso-wrap-distance-right:14.4pt;mso-wrap-distance-bottom:0;mso-position-horizontal:absolute;mso-position-horizontal-relative:margin;mso-position-vertical:absolute;mso-position-vertical-relative:page;mso-width-percent:79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" filled="f" stroked="f" strokeweight=".5pt">
                <v:textbox inset="0,0,0,0">
                  <w:txbxContent>
                    <w:p w14:paraId="0FD35F74" w14:textId="0B040438" w:rsidR="005C799C" w:rsidRDefault="00000000" w:rsidP="00516694">
                      <w:pPr>
                        <w:pStyle w:val="KeinLeerraum"/>
                        <w:spacing w:before="40" w:after="560" w:line="216" w:lineRule="auto"/>
                        <w:jc w:val="center"/>
                        <w:rPr>
                          <w:color w:val="4F81BD" w:themeColor="accent1"/>
                          <w:sz w:val="72"/>
                          <w:szCs w:val="72"/>
                        </w:rPr>
                      </w:pPr>
                      <w:sdt>
                        <w:sdtPr>
                          <w:rPr>
                            <w:color w:val="4F81BD" w:themeColor="accent1"/>
                            <w:sz w:val="72"/>
                            <w:szCs w:val="72"/>
                          </w:rPr>
                          <w:alias w:val="Titel"/>
                          <w:tag w:val=""/>
                          <w:id w:val="-805780704"/>
                          <w:dataBinding w:prefixMappings="xmlns:ns0='http://purl.org/dc/elements/1.1/' xmlns:ns1='http://schemas.openxmlformats.org/package/2006/metadata/core-properties' " w:xpath="/ns1:coreProperties[1]/ns0:title[1]" w:storeItemID="{6C3C8BC8-F283-45AE-878A-BAB7291924A1}"/>
                          <w:text/>
                        </w:sdtPr>
                        <w:sdtContent>
                          <w:r w:rsidR="005C799C">
                            <w:rPr>
                              <w:color w:val="4F81BD" w:themeColor="accent1"/>
                              <w:sz w:val="72"/>
                              <w:szCs w:val="72"/>
                            </w:rPr>
                            <w:t>Arbeitsblätter</w:t>
                          </w:r>
                        </w:sdtContent>
                      </w:sdt>
                    </w:p>
                    <w:sdt>
                      <w:sdtPr>
                        <w:rPr>
                          <w:caps/>
                          <w:color w:val="215868" w:themeColor="accent5" w:themeShade="80"/>
                          <w:sz w:val="28"/>
                          <w:szCs w:val="28"/>
                        </w:rPr>
                        <w:alias w:val="Untertitel"/>
                        <w:tag w:val=""/>
                        <w:id w:val="-100349823"/>
                        <w:dataBinding w:prefixMappings="xmlns:ns0='http://purl.org/dc/elements/1.1/' xmlns:ns1='http://schemas.openxmlformats.org/package/2006/metadata/core-properties' " w:xpath="/ns1:coreProperties[1]/ns0:subject[1]" w:storeItemID="{6C3C8BC8-F283-45AE-878A-BAB7291924A1}"/>
                        <w:text/>
                      </w:sdtPr>
                      <w:sdtContent>
                        <w:p w14:paraId="3B0198EB" w14:textId="6D0E9CD3" w:rsidR="005C799C" w:rsidRDefault="005C799C" w:rsidP="00516694">
                          <w:pPr>
                            <w:pStyle w:val="KeinLeerraum"/>
                            <w:spacing w:before="40" w:after="40"/>
                            <w:jc w:val="center"/>
                            <w:rPr>
                              <w:caps/>
                              <w:color w:val="215868" w:themeColor="accent5" w:themeShade="80"/>
                              <w:sz w:val="28"/>
                              <w:szCs w:val="28"/>
                            </w:rPr>
                          </w:pPr>
                          <w:r>
                            <w:rPr>
                              <w:caps/>
                              <w:color w:val="215868" w:themeColor="accent5" w:themeShade="80"/>
                              <w:sz w:val="28"/>
                              <w:szCs w:val="28"/>
                            </w:rPr>
                            <w:t xml:space="preserve">ad-rem, Ausgabe </w:t>
                          </w:r>
                          <w:r w:rsidR="005F1873">
                            <w:rPr>
                              <w:caps/>
                              <w:color w:val="215868" w:themeColor="accent5" w:themeShade="80"/>
                              <w:sz w:val="28"/>
                              <w:szCs w:val="28"/>
                            </w:rPr>
                            <w:t>juli/august</w:t>
                          </w:r>
                          <w:r>
                            <w:rPr>
                              <w:caps/>
                              <w:color w:val="215868" w:themeColor="accent5" w:themeShade="80"/>
                              <w:sz w:val="28"/>
                              <w:szCs w:val="28"/>
                            </w:rPr>
                            <w:t xml:space="preserve"> 2023</w:t>
                          </w:r>
                        </w:p>
                      </w:sdtContent>
                    </w:sdt>
                  </w:txbxContent>
                </v:textbox>
                <w10:wrap type="square" anchorx="margin" anchory="page"/>
              </v:shape>
            </w:pict>
          </mc:Fallback>
        </mc:AlternateContent>
      </w:r>
    </w:p>
    <w:p w14:paraId="04BDAE7F" w14:textId="77777777" w:rsidR="00516694" w:rsidRPr="001062DB" w:rsidRDefault="00516694" w:rsidP="00516694"/>
    <w:p w14:paraId="7BDBE77E" w14:textId="6577F1C5" w:rsidR="00516694" w:rsidRPr="001062DB" w:rsidRDefault="00516694" w:rsidP="00516694">
      <w:r w:rsidRPr="001062DB">
        <w:rPr>
          <w:noProof/>
        </w:rPr>
        <mc:AlternateContent>
          <mc:Choice Requires="wps">
            <w:drawing>
              <wp:anchor distT="0" distB="0" distL="114300" distR="114300" simplePos="0" relativeHeight="251719168" behindDoc="0" locked="0" layoutInCell="1" allowOverlap="1" wp14:anchorId="21B2DAB0" wp14:editId="5441C3F8">
                <wp:simplePos x="0" y="0"/>
                <wp:positionH relativeFrom="margin">
                  <wp:posOffset>5686511</wp:posOffset>
                </wp:positionH>
                <wp:positionV relativeFrom="page">
                  <wp:posOffset>819032</wp:posOffset>
                </wp:positionV>
                <wp:extent cx="793115" cy="475549"/>
                <wp:effectExtent l="0" t="0" r="6985" b="1270"/>
                <wp:wrapNone/>
                <wp:docPr id="132" name="Rechteck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93115" cy="475549"/>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Jahr"/>
                              <w:tag w:val=""/>
                              <w:id w:val="1701130007"/>
                              <w:dataBinding w:prefixMappings="xmlns:ns0='http://schemas.microsoft.com/office/2006/coverPageProps' " w:xpath="/ns0:CoverPageProperties[1]/ns0:PublishDate[1]" w:storeItemID="{55AF091B-3C7A-41E3-B477-F2FDAA23CFDA}"/>
                              <w:date>
                                <w:dateFormat w:val="yyyy"/>
                                <w:lid w:val="de-DE"/>
                                <w:storeMappedDataAs w:val="dateTime"/>
                                <w:calendar w:val="gregorian"/>
                              </w:date>
                            </w:sdtPr>
                            <w:sdtContent>
                              <w:p w14:paraId="2153E7EB" w14:textId="5402A213" w:rsidR="005C799C" w:rsidRDefault="005C799C" w:rsidP="00516694">
                                <w:pPr>
                                  <w:pStyle w:val="KeinLeerraum"/>
                                  <w:jc w:val="center"/>
                                  <w:rPr>
                                    <w:color w:val="FFFFFF" w:themeColor="background1"/>
                                    <w:sz w:val="24"/>
                                    <w:szCs w:val="24"/>
                                  </w:rPr>
                                </w:pPr>
                                <w:r>
                                  <w:rPr>
                                    <w:color w:val="FFFFFF" w:themeColor="background1"/>
                                    <w:sz w:val="24"/>
                                    <w:szCs w:val="24"/>
                                  </w:rPr>
                                  <w:t>ad-rem</w:t>
                                </w:r>
                              </w:p>
                            </w:sdtContent>
                          </w:sdt>
                          <w:p w14:paraId="2AF4E3C9" w14:textId="659E5AC6" w:rsidR="005C799C" w:rsidRPr="00DA71EF" w:rsidRDefault="005C799C" w:rsidP="00516694">
                            <w:pPr>
                              <w:pStyle w:val="KeinLeerraum"/>
                              <w:jc w:val="center"/>
                              <w:rPr>
                                <w:color w:val="FFFFFF" w:themeColor="background1"/>
                                <w:szCs w:val="24"/>
                              </w:rPr>
                            </w:pPr>
                            <w:r>
                              <w:rPr>
                                <w:color w:val="FFFFFF" w:themeColor="background1"/>
                                <w:sz w:val="24"/>
                                <w:szCs w:val="24"/>
                              </w:rPr>
                              <w:t>&lt; 33</w:t>
                            </w:r>
                            <w:r w:rsidR="005F1873">
                              <w:rPr>
                                <w:color w:val="FFFFFF" w:themeColor="background1"/>
                                <w:sz w:val="24"/>
                                <w:szCs w:val="24"/>
                              </w:rPr>
                              <w:t>6</w:t>
                            </w:r>
                            <w:r>
                              <w:rPr>
                                <w:color w:val="FFFFFF" w:themeColor="background1"/>
                                <w:sz w:val="24"/>
                                <w:szCs w:val="24"/>
                              </w:rPr>
                              <w:t xml:space="preserve"> </w:t>
                            </w:r>
                            <w:r>
                              <w:rPr>
                                <w:color w:val="FFFFFF" w:themeColor="background1"/>
                                <w:szCs w:val="24"/>
                              </w:rPr>
                              <w:t>&gt;</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B2DAB0" id="Rechteck 132" o:spid="_x0000_s1027" style="position:absolute;margin-left:447.75pt;margin-top:64.5pt;width:62.45pt;height:37.45pt;z-index:251719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" fillcolor="#4f81bd [3204]" stroked="f" strokeweight="2pt">
                <o:lock v:ext="edit" aspectratio="t"/>
                <v:textbox inset="3.6pt,,3.6pt">
                  <w:txbxContent>
                    <w:sdt>
                      <w:sdtPr>
                        <w:rPr>
                          <w:color w:val="FFFFFF" w:themeColor="background1"/>
                          <w:sz w:val="24"/>
                          <w:szCs w:val="24"/>
                        </w:rPr>
                        <w:alias w:val="Jahr"/>
                        <w:tag w:val=""/>
                        <w:id w:val="1701130007"/>
                        <w:dataBinding w:prefixMappings="xmlns:ns0='http://schemas.microsoft.com/office/2006/coverPageProps' " w:xpath="/ns0:CoverPageProperties[1]/ns0:PublishDate[1]" w:storeItemID="{55AF091B-3C7A-41E3-B477-F2FDAA23CFDA}"/>
                        <w:date>
                          <w:dateFormat w:val="yyyy"/>
                          <w:lid w:val="de-DE"/>
                          <w:storeMappedDataAs w:val="dateTime"/>
                          <w:calendar w:val="gregorian"/>
                        </w:date>
                      </w:sdtPr>
                      <w:sdtContent>
                        <w:p w14:paraId="2153E7EB" w14:textId="5402A213" w:rsidR="005C799C" w:rsidRDefault="005C799C" w:rsidP="00516694">
                          <w:pPr>
                            <w:pStyle w:val="KeinLeerraum"/>
                            <w:jc w:val="center"/>
                            <w:rPr>
                              <w:color w:val="FFFFFF" w:themeColor="background1"/>
                              <w:sz w:val="24"/>
                              <w:szCs w:val="24"/>
                            </w:rPr>
                          </w:pPr>
                          <w:r>
                            <w:rPr>
                              <w:color w:val="FFFFFF" w:themeColor="background1"/>
                              <w:sz w:val="24"/>
                              <w:szCs w:val="24"/>
                            </w:rPr>
                            <w:t>ad-rem</w:t>
                          </w:r>
                        </w:p>
                      </w:sdtContent>
                    </w:sdt>
                    <w:p w14:paraId="2AF4E3C9" w14:textId="659E5AC6" w:rsidR="005C799C" w:rsidRPr="00DA71EF" w:rsidRDefault="005C799C" w:rsidP="00516694">
                      <w:pPr>
                        <w:pStyle w:val="KeinLeerraum"/>
                        <w:jc w:val="center"/>
                        <w:rPr>
                          <w:color w:val="FFFFFF" w:themeColor="background1"/>
                          <w:szCs w:val="24"/>
                        </w:rPr>
                      </w:pPr>
                      <w:r>
                        <w:rPr>
                          <w:color w:val="FFFFFF" w:themeColor="background1"/>
                          <w:sz w:val="24"/>
                          <w:szCs w:val="24"/>
                        </w:rPr>
                        <w:t>&lt; 33</w:t>
                      </w:r>
                      <w:r w:rsidR="005F1873">
                        <w:rPr>
                          <w:color w:val="FFFFFF" w:themeColor="background1"/>
                          <w:sz w:val="24"/>
                          <w:szCs w:val="24"/>
                        </w:rPr>
                        <w:t>6</w:t>
                      </w:r>
                      <w:r>
                        <w:rPr>
                          <w:color w:val="FFFFFF" w:themeColor="background1"/>
                          <w:sz w:val="24"/>
                          <w:szCs w:val="24"/>
                        </w:rPr>
                        <w:t xml:space="preserve"> </w:t>
                      </w:r>
                      <w:r>
                        <w:rPr>
                          <w:color w:val="FFFFFF" w:themeColor="background1"/>
                          <w:szCs w:val="24"/>
                        </w:rPr>
                        <w:t>&gt;</w:t>
                      </w:r>
                    </w:p>
                  </w:txbxContent>
                </v:textbox>
                <w10:wrap anchorx="margin" anchory="page"/>
              </v:rect>
            </w:pict>
          </mc:Fallback>
        </mc:AlternateContent>
      </w:r>
    </w:p>
    <w:p w14:paraId="3E4CD72B" w14:textId="77777777" w:rsidR="00516694" w:rsidRPr="001062DB" w:rsidRDefault="00516694" w:rsidP="00516694"/>
    <w:p w14:paraId="24E752FB" w14:textId="77777777" w:rsidR="00516694" w:rsidRPr="001062DB" w:rsidRDefault="00516694" w:rsidP="00516694"/>
    <w:p w14:paraId="5967302A" w14:textId="77777777" w:rsidR="00516694" w:rsidRPr="001062DB" w:rsidRDefault="00516694" w:rsidP="00516694"/>
    <w:p w14:paraId="66AF91F3" w14:textId="77777777" w:rsidR="00516694" w:rsidRPr="001062DB" w:rsidRDefault="00516694" w:rsidP="00516694"/>
    <w:p w14:paraId="787EF72F" w14:textId="77777777" w:rsidR="00516694" w:rsidRPr="001062DB" w:rsidRDefault="00516694" w:rsidP="00516694"/>
    <w:p w14:paraId="39DDB318" w14:textId="57CC4AC5" w:rsidR="00516694" w:rsidRPr="003857D2" w:rsidRDefault="00516694" w:rsidP="00A73AB9">
      <w:pPr>
        <w:spacing w:before="600" w:after="360"/>
        <w:ind w:left="2268"/>
        <w:rPr>
          <w:b/>
          <w:sz w:val="36"/>
          <w:szCs w:val="36"/>
          <w:u w:val="words"/>
        </w:rPr>
      </w:pPr>
      <w:r w:rsidRPr="003857D2">
        <w:rPr>
          <w:b/>
          <w:sz w:val="36"/>
          <w:szCs w:val="36"/>
          <w:u w:val="words"/>
        </w:rPr>
        <w:t>Inhaltsverzeichnis</w:t>
      </w:r>
      <w:r w:rsidR="006447C1" w:rsidRPr="003857D2">
        <w:rPr>
          <w:b/>
          <w:sz w:val="36"/>
          <w:szCs w:val="36"/>
          <w:u w:val="words"/>
        </w:rPr>
        <w:t xml:space="preserve"> (Arbeitsblätter)</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5"/>
        <w:gridCol w:w="1093"/>
      </w:tblGrid>
      <w:tr w:rsidR="001F2543" w:rsidRPr="001062DB" w14:paraId="2A7ABFCE" w14:textId="77777777" w:rsidTr="005C799C">
        <w:tc>
          <w:tcPr>
            <w:tcW w:w="8545" w:type="dxa"/>
          </w:tcPr>
          <w:p w14:paraId="05F4A9F3" w14:textId="77777777" w:rsidR="001F2543" w:rsidRPr="001062DB" w:rsidRDefault="001F2543" w:rsidP="005C799C">
            <w:pPr>
              <w:spacing w:before="120" w:after="240"/>
              <w:ind w:left="-57"/>
              <w:rPr>
                <w:b/>
                <w:u w:val="single"/>
              </w:rPr>
            </w:pPr>
            <w:r w:rsidRPr="001062DB">
              <w:rPr>
                <w:b/>
                <w:u w:val="single"/>
              </w:rPr>
              <w:t>Thema</w:t>
            </w:r>
          </w:p>
        </w:tc>
        <w:tc>
          <w:tcPr>
            <w:tcW w:w="1093" w:type="dxa"/>
          </w:tcPr>
          <w:p w14:paraId="16287E1C" w14:textId="77777777" w:rsidR="001F2543" w:rsidRPr="001062DB" w:rsidRDefault="001F2543" w:rsidP="005C799C">
            <w:pPr>
              <w:spacing w:before="120" w:after="240"/>
              <w:jc w:val="center"/>
              <w:rPr>
                <w:b/>
                <w:u w:val="single"/>
              </w:rPr>
            </w:pPr>
            <w:r w:rsidRPr="001062DB">
              <w:rPr>
                <w:b/>
                <w:u w:val="single"/>
              </w:rPr>
              <w:t>Seite</w:t>
            </w:r>
          </w:p>
        </w:tc>
      </w:tr>
      <w:tr w:rsidR="001F2543" w:rsidRPr="008910E0" w14:paraId="39AE8C63" w14:textId="77777777" w:rsidTr="005C799C">
        <w:tc>
          <w:tcPr>
            <w:tcW w:w="8545" w:type="dxa"/>
          </w:tcPr>
          <w:p w14:paraId="34D0391E" w14:textId="23C09DF3" w:rsidR="001F2543" w:rsidRDefault="008A6BBC" w:rsidP="005C799C">
            <w:pPr>
              <w:pStyle w:val="Listenabsatz"/>
              <w:numPr>
                <w:ilvl w:val="0"/>
                <w:numId w:val="1"/>
              </w:numPr>
              <w:spacing w:before="80" w:after="80"/>
              <w:ind w:left="284" w:hanging="227"/>
              <w:contextualSpacing w:val="0"/>
            </w:pPr>
            <w:r>
              <w:t>Lagerhaltung</w:t>
            </w:r>
          </w:p>
          <w:p w14:paraId="421D0E30" w14:textId="5F4180EC" w:rsidR="000D236B" w:rsidRDefault="00C80F34" w:rsidP="000D236B">
            <w:pPr>
              <w:spacing w:before="80" w:after="80"/>
              <w:ind w:left="454"/>
            </w:pPr>
            <w:r>
              <w:rPr>
                <w:sz w:val="20"/>
              </w:rPr>
              <w:t xml:space="preserve">Teil </w:t>
            </w:r>
            <w:r w:rsidR="005F1873">
              <w:rPr>
                <w:sz w:val="20"/>
              </w:rPr>
              <w:t>4</w:t>
            </w:r>
            <w:r>
              <w:rPr>
                <w:sz w:val="20"/>
              </w:rPr>
              <w:t xml:space="preserve">: Ermittlung von </w:t>
            </w:r>
            <w:r w:rsidR="005F1873">
              <w:rPr>
                <w:sz w:val="20"/>
              </w:rPr>
              <w:t>Lagerkennzahlen</w:t>
            </w:r>
            <w:r w:rsidR="008A6BBC">
              <w:rPr>
                <w:sz w:val="20"/>
              </w:rPr>
              <w:t xml:space="preserve"> (</w:t>
            </w:r>
            <w:r w:rsidR="005F1873">
              <w:rPr>
                <w:sz w:val="20"/>
              </w:rPr>
              <w:t>2</w:t>
            </w:r>
            <w:r w:rsidR="008A6BBC">
              <w:rPr>
                <w:sz w:val="20"/>
              </w:rPr>
              <w:t>)</w:t>
            </w:r>
          </w:p>
        </w:tc>
        <w:tc>
          <w:tcPr>
            <w:tcW w:w="1093" w:type="dxa"/>
          </w:tcPr>
          <w:p w14:paraId="6FB624CC" w14:textId="36980F5E" w:rsidR="001F2543" w:rsidRDefault="00362457" w:rsidP="005C799C">
            <w:pPr>
              <w:spacing w:before="80" w:after="80"/>
              <w:jc w:val="center"/>
            </w:pPr>
            <w:r>
              <w:t>2</w:t>
            </w:r>
            <w:r w:rsidR="000D236B">
              <w:t xml:space="preserve"> - </w:t>
            </w:r>
            <w:r>
              <w:t>1</w:t>
            </w:r>
            <w:r w:rsidR="00805060">
              <w:t>3</w:t>
            </w:r>
          </w:p>
        </w:tc>
      </w:tr>
      <w:tr w:rsidR="001F2543" w:rsidRPr="008910E0" w14:paraId="7CBD808A" w14:textId="77777777" w:rsidTr="005C799C">
        <w:tc>
          <w:tcPr>
            <w:tcW w:w="8545" w:type="dxa"/>
          </w:tcPr>
          <w:p w14:paraId="784C898E" w14:textId="68CB0910" w:rsidR="001F2543" w:rsidRDefault="008A6BBC" w:rsidP="005C799C">
            <w:pPr>
              <w:pStyle w:val="Listenabsatz"/>
              <w:numPr>
                <w:ilvl w:val="0"/>
                <w:numId w:val="1"/>
              </w:numPr>
              <w:spacing w:before="80" w:after="80"/>
              <w:ind w:left="284" w:hanging="227"/>
              <w:contextualSpacing w:val="0"/>
            </w:pPr>
            <w:r>
              <w:t>Kaufmännisches Recht</w:t>
            </w:r>
          </w:p>
          <w:p w14:paraId="2B45F364" w14:textId="4243CBFE" w:rsidR="001F2543" w:rsidRDefault="00941970" w:rsidP="005C799C">
            <w:pPr>
              <w:spacing w:before="80" w:after="80"/>
              <w:ind w:left="454"/>
            </w:pPr>
            <w:r w:rsidRPr="00941970">
              <w:rPr>
                <w:sz w:val="20"/>
              </w:rPr>
              <w:t>Gerichtliches und außergerichtliches Mahnverfahren</w:t>
            </w:r>
          </w:p>
        </w:tc>
        <w:tc>
          <w:tcPr>
            <w:tcW w:w="1093" w:type="dxa"/>
          </w:tcPr>
          <w:p w14:paraId="3596FEE6" w14:textId="393F8A08" w:rsidR="001F2543" w:rsidRDefault="00262BEF" w:rsidP="005C799C">
            <w:pPr>
              <w:spacing w:before="80" w:after="80"/>
              <w:jc w:val="center"/>
            </w:pPr>
            <w:r>
              <w:t>1</w:t>
            </w:r>
            <w:r w:rsidR="00805060">
              <w:t>4</w:t>
            </w:r>
            <w:r w:rsidR="00EB527D">
              <w:t xml:space="preserve"> -</w:t>
            </w:r>
            <w:r w:rsidR="00805060">
              <w:t xml:space="preserve"> </w:t>
            </w:r>
            <w:r w:rsidR="007303C2">
              <w:t>38</w:t>
            </w:r>
          </w:p>
        </w:tc>
      </w:tr>
      <w:tr w:rsidR="001F2543" w:rsidRPr="008910E0" w14:paraId="4918F744" w14:textId="77777777" w:rsidTr="005C799C">
        <w:tc>
          <w:tcPr>
            <w:tcW w:w="8545" w:type="dxa"/>
          </w:tcPr>
          <w:p w14:paraId="1CF0A669" w14:textId="75898B6B" w:rsidR="001F2543" w:rsidRDefault="00D556BF" w:rsidP="005C799C">
            <w:pPr>
              <w:pStyle w:val="Listenabsatz"/>
              <w:numPr>
                <w:ilvl w:val="0"/>
                <w:numId w:val="1"/>
              </w:numPr>
              <w:spacing w:before="80" w:after="80"/>
              <w:ind w:left="284" w:hanging="227"/>
              <w:contextualSpacing w:val="0"/>
            </w:pPr>
            <w:r>
              <w:t>Denn eins ist gewiss – die Prüfung kommt bestimmt</w:t>
            </w:r>
          </w:p>
          <w:p w14:paraId="572CDAFE" w14:textId="3B460EE2" w:rsidR="001F2543" w:rsidRDefault="00C80F34" w:rsidP="00D556BF">
            <w:pPr>
              <w:tabs>
                <w:tab w:val="left" w:pos="1596"/>
              </w:tabs>
              <w:spacing w:before="80" w:after="80"/>
              <w:ind w:left="454"/>
              <w:rPr>
                <w:sz w:val="20"/>
              </w:rPr>
            </w:pPr>
            <w:r>
              <w:rPr>
                <w:sz w:val="20"/>
              </w:rPr>
              <w:t>Aufgabe zu:</w:t>
            </w:r>
            <w:r>
              <w:rPr>
                <w:sz w:val="20"/>
              </w:rPr>
              <w:tab/>
            </w:r>
            <w:r w:rsidR="00816EE3">
              <w:rPr>
                <w:sz w:val="20"/>
              </w:rPr>
              <w:t>Außenhandel</w:t>
            </w:r>
          </w:p>
          <w:p w14:paraId="62F72579" w14:textId="5E29823D" w:rsidR="00D556BF" w:rsidRDefault="00D556BF" w:rsidP="00D556BF">
            <w:pPr>
              <w:tabs>
                <w:tab w:val="left" w:pos="1596"/>
              </w:tabs>
              <w:spacing w:before="80" w:after="80"/>
              <w:ind w:left="454"/>
              <w:rPr>
                <w:sz w:val="20"/>
              </w:rPr>
            </w:pPr>
            <w:r>
              <w:rPr>
                <w:sz w:val="20"/>
              </w:rPr>
              <w:t>Aufgabe zu:</w:t>
            </w:r>
            <w:r>
              <w:rPr>
                <w:sz w:val="20"/>
              </w:rPr>
              <w:tab/>
            </w:r>
            <w:r w:rsidR="00816EE3">
              <w:rPr>
                <w:sz w:val="20"/>
              </w:rPr>
              <w:t>Kostenanalyse und Deckungsbeitragsrechnung</w:t>
            </w:r>
          </w:p>
          <w:p w14:paraId="6EDA1BBC" w14:textId="782AB489" w:rsidR="001F2543" w:rsidRDefault="00D556BF" w:rsidP="00D556BF">
            <w:pPr>
              <w:tabs>
                <w:tab w:val="left" w:pos="1596"/>
              </w:tabs>
              <w:spacing w:before="80" w:after="80"/>
              <w:ind w:left="454"/>
            </w:pPr>
            <w:r>
              <w:rPr>
                <w:sz w:val="20"/>
              </w:rPr>
              <w:t>Aufgabe zu:</w:t>
            </w:r>
            <w:r>
              <w:rPr>
                <w:sz w:val="20"/>
              </w:rPr>
              <w:tab/>
            </w:r>
            <w:r w:rsidR="00816EE3">
              <w:rPr>
                <w:sz w:val="20"/>
              </w:rPr>
              <w:t>Marketing</w:t>
            </w:r>
          </w:p>
        </w:tc>
        <w:tc>
          <w:tcPr>
            <w:tcW w:w="1093" w:type="dxa"/>
          </w:tcPr>
          <w:p w14:paraId="4066F6DB" w14:textId="4AD05590" w:rsidR="001F2543" w:rsidRDefault="00816EE3" w:rsidP="005C799C">
            <w:pPr>
              <w:spacing w:before="80" w:after="80"/>
              <w:jc w:val="center"/>
            </w:pPr>
            <w:r>
              <w:t xml:space="preserve">39 </w:t>
            </w:r>
            <w:r w:rsidR="009634FD">
              <w:t>-</w:t>
            </w:r>
            <w:r w:rsidR="005C39B9">
              <w:t xml:space="preserve"> </w:t>
            </w:r>
            <w:r w:rsidR="003E6337">
              <w:t>60</w:t>
            </w:r>
            <w:r w:rsidR="009634FD">
              <w:t xml:space="preserve"> </w:t>
            </w:r>
          </w:p>
        </w:tc>
      </w:tr>
      <w:tr w:rsidR="00816EE3" w:rsidRPr="008910E0" w14:paraId="095B66DF" w14:textId="77777777" w:rsidTr="005C799C">
        <w:tc>
          <w:tcPr>
            <w:tcW w:w="8545" w:type="dxa"/>
          </w:tcPr>
          <w:p w14:paraId="7FA1ADAB" w14:textId="77777777" w:rsidR="00816EE3" w:rsidRDefault="00816EE3" w:rsidP="005C799C">
            <w:pPr>
              <w:pStyle w:val="Listenabsatz"/>
              <w:numPr>
                <w:ilvl w:val="0"/>
                <w:numId w:val="1"/>
              </w:numPr>
              <w:spacing w:before="80" w:after="80"/>
              <w:ind w:left="284" w:hanging="227"/>
              <w:contextualSpacing w:val="0"/>
            </w:pPr>
            <w:r>
              <w:t>Kreuzworträtsel</w:t>
            </w:r>
          </w:p>
          <w:p w14:paraId="2AFFF008" w14:textId="207E1FE6" w:rsidR="00816EE3" w:rsidRDefault="00816EE3" w:rsidP="00816EE3">
            <w:pPr>
              <w:tabs>
                <w:tab w:val="left" w:pos="2447"/>
              </w:tabs>
              <w:spacing w:before="80" w:after="80"/>
              <w:ind w:left="454"/>
              <w:rPr>
                <w:sz w:val="20"/>
              </w:rPr>
            </w:pPr>
            <w:r w:rsidRPr="00816EE3">
              <w:rPr>
                <w:sz w:val="20"/>
              </w:rPr>
              <w:t>Personalwesen:</w:t>
            </w:r>
            <w:r w:rsidRPr="00816EE3">
              <w:rPr>
                <w:sz w:val="20"/>
              </w:rPr>
              <w:tab/>
            </w:r>
            <w:r>
              <w:rPr>
                <w:sz w:val="20"/>
              </w:rPr>
              <w:t>Wir suchen eine Managementaufgabe der Personalwirtschaft</w:t>
            </w:r>
          </w:p>
          <w:p w14:paraId="4A61B3A1" w14:textId="6F40B574" w:rsidR="00816EE3" w:rsidRDefault="00816EE3" w:rsidP="00816EE3">
            <w:pPr>
              <w:tabs>
                <w:tab w:val="left" w:pos="2447"/>
              </w:tabs>
              <w:spacing w:before="80" w:after="80"/>
              <w:ind w:left="454"/>
            </w:pPr>
            <w:r w:rsidRPr="00816EE3">
              <w:rPr>
                <w:sz w:val="20"/>
              </w:rPr>
              <w:t>Rechtliche Grundlagen:</w:t>
            </w:r>
            <w:r w:rsidRPr="00816EE3">
              <w:rPr>
                <w:sz w:val="20"/>
              </w:rPr>
              <w:tab/>
            </w:r>
            <w:r>
              <w:rPr>
                <w:sz w:val="20"/>
              </w:rPr>
              <w:t>Wir suchen eine wesentliche Eigenschaft einer Anfrage</w:t>
            </w:r>
          </w:p>
        </w:tc>
        <w:tc>
          <w:tcPr>
            <w:tcW w:w="1093" w:type="dxa"/>
          </w:tcPr>
          <w:p w14:paraId="2135005B" w14:textId="6672CC88" w:rsidR="00816EE3" w:rsidRDefault="003E6337" w:rsidP="005C799C">
            <w:pPr>
              <w:spacing w:before="80" w:after="80"/>
              <w:jc w:val="center"/>
            </w:pPr>
            <w:r>
              <w:t>61 - 65</w:t>
            </w:r>
          </w:p>
        </w:tc>
      </w:tr>
    </w:tbl>
    <w:p w14:paraId="47331F46" w14:textId="644F4649" w:rsidR="001C3628" w:rsidRDefault="001C3628" w:rsidP="009E2D69">
      <w:pPr>
        <w:shd w:val="clear" w:color="auto" w:fill="FFFFFF" w:themeFill="background1"/>
        <w:jc w:val="both"/>
        <w:rPr>
          <w:rFonts w:asciiTheme="minorHAnsi" w:hAnsiTheme="minorHAnsi" w:cstheme="minorHAnsi"/>
          <w:bCs/>
          <w:color w:val="000000" w:themeColor="text1"/>
          <w:sz w:val="32"/>
          <w:szCs w:val="32"/>
        </w:rPr>
      </w:pPr>
    </w:p>
    <w:p w14:paraId="50483E6D" w14:textId="7E8FC89D" w:rsidR="001018A2" w:rsidRDefault="001018A2">
      <w:pPr>
        <w:rPr>
          <w:rFonts w:asciiTheme="minorHAnsi" w:hAnsiTheme="minorHAnsi" w:cstheme="minorHAnsi"/>
          <w:bCs/>
          <w:color w:val="000000" w:themeColor="text1"/>
          <w:sz w:val="32"/>
          <w:szCs w:val="32"/>
        </w:rPr>
      </w:pPr>
      <w:r>
        <w:rPr>
          <w:rFonts w:asciiTheme="minorHAnsi" w:hAnsiTheme="minorHAnsi" w:cstheme="minorHAnsi"/>
          <w:bCs/>
          <w:color w:val="000000" w:themeColor="text1"/>
          <w:sz w:val="32"/>
          <w:szCs w:val="32"/>
        </w:rPr>
        <w:br w:type="page"/>
      </w:r>
    </w:p>
    <w:p w14:paraId="26CAC300" w14:textId="6334DA9D" w:rsidR="005F1873" w:rsidRDefault="005F1873" w:rsidP="005F1873">
      <w:pPr>
        <w:shd w:val="clear" w:color="auto" w:fill="548DD4"/>
        <w:jc w:val="center"/>
        <w:rPr>
          <w:rFonts w:ascii="Gadugi" w:hAnsi="Gadugi" w:cs="Estrangelo Edessa"/>
          <w:b/>
          <w:color w:val="FFFFFF"/>
          <w:sz w:val="32"/>
          <w:szCs w:val="32"/>
        </w:rPr>
      </w:pPr>
      <w:r>
        <w:rPr>
          <w:rFonts w:ascii="Gadugi" w:hAnsi="Gadugi" w:cs="Estrangelo Edessa"/>
          <w:b/>
          <w:color w:val="FFFFFF"/>
          <w:sz w:val="32"/>
          <w:szCs w:val="32"/>
        </w:rPr>
        <w:lastRenderedPageBreak/>
        <w:t>Lagerhaltung</w:t>
      </w:r>
    </w:p>
    <w:p w14:paraId="3887349F" w14:textId="60047A0A" w:rsidR="005F1873" w:rsidRPr="005E5B3A" w:rsidRDefault="005F1873" w:rsidP="005F1873">
      <w:pPr>
        <w:shd w:val="clear" w:color="auto" w:fill="548DD4"/>
        <w:jc w:val="center"/>
        <w:rPr>
          <w:rFonts w:ascii="Gadugi" w:hAnsi="Gadugi" w:cs="Estrangelo Edessa"/>
          <w:b/>
          <w:color w:val="FFFFFF"/>
          <w:sz w:val="32"/>
          <w:szCs w:val="32"/>
        </w:rPr>
      </w:pPr>
      <w:r>
        <w:rPr>
          <w:rFonts w:ascii="Gadugi" w:hAnsi="Gadugi" w:cs="Estrangelo Edessa"/>
          <w:b/>
          <w:color w:val="FFFFFF"/>
          <w:sz w:val="32"/>
          <w:szCs w:val="32"/>
        </w:rPr>
        <w:t>Teil 4: Ermittlung von Lagerkennzahlen (2)</w:t>
      </w:r>
    </w:p>
    <w:p w14:paraId="35FA7F18" w14:textId="77777777" w:rsidR="005F1873" w:rsidRPr="004734CB" w:rsidRDefault="005F1873" w:rsidP="005F1873">
      <w:pPr>
        <w:jc w:val="center"/>
        <w:rPr>
          <w:rFonts w:ascii="Calibri" w:hAnsi="Calibri" w:cs="Calibri"/>
          <w:bCs/>
          <w:sz w:val="16"/>
          <w:szCs w:val="16"/>
          <w:u w:val="words"/>
        </w:rPr>
      </w:pPr>
    </w:p>
    <w:p w14:paraId="65EA928F" w14:textId="77777777" w:rsidR="005F1873" w:rsidRPr="0083679A" w:rsidRDefault="005F1873" w:rsidP="005F1873">
      <w:pPr>
        <w:shd w:val="clear" w:color="auto" w:fill="C6D9F1"/>
        <w:spacing w:after="120"/>
        <w:jc w:val="center"/>
        <w:rPr>
          <w:rFonts w:ascii="Gadugi" w:hAnsi="Gadugi" w:cs="Estrangelo Edessa"/>
          <w:b/>
          <w:sz w:val="28"/>
          <w:szCs w:val="28"/>
        </w:rPr>
      </w:pPr>
      <w:r>
        <w:rPr>
          <w:noProof/>
        </w:rPr>
        <w:drawing>
          <wp:anchor distT="0" distB="0" distL="114300" distR="114300" simplePos="0" relativeHeight="251827712" behindDoc="0" locked="0" layoutInCell="1" allowOverlap="1" wp14:anchorId="70909279" wp14:editId="75501CE9">
            <wp:simplePos x="0" y="0"/>
            <wp:positionH relativeFrom="column">
              <wp:posOffset>3810</wp:posOffset>
            </wp:positionH>
            <wp:positionV relativeFrom="paragraph">
              <wp:posOffset>312420</wp:posOffset>
            </wp:positionV>
            <wp:extent cx="1200150" cy="862965"/>
            <wp:effectExtent l="0" t="0" r="0" b="0"/>
            <wp:wrapSquare wrapText="bothSides"/>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00150" cy="862965"/>
                    </a:xfrm>
                    <a:prstGeom prst="rect">
                      <a:avLst/>
                    </a:prstGeom>
                  </pic:spPr>
                </pic:pic>
              </a:graphicData>
            </a:graphic>
            <wp14:sizeRelH relativeFrom="margin">
              <wp14:pctWidth>0</wp14:pctWidth>
            </wp14:sizeRelH>
            <wp14:sizeRelV relativeFrom="margin">
              <wp14:pctHeight>0</wp14:pctHeight>
            </wp14:sizeRelV>
          </wp:anchor>
        </w:drawing>
      </w:r>
      <w:r>
        <w:rPr>
          <w:rFonts w:ascii="Gadugi" w:hAnsi="Gadugi" w:cs="Estrangelo Edessa"/>
          <w:b/>
          <w:sz w:val="28"/>
          <w:szCs w:val="28"/>
        </w:rPr>
        <w:t>Überblick</w:t>
      </w:r>
    </w:p>
    <w:p w14:paraId="730565CB"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(Gewerbliche) Lagerhalter, wie z.B. Spedition</w:t>
      </w:r>
      <w:r>
        <w:rPr>
          <w:rFonts w:asciiTheme="minorHAnsi" w:hAnsiTheme="minorHAnsi" w:cstheme="minorHAnsi"/>
          <w:sz w:val="24"/>
          <w:szCs w:val="24"/>
        </w:rPr>
        <w:t>en</w:t>
      </w:r>
      <w:r w:rsidRPr="00D70FB0">
        <w:rPr>
          <w:rFonts w:asciiTheme="minorHAnsi" w:hAnsiTheme="minorHAnsi" w:cstheme="minorHAnsi"/>
          <w:sz w:val="24"/>
          <w:szCs w:val="24"/>
        </w:rPr>
        <w:t xml:space="preserve">, nutzen die </w:t>
      </w:r>
      <w:r w:rsidRPr="00D70FB0">
        <w:rPr>
          <w:rFonts w:asciiTheme="minorHAnsi" w:hAnsiTheme="minorHAnsi" w:cstheme="minorHAnsi"/>
          <w:b/>
          <w:smallCaps/>
          <w:sz w:val="24"/>
          <w:szCs w:val="24"/>
        </w:rPr>
        <w:t>Lagerkostenrechnung</w:t>
      </w:r>
      <w:r w:rsidRPr="00D70FB0">
        <w:rPr>
          <w:rFonts w:asciiTheme="minorHAnsi" w:hAnsiTheme="minorHAnsi" w:cstheme="minorHAnsi"/>
          <w:sz w:val="24"/>
          <w:szCs w:val="24"/>
        </w:rPr>
        <w:t xml:space="preserve"> zur laufenden Kostenkontrolle ihrer Lageraufträge. Die </w:t>
      </w:r>
      <w:r w:rsidRPr="00236183">
        <w:rPr>
          <w:rFonts w:asciiTheme="minorHAnsi" w:hAnsiTheme="minorHAnsi" w:cstheme="minorHAnsi"/>
          <w:b/>
          <w:smallCaps/>
          <w:sz w:val="24"/>
          <w:szCs w:val="24"/>
        </w:rPr>
        <w:t>Annahme von Lageraufträgen</w:t>
      </w:r>
      <w:r w:rsidRPr="00D70FB0">
        <w:rPr>
          <w:rFonts w:asciiTheme="minorHAnsi" w:hAnsiTheme="minorHAnsi" w:cstheme="minorHAnsi"/>
          <w:sz w:val="24"/>
          <w:szCs w:val="24"/>
        </w:rPr>
        <w:t xml:space="preserve"> lohnt sich nur, dann wenn die Lagerkosten (= Selbstkosten) durch die Lagerleistungen (= Marktpreis) gedeckt sind, und sich darüber hinaus noch ein Gewinn ergibt. </w:t>
      </w:r>
      <w:r w:rsidRPr="00D70FB0">
        <w:rPr>
          <w:rFonts w:asciiTheme="minorHAnsi" w:hAnsiTheme="minorHAnsi" w:cstheme="minorHAnsi"/>
          <w:b/>
          <w:smallCaps/>
          <w:sz w:val="24"/>
          <w:szCs w:val="24"/>
        </w:rPr>
        <w:t>3 Grundfälle</w:t>
      </w:r>
      <w:r w:rsidRPr="00D70FB0">
        <w:rPr>
          <w:rFonts w:asciiTheme="minorHAnsi" w:hAnsiTheme="minorHAnsi" w:cstheme="minorHAnsi"/>
          <w:sz w:val="24"/>
          <w:szCs w:val="24"/>
        </w:rPr>
        <w:t xml:space="preserve"> lassen sich unterscheiden:</w:t>
      </w:r>
    </w:p>
    <w:tbl>
      <w:tblPr>
        <w:tblStyle w:val="Tabellenraster"/>
        <w:tblW w:w="9404"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1985"/>
        <w:gridCol w:w="425"/>
        <w:gridCol w:w="1418"/>
        <w:gridCol w:w="425"/>
        <w:gridCol w:w="4589"/>
      </w:tblGrid>
      <w:tr w:rsidR="005F1873" w:rsidRPr="00D70FB0" w14:paraId="0A9810A4" w14:textId="77777777" w:rsidTr="00236183">
        <w:tc>
          <w:tcPr>
            <w:tcW w:w="562" w:type="dxa"/>
          </w:tcPr>
          <w:p w14:paraId="311F0187" w14:textId="77777777" w:rsidR="005F1873" w:rsidRPr="00D70FB0" w:rsidRDefault="005F1873" w:rsidP="00236183">
            <w:pPr>
              <w:spacing w:before="60" w:after="120"/>
              <w:jc w:val="center"/>
              <w:rPr>
                <w:rFonts w:asciiTheme="minorHAnsi" w:hAnsiTheme="minorHAnsi" w:cstheme="minorHAnsi"/>
                <w:sz w:val="24"/>
                <w:szCs w:val="24"/>
              </w:rPr>
            </w:pPr>
            <w:r w:rsidRPr="00D70FB0">
              <w:rPr>
                <w:rFonts w:asciiTheme="minorHAnsi" w:hAnsiTheme="minorHAnsi" w:cstheme="minorHAnsi"/>
                <w:sz w:val="24"/>
                <w:szCs w:val="24"/>
              </w:rPr>
              <w:t>①</w:t>
            </w:r>
          </w:p>
        </w:tc>
        <w:tc>
          <w:tcPr>
            <w:tcW w:w="1985" w:type="dxa"/>
          </w:tcPr>
          <w:p w14:paraId="0D8A575C"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Lagerleistungen</w:t>
            </w:r>
          </w:p>
        </w:tc>
        <w:tc>
          <w:tcPr>
            <w:tcW w:w="425" w:type="dxa"/>
          </w:tcPr>
          <w:p w14:paraId="0F462A8F" w14:textId="77777777" w:rsidR="005F1873" w:rsidRPr="005F1873" w:rsidRDefault="005F1873" w:rsidP="00236183">
            <w:pPr>
              <w:spacing w:before="60" w:after="120"/>
              <w:jc w:val="center"/>
              <w:rPr>
                <w:rFonts w:asciiTheme="minorHAnsi" w:hAnsiTheme="minorHAnsi" w:cstheme="minorHAnsi"/>
                <w:b/>
                <w:bCs/>
                <w:sz w:val="24"/>
                <w:szCs w:val="24"/>
              </w:rPr>
            </w:pPr>
            <w:r w:rsidRPr="005F1873">
              <w:rPr>
                <w:rFonts w:asciiTheme="minorHAnsi" w:hAnsiTheme="minorHAnsi" w:cstheme="minorHAnsi"/>
                <w:b/>
                <w:bCs/>
                <w:color w:val="00B050"/>
                <w:sz w:val="24"/>
                <w:szCs w:val="24"/>
              </w:rPr>
              <w:t>&gt;</w:t>
            </w:r>
          </w:p>
        </w:tc>
        <w:tc>
          <w:tcPr>
            <w:tcW w:w="1418" w:type="dxa"/>
          </w:tcPr>
          <w:p w14:paraId="11DB6407"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Lagerkosten</w:t>
            </w:r>
          </w:p>
        </w:tc>
        <w:tc>
          <w:tcPr>
            <w:tcW w:w="425" w:type="dxa"/>
          </w:tcPr>
          <w:p w14:paraId="28991D3D"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w:t>
            </w:r>
          </w:p>
        </w:tc>
        <w:tc>
          <w:tcPr>
            <w:tcW w:w="4589" w:type="dxa"/>
          </w:tcPr>
          <w:p w14:paraId="15036596"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Marktpreis ist höher als die Selbstkosten</w:t>
            </w:r>
          </w:p>
          <w:p w14:paraId="3E5CD65A"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sym w:font="Wingdings" w:char="F0E8"/>
            </w:r>
            <w:r w:rsidRPr="00D70FB0">
              <w:rPr>
                <w:rFonts w:asciiTheme="minorHAnsi" w:hAnsiTheme="minorHAnsi" w:cstheme="minorHAnsi"/>
                <w:sz w:val="24"/>
                <w:szCs w:val="24"/>
              </w:rPr>
              <w:t xml:space="preserve"> </w:t>
            </w:r>
            <w:r w:rsidRPr="00D70FB0">
              <w:rPr>
                <w:rFonts w:asciiTheme="minorHAnsi" w:hAnsiTheme="minorHAnsi" w:cstheme="minorHAnsi"/>
                <w:b/>
                <w:bCs/>
                <w:color w:val="00B050"/>
                <w:sz w:val="24"/>
                <w:szCs w:val="24"/>
              </w:rPr>
              <w:t>Gewinn</w:t>
            </w:r>
          </w:p>
        </w:tc>
      </w:tr>
      <w:tr w:rsidR="005F1873" w:rsidRPr="00D70FB0" w14:paraId="278F2ADA" w14:textId="77777777" w:rsidTr="00236183">
        <w:tc>
          <w:tcPr>
            <w:tcW w:w="562" w:type="dxa"/>
          </w:tcPr>
          <w:p w14:paraId="06C3242C" w14:textId="77777777" w:rsidR="005F1873" w:rsidRPr="00D70FB0" w:rsidRDefault="005F1873" w:rsidP="00236183">
            <w:pPr>
              <w:spacing w:before="60" w:after="120"/>
              <w:jc w:val="center"/>
              <w:rPr>
                <w:rFonts w:asciiTheme="minorHAnsi" w:hAnsiTheme="minorHAnsi" w:cstheme="minorHAnsi"/>
                <w:sz w:val="24"/>
                <w:szCs w:val="24"/>
              </w:rPr>
            </w:pPr>
            <w:r w:rsidRPr="00D70FB0">
              <w:rPr>
                <w:rFonts w:asciiTheme="minorHAnsi" w:hAnsiTheme="minorHAnsi" w:cstheme="minorHAnsi"/>
                <w:sz w:val="24"/>
                <w:szCs w:val="24"/>
              </w:rPr>
              <w:t>②</w:t>
            </w:r>
          </w:p>
        </w:tc>
        <w:tc>
          <w:tcPr>
            <w:tcW w:w="1985" w:type="dxa"/>
          </w:tcPr>
          <w:p w14:paraId="074F4F21"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Lagerleistungen</w:t>
            </w:r>
          </w:p>
        </w:tc>
        <w:tc>
          <w:tcPr>
            <w:tcW w:w="425" w:type="dxa"/>
          </w:tcPr>
          <w:p w14:paraId="089B5FBC" w14:textId="77777777" w:rsidR="005F1873" w:rsidRPr="00D70FB0" w:rsidRDefault="005F1873" w:rsidP="00236183">
            <w:pPr>
              <w:spacing w:before="60" w:after="120"/>
              <w:jc w:val="center"/>
              <w:rPr>
                <w:rFonts w:asciiTheme="minorHAnsi" w:hAnsiTheme="minorHAnsi" w:cstheme="minorHAnsi"/>
                <w:b/>
                <w:bCs/>
                <w:sz w:val="24"/>
                <w:szCs w:val="24"/>
              </w:rPr>
            </w:pPr>
            <w:r w:rsidRPr="00D70FB0">
              <w:rPr>
                <w:rFonts w:asciiTheme="minorHAnsi" w:hAnsiTheme="minorHAnsi" w:cstheme="minorHAnsi"/>
                <w:b/>
                <w:bCs/>
                <w:color w:val="00B0F0"/>
                <w:sz w:val="24"/>
                <w:szCs w:val="24"/>
              </w:rPr>
              <w:t>=</w:t>
            </w:r>
          </w:p>
        </w:tc>
        <w:tc>
          <w:tcPr>
            <w:tcW w:w="1418" w:type="dxa"/>
          </w:tcPr>
          <w:p w14:paraId="4BB4725B"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Lagerkosten</w:t>
            </w:r>
          </w:p>
        </w:tc>
        <w:tc>
          <w:tcPr>
            <w:tcW w:w="425" w:type="dxa"/>
          </w:tcPr>
          <w:p w14:paraId="6493FCB3"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w:t>
            </w:r>
          </w:p>
        </w:tc>
        <w:tc>
          <w:tcPr>
            <w:tcW w:w="4589" w:type="dxa"/>
          </w:tcPr>
          <w:p w14:paraId="1C525198"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Marktpreis deckt (nur) die Selbstkosten</w:t>
            </w:r>
          </w:p>
          <w:p w14:paraId="1D1103A5"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sym w:font="Wingdings" w:char="F0E8"/>
            </w:r>
            <w:r w:rsidRPr="00D70FB0">
              <w:rPr>
                <w:rFonts w:asciiTheme="minorHAnsi" w:hAnsiTheme="minorHAnsi" w:cstheme="minorHAnsi"/>
                <w:sz w:val="24"/>
                <w:szCs w:val="24"/>
              </w:rPr>
              <w:t xml:space="preserve"> Langfristige Preisuntergrenze</w:t>
            </w:r>
          </w:p>
          <w:p w14:paraId="30C59919"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sym w:font="Wingdings" w:char="F0E8"/>
            </w:r>
            <w:r w:rsidRPr="00D70FB0">
              <w:rPr>
                <w:rFonts w:asciiTheme="minorHAnsi" w:hAnsiTheme="minorHAnsi" w:cstheme="minorHAnsi"/>
                <w:sz w:val="24"/>
                <w:szCs w:val="24"/>
              </w:rPr>
              <w:t xml:space="preserve"> </w:t>
            </w:r>
            <w:r w:rsidRPr="00D70FB0">
              <w:rPr>
                <w:rFonts w:asciiTheme="minorHAnsi" w:hAnsiTheme="minorHAnsi" w:cstheme="minorHAnsi"/>
                <w:b/>
                <w:bCs/>
                <w:color w:val="00B0F0"/>
                <w:sz w:val="24"/>
                <w:szCs w:val="24"/>
              </w:rPr>
              <w:t>Weder Gewinn noch Verlust</w:t>
            </w:r>
          </w:p>
        </w:tc>
      </w:tr>
      <w:tr w:rsidR="005F1873" w:rsidRPr="00D70FB0" w14:paraId="4200F823" w14:textId="77777777" w:rsidTr="00236183">
        <w:tc>
          <w:tcPr>
            <w:tcW w:w="562" w:type="dxa"/>
          </w:tcPr>
          <w:p w14:paraId="3A6BADB6" w14:textId="77777777" w:rsidR="005F1873" w:rsidRPr="00D70FB0" w:rsidRDefault="005F1873" w:rsidP="00236183">
            <w:pPr>
              <w:spacing w:before="60" w:after="120"/>
              <w:jc w:val="center"/>
              <w:rPr>
                <w:rFonts w:asciiTheme="minorHAnsi" w:hAnsiTheme="minorHAnsi" w:cstheme="minorHAnsi"/>
                <w:sz w:val="24"/>
                <w:szCs w:val="24"/>
              </w:rPr>
            </w:pPr>
            <w:r w:rsidRPr="00D70FB0">
              <w:rPr>
                <w:rFonts w:asciiTheme="minorHAnsi" w:hAnsiTheme="minorHAnsi" w:cstheme="minorHAnsi"/>
                <w:sz w:val="24"/>
                <w:szCs w:val="24"/>
              </w:rPr>
              <w:t>③</w:t>
            </w:r>
          </w:p>
        </w:tc>
        <w:tc>
          <w:tcPr>
            <w:tcW w:w="1985" w:type="dxa"/>
          </w:tcPr>
          <w:p w14:paraId="4FF3E1A7"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Lagerleistungen</w:t>
            </w:r>
          </w:p>
        </w:tc>
        <w:tc>
          <w:tcPr>
            <w:tcW w:w="425" w:type="dxa"/>
          </w:tcPr>
          <w:p w14:paraId="5A24A8E5" w14:textId="77777777" w:rsidR="005F1873" w:rsidRPr="00D70FB0" w:rsidRDefault="005F1873" w:rsidP="00236183">
            <w:pPr>
              <w:spacing w:before="60" w:after="120"/>
              <w:jc w:val="center"/>
              <w:rPr>
                <w:rFonts w:asciiTheme="minorHAnsi" w:hAnsiTheme="minorHAnsi" w:cstheme="minorHAnsi"/>
                <w:b/>
                <w:bCs/>
                <w:sz w:val="24"/>
                <w:szCs w:val="24"/>
              </w:rPr>
            </w:pPr>
            <w:r w:rsidRPr="00D70FB0">
              <w:rPr>
                <w:rFonts w:asciiTheme="minorHAnsi" w:hAnsiTheme="minorHAnsi" w:cstheme="minorHAnsi"/>
                <w:b/>
                <w:bCs/>
                <w:color w:val="FF0000"/>
                <w:sz w:val="24"/>
                <w:szCs w:val="24"/>
              </w:rPr>
              <w:t>&lt;</w:t>
            </w:r>
          </w:p>
        </w:tc>
        <w:tc>
          <w:tcPr>
            <w:tcW w:w="1418" w:type="dxa"/>
          </w:tcPr>
          <w:p w14:paraId="4B70423E"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Lagerkosten</w:t>
            </w:r>
          </w:p>
        </w:tc>
        <w:tc>
          <w:tcPr>
            <w:tcW w:w="425" w:type="dxa"/>
          </w:tcPr>
          <w:p w14:paraId="2CAA1154"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w:t>
            </w:r>
          </w:p>
        </w:tc>
        <w:tc>
          <w:tcPr>
            <w:tcW w:w="4589" w:type="dxa"/>
          </w:tcPr>
          <w:p w14:paraId="13677DF6"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Marktpreis ist niedriger als die Selbstkosten</w:t>
            </w:r>
          </w:p>
          <w:p w14:paraId="045813EC" w14:textId="77777777" w:rsidR="005F1873" w:rsidRPr="00D70FB0" w:rsidRDefault="005F1873" w:rsidP="0023618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sym w:font="Wingdings" w:char="F0E8"/>
            </w:r>
            <w:r w:rsidRPr="00D70FB0">
              <w:rPr>
                <w:rFonts w:asciiTheme="minorHAnsi" w:hAnsiTheme="minorHAnsi" w:cstheme="minorHAnsi"/>
                <w:sz w:val="24"/>
                <w:szCs w:val="24"/>
              </w:rPr>
              <w:t xml:space="preserve"> </w:t>
            </w:r>
            <w:r w:rsidRPr="00D70FB0">
              <w:rPr>
                <w:rFonts w:asciiTheme="minorHAnsi" w:hAnsiTheme="minorHAnsi" w:cstheme="minorHAnsi"/>
                <w:b/>
                <w:bCs/>
                <w:color w:val="FF0000"/>
                <w:sz w:val="24"/>
                <w:szCs w:val="24"/>
              </w:rPr>
              <w:t>Verlust</w:t>
            </w:r>
          </w:p>
        </w:tc>
      </w:tr>
    </w:tbl>
    <w:p w14:paraId="3A3C216B" w14:textId="77777777" w:rsidR="005F1873" w:rsidRPr="00D70FB0" w:rsidRDefault="005F1873" w:rsidP="005F187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 xml:space="preserve">Welcher </w:t>
      </w:r>
      <w:r w:rsidRPr="00D70FB0">
        <w:rPr>
          <w:rFonts w:asciiTheme="minorHAnsi" w:hAnsiTheme="minorHAnsi" w:cstheme="minorHAnsi"/>
          <w:b/>
          <w:smallCaps/>
          <w:sz w:val="24"/>
          <w:szCs w:val="24"/>
        </w:rPr>
        <w:t>Marktpreis</w:t>
      </w:r>
      <w:r w:rsidRPr="00D70FB0">
        <w:rPr>
          <w:rFonts w:asciiTheme="minorHAnsi" w:hAnsiTheme="minorHAnsi" w:cstheme="minorHAnsi"/>
          <w:sz w:val="24"/>
          <w:szCs w:val="24"/>
        </w:rPr>
        <w:t xml:space="preserve"> erzielt werden kann, ist u</w:t>
      </w:r>
      <w:r>
        <w:rPr>
          <w:rFonts w:asciiTheme="minorHAnsi" w:hAnsiTheme="minorHAnsi" w:cstheme="minorHAnsi"/>
          <w:sz w:val="24"/>
          <w:szCs w:val="24"/>
        </w:rPr>
        <w:t>.</w:t>
      </w:r>
      <w:r w:rsidRPr="00D70FB0">
        <w:rPr>
          <w:rFonts w:asciiTheme="minorHAnsi" w:hAnsiTheme="minorHAnsi" w:cstheme="minorHAnsi"/>
          <w:sz w:val="24"/>
          <w:szCs w:val="24"/>
        </w:rPr>
        <w:t xml:space="preserve">a. von der Wettbewerbssituation und der konjunkturellen Lage abhängig. Die </w:t>
      </w:r>
      <w:r w:rsidRPr="00D70FB0">
        <w:rPr>
          <w:rFonts w:asciiTheme="minorHAnsi" w:hAnsiTheme="minorHAnsi" w:cstheme="minorHAnsi"/>
          <w:b/>
          <w:smallCaps/>
          <w:sz w:val="24"/>
          <w:szCs w:val="24"/>
        </w:rPr>
        <w:t>Lagerkosten</w:t>
      </w:r>
      <w:r w:rsidRPr="00D70FB0">
        <w:rPr>
          <w:rFonts w:asciiTheme="minorHAnsi" w:hAnsiTheme="minorHAnsi" w:cstheme="minorHAnsi"/>
          <w:sz w:val="24"/>
          <w:szCs w:val="24"/>
        </w:rPr>
        <w:t xml:space="preserve"> (häufig pro 100 kg angegeben) setzen sich aus </w:t>
      </w:r>
      <w:r w:rsidRPr="00D70FB0">
        <w:rPr>
          <w:rFonts w:asciiTheme="minorHAnsi" w:hAnsiTheme="minorHAnsi" w:cstheme="minorHAnsi"/>
          <w:b/>
          <w:smallCaps/>
          <w:sz w:val="24"/>
          <w:szCs w:val="24"/>
        </w:rPr>
        <w:t>3 Teilgrößen</w:t>
      </w:r>
      <w:r w:rsidRPr="00D70FB0">
        <w:rPr>
          <w:rFonts w:asciiTheme="minorHAnsi" w:hAnsiTheme="minorHAnsi" w:cstheme="minorHAnsi"/>
          <w:sz w:val="24"/>
          <w:szCs w:val="24"/>
        </w:rPr>
        <w:t xml:space="preserve"> zusammen:</w:t>
      </w:r>
    </w:p>
    <w:tbl>
      <w:tblPr>
        <w:tblStyle w:val="Tabellenraster"/>
        <w:tblW w:w="9923"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
        <w:gridCol w:w="9450"/>
      </w:tblGrid>
      <w:tr w:rsidR="005F1873" w:rsidRPr="00D70FB0" w14:paraId="50D7243D" w14:textId="77777777" w:rsidTr="00236183">
        <w:tc>
          <w:tcPr>
            <w:tcW w:w="392" w:type="dxa"/>
          </w:tcPr>
          <w:p w14:paraId="2FDAE362" w14:textId="77777777" w:rsidR="005F1873" w:rsidRPr="00D70FB0" w:rsidRDefault="005F1873" w:rsidP="00236183">
            <w:pPr>
              <w:spacing w:before="60" w:after="120"/>
              <w:rPr>
                <w:rFonts w:asciiTheme="minorHAnsi" w:hAnsiTheme="minorHAnsi" w:cstheme="minorHAnsi"/>
                <w:sz w:val="24"/>
                <w:szCs w:val="24"/>
              </w:rPr>
            </w:pPr>
            <w:r w:rsidRPr="00D70FB0">
              <w:rPr>
                <w:rFonts w:asciiTheme="minorHAnsi" w:hAnsiTheme="minorHAnsi" w:cstheme="minorHAnsi"/>
                <w:sz w:val="24"/>
                <w:szCs w:val="24"/>
              </w:rPr>
              <w:sym w:font="Wingdings" w:char="F0E8"/>
            </w:r>
          </w:p>
        </w:tc>
        <w:tc>
          <w:tcPr>
            <w:tcW w:w="9814" w:type="dxa"/>
          </w:tcPr>
          <w:p w14:paraId="7B51F473"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 xml:space="preserve">Ermittlung der </w:t>
            </w:r>
            <w:r w:rsidRPr="00D70FB0">
              <w:rPr>
                <w:rFonts w:asciiTheme="minorHAnsi" w:hAnsiTheme="minorHAnsi" w:cstheme="minorHAnsi"/>
                <w:b/>
                <w:smallCaps/>
                <w:sz w:val="24"/>
                <w:szCs w:val="24"/>
                <w:lang w:eastAsia="de-DE"/>
              </w:rPr>
              <w:t>Umschlagkosten</w:t>
            </w:r>
            <w:r w:rsidRPr="00D70FB0">
              <w:rPr>
                <w:rFonts w:asciiTheme="minorHAnsi" w:hAnsiTheme="minorHAnsi" w:cstheme="minorHAnsi"/>
                <w:sz w:val="24"/>
                <w:szCs w:val="24"/>
              </w:rPr>
              <w:t xml:space="preserve"> =</w:t>
            </w:r>
          </w:p>
          <w:p w14:paraId="121BD56B" w14:textId="77777777" w:rsidR="005F1873" w:rsidRPr="00D70FB0" w:rsidRDefault="005F1873" w:rsidP="005F1873">
            <w:pPr>
              <w:tabs>
                <w:tab w:val="left" w:pos="271"/>
              </w:tabs>
              <w:spacing w:before="60" w:after="60"/>
              <w:ind w:left="170"/>
              <w:jc w:val="both"/>
              <w:rPr>
                <w:rFonts w:asciiTheme="minorHAnsi" w:hAnsiTheme="minorHAnsi" w:cstheme="minorHAnsi"/>
                <w:sz w:val="24"/>
                <w:szCs w:val="24"/>
              </w:rPr>
            </w:pPr>
            <w:r w:rsidRPr="00D70FB0">
              <w:rPr>
                <w:rFonts w:asciiTheme="minorHAnsi" w:hAnsiTheme="minorHAnsi" w:cstheme="minorHAnsi"/>
                <w:sz w:val="24"/>
                <w:szCs w:val="24"/>
              </w:rPr>
              <w:t>Ermittlung der Kosten für die Einlagerung, die Auslagerung und die Umschlaggeräte (z.B. Gabelstapler, Hubwagen)</w:t>
            </w:r>
          </w:p>
        </w:tc>
      </w:tr>
      <w:tr w:rsidR="005F1873" w:rsidRPr="00D70FB0" w14:paraId="3E2F794E" w14:textId="77777777" w:rsidTr="00236183">
        <w:tc>
          <w:tcPr>
            <w:tcW w:w="392" w:type="dxa"/>
          </w:tcPr>
          <w:p w14:paraId="6896251B" w14:textId="77777777" w:rsidR="005F1873" w:rsidRPr="00D70FB0" w:rsidRDefault="005F1873" w:rsidP="00236183">
            <w:pPr>
              <w:spacing w:before="60" w:after="120"/>
              <w:rPr>
                <w:rFonts w:asciiTheme="minorHAnsi" w:hAnsiTheme="minorHAnsi" w:cstheme="minorHAnsi"/>
                <w:sz w:val="24"/>
                <w:szCs w:val="24"/>
              </w:rPr>
            </w:pPr>
            <w:r w:rsidRPr="00D70FB0">
              <w:rPr>
                <w:rFonts w:asciiTheme="minorHAnsi" w:hAnsiTheme="minorHAnsi" w:cstheme="minorHAnsi"/>
                <w:sz w:val="24"/>
                <w:szCs w:val="24"/>
              </w:rPr>
              <w:sym w:font="Wingdings" w:char="F0E8"/>
            </w:r>
          </w:p>
        </w:tc>
        <w:tc>
          <w:tcPr>
            <w:tcW w:w="9814" w:type="dxa"/>
          </w:tcPr>
          <w:p w14:paraId="631A5AB1"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 xml:space="preserve">Ermittlung der </w:t>
            </w:r>
            <w:r w:rsidRPr="00D70FB0">
              <w:rPr>
                <w:rFonts w:asciiTheme="minorHAnsi" w:hAnsiTheme="minorHAnsi" w:cstheme="minorHAnsi"/>
                <w:b/>
                <w:smallCaps/>
                <w:sz w:val="24"/>
                <w:szCs w:val="24"/>
                <w:lang w:eastAsia="de-DE"/>
              </w:rPr>
              <w:t>Lagerungskosten</w:t>
            </w:r>
            <w:r w:rsidRPr="00D70FB0">
              <w:rPr>
                <w:rFonts w:asciiTheme="minorHAnsi" w:hAnsiTheme="minorHAnsi" w:cstheme="minorHAnsi"/>
                <w:sz w:val="24"/>
                <w:szCs w:val="24"/>
              </w:rPr>
              <w:t xml:space="preserve"> =</w:t>
            </w:r>
          </w:p>
          <w:p w14:paraId="051628FF" w14:textId="77777777" w:rsidR="005F1873" w:rsidRPr="00D70FB0" w:rsidRDefault="005F1873" w:rsidP="005F1873">
            <w:pPr>
              <w:tabs>
                <w:tab w:val="left" w:pos="271"/>
              </w:tabs>
              <w:spacing w:before="60" w:after="60"/>
              <w:ind w:left="170"/>
              <w:jc w:val="both"/>
              <w:rPr>
                <w:rFonts w:asciiTheme="minorHAnsi" w:hAnsiTheme="minorHAnsi" w:cstheme="minorHAnsi"/>
                <w:sz w:val="24"/>
                <w:szCs w:val="24"/>
              </w:rPr>
            </w:pPr>
            <w:r w:rsidRPr="00D70FB0">
              <w:rPr>
                <w:rFonts w:asciiTheme="minorHAnsi" w:hAnsiTheme="minorHAnsi" w:cstheme="minorHAnsi"/>
                <w:sz w:val="24"/>
                <w:szCs w:val="24"/>
              </w:rPr>
              <w:t>Ermittlung der Kosten für die eigentliche Lagerung (z.B. Abschreibungen, Miete, Löhne und Gehälter für die Lagerverwaltung, Sachkosten etc.)</w:t>
            </w:r>
          </w:p>
        </w:tc>
      </w:tr>
      <w:tr w:rsidR="005F1873" w:rsidRPr="00D70FB0" w14:paraId="026AE6CD" w14:textId="77777777" w:rsidTr="00236183">
        <w:tc>
          <w:tcPr>
            <w:tcW w:w="392" w:type="dxa"/>
          </w:tcPr>
          <w:p w14:paraId="3E4D87CB" w14:textId="77777777" w:rsidR="005F1873" w:rsidRPr="00D70FB0" w:rsidRDefault="005F1873" w:rsidP="00236183">
            <w:pPr>
              <w:spacing w:before="60" w:after="120"/>
              <w:rPr>
                <w:rFonts w:asciiTheme="minorHAnsi" w:hAnsiTheme="minorHAnsi" w:cstheme="minorHAnsi"/>
                <w:sz w:val="24"/>
                <w:szCs w:val="24"/>
              </w:rPr>
            </w:pPr>
            <w:r w:rsidRPr="00D70FB0">
              <w:rPr>
                <w:rFonts w:asciiTheme="minorHAnsi" w:hAnsiTheme="minorHAnsi" w:cstheme="minorHAnsi"/>
                <w:sz w:val="24"/>
                <w:szCs w:val="24"/>
              </w:rPr>
              <w:sym w:font="Wingdings" w:char="F0E8"/>
            </w:r>
          </w:p>
        </w:tc>
        <w:tc>
          <w:tcPr>
            <w:tcW w:w="9814" w:type="dxa"/>
          </w:tcPr>
          <w:p w14:paraId="3F5F4426"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 xml:space="preserve">Ermittlung der </w:t>
            </w:r>
            <w:r w:rsidRPr="00D70FB0">
              <w:rPr>
                <w:rFonts w:asciiTheme="minorHAnsi" w:hAnsiTheme="minorHAnsi" w:cstheme="minorHAnsi"/>
                <w:b/>
                <w:smallCaps/>
                <w:sz w:val="24"/>
                <w:szCs w:val="24"/>
                <w:lang w:eastAsia="de-DE"/>
              </w:rPr>
              <w:t>Kommissionierkosten</w:t>
            </w:r>
            <w:r w:rsidRPr="00D70FB0">
              <w:rPr>
                <w:rFonts w:asciiTheme="minorHAnsi" w:hAnsiTheme="minorHAnsi" w:cstheme="minorHAnsi"/>
                <w:sz w:val="24"/>
                <w:szCs w:val="24"/>
              </w:rPr>
              <w:t xml:space="preserve"> =</w:t>
            </w:r>
          </w:p>
          <w:p w14:paraId="44C631A2" w14:textId="77777777" w:rsidR="005F1873" w:rsidRPr="00D70FB0" w:rsidRDefault="005F1873" w:rsidP="005F1873">
            <w:pPr>
              <w:tabs>
                <w:tab w:val="left" w:pos="271"/>
              </w:tabs>
              <w:spacing w:before="60" w:after="60"/>
              <w:ind w:left="170"/>
              <w:jc w:val="both"/>
              <w:rPr>
                <w:rFonts w:asciiTheme="minorHAnsi" w:hAnsiTheme="minorHAnsi" w:cstheme="minorHAnsi"/>
                <w:sz w:val="24"/>
                <w:szCs w:val="24"/>
              </w:rPr>
            </w:pPr>
            <w:r w:rsidRPr="00D70FB0">
              <w:rPr>
                <w:rFonts w:asciiTheme="minorHAnsi" w:hAnsiTheme="minorHAnsi" w:cstheme="minorHAnsi"/>
                <w:sz w:val="24"/>
                <w:szCs w:val="24"/>
              </w:rPr>
              <w:t>Kommissionierung = Zusammenstellung von Waren für einen Auftraggeber</w:t>
            </w:r>
          </w:p>
        </w:tc>
      </w:tr>
    </w:tbl>
    <w:p w14:paraId="5A24FCDF" w14:textId="77777777" w:rsidR="005F1873" w:rsidRPr="00D70FB0" w:rsidRDefault="005F1873" w:rsidP="005F1873">
      <w:pPr>
        <w:spacing w:before="120" w:after="120"/>
        <w:rPr>
          <w:rFonts w:asciiTheme="minorHAnsi" w:hAnsiTheme="minorHAnsi" w:cstheme="minorHAnsi"/>
          <w:sz w:val="24"/>
          <w:szCs w:val="24"/>
        </w:rPr>
      </w:pPr>
      <w:r w:rsidRPr="00D70FB0">
        <w:rPr>
          <w:rFonts w:asciiTheme="minorHAnsi" w:hAnsiTheme="minorHAnsi" w:cstheme="minorHAnsi"/>
          <w:sz w:val="24"/>
          <w:szCs w:val="24"/>
        </w:rPr>
        <w:t xml:space="preserve">Die </w:t>
      </w:r>
      <w:r w:rsidRPr="00D70FB0">
        <w:rPr>
          <w:rFonts w:asciiTheme="minorHAnsi" w:hAnsiTheme="minorHAnsi" w:cstheme="minorHAnsi"/>
          <w:b/>
          <w:smallCaps/>
          <w:sz w:val="24"/>
          <w:szCs w:val="24"/>
        </w:rPr>
        <w:t>Lagerkosten</w:t>
      </w:r>
      <w:r w:rsidRPr="00D70FB0">
        <w:rPr>
          <w:rFonts w:asciiTheme="minorHAnsi" w:hAnsiTheme="minorHAnsi" w:cstheme="minorHAnsi"/>
          <w:sz w:val="24"/>
          <w:szCs w:val="24"/>
        </w:rPr>
        <w:t xml:space="preserve"> lassen wie folgt ermitteln:</w:t>
      </w:r>
    </w:p>
    <w:tbl>
      <w:tblPr>
        <w:tblStyle w:val="Tabellenraster"/>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3599"/>
        <w:gridCol w:w="1134"/>
        <w:gridCol w:w="2977"/>
      </w:tblGrid>
      <w:tr w:rsidR="005F1873" w:rsidRPr="00D70FB0" w14:paraId="01F71E86" w14:textId="77777777" w:rsidTr="00236183">
        <w:tc>
          <w:tcPr>
            <w:tcW w:w="562" w:type="dxa"/>
            <w:shd w:val="clear" w:color="auto" w:fill="F2F2F2" w:themeFill="background1" w:themeFillShade="F2"/>
          </w:tcPr>
          <w:p w14:paraId="5805CBE8" w14:textId="77777777" w:rsidR="005F1873" w:rsidRPr="00D70FB0" w:rsidRDefault="005F1873" w:rsidP="00236183">
            <w:pPr>
              <w:spacing w:before="120" w:after="120"/>
              <w:jc w:val="center"/>
              <w:rPr>
                <w:rFonts w:asciiTheme="minorHAnsi" w:hAnsiTheme="minorHAnsi" w:cstheme="minorHAnsi"/>
                <w:sz w:val="24"/>
                <w:szCs w:val="24"/>
              </w:rPr>
            </w:pPr>
          </w:p>
        </w:tc>
        <w:tc>
          <w:tcPr>
            <w:tcW w:w="3599" w:type="dxa"/>
            <w:shd w:val="clear" w:color="auto" w:fill="F2F2F2" w:themeFill="background1" w:themeFillShade="F2"/>
          </w:tcPr>
          <w:p w14:paraId="716C6C67" w14:textId="77777777" w:rsidR="005F1873" w:rsidRPr="00D70FB0" w:rsidRDefault="005F1873" w:rsidP="00236183">
            <w:pPr>
              <w:spacing w:before="120" w:after="60"/>
              <w:rPr>
                <w:rFonts w:asciiTheme="minorHAnsi" w:hAnsiTheme="minorHAnsi" w:cstheme="minorHAnsi"/>
                <w:sz w:val="24"/>
                <w:szCs w:val="24"/>
              </w:rPr>
            </w:pPr>
            <w:r w:rsidRPr="00D70FB0">
              <w:rPr>
                <w:rFonts w:asciiTheme="minorHAnsi" w:hAnsiTheme="minorHAnsi" w:cstheme="minorHAnsi"/>
                <w:sz w:val="24"/>
                <w:szCs w:val="24"/>
              </w:rPr>
              <w:t>Umschlagkosten</w:t>
            </w:r>
          </w:p>
          <w:p w14:paraId="6787A58D" w14:textId="77777777" w:rsidR="005F1873" w:rsidRPr="00D70FB0" w:rsidRDefault="005F1873">
            <w:pPr>
              <w:pStyle w:val="Listenabsatz"/>
              <w:numPr>
                <w:ilvl w:val="0"/>
                <w:numId w:val="17"/>
              </w:numPr>
              <w:spacing w:before="60" w:after="60"/>
              <w:ind w:left="284" w:hanging="227"/>
              <w:contextualSpacing w:val="0"/>
              <w:rPr>
                <w:rFonts w:asciiTheme="minorHAnsi" w:hAnsiTheme="minorHAnsi" w:cstheme="minorHAnsi"/>
                <w:sz w:val="24"/>
                <w:szCs w:val="24"/>
              </w:rPr>
            </w:pPr>
            <w:r w:rsidRPr="00D70FB0">
              <w:rPr>
                <w:rFonts w:asciiTheme="minorHAnsi" w:hAnsiTheme="minorHAnsi" w:cstheme="minorHAnsi"/>
                <w:sz w:val="24"/>
                <w:szCs w:val="24"/>
              </w:rPr>
              <w:t>Einlagerungskosten</w:t>
            </w:r>
          </w:p>
          <w:p w14:paraId="59E6EF0F" w14:textId="77777777" w:rsidR="005F1873" w:rsidRPr="00D70FB0" w:rsidRDefault="005F1873">
            <w:pPr>
              <w:pStyle w:val="Listenabsatz"/>
              <w:numPr>
                <w:ilvl w:val="0"/>
                <w:numId w:val="17"/>
              </w:numPr>
              <w:spacing w:before="60" w:after="60"/>
              <w:ind w:left="284" w:hanging="227"/>
              <w:contextualSpacing w:val="0"/>
              <w:rPr>
                <w:rFonts w:asciiTheme="minorHAnsi" w:hAnsiTheme="minorHAnsi" w:cstheme="minorHAnsi"/>
                <w:sz w:val="24"/>
                <w:szCs w:val="24"/>
              </w:rPr>
            </w:pPr>
            <w:r w:rsidRPr="00D70FB0">
              <w:rPr>
                <w:rFonts w:asciiTheme="minorHAnsi" w:hAnsiTheme="minorHAnsi" w:cstheme="minorHAnsi"/>
                <w:sz w:val="24"/>
                <w:szCs w:val="24"/>
              </w:rPr>
              <w:t>Auslagerungskosten</w:t>
            </w:r>
          </w:p>
          <w:p w14:paraId="0B6DEE51" w14:textId="77777777" w:rsidR="005F1873" w:rsidRPr="00D70FB0" w:rsidRDefault="005F1873">
            <w:pPr>
              <w:pStyle w:val="Listenabsatz"/>
              <w:numPr>
                <w:ilvl w:val="0"/>
                <w:numId w:val="17"/>
              </w:numPr>
              <w:spacing w:before="60" w:after="60"/>
              <w:ind w:left="284" w:hanging="227"/>
              <w:contextualSpacing w:val="0"/>
              <w:rPr>
                <w:rFonts w:asciiTheme="minorHAnsi" w:hAnsiTheme="minorHAnsi" w:cstheme="minorHAnsi"/>
                <w:sz w:val="24"/>
                <w:szCs w:val="24"/>
              </w:rPr>
            </w:pPr>
            <w:r w:rsidRPr="00D70FB0">
              <w:rPr>
                <w:rFonts w:asciiTheme="minorHAnsi" w:hAnsiTheme="minorHAnsi" w:cstheme="minorHAnsi"/>
                <w:sz w:val="24"/>
                <w:szCs w:val="24"/>
              </w:rPr>
              <w:t>Kosten für die Umschlaggeräte</w:t>
            </w:r>
          </w:p>
        </w:tc>
        <w:tc>
          <w:tcPr>
            <w:tcW w:w="1134" w:type="dxa"/>
          </w:tcPr>
          <w:p w14:paraId="135C4111" w14:textId="77777777" w:rsidR="005F1873" w:rsidRPr="00D70FB0" w:rsidRDefault="005F1873" w:rsidP="00236183">
            <w:pPr>
              <w:spacing w:before="120" w:after="120"/>
              <w:rPr>
                <w:rFonts w:asciiTheme="minorHAnsi" w:hAnsiTheme="minorHAnsi" w:cstheme="minorHAnsi"/>
                <w:noProof/>
                <w:sz w:val="24"/>
                <w:szCs w:val="24"/>
              </w:rPr>
            </w:pPr>
          </w:p>
        </w:tc>
        <w:tc>
          <w:tcPr>
            <w:tcW w:w="2977" w:type="dxa"/>
            <w:vMerge w:val="restart"/>
            <w:vAlign w:val="center"/>
          </w:tcPr>
          <w:p w14:paraId="5538E006" w14:textId="77777777" w:rsidR="005F1873" w:rsidRPr="00D70FB0" w:rsidRDefault="005F1873" w:rsidP="00236183">
            <w:pPr>
              <w:spacing w:before="120" w:after="120"/>
              <w:rPr>
                <w:rFonts w:asciiTheme="minorHAnsi" w:hAnsiTheme="minorHAnsi" w:cstheme="minorHAnsi"/>
                <w:sz w:val="24"/>
                <w:szCs w:val="24"/>
              </w:rPr>
            </w:pPr>
            <w:r w:rsidRPr="00D70FB0">
              <w:rPr>
                <w:rFonts w:asciiTheme="minorHAnsi" w:hAnsiTheme="minorHAnsi" w:cstheme="minorHAnsi"/>
                <w:noProof/>
                <w:sz w:val="24"/>
                <w:szCs w:val="24"/>
              </w:rPr>
              <w:drawing>
                <wp:anchor distT="0" distB="0" distL="114300" distR="114300" simplePos="0" relativeHeight="251829760" behindDoc="0" locked="0" layoutInCell="1" allowOverlap="1" wp14:anchorId="1D71FCED" wp14:editId="3900C154">
                  <wp:simplePos x="0" y="0"/>
                  <wp:positionH relativeFrom="column">
                    <wp:align>center</wp:align>
                  </wp:positionH>
                  <wp:positionV relativeFrom="page">
                    <wp:align>top</wp:align>
                  </wp:positionV>
                  <wp:extent cx="1407600" cy="684000"/>
                  <wp:effectExtent l="0" t="0" r="2540" b="190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07600" cy="684000"/>
                          </a:xfrm>
                          <a:prstGeom prst="rect">
                            <a:avLst/>
                          </a:prstGeom>
                        </pic:spPr>
                      </pic:pic>
                    </a:graphicData>
                  </a:graphic>
                  <wp14:sizeRelH relativeFrom="margin">
                    <wp14:pctWidth>0</wp14:pctWidth>
                  </wp14:sizeRelH>
                  <wp14:sizeRelV relativeFrom="margin">
                    <wp14:pctHeight>0</wp14:pctHeight>
                  </wp14:sizeRelV>
                </wp:anchor>
              </w:drawing>
            </w:r>
          </w:p>
        </w:tc>
      </w:tr>
      <w:tr w:rsidR="005F1873" w:rsidRPr="00D70FB0" w14:paraId="41528638" w14:textId="77777777" w:rsidTr="00236183">
        <w:tc>
          <w:tcPr>
            <w:tcW w:w="562" w:type="dxa"/>
            <w:shd w:val="clear" w:color="auto" w:fill="F2F2F2" w:themeFill="background1" w:themeFillShade="F2"/>
          </w:tcPr>
          <w:p w14:paraId="005AB414"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599" w:type="dxa"/>
            <w:shd w:val="clear" w:color="auto" w:fill="F2F2F2" w:themeFill="background1" w:themeFillShade="F2"/>
          </w:tcPr>
          <w:p w14:paraId="32BB1BFD" w14:textId="77777777" w:rsidR="005F1873" w:rsidRPr="00D70FB0" w:rsidRDefault="005F1873" w:rsidP="00236183">
            <w:pPr>
              <w:spacing w:before="120" w:after="60"/>
              <w:rPr>
                <w:rFonts w:asciiTheme="minorHAnsi" w:hAnsiTheme="minorHAnsi" w:cstheme="minorHAnsi"/>
                <w:sz w:val="24"/>
                <w:szCs w:val="24"/>
              </w:rPr>
            </w:pPr>
            <w:r w:rsidRPr="00D70FB0">
              <w:rPr>
                <w:rFonts w:asciiTheme="minorHAnsi" w:hAnsiTheme="minorHAnsi" w:cstheme="minorHAnsi"/>
                <w:sz w:val="24"/>
                <w:szCs w:val="24"/>
              </w:rPr>
              <w:t>Lagerungskosten</w:t>
            </w:r>
          </w:p>
        </w:tc>
        <w:tc>
          <w:tcPr>
            <w:tcW w:w="1134" w:type="dxa"/>
          </w:tcPr>
          <w:p w14:paraId="4F2D96A4" w14:textId="77777777" w:rsidR="005F1873" w:rsidRPr="00D70FB0" w:rsidRDefault="005F1873" w:rsidP="00236183">
            <w:pPr>
              <w:spacing w:before="120" w:after="120"/>
              <w:rPr>
                <w:rFonts w:asciiTheme="minorHAnsi" w:hAnsiTheme="minorHAnsi" w:cstheme="minorHAnsi"/>
                <w:noProof/>
                <w:sz w:val="24"/>
                <w:szCs w:val="24"/>
              </w:rPr>
            </w:pPr>
          </w:p>
        </w:tc>
        <w:tc>
          <w:tcPr>
            <w:tcW w:w="2977" w:type="dxa"/>
            <w:vMerge/>
          </w:tcPr>
          <w:p w14:paraId="22F8E414" w14:textId="77777777" w:rsidR="005F1873" w:rsidRPr="00D70FB0" w:rsidRDefault="005F1873" w:rsidP="00236183">
            <w:pPr>
              <w:spacing w:before="120" w:after="120"/>
              <w:rPr>
                <w:rFonts w:asciiTheme="minorHAnsi" w:hAnsiTheme="minorHAnsi" w:cstheme="minorHAnsi"/>
                <w:noProof/>
                <w:sz w:val="24"/>
                <w:szCs w:val="24"/>
              </w:rPr>
            </w:pPr>
          </w:p>
        </w:tc>
      </w:tr>
      <w:tr w:rsidR="005F1873" w:rsidRPr="00D70FB0" w14:paraId="4A0E668F" w14:textId="77777777" w:rsidTr="00236183">
        <w:tc>
          <w:tcPr>
            <w:tcW w:w="562" w:type="dxa"/>
            <w:shd w:val="clear" w:color="auto" w:fill="F2F2F2" w:themeFill="background1" w:themeFillShade="F2"/>
          </w:tcPr>
          <w:p w14:paraId="15F3D99A"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599" w:type="dxa"/>
            <w:shd w:val="clear" w:color="auto" w:fill="F2F2F2" w:themeFill="background1" w:themeFillShade="F2"/>
          </w:tcPr>
          <w:p w14:paraId="46EFB8D2" w14:textId="77777777" w:rsidR="005F1873" w:rsidRPr="00D70FB0" w:rsidRDefault="005F1873" w:rsidP="00236183">
            <w:pPr>
              <w:spacing w:before="120" w:after="60"/>
              <w:rPr>
                <w:rFonts w:asciiTheme="minorHAnsi" w:hAnsiTheme="minorHAnsi" w:cstheme="minorHAnsi"/>
                <w:sz w:val="24"/>
                <w:szCs w:val="24"/>
              </w:rPr>
            </w:pPr>
            <w:r w:rsidRPr="00D70FB0">
              <w:rPr>
                <w:rFonts w:asciiTheme="minorHAnsi" w:hAnsiTheme="minorHAnsi" w:cstheme="minorHAnsi"/>
                <w:sz w:val="24"/>
                <w:szCs w:val="24"/>
              </w:rPr>
              <w:t>Lagerverwaltungskosten</w:t>
            </w:r>
          </w:p>
        </w:tc>
        <w:tc>
          <w:tcPr>
            <w:tcW w:w="1134" w:type="dxa"/>
          </w:tcPr>
          <w:p w14:paraId="75921BE4" w14:textId="77777777" w:rsidR="005F1873" w:rsidRPr="00D70FB0" w:rsidRDefault="005F1873" w:rsidP="00236183">
            <w:pPr>
              <w:spacing w:before="120" w:after="120"/>
              <w:rPr>
                <w:rFonts w:asciiTheme="minorHAnsi" w:hAnsiTheme="minorHAnsi" w:cstheme="minorHAnsi"/>
                <w:noProof/>
                <w:sz w:val="24"/>
                <w:szCs w:val="24"/>
              </w:rPr>
            </w:pPr>
          </w:p>
        </w:tc>
        <w:tc>
          <w:tcPr>
            <w:tcW w:w="2977" w:type="dxa"/>
            <w:vMerge/>
          </w:tcPr>
          <w:p w14:paraId="0144DE3C" w14:textId="77777777" w:rsidR="005F1873" w:rsidRPr="00D70FB0" w:rsidRDefault="005F1873" w:rsidP="00236183">
            <w:pPr>
              <w:spacing w:before="120" w:after="120"/>
              <w:rPr>
                <w:rFonts w:asciiTheme="minorHAnsi" w:hAnsiTheme="minorHAnsi" w:cstheme="minorHAnsi"/>
                <w:noProof/>
                <w:sz w:val="24"/>
                <w:szCs w:val="24"/>
              </w:rPr>
            </w:pPr>
          </w:p>
        </w:tc>
      </w:tr>
      <w:tr w:rsidR="005F1873" w:rsidRPr="00D70FB0" w14:paraId="366A489E" w14:textId="77777777" w:rsidTr="00236183">
        <w:tc>
          <w:tcPr>
            <w:tcW w:w="562" w:type="dxa"/>
            <w:tcBorders>
              <w:bottom w:val="single" w:sz="4" w:space="0" w:color="auto"/>
            </w:tcBorders>
            <w:shd w:val="clear" w:color="auto" w:fill="F2F2F2" w:themeFill="background1" w:themeFillShade="F2"/>
          </w:tcPr>
          <w:p w14:paraId="25814FB9"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599" w:type="dxa"/>
            <w:tcBorders>
              <w:bottom w:val="single" w:sz="4" w:space="0" w:color="auto"/>
            </w:tcBorders>
            <w:shd w:val="clear" w:color="auto" w:fill="F2F2F2" w:themeFill="background1" w:themeFillShade="F2"/>
          </w:tcPr>
          <w:p w14:paraId="6CDC2DFE" w14:textId="77777777" w:rsidR="005F1873" w:rsidRPr="00D70FB0" w:rsidRDefault="005F1873" w:rsidP="00236183">
            <w:pPr>
              <w:spacing w:before="120" w:after="60"/>
              <w:rPr>
                <w:rFonts w:asciiTheme="minorHAnsi" w:hAnsiTheme="minorHAnsi" w:cstheme="minorHAnsi"/>
                <w:sz w:val="24"/>
                <w:szCs w:val="24"/>
              </w:rPr>
            </w:pPr>
            <w:r w:rsidRPr="00D70FB0">
              <w:rPr>
                <w:rFonts w:asciiTheme="minorHAnsi" w:hAnsiTheme="minorHAnsi" w:cstheme="minorHAnsi"/>
                <w:sz w:val="24"/>
                <w:szCs w:val="24"/>
              </w:rPr>
              <w:t>Kommissionierkosten</w:t>
            </w:r>
          </w:p>
        </w:tc>
        <w:tc>
          <w:tcPr>
            <w:tcW w:w="1134" w:type="dxa"/>
          </w:tcPr>
          <w:p w14:paraId="55DD558B" w14:textId="77777777" w:rsidR="005F1873" w:rsidRPr="00D70FB0" w:rsidRDefault="005F1873" w:rsidP="00236183">
            <w:pPr>
              <w:spacing w:before="120" w:after="120"/>
              <w:rPr>
                <w:rFonts w:asciiTheme="minorHAnsi" w:hAnsiTheme="minorHAnsi" w:cstheme="minorHAnsi"/>
                <w:noProof/>
                <w:sz w:val="24"/>
                <w:szCs w:val="24"/>
              </w:rPr>
            </w:pPr>
          </w:p>
        </w:tc>
        <w:tc>
          <w:tcPr>
            <w:tcW w:w="2977" w:type="dxa"/>
            <w:vMerge/>
          </w:tcPr>
          <w:p w14:paraId="2727A178" w14:textId="77777777" w:rsidR="005F1873" w:rsidRPr="00D70FB0" w:rsidRDefault="005F1873" w:rsidP="00236183">
            <w:pPr>
              <w:spacing w:before="120" w:after="120"/>
              <w:rPr>
                <w:rFonts w:asciiTheme="minorHAnsi" w:hAnsiTheme="minorHAnsi" w:cstheme="minorHAnsi"/>
                <w:noProof/>
                <w:sz w:val="24"/>
                <w:szCs w:val="24"/>
              </w:rPr>
            </w:pPr>
          </w:p>
        </w:tc>
      </w:tr>
      <w:tr w:rsidR="005F1873" w:rsidRPr="00D70FB0" w14:paraId="7C718D05" w14:textId="77777777" w:rsidTr="00236183">
        <w:tc>
          <w:tcPr>
            <w:tcW w:w="562" w:type="dxa"/>
            <w:tcBorders>
              <w:top w:val="single" w:sz="4" w:space="0" w:color="auto"/>
            </w:tcBorders>
            <w:shd w:val="clear" w:color="auto" w:fill="F2F2F2" w:themeFill="background1" w:themeFillShade="F2"/>
          </w:tcPr>
          <w:p w14:paraId="2670AEF1"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599" w:type="dxa"/>
            <w:tcBorders>
              <w:top w:val="single" w:sz="4" w:space="0" w:color="auto"/>
            </w:tcBorders>
            <w:shd w:val="clear" w:color="auto" w:fill="F2F2F2" w:themeFill="background1" w:themeFillShade="F2"/>
          </w:tcPr>
          <w:p w14:paraId="4BF40959" w14:textId="77777777" w:rsidR="005F1873" w:rsidRPr="00D70FB0" w:rsidRDefault="005F1873" w:rsidP="00236183">
            <w:pPr>
              <w:spacing w:before="120" w:after="60"/>
              <w:rPr>
                <w:rFonts w:asciiTheme="minorHAnsi" w:hAnsiTheme="minorHAnsi" w:cstheme="minorHAnsi"/>
                <w:sz w:val="24"/>
                <w:szCs w:val="24"/>
              </w:rPr>
            </w:pPr>
            <w:r w:rsidRPr="00D70FB0">
              <w:rPr>
                <w:rFonts w:asciiTheme="minorHAnsi" w:hAnsiTheme="minorHAnsi" w:cstheme="minorHAnsi"/>
                <w:sz w:val="24"/>
                <w:szCs w:val="24"/>
              </w:rPr>
              <w:t>Lagerkosten</w:t>
            </w:r>
          </w:p>
        </w:tc>
        <w:tc>
          <w:tcPr>
            <w:tcW w:w="1134" w:type="dxa"/>
          </w:tcPr>
          <w:p w14:paraId="6C178534" w14:textId="77777777" w:rsidR="005F1873" w:rsidRPr="00D70FB0" w:rsidRDefault="005F1873" w:rsidP="00236183">
            <w:pPr>
              <w:spacing w:before="120" w:after="120"/>
              <w:rPr>
                <w:rFonts w:asciiTheme="minorHAnsi" w:hAnsiTheme="minorHAnsi" w:cstheme="minorHAnsi"/>
                <w:noProof/>
                <w:sz w:val="24"/>
                <w:szCs w:val="24"/>
              </w:rPr>
            </w:pPr>
          </w:p>
        </w:tc>
        <w:tc>
          <w:tcPr>
            <w:tcW w:w="2977" w:type="dxa"/>
            <w:vMerge/>
          </w:tcPr>
          <w:p w14:paraId="5D5E0EFB" w14:textId="77777777" w:rsidR="005F1873" w:rsidRPr="00D70FB0" w:rsidRDefault="005F1873" w:rsidP="00236183">
            <w:pPr>
              <w:spacing w:before="120" w:after="120"/>
              <w:rPr>
                <w:rFonts w:asciiTheme="minorHAnsi" w:hAnsiTheme="minorHAnsi" w:cstheme="minorHAnsi"/>
                <w:noProof/>
                <w:sz w:val="24"/>
                <w:szCs w:val="24"/>
              </w:rPr>
            </w:pPr>
          </w:p>
        </w:tc>
      </w:tr>
    </w:tbl>
    <w:p w14:paraId="2B3BF0DA" w14:textId="77777777" w:rsidR="005F1873" w:rsidRDefault="005F1873" w:rsidP="005F1873">
      <w:pPr>
        <w:spacing w:before="240" w:after="120"/>
        <w:jc w:val="both"/>
        <w:rPr>
          <w:rFonts w:ascii="Calibri" w:hAnsi="Calibri" w:cs="Calibri"/>
          <w:bCs/>
          <w:i/>
          <w:iCs/>
          <w:sz w:val="24"/>
          <w:szCs w:val="24"/>
        </w:rPr>
      </w:pPr>
      <w:r w:rsidRPr="00236183">
        <w:rPr>
          <w:rFonts w:ascii="Calibri" w:hAnsi="Calibri" w:cs="Calibri"/>
          <w:bCs/>
          <w:i/>
          <w:iCs/>
          <w:sz w:val="24"/>
          <w:szCs w:val="24"/>
        </w:rPr>
        <w:t xml:space="preserve">Auf den folgenden beiden Seiten finden Sie wichtige Formeln, die Sie zur Lösung der Fallstudie sowie der </w:t>
      </w:r>
      <w:r>
        <w:rPr>
          <w:rFonts w:ascii="Calibri" w:hAnsi="Calibri" w:cs="Calibri"/>
          <w:bCs/>
          <w:i/>
          <w:iCs/>
          <w:sz w:val="24"/>
          <w:szCs w:val="24"/>
        </w:rPr>
        <w:t>Übungsaufgaben</w:t>
      </w:r>
      <w:r w:rsidRPr="00236183">
        <w:rPr>
          <w:rFonts w:ascii="Calibri" w:hAnsi="Calibri" w:cs="Calibri"/>
          <w:bCs/>
          <w:i/>
          <w:iCs/>
          <w:sz w:val="24"/>
          <w:szCs w:val="24"/>
        </w:rPr>
        <w:t xml:space="preserve"> benötigen.</w:t>
      </w:r>
    </w:p>
    <w:p w14:paraId="3593B4BC" w14:textId="77777777" w:rsidR="005F1873" w:rsidRPr="00343F24" w:rsidRDefault="005F1873" w:rsidP="005F1873">
      <w:pPr>
        <w:shd w:val="clear" w:color="auto" w:fill="C6D9F1"/>
        <w:spacing w:after="120"/>
        <w:jc w:val="center"/>
        <w:rPr>
          <w:rFonts w:ascii="Gadugi" w:hAnsi="Gadugi" w:cs="Estrangelo Edessa"/>
          <w:b/>
          <w:sz w:val="28"/>
          <w:szCs w:val="28"/>
        </w:rPr>
      </w:pPr>
      <w:r w:rsidRPr="00343F24">
        <w:rPr>
          <w:rFonts w:ascii="Gadugi" w:hAnsi="Gadugi" w:cs="Estrangelo Edessa"/>
          <w:b/>
          <w:sz w:val="28"/>
          <w:szCs w:val="28"/>
        </w:rPr>
        <w:lastRenderedPageBreak/>
        <w:t>Wichtige Formeln zur Lagerkostenrechnung</w:t>
      </w:r>
    </w:p>
    <w:p w14:paraId="7E896C75" w14:textId="77777777" w:rsidR="005F1873" w:rsidRPr="00D70FB0" w:rsidRDefault="005F1873" w:rsidP="005F1873">
      <w:pPr>
        <w:spacing w:before="120" w:after="240"/>
        <w:jc w:val="both"/>
        <w:rPr>
          <w:rFonts w:asciiTheme="minorHAnsi" w:hAnsiTheme="minorHAnsi" w:cstheme="minorHAnsi"/>
          <w:b/>
          <w:bCs/>
          <w:sz w:val="24"/>
          <w:szCs w:val="24"/>
          <w:u w:val="words"/>
        </w:rPr>
      </w:pPr>
      <w:r w:rsidRPr="00D70FB0">
        <w:rPr>
          <w:rFonts w:asciiTheme="minorHAnsi" w:hAnsiTheme="minorHAnsi" w:cstheme="minorHAnsi"/>
          <w:b/>
          <w:bCs/>
          <w:sz w:val="24"/>
          <w:szCs w:val="24"/>
          <w:u w:val="words"/>
        </w:rPr>
        <w:t>Teil 1: Umschlagskosten</w:t>
      </w:r>
    </w:p>
    <w:tbl>
      <w:tblPr>
        <w:tblStyle w:val="Tabellenraster"/>
        <w:tblW w:w="10036"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
        <w:gridCol w:w="3206"/>
        <w:gridCol w:w="6270"/>
      </w:tblGrid>
      <w:tr w:rsidR="005F1873" w:rsidRPr="00D70FB0" w14:paraId="5CF1C588" w14:textId="77777777" w:rsidTr="00236183">
        <w:tc>
          <w:tcPr>
            <w:tcW w:w="560" w:type="dxa"/>
          </w:tcPr>
          <w:p w14:paraId="7912AE60"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①</w:t>
            </w:r>
          </w:p>
        </w:tc>
        <w:tc>
          <w:tcPr>
            <w:tcW w:w="3206" w:type="dxa"/>
          </w:tcPr>
          <w:p w14:paraId="5CB88C0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Umschlagskosten je 100 kg</w:t>
            </w:r>
          </w:p>
        </w:tc>
        <w:tc>
          <w:tcPr>
            <w:tcW w:w="6270"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3887"/>
            </w:tblGrid>
            <w:tr w:rsidR="005F1873" w:rsidRPr="00D70FB0" w14:paraId="2943BF9A" w14:textId="77777777" w:rsidTr="00236183">
              <w:tc>
                <w:tcPr>
                  <w:tcW w:w="456" w:type="dxa"/>
                </w:tcPr>
                <w:p w14:paraId="2EE13C84" w14:textId="77777777" w:rsidR="005F1873" w:rsidRPr="00D70FB0" w:rsidRDefault="005F1873" w:rsidP="00236183">
                  <w:pPr>
                    <w:spacing w:before="120" w:after="120"/>
                    <w:jc w:val="center"/>
                    <w:rPr>
                      <w:rFonts w:asciiTheme="minorHAnsi" w:hAnsiTheme="minorHAnsi" w:cstheme="minorHAnsi"/>
                      <w:sz w:val="24"/>
                      <w:szCs w:val="24"/>
                    </w:rPr>
                  </w:pPr>
                </w:p>
              </w:tc>
              <w:tc>
                <w:tcPr>
                  <w:tcW w:w="3887" w:type="dxa"/>
                </w:tcPr>
                <w:p w14:paraId="11DB687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Einlagerungskosten je 100 kg</w:t>
                  </w:r>
                </w:p>
              </w:tc>
            </w:tr>
            <w:tr w:rsidR="005F1873" w:rsidRPr="00D70FB0" w14:paraId="4DE9E33B" w14:textId="77777777" w:rsidTr="00236183">
              <w:tc>
                <w:tcPr>
                  <w:tcW w:w="456" w:type="dxa"/>
                </w:tcPr>
                <w:p w14:paraId="271A4206"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887" w:type="dxa"/>
                </w:tcPr>
                <w:p w14:paraId="3563BA2B"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Auslagerungskosten je 100 kg</w:t>
                  </w:r>
                </w:p>
              </w:tc>
            </w:tr>
            <w:tr w:rsidR="005F1873" w:rsidRPr="00D70FB0" w14:paraId="1EF8DE85" w14:textId="77777777" w:rsidTr="00236183">
              <w:tc>
                <w:tcPr>
                  <w:tcW w:w="456" w:type="dxa"/>
                  <w:tcBorders>
                    <w:bottom w:val="single" w:sz="4" w:space="0" w:color="auto"/>
                  </w:tcBorders>
                </w:tcPr>
                <w:p w14:paraId="20BF1F95"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887" w:type="dxa"/>
                  <w:tcBorders>
                    <w:bottom w:val="single" w:sz="4" w:space="0" w:color="auto"/>
                  </w:tcBorders>
                </w:tcPr>
                <w:p w14:paraId="5F2B661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Kosten für Umschlaggeräte je 100 kg</w:t>
                  </w:r>
                </w:p>
              </w:tc>
            </w:tr>
            <w:tr w:rsidR="005F1873" w:rsidRPr="00D70FB0" w14:paraId="672554A9" w14:textId="77777777" w:rsidTr="00236183">
              <w:tc>
                <w:tcPr>
                  <w:tcW w:w="456" w:type="dxa"/>
                  <w:tcBorders>
                    <w:top w:val="single" w:sz="4" w:space="0" w:color="auto"/>
                  </w:tcBorders>
                </w:tcPr>
                <w:p w14:paraId="4C7D5D72"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3887" w:type="dxa"/>
                  <w:tcBorders>
                    <w:top w:val="single" w:sz="4" w:space="0" w:color="auto"/>
                  </w:tcBorders>
                </w:tcPr>
                <w:p w14:paraId="0076C30C"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Umschlagkosten je 100 kg</w:t>
                  </w:r>
                </w:p>
              </w:tc>
            </w:tr>
          </w:tbl>
          <w:p w14:paraId="1E2DC52B" w14:textId="77777777" w:rsidR="005F1873" w:rsidRPr="00D70FB0" w:rsidRDefault="005F1873" w:rsidP="00236183">
            <w:pPr>
              <w:spacing w:before="120" w:after="120"/>
              <w:jc w:val="both"/>
              <w:rPr>
                <w:rFonts w:asciiTheme="minorHAnsi" w:hAnsiTheme="minorHAnsi" w:cstheme="minorHAnsi"/>
                <w:sz w:val="24"/>
                <w:szCs w:val="24"/>
              </w:rPr>
            </w:pPr>
          </w:p>
        </w:tc>
      </w:tr>
      <w:tr w:rsidR="005F1873" w:rsidRPr="00D70FB0" w14:paraId="672CDBDB" w14:textId="77777777" w:rsidTr="00236183">
        <w:tc>
          <w:tcPr>
            <w:tcW w:w="560" w:type="dxa"/>
          </w:tcPr>
          <w:p w14:paraId="4233D41D" w14:textId="77777777" w:rsidR="005F1873" w:rsidRPr="00D70FB0" w:rsidRDefault="005F1873" w:rsidP="00236183">
            <w:pPr>
              <w:spacing w:before="120" w:after="120"/>
              <w:jc w:val="center"/>
              <w:rPr>
                <w:rFonts w:asciiTheme="minorHAnsi" w:hAnsiTheme="minorHAnsi" w:cstheme="minorHAnsi"/>
                <w:sz w:val="24"/>
                <w:szCs w:val="24"/>
              </w:rPr>
            </w:pPr>
          </w:p>
        </w:tc>
        <w:tc>
          <w:tcPr>
            <w:tcW w:w="9476" w:type="dxa"/>
            <w:gridSpan w:val="2"/>
          </w:tcPr>
          <w:p w14:paraId="595D30FA"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oder Trennung in</w:t>
            </w:r>
          </w:p>
        </w:tc>
      </w:tr>
      <w:tr w:rsidR="005F1873" w:rsidRPr="00D70FB0" w14:paraId="159C50C5" w14:textId="77777777" w:rsidTr="00236183">
        <w:tc>
          <w:tcPr>
            <w:tcW w:w="560" w:type="dxa"/>
          </w:tcPr>
          <w:p w14:paraId="3EFB561F"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②</w:t>
            </w:r>
          </w:p>
        </w:tc>
        <w:tc>
          <w:tcPr>
            <w:tcW w:w="3206" w:type="dxa"/>
          </w:tcPr>
          <w:p w14:paraId="4B23BCE0"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Einlagerungssatz je 100 kg</w:t>
            </w:r>
          </w:p>
        </w:tc>
        <w:tc>
          <w:tcPr>
            <w:tcW w:w="6270"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5577"/>
            </w:tblGrid>
            <w:tr w:rsidR="005F1873" w:rsidRPr="00D70FB0" w14:paraId="44254C80" w14:textId="77777777" w:rsidTr="00236183">
              <w:tc>
                <w:tcPr>
                  <w:tcW w:w="456" w:type="dxa"/>
                </w:tcPr>
                <w:p w14:paraId="3511C082" w14:textId="77777777" w:rsidR="005F1873" w:rsidRPr="00D70FB0" w:rsidRDefault="005F1873" w:rsidP="00236183">
                  <w:pPr>
                    <w:spacing w:before="120" w:after="120"/>
                    <w:jc w:val="center"/>
                    <w:rPr>
                      <w:rFonts w:asciiTheme="minorHAnsi" w:hAnsiTheme="minorHAnsi" w:cstheme="minorHAnsi"/>
                      <w:sz w:val="24"/>
                      <w:szCs w:val="24"/>
                    </w:rPr>
                  </w:pPr>
                </w:p>
              </w:tc>
              <w:tc>
                <w:tcPr>
                  <w:tcW w:w="5577" w:type="dxa"/>
                </w:tcPr>
                <w:p w14:paraId="0512FA9F"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Einlagerungskosten je 100 kg</w:t>
                  </w:r>
                </w:p>
              </w:tc>
            </w:tr>
            <w:tr w:rsidR="005F1873" w:rsidRPr="00D70FB0" w14:paraId="11395F53" w14:textId="77777777" w:rsidTr="00236183">
              <w:tc>
                <w:tcPr>
                  <w:tcW w:w="456" w:type="dxa"/>
                  <w:tcBorders>
                    <w:bottom w:val="single" w:sz="4" w:space="0" w:color="auto"/>
                  </w:tcBorders>
                </w:tcPr>
                <w:p w14:paraId="65F4A0D1"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77" w:type="dxa"/>
                  <w:tcBorders>
                    <w:bottom w:val="single" w:sz="4" w:space="0" w:color="auto"/>
                  </w:tcBorders>
                </w:tcPr>
                <w:p w14:paraId="74CA555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Kosten für Umschlaggeräte (bei Einlagerung) je 100 kg</w:t>
                  </w:r>
                </w:p>
              </w:tc>
            </w:tr>
            <w:tr w:rsidR="005F1873" w:rsidRPr="00D70FB0" w14:paraId="457088BA" w14:textId="77777777" w:rsidTr="00236183">
              <w:tc>
                <w:tcPr>
                  <w:tcW w:w="456" w:type="dxa"/>
                  <w:tcBorders>
                    <w:top w:val="single" w:sz="4" w:space="0" w:color="auto"/>
                  </w:tcBorders>
                </w:tcPr>
                <w:p w14:paraId="610AAFEB"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77" w:type="dxa"/>
                  <w:tcBorders>
                    <w:top w:val="single" w:sz="4" w:space="0" w:color="auto"/>
                  </w:tcBorders>
                </w:tcPr>
                <w:p w14:paraId="720BB01F"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Einlagerungssatz je 100 kg</w:t>
                  </w:r>
                </w:p>
              </w:tc>
            </w:tr>
          </w:tbl>
          <w:p w14:paraId="093A1DF7"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64D81539" w14:textId="77777777" w:rsidTr="00236183">
        <w:tc>
          <w:tcPr>
            <w:tcW w:w="560" w:type="dxa"/>
          </w:tcPr>
          <w:p w14:paraId="28D34659"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③</w:t>
            </w:r>
          </w:p>
        </w:tc>
        <w:tc>
          <w:tcPr>
            <w:tcW w:w="3206" w:type="dxa"/>
          </w:tcPr>
          <w:p w14:paraId="4C3E815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Auslagerungssatz je 100 kg</w:t>
            </w:r>
          </w:p>
        </w:tc>
        <w:tc>
          <w:tcPr>
            <w:tcW w:w="6270"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5599"/>
            </w:tblGrid>
            <w:tr w:rsidR="005F1873" w:rsidRPr="00D70FB0" w14:paraId="37781465" w14:textId="77777777" w:rsidTr="00236183">
              <w:tc>
                <w:tcPr>
                  <w:tcW w:w="456" w:type="dxa"/>
                </w:tcPr>
                <w:p w14:paraId="14F42173" w14:textId="77777777" w:rsidR="005F1873" w:rsidRPr="00D70FB0" w:rsidRDefault="005F1873" w:rsidP="00236183">
                  <w:pPr>
                    <w:spacing w:before="120" w:after="120"/>
                    <w:jc w:val="center"/>
                    <w:rPr>
                      <w:rFonts w:asciiTheme="minorHAnsi" w:hAnsiTheme="minorHAnsi" w:cstheme="minorHAnsi"/>
                      <w:sz w:val="24"/>
                      <w:szCs w:val="24"/>
                    </w:rPr>
                  </w:pPr>
                </w:p>
              </w:tc>
              <w:tc>
                <w:tcPr>
                  <w:tcW w:w="5623" w:type="dxa"/>
                </w:tcPr>
                <w:p w14:paraId="74B3F98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Auslagerungskosten je 100 kg</w:t>
                  </w:r>
                </w:p>
              </w:tc>
            </w:tr>
            <w:tr w:rsidR="005F1873" w:rsidRPr="00D70FB0" w14:paraId="0F61A8F8" w14:textId="77777777" w:rsidTr="00236183">
              <w:tc>
                <w:tcPr>
                  <w:tcW w:w="456" w:type="dxa"/>
                  <w:tcBorders>
                    <w:bottom w:val="single" w:sz="4" w:space="0" w:color="auto"/>
                  </w:tcBorders>
                </w:tcPr>
                <w:p w14:paraId="14B33FA2"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623" w:type="dxa"/>
                  <w:tcBorders>
                    <w:bottom w:val="single" w:sz="4" w:space="0" w:color="auto"/>
                  </w:tcBorders>
                </w:tcPr>
                <w:p w14:paraId="3B9CF4A1"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Kosten für Umschlaggeräte (bei Auslagerung) je 100 kg</w:t>
                  </w:r>
                </w:p>
              </w:tc>
            </w:tr>
            <w:tr w:rsidR="005F1873" w:rsidRPr="00D70FB0" w14:paraId="2A577009" w14:textId="77777777" w:rsidTr="00236183">
              <w:tc>
                <w:tcPr>
                  <w:tcW w:w="456" w:type="dxa"/>
                  <w:tcBorders>
                    <w:top w:val="single" w:sz="4" w:space="0" w:color="auto"/>
                  </w:tcBorders>
                </w:tcPr>
                <w:p w14:paraId="309BFBD3"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623" w:type="dxa"/>
                  <w:tcBorders>
                    <w:top w:val="single" w:sz="4" w:space="0" w:color="auto"/>
                  </w:tcBorders>
                </w:tcPr>
                <w:p w14:paraId="6B189D4C"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Auslagerungssatz je 100 kg</w:t>
                  </w:r>
                </w:p>
              </w:tc>
            </w:tr>
          </w:tbl>
          <w:p w14:paraId="7771D3D2"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15AC2C35" w14:textId="77777777" w:rsidTr="00236183">
        <w:tc>
          <w:tcPr>
            <w:tcW w:w="560" w:type="dxa"/>
          </w:tcPr>
          <w:p w14:paraId="50B32850"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④</w:t>
            </w:r>
          </w:p>
        </w:tc>
        <w:tc>
          <w:tcPr>
            <w:tcW w:w="3206" w:type="dxa"/>
          </w:tcPr>
          <w:p w14:paraId="041E6187"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 xml:space="preserve">Tägliche Kosten der </w:t>
            </w:r>
          </w:p>
          <w:p w14:paraId="1C903111"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Umschlaggeräte</w:t>
            </w:r>
          </w:p>
        </w:tc>
        <w:tc>
          <w:tcPr>
            <w:tcW w:w="6270" w:type="dxa"/>
          </w:tcPr>
          <w:p w14:paraId="62B7156B" w14:textId="77777777" w:rsidR="005F1873" w:rsidRPr="00D70FB0" w:rsidRDefault="005F1873" w:rsidP="00236183">
            <w:pPr>
              <w:spacing w:before="120" w:after="120"/>
              <w:rPr>
                <w:rFonts w:asciiTheme="minorHAnsi" w:hAnsiTheme="minorHAnsi" w:cstheme="minorHAnsi"/>
                <w:sz w:val="24"/>
                <w:szCs w:val="24"/>
              </w:rPr>
            </w:pPr>
            <w:r w:rsidRPr="00D70FB0">
              <w:rPr>
                <w:rFonts w:asciiTheme="minorHAnsi" w:hAnsiTheme="minorHAnsi" w:cstheme="minorHAnsi"/>
                <w:sz w:val="24"/>
                <w:szCs w:val="24"/>
              </w:rPr>
              <w:t>Tägliche Kosten Umschlaggeräte =</w:t>
            </w:r>
          </w:p>
          <w:p w14:paraId="24BD8536" w14:textId="77777777" w:rsidR="005F1873" w:rsidRPr="00D70FB0" w:rsidRDefault="005F1873" w:rsidP="00236183">
            <w:pPr>
              <w:spacing w:before="120" w:after="120"/>
              <w:rPr>
                <w:rFonts w:asciiTheme="minorHAnsi" w:hAnsiTheme="minorHAnsi" w:cstheme="minorHAnsi"/>
                <w:sz w:val="24"/>
                <w:szCs w:val="24"/>
              </w:rPr>
            </w:pPr>
            <w:r w:rsidRPr="00D70FB0">
              <w:rPr>
                <w:rFonts w:asciiTheme="minorHAnsi" w:hAnsiTheme="minorHAnsi" w:cstheme="minorHAnsi"/>
                <w:sz w:val="24"/>
                <w:szCs w:val="24"/>
              </w:rPr>
              <w:sym w:font="Wingdings" w:char="F0E8"/>
            </w:r>
            <w:r w:rsidRPr="00D70FB0">
              <w:rPr>
                <w:rFonts w:asciiTheme="minorHAnsi" w:hAnsiTheme="minorHAnsi" w:cstheme="minorHAnsi"/>
                <w:sz w:val="24"/>
                <w:szCs w:val="24"/>
              </w:rPr>
              <w:t xml:space="preserve"> Einsatzstunden je Lagerauftrag x Stundensatz</w:t>
            </w:r>
          </w:p>
        </w:tc>
      </w:tr>
      <w:tr w:rsidR="005F1873" w:rsidRPr="00D70FB0" w14:paraId="7F75E9EB" w14:textId="77777777" w:rsidTr="00236183">
        <w:tc>
          <w:tcPr>
            <w:tcW w:w="560" w:type="dxa"/>
          </w:tcPr>
          <w:p w14:paraId="09289A97"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⑤</w:t>
            </w:r>
          </w:p>
        </w:tc>
        <w:tc>
          <w:tcPr>
            <w:tcW w:w="3206" w:type="dxa"/>
          </w:tcPr>
          <w:p w14:paraId="75BF4235"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Kosten der Umschlaggeräte</w:t>
            </w:r>
          </w:p>
          <w:p w14:paraId="455BE3A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je 100 kg (Einlagerung) pro Tag</w:t>
            </w:r>
          </w:p>
        </w:tc>
        <w:tc>
          <w:tcPr>
            <w:tcW w:w="6270"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7"/>
            </w:tblGrid>
            <w:tr w:rsidR="005F1873" w:rsidRPr="00D70FB0" w14:paraId="5088A7FA" w14:textId="77777777" w:rsidTr="00236183">
              <w:tc>
                <w:tcPr>
                  <w:tcW w:w="5767" w:type="dxa"/>
                  <w:tcBorders>
                    <w:bottom w:val="single" w:sz="4" w:space="0" w:color="auto"/>
                  </w:tcBorders>
                </w:tcPr>
                <w:p w14:paraId="7139C6B3"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Einsatzkosten Umschlaggeräte je Std. x Einsatzstd. x 100</w:t>
                  </w:r>
                </w:p>
              </w:tc>
            </w:tr>
            <w:tr w:rsidR="005F1873" w:rsidRPr="00D70FB0" w14:paraId="2F362DCA" w14:textId="77777777" w:rsidTr="00236183">
              <w:tc>
                <w:tcPr>
                  <w:tcW w:w="5767" w:type="dxa"/>
                  <w:tcBorders>
                    <w:top w:val="single" w:sz="4" w:space="0" w:color="auto"/>
                  </w:tcBorders>
                </w:tcPr>
                <w:p w14:paraId="25A111D7"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Tägliche Einlagerungsmenge</w:t>
                  </w:r>
                </w:p>
              </w:tc>
            </w:tr>
          </w:tbl>
          <w:p w14:paraId="4C875933"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5E2F71AB" w14:textId="77777777" w:rsidTr="00236183">
        <w:tc>
          <w:tcPr>
            <w:tcW w:w="560" w:type="dxa"/>
          </w:tcPr>
          <w:p w14:paraId="699BC7E4"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⑥</w:t>
            </w:r>
          </w:p>
        </w:tc>
        <w:tc>
          <w:tcPr>
            <w:tcW w:w="3206" w:type="dxa"/>
          </w:tcPr>
          <w:p w14:paraId="185068D9"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Kosten der Umschlaggeräte</w:t>
            </w:r>
          </w:p>
          <w:p w14:paraId="5FD2F956"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je 100 kg (Auslagerung) pro Tag</w:t>
            </w:r>
          </w:p>
        </w:tc>
        <w:tc>
          <w:tcPr>
            <w:tcW w:w="6270"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7"/>
            </w:tblGrid>
            <w:tr w:rsidR="005F1873" w:rsidRPr="00D70FB0" w14:paraId="1016A613" w14:textId="77777777" w:rsidTr="00236183">
              <w:tc>
                <w:tcPr>
                  <w:tcW w:w="5767" w:type="dxa"/>
                  <w:tcBorders>
                    <w:bottom w:val="single" w:sz="4" w:space="0" w:color="auto"/>
                  </w:tcBorders>
                </w:tcPr>
                <w:p w14:paraId="3BB45466"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Einsatzkosten Umschlaggeräte je Std. x Einsatzstd. x 100</w:t>
                  </w:r>
                </w:p>
              </w:tc>
            </w:tr>
            <w:tr w:rsidR="005F1873" w:rsidRPr="00D70FB0" w14:paraId="71A91AE0" w14:textId="77777777" w:rsidTr="00236183">
              <w:tc>
                <w:tcPr>
                  <w:tcW w:w="5767" w:type="dxa"/>
                  <w:tcBorders>
                    <w:top w:val="single" w:sz="4" w:space="0" w:color="auto"/>
                  </w:tcBorders>
                </w:tcPr>
                <w:p w14:paraId="4FEDD249"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Tägliche Auslagerungsmenge</w:t>
                  </w:r>
                </w:p>
              </w:tc>
            </w:tr>
          </w:tbl>
          <w:p w14:paraId="7F78F3D7" w14:textId="77777777" w:rsidR="005F1873" w:rsidRPr="00D70FB0" w:rsidRDefault="005F1873" w:rsidP="00236183">
            <w:pPr>
              <w:spacing w:before="120" w:after="120"/>
              <w:rPr>
                <w:rFonts w:asciiTheme="minorHAnsi" w:hAnsiTheme="minorHAnsi" w:cstheme="minorHAnsi"/>
                <w:sz w:val="24"/>
                <w:szCs w:val="24"/>
              </w:rPr>
            </w:pPr>
          </w:p>
        </w:tc>
      </w:tr>
    </w:tbl>
    <w:p w14:paraId="5D28A2FB" w14:textId="77777777" w:rsidR="005F1873" w:rsidRPr="00D70FB0" w:rsidRDefault="005F1873" w:rsidP="005F1873">
      <w:pPr>
        <w:spacing w:before="120" w:after="240"/>
        <w:jc w:val="both"/>
        <w:rPr>
          <w:rFonts w:asciiTheme="minorHAnsi" w:hAnsiTheme="minorHAnsi" w:cstheme="minorHAnsi"/>
          <w:b/>
          <w:bCs/>
          <w:sz w:val="24"/>
          <w:szCs w:val="24"/>
          <w:u w:val="words"/>
        </w:rPr>
      </w:pPr>
      <w:r w:rsidRPr="00D70FB0">
        <w:rPr>
          <w:rFonts w:asciiTheme="minorHAnsi" w:hAnsiTheme="minorHAnsi" w:cstheme="minorHAnsi"/>
          <w:b/>
          <w:bCs/>
          <w:sz w:val="24"/>
          <w:szCs w:val="24"/>
          <w:u w:val="words"/>
        </w:rPr>
        <w:t>Teil 2: Lagerungskosten</w:t>
      </w:r>
    </w:p>
    <w:tbl>
      <w:tblPr>
        <w:tblStyle w:val="Tabellenraster"/>
        <w:tblW w:w="7041"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
        <w:gridCol w:w="3206"/>
        <w:gridCol w:w="3275"/>
      </w:tblGrid>
      <w:tr w:rsidR="005F1873" w:rsidRPr="00D70FB0" w14:paraId="44A71F74" w14:textId="77777777" w:rsidTr="00236183">
        <w:tc>
          <w:tcPr>
            <w:tcW w:w="560" w:type="dxa"/>
          </w:tcPr>
          <w:p w14:paraId="7B016CAB"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①</w:t>
            </w:r>
          </w:p>
        </w:tc>
        <w:tc>
          <w:tcPr>
            <w:tcW w:w="3206" w:type="dxa"/>
          </w:tcPr>
          <w:p w14:paraId="00B2D522"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m</w:t>
            </w:r>
            <w:r w:rsidRPr="00D70FB0">
              <w:rPr>
                <w:rFonts w:asciiTheme="minorHAnsi" w:hAnsiTheme="minorHAnsi" w:cstheme="minorHAnsi"/>
                <w:sz w:val="24"/>
                <w:szCs w:val="24"/>
                <w:vertAlign w:val="superscript"/>
              </w:rPr>
              <w:t>2</w:t>
            </w:r>
            <w:r w:rsidRPr="00D70FB0">
              <w:rPr>
                <w:rFonts w:asciiTheme="minorHAnsi" w:hAnsiTheme="minorHAnsi" w:cstheme="minorHAnsi"/>
                <w:sz w:val="24"/>
                <w:szCs w:val="24"/>
              </w:rPr>
              <w:t>-Kosten pro Monat</w:t>
            </w:r>
          </w:p>
        </w:tc>
        <w:tc>
          <w:tcPr>
            <w:tcW w:w="3275"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tblGrid>
            <w:tr w:rsidR="005F1873" w:rsidRPr="00D70FB0" w14:paraId="1574FB6A" w14:textId="77777777" w:rsidTr="00236183">
              <w:tc>
                <w:tcPr>
                  <w:tcW w:w="3059" w:type="dxa"/>
                  <w:tcBorders>
                    <w:bottom w:val="single" w:sz="4" w:space="0" w:color="auto"/>
                  </w:tcBorders>
                </w:tcPr>
                <w:p w14:paraId="67A73A50"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Lagerungskosten pro Monat</w:t>
                  </w:r>
                </w:p>
              </w:tc>
            </w:tr>
            <w:tr w:rsidR="005F1873" w:rsidRPr="00D70FB0" w14:paraId="2D92EC74" w14:textId="77777777" w:rsidTr="00236183">
              <w:tc>
                <w:tcPr>
                  <w:tcW w:w="3059" w:type="dxa"/>
                  <w:tcBorders>
                    <w:top w:val="single" w:sz="4" w:space="0" w:color="auto"/>
                  </w:tcBorders>
                </w:tcPr>
                <w:p w14:paraId="43DDC31C"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belegte Lagerfläche</w:t>
                  </w:r>
                </w:p>
              </w:tc>
            </w:tr>
          </w:tbl>
          <w:p w14:paraId="7885EB77"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007BBBC5" w14:textId="77777777" w:rsidTr="00236183">
        <w:tc>
          <w:tcPr>
            <w:tcW w:w="560" w:type="dxa"/>
          </w:tcPr>
          <w:p w14:paraId="5A6E7C48"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②</w:t>
            </w:r>
          </w:p>
        </w:tc>
        <w:tc>
          <w:tcPr>
            <w:tcW w:w="3206" w:type="dxa"/>
          </w:tcPr>
          <w:p w14:paraId="5BA2B98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kg-Auslastung je m</w:t>
            </w:r>
            <w:r w:rsidRPr="00D70FB0">
              <w:rPr>
                <w:rFonts w:asciiTheme="minorHAnsi" w:hAnsiTheme="minorHAnsi" w:cstheme="minorHAnsi"/>
                <w:sz w:val="24"/>
                <w:szCs w:val="24"/>
                <w:vertAlign w:val="superscript"/>
              </w:rPr>
              <w:t>2</w:t>
            </w:r>
          </w:p>
        </w:tc>
        <w:tc>
          <w:tcPr>
            <w:tcW w:w="3275"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8"/>
            </w:tblGrid>
            <w:tr w:rsidR="005F1873" w:rsidRPr="00D70FB0" w14:paraId="63AF8733" w14:textId="77777777" w:rsidTr="00236183">
              <w:tc>
                <w:tcPr>
                  <w:tcW w:w="2488" w:type="dxa"/>
                  <w:tcBorders>
                    <w:bottom w:val="single" w:sz="4" w:space="0" w:color="auto"/>
                  </w:tcBorders>
                </w:tcPr>
                <w:p w14:paraId="0CB3AAE3"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Lagerbestand in kg</w:t>
                  </w:r>
                </w:p>
              </w:tc>
            </w:tr>
            <w:tr w:rsidR="005F1873" w:rsidRPr="00D70FB0" w14:paraId="16206EBF" w14:textId="77777777" w:rsidTr="00236183">
              <w:tc>
                <w:tcPr>
                  <w:tcW w:w="2488" w:type="dxa"/>
                  <w:tcBorders>
                    <w:top w:val="single" w:sz="4" w:space="0" w:color="auto"/>
                  </w:tcBorders>
                </w:tcPr>
                <w:p w14:paraId="5FE2AD55"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belegte Lagerfläche</w:t>
                  </w:r>
                </w:p>
              </w:tc>
            </w:tr>
          </w:tbl>
          <w:p w14:paraId="75455932"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13BA1BA2" w14:textId="77777777" w:rsidTr="00236183">
        <w:tc>
          <w:tcPr>
            <w:tcW w:w="560" w:type="dxa"/>
          </w:tcPr>
          <w:p w14:paraId="25DF178F"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③</w:t>
            </w:r>
          </w:p>
        </w:tc>
        <w:tc>
          <w:tcPr>
            <w:tcW w:w="3206" w:type="dxa"/>
          </w:tcPr>
          <w:p w14:paraId="7A979C1E"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 xml:space="preserve">Lagerungskosten </w:t>
            </w:r>
          </w:p>
          <w:p w14:paraId="254D2811"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pro 100 kg je Monat</w:t>
            </w:r>
          </w:p>
        </w:tc>
        <w:tc>
          <w:tcPr>
            <w:tcW w:w="3275"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8"/>
            </w:tblGrid>
            <w:tr w:rsidR="005F1873" w:rsidRPr="00D70FB0" w14:paraId="50842585" w14:textId="77777777" w:rsidTr="00236183">
              <w:tc>
                <w:tcPr>
                  <w:tcW w:w="2488" w:type="dxa"/>
                  <w:tcBorders>
                    <w:bottom w:val="single" w:sz="4" w:space="0" w:color="auto"/>
                  </w:tcBorders>
                </w:tcPr>
                <w:p w14:paraId="1C06EB78"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m</w:t>
                  </w:r>
                  <w:r w:rsidRPr="00D70FB0">
                    <w:rPr>
                      <w:rFonts w:asciiTheme="minorHAnsi" w:hAnsiTheme="minorHAnsi" w:cstheme="minorHAnsi"/>
                      <w:sz w:val="24"/>
                      <w:szCs w:val="24"/>
                      <w:vertAlign w:val="superscript"/>
                    </w:rPr>
                    <w:t>2</w:t>
                  </w:r>
                  <w:r w:rsidRPr="00D70FB0">
                    <w:rPr>
                      <w:rFonts w:asciiTheme="minorHAnsi" w:hAnsiTheme="minorHAnsi" w:cstheme="minorHAnsi"/>
                      <w:sz w:val="24"/>
                      <w:szCs w:val="24"/>
                    </w:rPr>
                    <w:t>-Kosten pro Monat</w:t>
                  </w:r>
                </w:p>
              </w:tc>
            </w:tr>
            <w:tr w:rsidR="005F1873" w:rsidRPr="00D70FB0" w14:paraId="396C5AC9" w14:textId="77777777" w:rsidTr="00236183">
              <w:tc>
                <w:tcPr>
                  <w:tcW w:w="2488" w:type="dxa"/>
                  <w:tcBorders>
                    <w:top w:val="single" w:sz="4" w:space="0" w:color="auto"/>
                  </w:tcBorders>
                </w:tcPr>
                <w:p w14:paraId="78A051BB"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kg-Auslastung je m</w:t>
                  </w:r>
                  <w:r w:rsidRPr="00D70FB0">
                    <w:rPr>
                      <w:rFonts w:asciiTheme="minorHAnsi" w:hAnsiTheme="minorHAnsi" w:cstheme="minorHAnsi"/>
                      <w:sz w:val="24"/>
                      <w:szCs w:val="24"/>
                      <w:vertAlign w:val="superscript"/>
                    </w:rPr>
                    <w:t>2</w:t>
                  </w:r>
                </w:p>
              </w:tc>
            </w:tr>
          </w:tbl>
          <w:p w14:paraId="0CE3A192" w14:textId="77777777" w:rsidR="005F1873" w:rsidRPr="00D70FB0" w:rsidRDefault="005F1873" w:rsidP="00236183">
            <w:pPr>
              <w:spacing w:before="120" w:after="120"/>
              <w:rPr>
                <w:rFonts w:asciiTheme="minorHAnsi" w:hAnsiTheme="minorHAnsi" w:cstheme="minorHAnsi"/>
                <w:sz w:val="24"/>
                <w:szCs w:val="24"/>
              </w:rPr>
            </w:pPr>
          </w:p>
        </w:tc>
      </w:tr>
    </w:tbl>
    <w:p w14:paraId="65C2D52A" w14:textId="77777777" w:rsidR="005F1873" w:rsidRDefault="005F1873" w:rsidP="005F1873">
      <w:pPr>
        <w:spacing w:before="120" w:after="240"/>
        <w:jc w:val="both"/>
        <w:rPr>
          <w:rFonts w:asciiTheme="minorHAnsi" w:hAnsiTheme="minorHAnsi" w:cstheme="minorHAnsi"/>
          <w:b/>
          <w:bCs/>
          <w:sz w:val="24"/>
          <w:szCs w:val="24"/>
          <w:u w:val="words"/>
        </w:rPr>
      </w:pPr>
    </w:p>
    <w:p w14:paraId="7E7898C0" w14:textId="77777777" w:rsidR="005F1873" w:rsidRPr="00D70FB0" w:rsidRDefault="005F1873" w:rsidP="005F1873">
      <w:pPr>
        <w:spacing w:before="120" w:after="240"/>
        <w:jc w:val="both"/>
        <w:rPr>
          <w:rFonts w:asciiTheme="minorHAnsi" w:hAnsiTheme="minorHAnsi" w:cstheme="minorHAnsi"/>
          <w:b/>
          <w:bCs/>
          <w:sz w:val="24"/>
          <w:szCs w:val="24"/>
          <w:u w:val="words"/>
        </w:rPr>
      </w:pPr>
      <w:r>
        <w:rPr>
          <w:rFonts w:asciiTheme="minorHAnsi" w:hAnsiTheme="minorHAnsi" w:cstheme="minorHAnsi"/>
          <w:b/>
          <w:bCs/>
          <w:sz w:val="24"/>
          <w:szCs w:val="24"/>
          <w:u w:val="words"/>
        </w:rPr>
        <w:lastRenderedPageBreak/>
        <w:t xml:space="preserve">Teil 3: </w:t>
      </w:r>
      <w:r w:rsidRPr="00D70FB0">
        <w:rPr>
          <w:rFonts w:asciiTheme="minorHAnsi" w:hAnsiTheme="minorHAnsi" w:cstheme="minorHAnsi"/>
          <w:b/>
          <w:bCs/>
          <w:sz w:val="24"/>
          <w:szCs w:val="24"/>
          <w:u w:val="words"/>
        </w:rPr>
        <w:t>Kommissionierkosten</w:t>
      </w:r>
    </w:p>
    <w:tbl>
      <w:tblPr>
        <w:tblStyle w:val="Tabellenraster"/>
        <w:tblW w:w="0" w:type="auto"/>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
        <w:gridCol w:w="3206"/>
        <w:gridCol w:w="6232"/>
      </w:tblGrid>
      <w:tr w:rsidR="005F1873" w:rsidRPr="00D70FB0" w14:paraId="0C57F657" w14:textId="77777777" w:rsidTr="00236183">
        <w:tc>
          <w:tcPr>
            <w:tcW w:w="560" w:type="dxa"/>
          </w:tcPr>
          <w:p w14:paraId="7388FE8D"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①</w:t>
            </w:r>
          </w:p>
        </w:tc>
        <w:tc>
          <w:tcPr>
            <w:tcW w:w="3206" w:type="dxa"/>
          </w:tcPr>
          <w:p w14:paraId="699A4A5A"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Kommissionierkosten</w:t>
            </w:r>
          </w:p>
          <w:p w14:paraId="5F234485"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je Palette (z.B. 500 kg)</w:t>
            </w:r>
          </w:p>
        </w:tc>
        <w:tc>
          <w:tcPr>
            <w:tcW w:w="6232" w:type="dxa"/>
          </w:tcPr>
          <w:tbl>
            <w:tblPr>
              <w:tblStyle w:val="Tabellenraster"/>
              <w:tblW w:w="60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6"/>
            </w:tblGrid>
            <w:tr w:rsidR="005F1873" w:rsidRPr="00D70FB0" w14:paraId="507243F2" w14:textId="77777777" w:rsidTr="00236183">
              <w:tc>
                <w:tcPr>
                  <w:tcW w:w="6016" w:type="dxa"/>
                  <w:tcBorders>
                    <w:bottom w:val="single" w:sz="4" w:space="0" w:color="auto"/>
                  </w:tcBorders>
                </w:tcPr>
                <w:p w14:paraId="67089CBF"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Kosten je Arbeitsstd. x Kommissionierzeit je Palette in min.</w:t>
                  </w:r>
                </w:p>
              </w:tc>
            </w:tr>
            <w:tr w:rsidR="005F1873" w:rsidRPr="00D70FB0" w14:paraId="49FB3096" w14:textId="77777777" w:rsidTr="00236183">
              <w:tc>
                <w:tcPr>
                  <w:tcW w:w="6016" w:type="dxa"/>
                  <w:tcBorders>
                    <w:top w:val="single" w:sz="4" w:space="0" w:color="auto"/>
                  </w:tcBorders>
                </w:tcPr>
                <w:p w14:paraId="4AA57EB8"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60 min</w:t>
                  </w:r>
                </w:p>
              </w:tc>
            </w:tr>
          </w:tbl>
          <w:p w14:paraId="4483B8DE"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029FD494" w14:textId="77777777" w:rsidTr="00236183">
        <w:tc>
          <w:tcPr>
            <w:tcW w:w="560" w:type="dxa"/>
          </w:tcPr>
          <w:p w14:paraId="25922B58"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②</w:t>
            </w:r>
          </w:p>
        </w:tc>
        <w:tc>
          <w:tcPr>
            <w:tcW w:w="3206" w:type="dxa"/>
          </w:tcPr>
          <w:p w14:paraId="73958A3C"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Kommissionierkosten</w:t>
            </w:r>
          </w:p>
          <w:p w14:paraId="4AE513A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je 100 kg</w:t>
            </w:r>
          </w:p>
        </w:tc>
        <w:tc>
          <w:tcPr>
            <w:tcW w:w="6232" w:type="dxa"/>
          </w:tcPr>
          <w:tbl>
            <w:tblPr>
              <w:tblStyle w:val="Tabellenraster"/>
              <w:tblW w:w="41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2"/>
            </w:tblGrid>
            <w:tr w:rsidR="005F1873" w:rsidRPr="00D70FB0" w14:paraId="18FE2CA9" w14:textId="77777777" w:rsidTr="00236183">
              <w:tc>
                <w:tcPr>
                  <w:tcW w:w="4112" w:type="dxa"/>
                  <w:tcBorders>
                    <w:bottom w:val="single" w:sz="4" w:space="0" w:color="auto"/>
                  </w:tcBorders>
                </w:tcPr>
                <w:p w14:paraId="512F2729"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Kommissionierkosten pro Palette x 100</w:t>
                  </w:r>
                </w:p>
              </w:tc>
            </w:tr>
            <w:tr w:rsidR="005F1873" w:rsidRPr="00D70FB0" w14:paraId="36313F38" w14:textId="77777777" w:rsidTr="00236183">
              <w:tc>
                <w:tcPr>
                  <w:tcW w:w="4112" w:type="dxa"/>
                  <w:tcBorders>
                    <w:top w:val="single" w:sz="4" w:space="0" w:color="auto"/>
                  </w:tcBorders>
                </w:tcPr>
                <w:p w14:paraId="6A03FDEC"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Palettengewicht</w:t>
                  </w:r>
                </w:p>
              </w:tc>
            </w:tr>
          </w:tbl>
          <w:p w14:paraId="1A53242F" w14:textId="77777777" w:rsidR="005F1873" w:rsidRPr="00D70FB0" w:rsidRDefault="005F1873" w:rsidP="00236183">
            <w:pPr>
              <w:spacing w:before="120" w:after="120"/>
              <w:rPr>
                <w:rFonts w:asciiTheme="minorHAnsi" w:hAnsiTheme="minorHAnsi" w:cstheme="minorHAnsi"/>
                <w:sz w:val="24"/>
                <w:szCs w:val="24"/>
              </w:rPr>
            </w:pPr>
          </w:p>
        </w:tc>
      </w:tr>
    </w:tbl>
    <w:p w14:paraId="48AAD967" w14:textId="77777777" w:rsidR="005F1873" w:rsidRPr="00D70FB0" w:rsidRDefault="005F1873" w:rsidP="005F1873">
      <w:pPr>
        <w:spacing w:before="120" w:after="240"/>
        <w:jc w:val="both"/>
        <w:rPr>
          <w:rFonts w:asciiTheme="minorHAnsi" w:hAnsiTheme="minorHAnsi" w:cstheme="minorHAnsi"/>
          <w:b/>
          <w:bCs/>
          <w:sz w:val="24"/>
          <w:szCs w:val="24"/>
          <w:u w:val="words"/>
        </w:rPr>
      </w:pPr>
      <w:r w:rsidRPr="00D70FB0">
        <w:rPr>
          <w:rFonts w:asciiTheme="minorHAnsi" w:hAnsiTheme="minorHAnsi" w:cstheme="minorHAnsi"/>
          <w:b/>
          <w:bCs/>
          <w:sz w:val="24"/>
          <w:szCs w:val="24"/>
          <w:u w:val="words"/>
        </w:rPr>
        <w:t>Teil 4: Lagerverwaltungskosten</w:t>
      </w:r>
    </w:p>
    <w:tbl>
      <w:tblPr>
        <w:tblStyle w:val="Tabellenraster"/>
        <w:tblW w:w="0" w:type="auto"/>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
        <w:gridCol w:w="3206"/>
        <w:gridCol w:w="6231"/>
      </w:tblGrid>
      <w:tr w:rsidR="005F1873" w:rsidRPr="00D70FB0" w14:paraId="674509F1" w14:textId="77777777" w:rsidTr="00236183">
        <w:tc>
          <w:tcPr>
            <w:tcW w:w="560" w:type="dxa"/>
          </w:tcPr>
          <w:p w14:paraId="5D6321A1"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①</w:t>
            </w:r>
          </w:p>
        </w:tc>
        <w:tc>
          <w:tcPr>
            <w:tcW w:w="3206" w:type="dxa"/>
          </w:tcPr>
          <w:p w14:paraId="3F0E0CD5"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Monatliche Lagerungskosten</w:t>
            </w:r>
          </w:p>
        </w:tc>
        <w:tc>
          <w:tcPr>
            <w:tcW w:w="6231"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5559"/>
            </w:tblGrid>
            <w:tr w:rsidR="005F1873" w:rsidRPr="00D70FB0" w14:paraId="77769A6F" w14:textId="77777777" w:rsidTr="00236183">
              <w:tc>
                <w:tcPr>
                  <w:tcW w:w="456" w:type="dxa"/>
                </w:tcPr>
                <w:p w14:paraId="190F1E13" w14:textId="77777777" w:rsidR="005F1873" w:rsidRPr="00D70FB0" w:rsidRDefault="005F1873" w:rsidP="00236183">
                  <w:pPr>
                    <w:spacing w:before="120" w:after="120"/>
                    <w:jc w:val="center"/>
                    <w:rPr>
                      <w:rFonts w:asciiTheme="minorHAnsi" w:hAnsiTheme="minorHAnsi" w:cstheme="minorHAnsi"/>
                      <w:sz w:val="24"/>
                      <w:szCs w:val="24"/>
                    </w:rPr>
                  </w:pPr>
                </w:p>
              </w:tc>
              <w:tc>
                <w:tcPr>
                  <w:tcW w:w="5559" w:type="dxa"/>
                </w:tcPr>
                <w:p w14:paraId="74017872"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Kalkulatorische Abschreibung</w:t>
                  </w:r>
                </w:p>
              </w:tc>
            </w:tr>
            <w:tr w:rsidR="005F1873" w:rsidRPr="00D70FB0" w14:paraId="0655258B" w14:textId="77777777" w:rsidTr="00236183">
              <w:tc>
                <w:tcPr>
                  <w:tcW w:w="456" w:type="dxa"/>
                </w:tcPr>
                <w:p w14:paraId="1C0F7941"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Pr>
                <w:p w14:paraId="18AB7FDE"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Kalkulatorische Zinsen</w:t>
                  </w:r>
                </w:p>
              </w:tc>
            </w:tr>
            <w:tr w:rsidR="005F1873" w:rsidRPr="00D70FB0" w14:paraId="18D74F6A" w14:textId="77777777" w:rsidTr="00236183">
              <w:tc>
                <w:tcPr>
                  <w:tcW w:w="456" w:type="dxa"/>
                </w:tcPr>
                <w:p w14:paraId="0B8DFA53"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Pr>
                <w:p w14:paraId="60C8F7CD"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Reparaturen</w:t>
                  </w:r>
                </w:p>
              </w:tc>
            </w:tr>
            <w:tr w:rsidR="005F1873" w:rsidRPr="00D70FB0" w14:paraId="5C1103D7" w14:textId="77777777" w:rsidTr="00236183">
              <w:tc>
                <w:tcPr>
                  <w:tcW w:w="456" w:type="dxa"/>
                </w:tcPr>
                <w:p w14:paraId="170E441E"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Pr>
                <w:p w14:paraId="1957E5A1"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Versicherungen</w:t>
                  </w:r>
                </w:p>
              </w:tc>
            </w:tr>
            <w:tr w:rsidR="005F1873" w:rsidRPr="00D70FB0" w14:paraId="687F9961" w14:textId="77777777" w:rsidTr="00236183">
              <w:tc>
                <w:tcPr>
                  <w:tcW w:w="456" w:type="dxa"/>
                </w:tcPr>
                <w:p w14:paraId="13CD2B58"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Pr>
                <w:p w14:paraId="4104997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Energiekosten</w:t>
                  </w:r>
                </w:p>
              </w:tc>
            </w:tr>
            <w:tr w:rsidR="005F1873" w:rsidRPr="00D70FB0" w14:paraId="2FA0F20E" w14:textId="77777777" w:rsidTr="00236183">
              <w:tc>
                <w:tcPr>
                  <w:tcW w:w="456" w:type="dxa"/>
                  <w:tcBorders>
                    <w:bottom w:val="single" w:sz="4" w:space="0" w:color="auto"/>
                  </w:tcBorders>
                </w:tcPr>
                <w:p w14:paraId="022C1ED2"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Borders>
                    <w:bottom w:val="single" w:sz="4" w:space="0" w:color="auto"/>
                  </w:tcBorders>
                </w:tcPr>
                <w:p w14:paraId="71A70613"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Allgemeine Verwaltungskosten</w:t>
                  </w:r>
                </w:p>
              </w:tc>
            </w:tr>
            <w:tr w:rsidR="005F1873" w:rsidRPr="00D70FB0" w14:paraId="3F13D47A" w14:textId="77777777" w:rsidTr="00236183">
              <w:tc>
                <w:tcPr>
                  <w:tcW w:w="456" w:type="dxa"/>
                  <w:tcBorders>
                    <w:top w:val="single" w:sz="4" w:space="0" w:color="auto"/>
                  </w:tcBorders>
                </w:tcPr>
                <w:p w14:paraId="4C72C3E6"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w:t>
                  </w:r>
                </w:p>
              </w:tc>
              <w:tc>
                <w:tcPr>
                  <w:tcW w:w="5559" w:type="dxa"/>
                  <w:tcBorders>
                    <w:top w:val="single" w:sz="4" w:space="0" w:color="auto"/>
                  </w:tcBorders>
                </w:tcPr>
                <w:p w14:paraId="69D22CF6"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Monatliche Lagerungskosten</w:t>
                  </w:r>
                </w:p>
              </w:tc>
            </w:tr>
          </w:tbl>
          <w:p w14:paraId="76CB1081"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0801C6B6" w14:textId="77777777" w:rsidTr="00236183">
        <w:tc>
          <w:tcPr>
            <w:tcW w:w="560" w:type="dxa"/>
          </w:tcPr>
          <w:p w14:paraId="5E9B3DBD"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②</w:t>
            </w:r>
          </w:p>
        </w:tc>
        <w:tc>
          <w:tcPr>
            <w:tcW w:w="3206" w:type="dxa"/>
          </w:tcPr>
          <w:p w14:paraId="049C57AD"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m</w:t>
            </w:r>
            <w:r w:rsidRPr="00D70FB0">
              <w:rPr>
                <w:rFonts w:asciiTheme="minorHAnsi" w:hAnsiTheme="minorHAnsi" w:cstheme="minorHAnsi"/>
                <w:sz w:val="24"/>
                <w:szCs w:val="24"/>
                <w:vertAlign w:val="superscript"/>
              </w:rPr>
              <w:t>2</w:t>
            </w:r>
            <w:r w:rsidRPr="00D70FB0">
              <w:rPr>
                <w:rFonts w:asciiTheme="minorHAnsi" w:hAnsiTheme="minorHAnsi" w:cstheme="minorHAnsi"/>
                <w:sz w:val="24"/>
                <w:szCs w:val="24"/>
              </w:rPr>
              <w:t>-Kosten je Monat</w:t>
            </w:r>
          </w:p>
        </w:tc>
        <w:tc>
          <w:tcPr>
            <w:tcW w:w="6231" w:type="dxa"/>
          </w:tcPr>
          <w:tbl>
            <w:tblPr>
              <w:tblStyle w:val="Tabellenraster"/>
              <w:tblW w:w="32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3"/>
            </w:tblGrid>
            <w:tr w:rsidR="005F1873" w:rsidRPr="00D70FB0" w14:paraId="282D2D34" w14:textId="77777777" w:rsidTr="00236183">
              <w:tc>
                <w:tcPr>
                  <w:tcW w:w="3273" w:type="dxa"/>
                  <w:tcBorders>
                    <w:bottom w:val="single" w:sz="4" w:space="0" w:color="auto"/>
                  </w:tcBorders>
                </w:tcPr>
                <w:p w14:paraId="7CDC3D6B"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Ø Lagerungskosten pro Monat</w:t>
                  </w:r>
                </w:p>
              </w:tc>
            </w:tr>
            <w:tr w:rsidR="005F1873" w:rsidRPr="00D70FB0" w14:paraId="7A9AC1A3" w14:textId="77777777" w:rsidTr="00236183">
              <w:tc>
                <w:tcPr>
                  <w:tcW w:w="3273" w:type="dxa"/>
                  <w:tcBorders>
                    <w:top w:val="single" w:sz="4" w:space="0" w:color="auto"/>
                  </w:tcBorders>
                </w:tcPr>
                <w:p w14:paraId="682BFD21"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belegte Lagerfläche</w:t>
                  </w:r>
                </w:p>
              </w:tc>
            </w:tr>
          </w:tbl>
          <w:p w14:paraId="1E038493" w14:textId="77777777" w:rsidR="005F1873" w:rsidRPr="00D70FB0" w:rsidRDefault="005F1873" w:rsidP="00236183">
            <w:pPr>
              <w:spacing w:before="120" w:after="120"/>
              <w:rPr>
                <w:rFonts w:asciiTheme="minorHAnsi" w:hAnsiTheme="minorHAnsi" w:cstheme="minorHAnsi"/>
                <w:sz w:val="24"/>
                <w:szCs w:val="24"/>
              </w:rPr>
            </w:pPr>
          </w:p>
        </w:tc>
      </w:tr>
      <w:tr w:rsidR="005F1873" w:rsidRPr="00D70FB0" w14:paraId="3148EB82" w14:textId="77777777" w:rsidTr="00236183">
        <w:tc>
          <w:tcPr>
            <w:tcW w:w="560" w:type="dxa"/>
          </w:tcPr>
          <w:p w14:paraId="4730D649"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③</w:t>
            </w:r>
          </w:p>
        </w:tc>
        <w:tc>
          <w:tcPr>
            <w:tcW w:w="3206" w:type="dxa"/>
          </w:tcPr>
          <w:p w14:paraId="379981C4"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Ø kg-Auslastung je m</w:t>
            </w:r>
            <w:r w:rsidRPr="00D70FB0">
              <w:rPr>
                <w:rFonts w:asciiTheme="minorHAnsi" w:hAnsiTheme="minorHAnsi" w:cstheme="minorHAnsi"/>
                <w:sz w:val="24"/>
                <w:szCs w:val="24"/>
                <w:vertAlign w:val="superscript"/>
              </w:rPr>
              <w:t>2</w:t>
            </w:r>
          </w:p>
        </w:tc>
        <w:tc>
          <w:tcPr>
            <w:tcW w:w="6231" w:type="dxa"/>
          </w:tcPr>
          <w:tbl>
            <w:tblPr>
              <w:tblStyle w:val="Tabellenraster"/>
              <w:tblW w:w="2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8"/>
            </w:tblGrid>
            <w:tr w:rsidR="005F1873" w:rsidRPr="00D70FB0" w14:paraId="777C22BA" w14:textId="77777777" w:rsidTr="00236183">
              <w:tc>
                <w:tcPr>
                  <w:tcW w:w="2488" w:type="dxa"/>
                  <w:tcBorders>
                    <w:bottom w:val="single" w:sz="4" w:space="0" w:color="auto"/>
                  </w:tcBorders>
                </w:tcPr>
                <w:p w14:paraId="17140E7A"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Lagerbestand in kg</w:t>
                  </w:r>
                </w:p>
              </w:tc>
            </w:tr>
            <w:tr w:rsidR="005F1873" w:rsidRPr="00D70FB0" w14:paraId="5CBF9D56" w14:textId="77777777" w:rsidTr="00236183">
              <w:tc>
                <w:tcPr>
                  <w:tcW w:w="2488" w:type="dxa"/>
                  <w:tcBorders>
                    <w:top w:val="single" w:sz="4" w:space="0" w:color="auto"/>
                  </w:tcBorders>
                </w:tcPr>
                <w:p w14:paraId="704D338D"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belegte Lagerfläche</w:t>
                  </w:r>
                </w:p>
              </w:tc>
            </w:tr>
          </w:tbl>
          <w:p w14:paraId="3E03C27C" w14:textId="77777777" w:rsidR="005F1873" w:rsidRPr="00D70FB0" w:rsidRDefault="005F1873" w:rsidP="00236183">
            <w:pPr>
              <w:spacing w:before="120" w:after="120"/>
              <w:jc w:val="center"/>
              <w:rPr>
                <w:rFonts w:asciiTheme="minorHAnsi" w:hAnsiTheme="minorHAnsi" w:cstheme="minorHAnsi"/>
                <w:sz w:val="24"/>
                <w:szCs w:val="24"/>
              </w:rPr>
            </w:pPr>
          </w:p>
        </w:tc>
      </w:tr>
      <w:tr w:rsidR="005F1873" w:rsidRPr="00D70FB0" w14:paraId="2A59186F" w14:textId="77777777" w:rsidTr="00236183">
        <w:tc>
          <w:tcPr>
            <w:tcW w:w="560" w:type="dxa"/>
          </w:tcPr>
          <w:p w14:paraId="557FB99C"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④</w:t>
            </w:r>
          </w:p>
        </w:tc>
        <w:tc>
          <w:tcPr>
            <w:tcW w:w="3206" w:type="dxa"/>
          </w:tcPr>
          <w:p w14:paraId="20007848"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Ø Lagerungskosten</w:t>
            </w:r>
          </w:p>
          <w:p w14:paraId="4D131721" w14:textId="77777777" w:rsidR="005F1873" w:rsidRPr="00D70FB0" w:rsidRDefault="005F1873" w:rsidP="00236183">
            <w:pPr>
              <w:spacing w:before="120" w:after="120"/>
              <w:jc w:val="both"/>
              <w:rPr>
                <w:rFonts w:asciiTheme="minorHAnsi" w:hAnsiTheme="minorHAnsi" w:cstheme="minorHAnsi"/>
                <w:sz w:val="24"/>
                <w:szCs w:val="24"/>
              </w:rPr>
            </w:pPr>
            <w:r w:rsidRPr="00D70FB0">
              <w:rPr>
                <w:rFonts w:asciiTheme="minorHAnsi" w:hAnsiTheme="minorHAnsi" w:cstheme="minorHAnsi"/>
                <w:sz w:val="24"/>
                <w:szCs w:val="24"/>
              </w:rPr>
              <w:t>je 100 kg und Monat</w:t>
            </w:r>
          </w:p>
        </w:tc>
        <w:tc>
          <w:tcPr>
            <w:tcW w:w="6231" w:type="dxa"/>
          </w:tcPr>
          <w:tbl>
            <w:tblPr>
              <w:tblStyle w:val="Tabellenraster"/>
              <w:tblW w:w="24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9"/>
            </w:tblGrid>
            <w:tr w:rsidR="005F1873" w:rsidRPr="00D70FB0" w14:paraId="5C2768E2" w14:textId="77777777" w:rsidTr="00236183">
              <w:tc>
                <w:tcPr>
                  <w:tcW w:w="2469" w:type="dxa"/>
                  <w:tcBorders>
                    <w:bottom w:val="single" w:sz="4" w:space="0" w:color="auto"/>
                  </w:tcBorders>
                </w:tcPr>
                <w:p w14:paraId="706B36EF"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m</w:t>
                  </w:r>
                  <w:r w:rsidRPr="00D70FB0">
                    <w:rPr>
                      <w:rFonts w:asciiTheme="minorHAnsi" w:hAnsiTheme="minorHAnsi" w:cstheme="minorHAnsi"/>
                      <w:sz w:val="24"/>
                      <w:szCs w:val="24"/>
                      <w:vertAlign w:val="superscript"/>
                    </w:rPr>
                    <w:t>2</w:t>
                  </w:r>
                  <w:r w:rsidRPr="00D70FB0">
                    <w:rPr>
                      <w:rFonts w:asciiTheme="minorHAnsi" w:hAnsiTheme="minorHAnsi" w:cstheme="minorHAnsi"/>
                      <w:sz w:val="24"/>
                      <w:szCs w:val="24"/>
                    </w:rPr>
                    <w:t>-Kosten je Monat</w:t>
                  </w:r>
                </w:p>
              </w:tc>
            </w:tr>
            <w:tr w:rsidR="005F1873" w:rsidRPr="00D70FB0" w14:paraId="7470D934" w14:textId="77777777" w:rsidTr="00236183">
              <w:tc>
                <w:tcPr>
                  <w:tcW w:w="2469" w:type="dxa"/>
                  <w:tcBorders>
                    <w:top w:val="single" w:sz="4" w:space="0" w:color="auto"/>
                  </w:tcBorders>
                </w:tcPr>
                <w:p w14:paraId="6EEF7BE4" w14:textId="77777777" w:rsidR="005F1873" w:rsidRPr="00D70FB0" w:rsidRDefault="005F1873" w:rsidP="00236183">
                  <w:pPr>
                    <w:spacing w:before="120" w:after="120"/>
                    <w:jc w:val="center"/>
                    <w:rPr>
                      <w:rFonts w:asciiTheme="minorHAnsi" w:hAnsiTheme="minorHAnsi" w:cstheme="minorHAnsi"/>
                      <w:sz w:val="24"/>
                      <w:szCs w:val="24"/>
                    </w:rPr>
                  </w:pPr>
                  <w:r w:rsidRPr="00D70FB0">
                    <w:rPr>
                      <w:rFonts w:asciiTheme="minorHAnsi" w:hAnsiTheme="minorHAnsi" w:cstheme="minorHAnsi"/>
                      <w:sz w:val="24"/>
                      <w:szCs w:val="24"/>
                    </w:rPr>
                    <w:t>Ø kg-Auslastung je m</w:t>
                  </w:r>
                  <w:r w:rsidRPr="00D70FB0">
                    <w:rPr>
                      <w:rFonts w:asciiTheme="minorHAnsi" w:hAnsiTheme="minorHAnsi" w:cstheme="minorHAnsi"/>
                      <w:sz w:val="24"/>
                      <w:szCs w:val="24"/>
                      <w:vertAlign w:val="superscript"/>
                    </w:rPr>
                    <w:t>2</w:t>
                  </w:r>
                </w:p>
              </w:tc>
            </w:tr>
          </w:tbl>
          <w:p w14:paraId="28499801" w14:textId="77777777" w:rsidR="005F1873" w:rsidRPr="00D70FB0" w:rsidRDefault="005F1873" w:rsidP="00236183">
            <w:pPr>
              <w:spacing w:before="120" w:after="120"/>
              <w:jc w:val="center"/>
              <w:rPr>
                <w:rFonts w:asciiTheme="minorHAnsi" w:hAnsiTheme="minorHAnsi" w:cstheme="minorHAnsi"/>
                <w:sz w:val="24"/>
                <w:szCs w:val="24"/>
              </w:rPr>
            </w:pPr>
          </w:p>
        </w:tc>
      </w:tr>
    </w:tbl>
    <w:p w14:paraId="370B2B66" w14:textId="77777777" w:rsidR="005F1873" w:rsidRDefault="005F1873" w:rsidP="005F1873">
      <w:pPr>
        <w:rPr>
          <w:rFonts w:ascii="Calibri" w:hAnsi="Calibri" w:cs="Calibri"/>
          <w:bCs/>
          <w:sz w:val="24"/>
          <w:szCs w:val="24"/>
        </w:rPr>
      </w:pPr>
    </w:p>
    <w:p w14:paraId="428CB010" w14:textId="77777777" w:rsidR="005F1873" w:rsidRDefault="005F1873" w:rsidP="005F1873">
      <w:pPr>
        <w:rPr>
          <w:rFonts w:ascii="Calibri" w:hAnsi="Calibri" w:cs="Calibri"/>
          <w:bCs/>
          <w:sz w:val="24"/>
          <w:szCs w:val="24"/>
        </w:rPr>
      </w:pPr>
    </w:p>
    <w:p w14:paraId="2A4B1EA5" w14:textId="77777777" w:rsidR="005F1873" w:rsidRDefault="005F1873" w:rsidP="005F1873">
      <w:pPr>
        <w:rPr>
          <w:rFonts w:ascii="Calibri" w:hAnsi="Calibri" w:cs="Calibri"/>
          <w:bCs/>
          <w:i/>
          <w:iCs/>
          <w:sz w:val="24"/>
          <w:szCs w:val="24"/>
        </w:rPr>
      </w:pPr>
      <w:r>
        <w:rPr>
          <w:rFonts w:ascii="Calibri" w:hAnsi="Calibri" w:cs="Calibri"/>
          <w:bCs/>
          <w:i/>
          <w:iCs/>
          <w:sz w:val="24"/>
          <w:szCs w:val="24"/>
        </w:rPr>
        <w:br w:type="page"/>
      </w:r>
    </w:p>
    <w:p w14:paraId="1EE368B3" w14:textId="77777777" w:rsidR="005F1873" w:rsidRPr="00236183" w:rsidRDefault="005F1873" w:rsidP="005F1873">
      <w:pPr>
        <w:shd w:val="clear" w:color="auto" w:fill="C6D9F1"/>
        <w:spacing w:after="120"/>
        <w:jc w:val="center"/>
        <w:rPr>
          <w:rFonts w:ascii="Gadugi" w:hAnsi="Gadugi" w:cs="Calibri"/>
          <w:b/>
          <w:sz w:val="28"/>
          <w:szCs w:val="28"/>
        </w:rPr>
      </w:pPr>
      <w:r w:rsidRPr="00236183">
        <w:rPr>
          <w:rFonts w:ascii="Gadugi" w:hAnsi="Gadugi" w:cs="Calibri"/>
          <w:b/>
          <w:sz w:val="28"/>
          <w:szCs w:val="28"/>
        </w:rPr>
        <w:lastRenderedPageBreak/>
        <w:t>Fallstudie</w:t>
      </w:r>
      <w:r>
        <w:rPr>
          <w:rFonts w:ascii="Calibri" w:hAnsi="Calibri" w:cs="Calibri"/>
          <w:b/>
          <w:sz w:val="28"/>
          <w:szCs w:val="28"/>
        </w:rPr>
        <w:t xml:space="preserve"> </w:t>
      </w:r>
      <w:r w:rsidRPr="00236183">
        <w:rPr>
          <w:rFonts w:ascii="Gadugi" w:hAnsi="Gadugi" w:cs="Calibri"/>
          <w:b/>
          <w:sz w:val="28"/>
          <w:szCs w:val="28"/>
        </w:rPr>
        <w:t>(Teil 1)</w:t>
      </w:r>
    </w:p>
    <w:p w14:paraId="15345CD1"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b/>
          <w:bCs/>
          <w:sz w:val="24"/>
          <w:szCs w:val="24"/>
          <w:u w:val="words"/>
        </w:rPr>
        <w:t>Situationsbeschreibung</w:t>
      </w:r>
      <w:r w:rsidRPr="00D70FB0">
        <w:rPr>
          <w:rFonts w:asciiTheme="minorHAnsi" w:hAnsiTheme="minorHAnsi" w:cstheme="minorHAnsi"/>
          <w:sz w:val="24"/>
          <w:szCs w:val="24"/>
        </w:rPr>
        <w:t>:</w:t>
      </w:r>
    </w:p>
    <w:p w14:paraId="14D983D6"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 xml:space="preserve">Die Wedelbike GmbH aus Dresden lagert bei der Frantisek GmbH einen Teil </w:t>
      </w:r>
      <w:r>
        <w:rPr>
          <w:rFonts w:asciiTheme="minorHAnsi" w:hAnsiTheme="minorHAnsi" w:cstheme="minorHAnsi"/>
          <w:sz w:val="24"/>
          <w:szCs w:val="24"/>
        </w:rPr>
        <w:t>ihrer</w:t>
      </w:r>
      <w:r w:rsidRPr="00D70FB0">
        <w:rPr>
          <w:rFonts w:asciiTheme="minorHAnsi" w:hAnsiTheme="minorHAnsi" w:cstheme="minorHAnsi"/>
          <w:sz w:val="24"/>
          <w:szCs w:val="24"/>
        </w:rPr>
        <w:t xml:space="preserve"> hergestellten E-Bikes ein. Das monatliche Einlagerungsgewicht beläuft sich auf 4</w:t>
      </w:r>
      <w:r>
        <w:rPr>
          <w:rFonts w:asciiTheme="minorHAnsi" w:hAnsiTheme="minorHAnsi" w:cstheme="minorHAnsi"/>
          <w:sz w:val="24"/>
          <w:szCs w:val="24"/>
        </w:rPr>
        <w:t>0</w:t>
      </w:r>
      <w:r w:rsidRPr="00D70FB0">
        <w:rPr>
          <w:rFonts w:asciiTheme="minorHAnsi" w:hAnsiTheme="minorHAnsi" w:cstheme="minorHAnsi"/>
          <w:sz w:val="24"/>
          <w:szCs w:val="24"/>
        </w:rPr>
        <w:t>0.000 kg. Die einzulagernde Ware wird auf Paletten mit jeweils 500 kg geliefert.</w:t>
      </w:r>
    </w:p>
    <w:p w14:paraId="77A36E46"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Das monatliche Auslagerungsgewicht beträgt ebenfalls 4</w:t>
      </w:r>
      <w:r>
        <w:rPr>
          <w:rFonts w:asciiTheme="minorHAnsi" w:hAnsiTheme="minorHAnsi" w:cstheme="minorHAnsi"/>
          <w:sz w:val="24"/>
          <w:szCs w:val="24"/>
        </w:rPr>
        <w:t>0</w:t>
      </w:r>
      <w:r w:rsidRPr="00D70FB0">
        <w:rPr>
          <w:rFonts w:asciiTheme="minorHAnsi" w:hAnsiTheme="minorHAnsi" w:cstheme="minorHAnsi"/>
          <w:sz w:val="24"/>
          <w:szCs w:val="24"/>
        </w:rPr>
        <w:t>0.000 kg. Auch die auszulagernde Ware befindet sich auf Paletten mit 500 kg.</w:t>
      </w:r>
    </w:p>
    <w:p w14:paraId="53CA62D9"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Für die monatliche Einlagerung der 4</w:t>
      </w:r>
      <w:r>
        <w:rPr>
          <w:rFonts w:asciiTheme="minorHAnsi" w:hAnsiTheme="minorHAnsi" w:cstheme="minorHAnsi"/>
          <w:sz w:val="24"/>
          <w:szCs w:val="24"/>
        </w:rPr>
        <w:t>0</w:t>
      </w:r>
      <w:r w:rsidRPr="00D70FB0">
        <w:rPr>
          <w:rFonts w:asciiTheme="minorHAnsi" w:hAnsiTheme="minorHAnsi" w:cstheme="minorHAnsi"/>
          <w:sz w:val="24"/>
          <w:szCs w:val="24"/>
        </w:rPr>
        <w:t xml:space="preserve">0.000 kg werden täglich </w:t>
      </w:r>
      <w:r>
        <w:rPr>
          <w:rFonts w:asciiTheme="minorHAnsi" w:hAnsiTheme="minorHAnsi" w:cstheme="minorHAnsi"/>
          <w:sz w:val="24"/>
          <w:szCs w:val="24"/>
        </w:rPr>
        <w:t>100 Gabelstaplerminuten</w:t>
      </w:r>
      <w:r w:rsidRPr="00D70FB0">
        <w:rPr>
          <w:rFonts w:asciiTheme="minorHAnsi" w:hAnsiTheme="minorHAnsi" w:cstheme="minorHAnsi"/>
          <w:sz w:val="24"/>
          <w:szCs w:val="24"/>
        </w:rPr>
        <w:t xml:space="preserve">, für die Auslagerung </w:t>
      </w:r>
      <w:r>
        <w:rPr>
          <w:rFonts w:asciiTheme="minorHAnsi" w:hAnsiTheme="minorHAnsi" w:cstheme="minorHAnsi"/>
          <w:sz w:val="24"/>
          <w:szCs w:val="24"/>
        </w:rPr>
        <w:t xml:space="preserve">fällt doppelt </w:t>
      </w:r>
      <w:proofErr w:type="spellStart"/>
      <w:r>
        <w:rPr>
          <w:rFonts w:asciiTheme="minorHAnsi" w:hAnsiTheme="minorHAnsi" w:cstheme="minorHAnsi"/>
          <w:sz w:val="24"/>
          <w:szCs w:val="24"/>
        </w:rPr>
        <w:t>soviel</w:t>
      </w:r>
      <w:proofErr w:type="spellEnd"/>
      <w:r>
        <w:rPr>
          <w:rFonts w:asciiTheme="minorHAnsi" w:hAnsiTheme="minorHAnsi" w:cstheme="minorHAnsi"/>
          <w:sz w:val="24"/>
          <w:szCs w:val="24"/>
        </w:rPr>
        <w:t xml:space="preserve"> Gabelstaplerzeit an</w:t>
      </w:r>
      <w:r w:rsidRPr="00D70FB0">
        <w:rPr>
          <w:rFonts w:asciiTheme="minorHAnsi" w:hAnsiTheme="minorHAnsi" w:cstheme="minorHAnsi"/>
          <w:sz w:val="24"/>
          <w:szCs w:val="24"/>
        </w:rPr>
        <w:t>. Der Gabelstapler verursacht pro Stunde Kosten i.H.v. 1</w:t>
      </w:r>
      <w:r>
        <w:rPr>
          <w:rFonts w:asciiTheme="minorHAnsi" w:hAnsiTheme="minorHAnsi" w:cstheme="minorHAnsi"/>
          <w:sz w:val="24"/>
          <w:szCs w:val="24"/>
        </w:rPr>
        <w:t>5</w:t>
      </w:r>
      <w:r w:rsidRPr="00D70FB0">
        <w:rPr>
          <w:rFonts w:asciiTheme="minorHAnsi" w:hAnsiTheme="minorHAnsi" w:cstheme="minorHAnsi"/>
          <w:sz w:val="24"/>
          <w:szCs w:val="24"/>
        </w:rPr>
        <w:t xml:space="preserve">,00 €. Es werden 20 Arbeitstage </w:t>
      </w:r>
      <w:r>
        <w:rPr>
          <w:rFonts w:asciiTheme="minorHAnsi" w:hAnsiTheme="minorHAnsi" w:cstheme="minorHAnsi"/>
          <w:sz w:val="24"/>
          <w:szCs w:val="24"/>
        </w:rPr>
        <w:t xml:space="preserve">pro Monat </w:t>
      </w:r>
      <w:r w:rsidRPr="00D70FB0">
        <w:rPr>
          <w:rFonts w:asciiTheme="minorHAnsi" w:hAnsiTheme="minorHAnsi" w:cstheme="minorHAnsi"/>
          <w:sz w:val="24"/>
          <w:szCs w:val="24"/>
        </w:rPr>
        <w:t>zugrunde gelegt.</w:t>
      </w:r>
    </w:p>
    <w:p w14:paraId="163EFC92" w14:textId="77777777" w:rsidR="005F1873" w:rsidRPr="00D70FB0" w:rsidRDefault="005F1873" w:rsidP="005F1873">
      <w:pPr>
        <w:spacing w:before="60" w:after="240"/>
        <w:jc w:val="both"/>
        <w:rPr>
          <w:rFonts w:asciiTheme="minorHAnsi" w:hAnsiTheme="minorHAnsi" w:cstheme="minorHAnsi"/>
          <w:sz w:val="24"/>
          <w:szCs w:val="24"/>
        </w:rPr>
      </w:pPr>
      <w:r w:rsidRPr="00D70FB0">
        <w:rPr>
          <w:rFonts w:asciiTheme="minorHAnsi" w:hAnsiTheme="minorHAnsi" w:cstheme="minorHAnsi"/>
          <w:sz w:val="24"/>
          <w:szCs w:val="24"/>
        </w:rPr>
        <w:t>Zur Berechnung der Lagerungskosten stehen folgende Daten zur Verfügung:</w:t>
      </w:r>
    </w:p>
    <w:tbl>
      <w:tblPr>
        <w:tblStyle w:val="Tabellenraster"/>
        <w:tblW w:w="9354" w:type="dxa"/>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9"/>
        <w:gridCol w:w="1560"/>
        <w:gridCol w:w="1675"/>
      </w:tblGrid>
      <w:tr w:rsidR="005F1873" w:rsidRPr="00DE612E" w14:paraId="03F64650" w14:textId="77777777" w:rsidTr="00236183">
        <w:tc>
          <w:tcPr>
            <w:tcW w:w="6119" w:type="dxa"/>
          </w:tcPr>
          <w:p w14:paraId="096C296F"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Kosten einer Arbeitsstunde</w:t>
            </w:r>
          </w:p>
        </w:tc>
        <w:tc>
          <w:tcPr>
            <w:tcW w:w="1560" w:type="dxa"/>
          </w:tcPr>
          <w:p w14:paraId="157E4A3D"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3</w:t>
            </w:r>
            <w:r>
              <w:rPr>
                <w:rFonts w:asciiTheme="minorHAnsi" w:hAnsiTheme="minorHAnsi" w:cstheme="minorHAnsi"/>
                <w:sz w:val="24"/>
                <w:szCs w:val="24"/>
              </w:rPr>
              <w:t>0</w:t>
            </w:r>
            <w:r w:rsidRPr="00D70FB0">
              <w:rPr>
                <w:rFonts w:asciiTheme="minorHAnsi" w:hAnsiTheme="minorHAnsi" w:cstheme="minorHAnsi"/>
                <w:sz w:val="24"/>
                <w:szCs w:val="24"/>
              </w:rPr>
              <w:t>,00 €</w:t>
            </w:r>
          </w:p>
        </w:tc>
        <w:tc>
          <w:tcPr>
            <w:tcW w:w="1675" w:type="dxa"/>
          </w:tcPr>
          <w:p w14:paraId="28F2C181" w14:textId="77777777" w:rsidR="005F1873" w:rsidRPr="00D70FB0" w:rsidRDefault="005F1873" w:rsidP="00236183">
            <w:pPr>
              <w:spacing w:before="60" w:after="60"/>
              <w:jc w:val="both"/>
              <w:rPr>
                <w:rFonts w:asciiTheme="minorHAnsi" w:hAnsiTheme="minorHAnsi" w:cstheme="minorHAnsi"/>
                <w:sz w:val="24"/>
                <w:szCs w:val="24"/>
              </w:rPr>
            </w:pPr>
          </w:p>
        </w:tc>
      </w:tr>
      <w:tr w:rsidR="005F1873" w:rsidRPr="00DE612E" w14:paraId="4820F615" w14:textId="77777777" w:rsidTr="00236183">
        <w:tc>
          <w:tcPr>
            <w:tcW w:w="6119" w:type="dxa"/>
          </w:tcPr>
          <w:p w14:paraId="19F41360"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Kalkulatorische Abschreibung</w:t>
            </w:r>
          </w:p>
        </w:tc>
        <w:tc>
          <w:tcPr>
            <w:tcW w:w="1560" w:type="dxa"/>
          </w:tcPr>
          <w:p w14:paraId="43981913"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54.000,00 €</w:t>
            </w:r>
          </w:p>
        </w:tc>
        <w:tc>
          <w:tcPr>
            <w:tcW w:w="1675" w:type="dxa"/>
          </w:tcPr>
          <w:p w14:paraId="3D06C784"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jährlich</w:t>
            </w:r>
          </w:p>
        </w:tc>
      </w:tr>
      <w:tr w:rsidR="005F1873" w:rsidRPr="00DE612E" w14:paraId="7F439F2E" w14:textId="77777777" w:rsidTr="00236183">
        <w:tc>
          <w:tcPr>
            <w:tcW w:w="6119" w:type="dxa"/>
          </w:tcPr>
          <w:p w14:paraId="338D6962"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Kalkulatorische Verzinsung auf das eingesetzte Kapital</w:t>
            </w:r>
          </w:p>
        </w:tc>
        <w:tc>
          <w:tcPr>
            <w:tcW w:w="1560" w:type="dxa"/>
          </w:tcPr>
          <w:p w14:paraId="5310A1B4"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39.000,00 €</w:t>
            </w:r>
          </w:p>
        </w:tc>
        <w:tc>
          <w:tcPr>
            <w:tcW w:w="1675" w:type="dxa"/>
          </w:tcPr>
          <w:p w14:paraId="40184CB5"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jährlich</w:t>
            </w:r>
          </w:p>
        </w:tc>
      </w:tr>
      <w:tr w:rsidR="005F1873" w:rsidRPr="00DE612E" w14:paraId="23AA1ACE" w14:textId="77777777" w:rsidTr="00236183">
        <w:tc>
          <w:tcPr>
            <w:tcW w:w="6119" w:type="dxa"/>
          </w:tcPr>
          <w:p w14:paraId="603EA956"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Reparaturen am Lagerhaus</w:t>
            </w:r>
          </w:p>
        </w:tc>
        <w:tc>
          <w:tcPr>
            <w:tcW w:w="1560" w:type="dxa"/>
          </w:tcPr>
          <w:p w14:paraId="5EF32B5F"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1.500,00 €</w:t>
            </w:r>
          </w:p>
        </w:tc>
        <w:tc>
          <w:tcPr>
            <w:tcW w:w="1675" w:type="dxa"/>
          </w:tcPr>
          <w:p w14:paraId="31D3C144"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vierteljährlich</w:t>
            </w:r>
          </w:p>
        </w:tc>
      </w:tr>
      <w:tr w:rsidR="005F1873" w:rsidRPr="00DE612E" w14:paraId="0C387F9A" w14:textId="77777777" w:rsidTr="00236183">
        <w:tc>
          <w:tcPr>
            <w:tcW w:w="6119" w:type="dxa"/>
          </w:tcPr>
          <w:p w14:paraId="4FD32727"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Versicherungskosten Lagerhaus</w:t>
            </w:r>
          </w:p>
        </w:tc>
        <w:tc>
          <w:tcPr>
            <w:tcW w:w="1560" w:type="dxa"/>
          </w:tcPr>
          <w:p w14:paraId="7291E698"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6.000,00 €</w:t>
            </w:r>
          </w:p>
        </w:tc>
        <w:tc>
          <w:tcPr>
            <w:tcW w:w="1675" w:type="dxa"/>
          </w:tcPr>
          <w:p w14:paraId="624856D8"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halbjährlich</w:t>
            </w:r>
          </w:p>
        </w:tc>
      </w:tr>
      <w:tr w:rsidR="005F1873" w:rsidRPr="00DE612E" w14:paraId="6151DFD1" w14:textId="77777777" w:rsidTr="00236183">
        <w:tc>
          <w:tcPr>
            <w:tcW w:w="6119" w:type="dxa"/>
          </w:tcPr>
          <w:p w14:paraId="6E83F655"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 xml:space="preserve">Energiekosten </w:t>
            </w:r>
          </w:p>
        </w:tc>
        <w:tc>
          <w:tcPr>
            <w:tcW w:w="1560" w:type="dxa"/>
          </w:tcPr>
          <w:p w14:paraId="578E0E58"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1.150,00 €</w:t>
            </w:r>
          </w:p>
        </w:tc>
        <w:tc>
          <w:tcPr>
            <w:tcW w:w="1675" w:type="dxa"/>
          </w:tcPr>
          <w:p w14:paraId="7FC91C5C"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monatlich</w:t>
            </w:r>
          </w:p>
        </w:tc>
      </w:tr>
      <w:tr w:rsidR="005F1873" w:rsidRPr="00DE612E" w14:paraId="093C65F3" w14:textId="77777777" w:rsidTr="00236183">
        <w:tc>
          <w:tcPr>
            <w:tcW w:w="6119" w:type="dxa"/>
          </w:tcPr>
          <w:p w14:paraId="1D04526F"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Allgemeine Verwaltungskosten</w:t>
            </w:r>
          </w:p>
        </w:tc>
        <w:tc>
          <w:tcPr>
            <w:tcW w:w="1560" w:type="dxa"/>
          </w:tcPr>
          <w:p w14:paraId="49DB2951" w14:textId="77777777" w:rsidR="005F1873" w:rsidRPr="00D70FB0" w:rsidRDefault="005F1873" w:rsidP="00236183">
            <w:pPr>
              <w:spacing w:before="60" w:after="60"/>
              <w:jc w:val="right"/>
              <w:rPr>
                <w:rFonts w:asciiTheme="minorHAnsi" w:hAnsiTheme="minorHAnsi" w:cstheme="minorHAnsi"/>
                <w:sz w:val="24"/>
                <w:szCs w:val="24"/>
              </w:rPr>
            </w:pPr>
            <w:r>
              <w:rPr>
                <w:rFonts w:asciiTheme="minorHAnsi" w:hAnsiTheme="minorHAnsi" w:cstheme="minorHAnsi"/>
                <w:sz w:val="24"/>
                <w:szCs w:val="24"/>
              </w:rPr>
              <w:t>19.200</w:t>
            </w:r>
            <w:r w:rsidRPr="00D70FB0">
              <w:rPr>
                <w:rFonts w:asciiTheme="minorHAnsi" w:hAnsiTheme="minorHAnsi" w:cstheme="minorHAnsi"/>
                <w:sz w:val="24"/>
                <w:szCs w:val="24"/>
              </w:rPr>
              <w:t> €</w:t>
            </w:r>
          </w:p>
        </w:tc>
        <w:tc>
          <w:tcPr>
            <w:tcW w:w="1675" w:type="dxa"/>
          </w:tcPr>
          <w:p w14:paraId="77CCDCB8"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t>jährlich</w:t>
            </w:r>
          </w:p>
        </w:tc>
      </w:tr>
      <w:tr w:rsidR="005F1873" w:rsidRPr="00DE612E" w14:paraId="5CE1C6B2" w14:textId="77777777" w:rsidTr="00236183">
        <w:tc>
          <w:tcPr>
            <w:tcW w:w="6119" w:type="dxa"/>
          </w:tcPr>
          <w:p w14:paraId="6D1FCC5A"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belegte Lagerfläche</w:t>
            </w:r>
          </w:p>
        </w:tc>
        <w:tc>
          <w:tcPr>
            <w:tcW w:w="1560" w:type="dxa"/>
          </w:tcPr>
          <w:p w14:paraId="77EF97EC"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2.500 m</w:t>
            </w:r>
            <w:r w:rsidRPr="00D70FB0">
              <w:rPr>
                <w:rFonts w:asciiTheme="minorHAnsi" w:hAnsiTheme="minorHAnsi" w:cstheme="minorHAnsi"/>
                <w:sz w:val="24"/>
                <w:szCs w:val="24"/>
                <w:vertAlign w:val="superscript"/>
              </w:rPr>
              <w:t>2</w:t>
            </w:r>
          </w:p>
        </w:tc>
        <w:tc>
          <w:tcPr>
            <w:tcW w:w="1675" w:type="dxa"/>
          </w:tcPr>
          <w:p w14:paraId="3DA4230F" w14:textId="77777777" w:rsidR="005F1873" w:rsidRPr="00D70FB0" w:rsidRDefault="005F1873" w:rsidP="00236183">
            <w:pPr>
              <w:spacing w:before="60" w:after="60"/>
              <w:jc w:val="both"/>
              <w:rPr>
                <w:rFonts w:asciiTheme="minorHAnsi" w:hAnsiTheme="minorHAnsi" w:cstheme="minorHAnsi"/>
                <w:sz w:val="24"/>
                <w:szCs w:val="24"/>
              </w:rPr>
            </w:pPr>
          </w:p>
        </w:tc>
      </w:tr>
      <w:tr w:rsidR="005F1873" w:rsidRPr="00DE612E" w14:paraId="1D5171E2" w14:textId="77777777" w:rsidTr="00236183">
        <w:tc>
          <w:tcPr>
            <w:tcW w:w="6119" w:type="dxa"/>
          </w:tcPr>
          <w:p w14:paraId="5C90891B"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Lagerbestand in kg</w:t>
            </w:r>
          </w:p>
        </w:tc>
        <w:tc>
          <w:tcPr>
            <w:tcW w:w="1560" w:type="dxa"/>
          </w:tcPr>
          <w:p w14:paraId="2FE8C6F9"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1.200.000 kg</w:t>
            </w:r>
          </w:p>
        </w:tc>
        <w:tc>
          <w:tcPr>
            <w:tcW w:w="1675" w:type="dxa"/>
          </w:tcPr>
          <w:p w14:paraId="10260318" w14:textId="77777777" w:rsidR="005F1873" w:rsidRPr="00D70FB0" w:rsidRDefault="005F1873" w:rsidP="00236183">
            <w:pPr>
              <w:spacing w:before="60" w:after="60"/>
              <w:jc w:val="both"/>
              <w:rPr>
                <w:rFonts w:asciiTheme="minorHAnsi" w:hAnsiTheme="minorHAnsi" w:cstheme="minorHAnsi"/>
                <w:sz w:val="24"/>
                <w:szCs w:val="24"/>
              </w:rPr>
            </w:pPr>
          </w:p>
        </w:tc>
      </w:tr>
      <w:tr w:rsidR="005F1873" w:rsidRPr="00DE612E" w14:paraId="11144CD8" w14:textId="77777777" w:rsidTr="00236183">
        <w:tc>
          <w:tcPr>
            <w:tcW w:w="6119" w:type="dxa"/>
          </w:tcPr>
          <w:p w14:paraId="588AAD7D" w14:textId="77777777" w:rsidR="005F1873" w:rsidRPr="00D70FB0" w:rsidRDefault="005F1873" w:rsidP="00236183">
            <w:pPr>
              <w:spacing w:before="60" w:after="60"/>
              <w:jc w:val="both"/>
              <w:rPr>
                <w:rFonts w:asciiTheme="minorHAnsi" w:hAnsiTheme="minorHAnsi" w:cstheme="minorHAnsi"/>
                <w:sz w:val="24"/>
                <w:szCs w:val="24"/>
              </w:rPr>
            </w:pPr>
            <w:r w:rsidRPr="00D70FB0">
              <w:rPr>
                <w:rFonts w:asciiTheme="minorHAnsi" w:hAnsiTheme="minorHAnsi" w:cstheme="minorHAnsi"/>
                <w:sz w:val="24"/>
                <w:szCs w:val="24"/>
              </w:rPr>
              <w:sym w:font="Symbol" w:char="F0C6"/>
            </w:r>
            <w:r w:rsidRPr="00D70FB0">
              <w:rPr>
                <w:rFonts w:asciiTheme="minorHAnsi" w:hAnsiTheme="minorHAnsi" w:cstheme="minorHAnsi"/>
                <w:sz w:val="24"/>
                <w:szCs w:val="24"/>
              </w:rPr>
              <w:t xml:space="preserve"> Lagerbestand der Wedelbike GmbH in kg</w:t>
            </w:r>
          </w:p>
        </w:tc>
        <w:tc>
          <w:tcPr>
            <w:tcW w:w="1560" w:type="dxa"/>
          </w:tcPr>
          <w:p w14:paraId="5B2E6BB3" w14:textId="77777777" w:rsidR="005F1873" w:rsidRPr="00D70FB0" w:rsidRDefault="005F1873" w:rsidP="00236183">
            <w:pPr>
              <w:spacing w:before="60" w:after="60"/>
              <w:jc w:val="right"/>
              <w:rPr>
                <w:rFonts w:asciiTheme="minorHAnsi" w:hAnsiTheme="minorHAnsi" w:cstheme="minorHAnsi"/>
                <w:sz w:val="24"/>
                <w:szCs w:val="24"/>
              </w:rPr>
            </w:pPr>
            <w:r w:rsidRPr="00D70FB0">
              <w:rPr>
                <w:rFonts w:asciiTheme="minorHAnsi" w:hAnsiTheme="minorHAnsi" w:cstheme="minorHAnsi"/>
                <w:sz w:val="24"/>
                <w:szCs w:val="24"/>
              </w:rPr>
              <w:t>210.000 kg</w:t>
            </w:r>
          </w:p>
        </w:tc>
        <w:tc>
          <w:tcPr>
            <w:tcW w:w="1675" w:type="dxa"/>
          </w:tcPr>
          <w:p w14:paraId="1EE6A352" w14:textId="77777777" w:rsidR="005F1873" w:rsidRPr="00D70FB0" w:rsidRDefault="005F1873" w:rsidP="00236183">
            <w:pPr>
              <w:spacing w:before="60" w:after="60"/>
              <w:jc w:val="both"/>
              <w:rPr>
                <w:rFonts w:asciiTheme="minorHAnsi" w:hAnsiTheme="minorHAnsi" w:cstheme="minorHAnsi"/>
                <w:sz w:val="24"/>
                <w:szCs w:val="24"/>
              </w:rPr>
            </w:pPr>
          </w:p>
        </w:tc>
      </w:tr>
    </w:tbl>
    <w:p w14:paraId="52D4BBF5" w14:textId="77777777" w:rsidR="005F1873" w:rsidRPr="00D70FB0" w:rsidRDefault="005F1873" w:rsidP="005F1873">
      <w:pPr>
        <w:spacing w:before="240" w:after="120"/>
        <w:jc w:val="both"/>
        <w:rPr>
          <w:rFonts w:ascii="Calibri" w:hAnsi="Calibri" w:cs="Calibri"/>
          <w:b/>
          <w:color w:val="FF0000"/>
          <w:sz w:val="24"/>
          <w:szCs w:val="24"/>
          <w:u w:val="words"/>
        </w:rPr>
      </w:pPr>
      <w:r w:rsidRPr="00D70FB0">
        <w:rPr>
          <w:rFonts w:ascii="Calibri" w:hAnsi="Calibri" w:cs="Calibri"/>
          <w:b/>
          <w:color w:val="FF0000"/>
          <w:sz w:val="24"/>
          <w:szCs w:val="24"/>
          <w:u w:val="words"/>
        </w:rPr>
        <w:t>Aufgabe</w:t>
      </w:r>
      <w:r>
        <w:rPr>
          <w:rFonts w:ascii="Calibri" w:hAnsi="Calibri" w:cs="Calibri"/>
          <w:b/>
          <w:color w:val="FF0000"/>
          <w:sz w:val="24"/>
          <w:szCs w:val="24"/>
          <w:u w:val="words"/>
        </w:rPr>
        <w:t>n:</w:t>
      </w:r>
    </w:p>
    <w:p w14:paraId="463B7667"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Für die Lageraufträge der Frantisek GmbH sind monatlich 50 Lagerverwaltungsstunden notwendig. Der Stundensatz für eine Lagerverwaltungsstunde beträgt 36,00 €.</w:t>
      </w:r>
    </w:p>
    <w:p w14:paraId="723A236F" w14:textId="77777777"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Berechnen Sie die Lagerkosten. Ermitteln Sie dabei folgende Zwischenergebnisse:</w:t>
      </w:r>
    </w:p>
    <w:p w14:paraId="3B6E473F" w14:textId="5C351897" w:rsidR="005F1873" w:rsidRPr="00D70FB0"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 xml:space="preserve">Kosten der Einlagerung für 100 kg (mit </w:t>
      </w:r>
      <w:r>
        <w:rPr>
          <w:rFonts w:asciiTheme="minorHAnsi" w:hAnsiTheme="minorHAnsi" w:cstheme="minorHAnsi"/>
          <w:sz w:val="24"/>
          <w:szCs w:val="24"/>
        </w:rPr>
        <w:t>3</w:t>
      </w:r>
      <w:r w:rsidRPr="00D70FB0">
        <w:rPr>
          <w:rFonts w:asciiTheme="minorHAnsi" w:hAnsiTheme="minorHAnsi" w:cstheme="minorHAnsi"/>
          <w:sz w:val="24"/>
          <w:szCs w:val="24"/>
        </w:rPr>
        <w:t xml:space="preserve"> Nachkommastellen)</w:t>
      </w:r>
    </w:p>
    <w:p w14:paraId="10B00159" w14:textId="3B04AE8B" w:rsidR="005F1873" w:rsidRPr="00D70FB0"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 xml:space="preserve">Kosten der Auslagerung für 100 kg (mit </w:t>
      </w:r>
      <w:r>
        <w:rPr>
          <w:rFonts w:asciiTheme="minorHAnsi" w:hAnsiTheme="minorHAnsi" w:cstheme="minorHAnsi"/>
          <w:sz w:val="24"/>
          <w:szCs w:val="24"/>
        </w:rPr>
        <w:t>3</w:t>
      </w:r>
      <w:r w:rsidRPr="00D70FB0">
        <w:rPr>
          <w:rFonts w:asciiTheme="minorHAnsi" w:hAnsiTheme="minorHAnsi" w:cstheme="minorHAnsi"/>
          <w:sz w:val="24"/>
          <w:szCs w:val="24"/>
        </w:rPr>
        <w:t xml:space="preserve"> Nachkommastellen)</w:t>
      </w:r>
    </w:p>
    <w:p w14:paraId="4B30756B" w14:textId="77777777" w:rsidR="005F1873" w:rsidRPr="00D70FB0"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Kosten der Umschlaggeräte für 100 kg (mit 3 Nachkommastellen)</w:t>
      </w:r>
    </w:p>
    <w:p w14:paraId="1D156BA8" w14:textId="77777777" w:rsidR="005F1873"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Umschlagkosten für 100 kg (mit 3 Nachkommastellen)</w:t>
      </w:r>
    </w:p>
    <w:p w14:paraId="59CFC114" w14:textId="77777777" w:rsidR="005F1873" w:rsidRPr="00D70FB0"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Lagerkosten</w:t>
      </w:r>
      <w:r w:rsidRPr="00D70FB0">
        <w:rPr>
          <w:rFonts w:asciiTheme="minorHAnsi" w:hAnsiTheme="minorHAnsi" w:cstheme="minorHAnsi"/>
          <w:sz w:val="24"/>
          <w:szCs w:val="24"/>
        </w:rPr>
        <w:t xml:space="preserve"> für 100 </w:t>
      </w:r>
      <w:r w:rsidRPr="00D70FB0">
        <w:rPr>
          <w:rFonts w:asciiTheme="minorHAnsi" w:hAnsiTheme="minorHAnsi" w:cstheme="minorHAnsi"/>
          <w:sz w:val="24"/>
          <w:szCs w:val="24"/>
          <w:vertAlign w:val="superscript"/>
        </w:rPr>
        <w:t>kg</w:t>
      </w:r>
      <w:r w:rsidRPr="00D70FB0">
        <w:rPr>
          <w:rFonts w:asciiTheme="minorHAnsi" w:hAnsiTheme="minorHAnsi" w:cstheme="minorHAnsi"/>
          <w:sz w:val="24"/>
          <w:szCs w:val="24"/>
        </w:rPr>
        <w:t>/</w:t>
      </w:r>
      <w:r w:rsidRPr="00D70FB0">
        <w:rPr>
          <w:rFonts w:asciiTheme="minorHAnsi" w:hAnsiTheme="minorHAnsi" w:cstheme="minorHAnsi"/>
          <w:sz w:val="24"/>
          <w:szCs w:val="24"/>
          <w:vertAlign w:val="subscript"/>
        </w:rPr>
        <w:t>Monat</w:t>
      </w:r>
      <w:r w:rsidRPr="00D70FB0">
        <w:rPr>
          <w:rFonts w:asciiTheme="minorHAnsi" w:hAnsiTheme="minorHAnsi" w:cstheme="minorHAnsi"/>
          <w:sz w:val="24"/>
          <w:szCs w:val="24"/>
        </w:rPr>
        <w:t xml:space="preserve"> (mit 3 Nachkommastellen</w:t>
      </w:r>
      <w:r>
        <w:rPr>
          <w:rFonts w:asciiTheme="minorHAnsi" w:hAnsiTheme="minorHAnsi" w:cstheme="minorHAnsi"/>
          <w:sz w:val="24"/>
          <w:szCs w:val="24"/>
        </w:rPr>
        <w:t>)</w:t>
      </w:r>
    </w:p>
    <w:p w14:paraId="122F0D30" w14:textId="77777777" w:rsidR="005F1873" w:rsidRPr="00D70FB0" w:rsidRDefault="005F1873">
      <w:pPr>
        <w:pStyle w:val="Listenabsatz"/>
        <w:numPr>
          <w:ilvl w:val="0"/>
          <w:numId w:val="19"/>
        </w:numPr>
        <w:spacing w:before="60" w:after="12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 xml:space="preserve">Lagerverwaltungskosten für 100 </w:t>
      </w:r>
      <w:r w:rsidRPr="00D70FB0">
        <w:rPr>
          <w:rFonts w:asciiTheme="minorHAnsi" w:hAnsiTheme="minorHAnsi" w:cstheme="minorHAnsi"/>
          <w:sz w:val="24"/>
          <w:szCs w:val="24"/>
          <w:vertAlign w:val="superscript"/>
        </w:rPr>
        <w:t>kg</w:t>
      </w:r>
      <w:r w:rsidRPr="00D70FB0">
        <w:rPr>
          <w:rFonts w:asciiTheme="minorHAnsi" w:hAnsiTheme="minorHAnsi" w:cstheme="minorHAnsi"/>
          <w:sz w:val="24"/>
          <w:szCs w:val="24"/>
        </w:rPr>
        <w:t>/</w:t>
      </w:r>
      <w:r w:rsidRPr="00D70FB0">
        <w:rPr>
          <w:rFonts w:asciiTheme="minorHAnsi" w:hAnsiTheme="minorHAnsi" w:cstheme="minorHAnsi"/>
          <w:sz w:val="24"/>
          <w:szCs w:val="24"/>
          <w:vertAlign w:val="subscript"/>
        </w:rPr>
        <w:t>Monat</w:t>
      </w:r>
      <w:r w:rsidRPr="00D70FB0">
        <w:rPr>
          <w:rFonts w:asciiTheme="minorHAnsi" w:hAnsiTheme="minorHAnsi" w:cstheme="minorHAnsi"/>
          <w:sz w:val="24"/>
          <w:szCs w:val="24"/>
        </w:rPr>
        <w:t xml:space="preserve"> (mit 3 Nachkommastellen) </w:t>
      </w:r>
    </w:p>
    <w:p w14:paraId="321993A6" w14:textId="77777777" w:rsidR="005F1873" w:rsidRPr="00D70FB0" w:rsidRDefault="005F1873">
      <w:pPr>
        <w:pStyle w:val="Listenabsatz"/>
        <w:numPr>
          <w:ilvl w:val="0"/>
          <w:numId w:val="19"/>
        </w:numPr>
        <w:spacing w:before="60" w:after="240"/>
        <w:ind w:left="357" w:hanging="357"/>
        <w:contextualSpacing w:val="0"/>
        <w:jc w:val="both"/>
        <w:rPr>
          <w:rFonts w:asciiTheme="minorHAnsi" w:hAnsiTheme="minorHAnsi" w:cstheme="minorHAnsi"/>
          <w:sz w:val="24"/>
          <w:szCs w:val="24"/>
        </w:rPr>
      </w:pPr>
      <w:r w:rsidRPr="00D70FB0">
        <w:rPr>
          <w:rFonts w:asciiTheme="minorHAnsi" w:hAnsiTheme="minorHAnsi" w:cstheme="minorHAnsi"/>
          <w:sz w:val="24"/>
          <w:szCs w:val="24"/>
        </w:rPr>
        <w:t>Lagerkosten für 150.000 kg, wenn die Ware vom 10. Februar bis 10. Juni eingelagert war. Angefangene Monate werden als volle Monate gezählt.</w:t>
      </w:r>
    </w:p>
    <w:p w14:paraId="1A421D66" w14:textId="77777777" w:rsidR="005F1873" w:rsidRDefault="005F1873" w:rsidP="005F1873">
      <w:pPr>
        <w:rPr>
          <w:rFonts w:ascii="Calibri" w:hAnsi="Calibri" w:cs="Calibri"/>
          <w:b/>
          <w:color w:val="00B050"/>
          <w:sz w:val="24"/>
          <w:szCs w:val="24"/>
          <w:u w:val="words"/>
        </w:rPr>
      </w:pPr>
      <w:r>
        <w:rPr>
          <w:rFonts w:ascii="Calibri" w:hAnsi="Calibri" w:cs="Calibri"/>
          <w:b/>
          <w:color w:val="00B050"/>
          <w:sz w:val="24"/>
          <w:szCs w:val="24"/>
          <w:u w:val="words"/>
        </w:rPr>
        <w:br w:type="page"/>
      </w:r>
    </w:p>
    <w:p w14:paraId="756EA094" w14:textId="77777777" w:rsidR="005F1873" w:rsidRPr="008816C4" w:rsidRDefault="005F1873" w:rsidP="005F1873">
      <w:pPr>
        <w:spacing w:before="120" w:after="120"/>
        <w:jc w:val="both"/>
        <w:rPr>
          <w:rFonts w:ascii="Calibri" w:hAnsi="Calibri" w:cs="Calibri"/>
          <w:b/>
          <w:color w:val="00B050"/>
          <w:sz w:val="24"/>
          <w:szCs w:val="24"/>
          <w:u w:val="words"/>
        </w:rPr>
      </w:pPr>
      <w:r>
        <w:rPr>
          <w:rFonts w:ascii="Calibri" w:hAnsi="Calibri" w:cs="Calibri"/>
          <w:b/>
          <w:color w:val="00B050"/>
          <w:sz w:val="24"/>
          <w:szCs w:val="24"/>
          <w:u w:val="words"/>
        </w:rPr>
        <w:lastRenderedPageBreak/>
        <w:t>Lösungen:</w:t>
      </w:r>
    </w:p>
    <w:p w14:paraId="30133565" w14:textId="77777777"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t>Kosten der Einlagerung je 100 kg</w:t>
      </w:r>
    </w:p>
    <w:p w14:paraId="6BF41F42" w14:textId="0F76426D"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Die Einlagerungskosten je 100 kg belaufen sich auf </w:t>
      </w:r>
      <w:r w:rsidR="00A57533">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Sie werden in 4 Schritten ermittelt:</w:t>
      </w:r>
    </w:p>
    <w:p w14:paraId="0F601054"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Anzahl Paletten pro Tag</w:t>
      </w:r>
    </w:p>
    <w:p w14:paraId="735F28F9"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Zeitbedarf je Palette</w:t>
      </w:r>
    </w:p>
    <w:p w14:paraId="24B3DD15"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Einlagerungskosten je Palette</w:t>
      </w:r>
    </w:p>
    <w:p w14:paraId="23353597" w14:textId="77777777" w:rsidR="005F1873" w:rsidRPr="00893AA5" w:rsidRDefault="005F1873">
      <w:pPr>
        <w:pStyle w:val="Listenabsatz"/>
        <w:numPr>
          <w:ilvl w:val="0"/>
          <w:numId w:val="9"/>
        </w:numPr>
        <w:spacing w:before="60" w:after="240"/>
        <w:ind w:left="924" w:hanging="357"/>
        <w:contextualSpacing w:val="0"/>
        <w:jc w:val="both"/>
        <w:rPr>
          <w:rFonts w:ascii="Calibri" w:hAnsi="Calibri" w:cs="Calibri"/>
          <w:bCs/>
          <w:sz w:val="24"/>
          <w:szCs w:val="24"/>
        </w:rPr>
      </w:pPr>
      <w:r>
        <w:rPr>
          <w:rFonts w:ascii="Calibri" w:hAnsi="Calibri" w:cs="Calibri"/>
          <w:bCs/>
          <w:sz w:val="24"/>
          <w:szCs w:val="24"/>
        </w:rPr>
        <w:t>Einlagerungskosten je 100 kg</w:t>
      </w:r>
    </w:p>
    <w:tbl>
      <w:tblPr>
        <w:tblStyle w:val="Tabellenraster"/>
        <w:tblW w:w="6634"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843"/>
        <w:gridCol w:w="425"/>
        <w:gridCol w:w="4366"/>
      </w:tblGrid>
      <w:tr w:rsidR="005F1873" w14:paraId="0BCE4FAE" w14:textId="77777777" w:rsidTr="00236183">
        <w:tc>
          <w:tcPr>
            <w:tcW w:w="1843" w:type="dxa"/>
            <w:vMerge w:val="restart"/>
            <w:shd w:val="clear" w:color="auto" w:fill="FFFFFF" w:themeFill="background1"/>
            <w:vAlign w:val="center"/>
          </w:tcPr>
          <w:p w14:paraId="4B5595D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Anzahl</w:t>
            </w:r>
          </w:p>
          <w:p w14:paraId="2D62CEA6"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Paletten pro Tag</w:t>
            </w:r>
          </w:p>
        </w:tc>
        <w:tc>
          <w:tcPr>
            <w:tcW w:w="425" w:type="dxa"/>
            <w:vMerge w:val="restart"/>
            <w:shd w:val="clear" w:color="auto" w:fill="FFFFFF" w:themeFill="background1"/>
            <w:vAlign w:val="center"/>
          </w:tcPr>
          <w:p w14:paraId="429E72D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4366" w:type="dxa"/>
            <w:tcBorders>
              <w:top w:val="dotted" w:sz="4" w:space="0" w:color="auto"/>
              <w:bottom w:val="single" w:sz="4" w:space="0" w:color="auto"/>
            </w:tcBorders>
            <w:shd w:val="clear" w:color="auto" w:fill="FFFFFF" w:themeFill="background1"/>
          </w:tcPr>
          <w:p w14:paraId="53A8BFAE"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Einlagerungsgewicht in kg pro Monat</w:t>
            </w:r>
          </w:p>
        </w:tc>
      </w:tr>
      <w:tr w:rsidR="005F1873" w14:paraId="64F4AF77" w14:textId="77777777" w:rsidTr="00236183">
        <w:tc>
          <w:tcPr>
            <w:tcW w:w="1843" w:type="dxa"/>
            <w:vMerge/>
            <w:shd w:val="clear" w:color="auto" w:fill="FFFFFF" w:themeFill="background1"/>
          </w:tcPr>
          <w:p w14:paraId="04D3750C" w14:textId="77777777" w:rsidR="005F1873" w:rsidRDefault="005F1873" w:rsidP="00236183">
            <w:pPr>
              <w:spacing w:before="60" w:after="120"/>
              <w:jc w:val="both"/>
              <w:rPr>
                <w:rFonts w:ascii="Calibri" w:hAnsi="Calibri" w:cs="Calibri"/>
                <w:bCs/>
                <w:sz w:val="24"/>
                <w:szCs w:val="24"/>
              </w:rPr>
            </w:pPr>
          </w:p>
        </w:tc>
        <w:tc>
          <w:tcPr>
            <w:tcW w:w="425" w:type="dxa"/>
            <w:vMerge/>
            <w:shd w:val="clear" w:color="auto" w:fill="FFFFFF" w:themeFill="background1"/>
          </w:tcPr>
          <w:p w14:paraId="3F3DEEA1" w14:textId="77777777" w:rsidR="005F1873" w:rsidRDefault="005F1873" w:rsidP="00236183">
            <w:pPr>
              <w:spacing w:before="60" w:after="120"/>
              <w:jc w:val="both"/>
              <w:rPr>
                <w:rFonts w:ascii="Calibri" w:hAnsi="Calibri" w:cs="Calibri"/>
                <w:bCs/>
                <w:sz w:val="24"/>
                <w:szCs w:val="24"/>
              </w:rPr>
            </w:pPr>
          </w:p>
        </w:tc>
        <w:tc>
          <w:tcPr>
            <w:tcW w:w="4366" w:type="dxa"/>
            <w:tcBorders>
              <w:top w:val="single" w:sz="4" w:space="0" w:color="auto"/>
            </w:tcBorders>
            <w:shd w:val="clear" w:color="auto" w:fill="FFFFFF" w:themeFill="background1"/>
          </w:tcPr>
          <w:p w14:paraId="45F862D7"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Gewicht je Palette x Arbeitstage je Monat</w:t>
            </w:r>
          </w:p>
        </w:tc>
      </w:tr>
    </w:tbl>
    <w:p w14:paraId="19FC4E83" w14:textId="77777777" w:rsidR="005F1873" w:rsidRDefault="005F1873" w:rsidP="005F1873">
      <w:pPr>
        <w:jc w:val="both"/>
        <w:rPr>
          <w:rFonts w:ascii="Calibri" w:hAnsi="Calibri" w:cs="Calibri"/>
          <w:bCs/>
          <w:sz w:val="24"/>
          <w:szCs w:val="24"/>
        </w:rPr>
      </w:pPr>
    </w:p>
    <w:tbl>
      <w:tblPr>
        <w:tblStyle w:val="Tabellenraster"/>
        <w:tblW w:w="6008"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1865"/>
        <w:gridCol w:w="406"/>
        <w:gridCol w:w="1157"/>
        <w:gridCol w:w="397"/>
        <w:gridCol w:w="2183"/>
      </w:tblGrid>
      <w:tr w:rsidR="005F1873" w14:paraId="71D01F7C" w14:textId="77777777" w:rsidTr="00236183">
        <w:tc>
          <w:tcPr>
            <w:tcW w:w="1865" w:type="dxa"/>
            <w:vMerge w:val="restart"/>
            <w:shd w:val="clear" w:color="auto" w:fill="FFFFFF" w:themeFill="background1"/>
            <w:vAlign w:val="center"/>
          </w:tcPr>
          <w:p w14:paraId="7F5CA8BD"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Anzahl</w:t>
            </w:r>
          </w:p>
          <w:p w14:paraId="20C260DC"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Paletten pro Tag</w:t>
            </w:r>
          </w:p>
        </w:tc>
        <w:tc>
          <w:tcPr>
            <w:tcW w:w="406" w:type="dxa"/>
            <w:vMerge w:val="restart"/>
            <w:shd w:val="clear" w:color="auto" w:fill="FFFFFF" w:themeFill="background1"/>
            <w:vAlign w:val="center"/>
          </w:tcPr>
          <w:p w14:paraId="5C0A97A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157" w:type="dxa"/>
            <w:tcBorders>
              <w:top w:val="dotted" w:sz="4" w:space="0" w:color="auto"/>
              <w:bottom w:val="single" w:sz="4" w:space="0" w:color="auto"/>
            </w:tcBorders>
            <w:shd w:val="clear" w:color="auto" w:fill="FFFFFF" w:themeFill="background1"/>
          </w:tcPr>
          <w:p w14:paraId="1D6A0485" w14:textId="1ADFB262" w:rsidR="005F1873" w:rsidRDefault="005F1873" w:rsidP="00236183">
            <w:pPr>
              <w:spacing w:before="60" w:after="120"/>
              <w:jc w:val="center"/>
              <w:rPr>
                <w:rFonts w:ascii="Calibri" w:hAnsi="Calibri" w:cs="Calibri"/>
                <w:bCs/>
                <w:sz w:val="24"/>
                <w:szCs w:val="24"/>
              </w:rPr>
            </w:pPr>
          </w:p>
        </w:tc>
        <w:tc>
          <w:tcPr>
            <w:tcW w:w="397" w:type="dxa"/>
            <w:vMerge w:val="restart"/>
            <w:shd w:val="clear" w:color="auto" w:fill="FFFFFF" w:themeFill="background1"/>
            <w:vAlign w:val="center"/>
          </w:tcPr>
          <w:p w14:paraId="073C240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2183" w:type="dxa"/>
            <w:vMerge w:val="restart"/>
            <w:shd w:val="clear" w:color="auto" w:fill="FFFFFF" w:themeFill="background1"/>
            <w:vAlign w:val="center"/>
          </w:tcPr>
          <w:p w14:paraId="293F05D9" w14:textId="1248CF5F" w:rsidR="005F1873" w:rsidRPr="00A57533" w:rsidRDefault="005F1873" w:rsidP="00236183">
            <w:pPr>
              <w:spacing w:before="60" w:after="120"/>
              <w:jc w:val="center"/>
              <w:rPr>
                <w:rFonts w:ascii="Calibri" w:hAnsi="Calibri" w:cs="Calibri"/>
                <w:bCs/>
                <w:sz w:val="24"/>
                <w:szCs w:val="24"/>
              </w:rPr>
            </w:pPr>
          </w:p>
        </w:tc>
      </w:tr>
      <w:tr w:rsidR="005F1873" w14:paraId="77FEFD6A" w14:textId="77777777" w:rsidTr="00236183">
        <w:tc>
          <w:tcPr>
            <w:tcW w:w="1865" w:type="dxa"/>
            <w:vMerge/>
            <w:shd w:val="clear" w:color="auto" w:fill="FFFFFF" w:themeFill="background1"/>
          </w:tcPr>
          <w:p w14:paraId="5854C717" w14:textId="77777777" w:rsidR="005F1873" w:rsidRPr="00441C99" w:rsidRDefault="005F1873" w:rsidP="00236183">
            <w:pPr>
              <w:spacing w:before="60" w:after="120"/>
              <w:jc w:val="both"/>
              <w:rPr>
                <w:rFonts w:ascii="Calibri" w:hAnsi="Calibri" w:cs="Calibri"/>
                <w:b/>
                <w:sz w:val="24"/>
                <w:szCs w:val="24"/>
              </w:rPr>
            </w:pPr>
          </w:p>
        </w:tc>
        <w:tc>
          <w:tcPr>
            <w:tcW w:w="406" w:type="dxa"/>
            <w:vMerge/>
            <w:shd w:val="clear" w:color="auto" w:fill="FFFFFF" w:themeFill="background1"/>
          </w:tcPr>
          <w:p w14:paraId="47669EB0" w14:textId="77777777" w:rsidR="005F1873" w:rsidRDefault="005F1873" w:rsidP="00236183">
            <w:pPr>
              <w:spacing w:before="60" w:after="120"/>
              <w:jc w:val="both"/>
              <w:rPr>
                <w:rFonts w:ascii="Calibri" w:hAnsi="Calibri" w:cs="Calibri"/>
                <w:bCs/>
                <w:sz w:val="24"/>
                <w:szCs w:val="24"/>
              </w:rPr>
            </w:pPr>
          </w:p>
        </w:tc>
        <w:tc>
          <w:tcPr>
            <w:tcW w:w="1157" w:type="dxa"/>
            <w:tcBorders>
              <w:top w:val="single" w:sz="4" w:space="0" w:color="auto"/>
            </w:tcBorders>
            <w:shd w:val="clear" w:color="auto" w:fill="FFFFFF" w:themeFill="background1"/>
          </w:tcPr>
          <w:p w14:paraId="46E29DE7" w14:textId="12CB09EF" w:rsidR="005F1873" w:rsidRDefault="005F1873" w:rsidP="00236183">
            <w:pPr>
              <w:spacing w:before="60" w:after="120"/>
              <w:jc w:val="center"/>
              <w:rPr>
                <w:rFonts w:ascii="Calibri" w:hAnsi="Calibri" w:cs="Calibri"/>
                <w:bCs/>
                <w:sz w:val="24"/>
                <w:szCs w:val="24"/>
              </w:rPr>
            </w:pPr>
          </w:p>
        </w:tc>
        <w:tc>
          <w:tcPr>
            <w:tcW w:w="397" w:type="dxa"/>
            <w:vMerge/>
            <w:shd w:val="clear" w:color="auto" w:fill="FFFFFF" w:themeFill="background1"/>
          </w:tcPr>
          <w:p w14:paraId="7ED08A32" w14:textId="77777777" w:rsidR="005F1873" w:rsidRDefault="005F1873" w:rsidP="00236183">
            <w:pPr>
              <w:spacing w:before="60" w:after="120"/>
              <w:jc w:val="center"/>
              <w:rPr>
                <w:rFonts w:ascii="Calibri" w:hAnsi="Calibri" w:cs="Calibri"/>
                <w:bCs/>
                <w:sz w:val="24"/>
                <w:szCs w:val="24"/>
              </w:rPr>
            </w:pPr>
          </w:p>
        </w:tc>
        <w:tc>
          <w:tcPr>
            <w:tcW w:w="2183" w:type="dxa"/>
            <w:vMerge/>
            <w:shd w:val="clear" w:color="auto" w:fill="FFFFFF" w:themeFill="background1"/>
          </w:tcPr>
          <w:p w14:paraId="215293DB" w14:textId="77777777" w:rsidR="005F1873" w:rsidRDefault="005F1873" w:rsidP="00236183">
            <w:pPr>
              <w:spacing w:before="60" w:after="120"/>
              <w:jc w:val="center"/>
              <w:rPr>
                <w:rFonts w:ascii="Calibri" w:hAnsi="Calibri" w:cs="Calibri"/>
                <w:bCs/>
                <w:sz w:val="24"/>
                <w:szCs w:val="24"/>
              </w:rPr>
            </w:pPr>
          </w:p>
        </w:tc>
      </w:tr>
    </w:tbl>
    <w:p w14:paraId="0C4CC8F1" w14:textId="77777777" w:rsidR="005F1873" w:rsidRDefault="005F1873" w:rsidP="005F1873">
      <w:pPr>
        <w:jc w:val="both"/>
        <w:rPr>
          <w:rFonts w:ascii="Calibri" w:hAnsi="Calibri" w:cs="Calibri"/>
          <w:bCs/>
          <w:sz w:val="24"/>
          <w:szCs w:val="24"/>
        </w:rPr>
      </w:pPr>
    </w:p>
    <w:tbl>
      <w:tblPr>
        <w:tblStyle w:val="Tabellenraster"/>
        <w:tblW w:w="5623"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843"/>
        <w:gridCol w:w="425"/>
        <w:gridCol w:w="3355"/>
      </w:tblGrid>
      <w:tr w:rsidR="005F1873" w14:paraId="44C90B7A" w14:textId="77777777" w:rsidTr="00236183">
        <w:tc>
          <w:tcPr>
            <w:tcW w:w="1843" w:type="dxa"/>
            <w:vMerge w:val="restart"/>
            <w:shd w:val="clear" w:color="auto" w:fill="FFFFFF" w:themeFill="background1"/>
            <w:vAlign w:val="center"/>
          </w:tcPr>
          <w:p w14:paraId="78C57BB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Zeitbedarf</w:t>
            </w:r>
          </w:p>
          <w:p w14:paraId="4B284E8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Palette</w:t>
            </w:r>
          </w:p>
        </w:tc>
        <w:tc>
          <w:tcPr>
            <w:tcW w:w="425" w:type="dxa"/>
            <w:vMerge w:val="restart"/>
            <w:shd w:val="clear" w:color="auto" w:fill="FFFFFF" w:themeFill="background1"/>
            <w:vAlign w:val="center"/>
          </w:tcPr>
          <w:p w14:paraId="645AA295"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355" w:type="dxa"/>
            <w:tcBorders>
              <w:top w:val="dotted" w:sz="4" w:space="0" w:color="auto"/>
              <w:bottom w:val="single" w:sz="4" w:space="0" w:color="auto"/>
            </w:tcBorders>
            <w:shd w:val="clear" w:color="auto" w:fill="FFFFFF" w:themeFill="background1"/>
          </w:tcPr>
          <w:p w14:paraId="041C17C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Zeitbedarf Gabelstapler in min.</w:t>
            </w:r>
          </w:p>
        </w:tc>
      </w:tr>
      <w:tr w:rsidR="005F1873" w14:paraId="50057ABA" w14:textId="77777777" w:rsidTr="00236183">
        <w:tc>
          <w:tcPr>
            <w:tcW w:w="1843" w:type="dxa"/>
            <w:vMerge/>
            <w:shd w:val="clear" w:color="auto" w:fill="FFFFFF" w:themeFill="background1"/>
          </w:tcPr>
          <w:p w14:paraId="6FCA2D85" w14:textId="77777777" w:rsidR="005F1873" w:rsidRDefault="005F1873" w:rsidP="00236183">
            <w:pPr>
              <w:spacing w:before="60" w:after="120"/>
              <w:jc w:val="both"/>
              <w:rPr>
                <w:rFonts w:ascii="Calibri" w:hAnsi="Calibri" w:cs="Calibri"/>
                <w:bCs/>
                <w:sz w:val="24"/>
                <w:szCs w:val="24"/>
              </w:rPr>
            </w:pPr>
          </w:p>
        </w:tc>
        <w:tc>
          <w:tcPr>
            <w:tcW w:w="425" w:type="dxa"/>
            <w:vMerge/>
            <w:shd w:val="clear" w:color="auto" w:fill="FFFFFF" w:themeFill="background1"/>
          </w:tcPr>
          <w:p w14:paraId="3A413E3A" w14:textId="77777777" w:rsidR="005F1873" w:rsidRDefault="005F1873" w:rsidP="00236183">
            <w:pPr>
              <w:spacing w:before="60" w:after="120"/>
              <w:jc w:val="both"/>
              <w:rPr>
                <w:rFonts w:ascii="Calibri" w:hAnsi="Calibri" w:cs="Calibri"/>
                <w:bCs/>
                <w:sz w:val="24"/>
                <w:szCs w:val="24"/>
              </w:rPr>
            </w:pPr>
          </w:p>
        </w:tc>
        <w:tc>
          <w:tcPr>
            <w:tcW w:w="3355" w:type="dxa"/>
            <w:tcBorders>
              <w:top w:val="single" w:sz="4" w:space="0" w:color="auto"/>
            </w:tcBorders>
            <w:shd w:val="clear" w:color="auto" w:fill="FFFFFF" w:themeFill="background1"/>
          </w:tcPr>
          <w:p w14:paraId="73FD1B1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Anzahl Paletten pro Tag</w:t>
            </w:r>
          </w:p>
        </w:tc>
      </w:tr>
    </w:tbl>
    <w:p w14:paraId="7D421A18" w14:textId="77777777" w:rsidR="005F1873" w:rsidRDefault="005F1873" w:rsidP="005F1873">
      <w:pPr>
        <w:jc w:val="both"/>
        <w:rPr>
          <w:rFonts w:ascii="Calibri" w:hAnsi="Calibri" w:cs="Calibri"/>
          <w:bCs/>
          <w:sz w:val="24"/>
          <w:szCs w:val="24"/>
        </w:rPr>
      </w:pPr>
    </w:p>
    <w:tbl>
      <w:tblPr>
        <w:tblStyle w:val="Tabellenraster"/>
        <w:tblW w:w="5110"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1865"/>
        <w:gridCol w:w="406"/>
        <w:gridCol w:w="701"/>
        <w:gridCol w:w="397"/>
        <w:gridCol w:w="1741"/>
      </w:tblGrid>
      <w:tr w:rsidR="005F1873" w14:paraId="1A1A9656" w14:textId="77777777" w:rsidTr="00236183">
        <w:tc>
          <w:tcPr>
            <w:tcW w:w="1865" w:type="dxa"/>
            <w:vMerge w:val="restart"/>
            <w:shd w:val="clear" w:color="auto" w:fill="FFFFFF" w:themeFill="background1"/>
            <w:vAlign w:val="center"/>
          </w:tcPr>
          <w:p w14:paraId="6BEFF377"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Zeitbedarf</w:t>
            </w:r>
          </w:p>
          <w:p w14:paraId="6F5C1A08"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je Palette</w:t>
            </w:r>
          </w:p>
        </w:tc>
        <w:tc>
          <w:tcPr>
            <w:tcW w:w="406" w:type="dxa"/>
            <w:vMerge w:val="restart"/>
            <w:shd w:val="clear" w:color="auto" w:fill="FFFFFF" w:themeFill="background1"/>
            <w:vAlign w:val="center"/>
          </w:tcPr>
          <w:p w14:paraId="3B5FA436"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701" w:type="dxa"/>
            <w:tcBorders>
              <w:top w:val="dotted" w:sz="4" w:space="0" w:color="auto"/>
              <w:bottom w:val="single" w:sz="4" w:space="0" w:color="auto"/>
            </w:tcBorders>
            <w:shd w:val="clear" w:color="auto" w:fill="FFFFFF" w:themeFill="background1"/>
          </w:tcPr>
          <w:p w14:paraId="5F2B7678" w14:textId="0E48362C" w:rsidR="005F1873" w:rsidRDefault="005F1873" w:rsidP="00236183">
            <w:pPr>
              <w:spacing w:before="60" w:after="120"/>
              <w:jc w:val="center"/>
              <w:rPr>
                <w:rFonts w:ascii="Calibri" w:hAnsi="Calibri" w:cs="Calibri"/>
                <w:bCs/>
                <w:sz w:val="24"/>
                <w:szCs w:val="24"/>
              </w:rPr>
            </w:pPr>
          </w:p>
        </w:tc>
        <w:tc>
          <w:tcPr>
            <w:tcW w:w="397" w:type="dxa"/>
            <w:vMerge w:val="restart"/>
            <w:shd w:val="clear" w:color="auto" w:fill="FFFFFF" w:themeFill="background1"/>
            <w:vAlign w:val="center"/>
          </w:tcPr>
          <w:p w14:paraId="216CC50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41" w:type="dxa"/>
            <w:vMerge w:val="restart"/>
            <w:shd w:val="clear" w:color="auto" w:fill="FFFFFF" w:themeFill="background1"/>
            <w:vAlign w:val="center"/>
          </w:tcPr>
          <w:p w14:paraId="64CFFC9A" w14:textId="2079B288" w:rsidR="005F1873" w:rsidRPr="003B0CC2" w:rsidRDefault="005F1873" w:rsidP="00236183">
            <w:pPr>
              <w:spacing w:before="60" w:after="120"/>
              <w:jc w:val="center"/>
              <w:rPr>
                <w:rFonts w:ascii="Calibri" w:hAnsi="Calibri" w:cs="Calibri"/>
                <w:b/>
                <w:sz w:val="24"/>
                <w:szCs w:val="24"/>
              </w:rPr>
            </w:pPr>
          </w:p>
        </w:tc>
      </w:tr>
      <w:tr w:rsidR="005F1873" w14:paraId="5AAB37B9" w14:textId="77777777" w:rsidTr="00236183">
        <w:tc>
          <w:tcPr>
            <w:tcW w:w="1865" w:type="dxa"/>
            <w:vMerge/>
            <w:shd w:val="clear" w:color="auto" w:fill="FFFFFF" w:themeFill="background1"/>
          </w:tcPr>
          <w:p w14:paraId="0906146C" w14:textId="77777777" w:rsidR="005F1873" w:rsidRPr="00441C99" w:rsidRDefault="005F1873" w:rsidP="00236183">
            <w:pPr>
              <w:spacing w:before="60" w:after="120"/>
              <w:jc w:val="both"/>
              <w:rPr>
                <w:rFonts w:ascii="Calibri" w:hAnsi="Calibri" w:cs="Calibri"/>
                <w:b/>
                <w:sz w:val="24"/>
                <w:szCs w:val="24"/>
              </w:rPr>
            </w:pPr>
          </w:p>
        </w:tc>
        <w:tc>
          <w:tcPr>
            <w:tcW w:w="406" w:type="dxa"/>
            <w:vMerge/>
            <w:shd w:val="clear" w:color="auto" w:fill="FFFFFF" w:themeFill="background1"/>
          </w:tcPr>
          <w:p w14:paraId="494A2908" w14:textId="77777777" w:rsidR="005F1873" w:rsidRDefault="005F1873" w:rsidP="00236183">
            <w:pPr>
              <w:spacing w:before="60" w:after="120"/>
              <w:jc w:val="both"/>
              <w:rPr>
                <w:rFonts w:ascii="Calibri" w:hAnsi="Calibri" w:cs="Calibri"/>
                <w:bCs/>
                <w:sz w:val="24"/>
                <w:szCs w:val="24"/>
              </w:rPr>
            </w:pPr>
          </w:p>
        </w:tc>
        <w:tc>
          <w:tcPr>
            <w:tcW w:w="701" w:type="dxa"/>
            <w:tcBorders>
              <w:top w:val="single" w:sz="4" w:space="0" w:color="auto"/>
            </w:tcBorders>
            <w:shd w:val="clear" w:color="auto" w:fill="FFFFFF" w:themeFill="background1"/>
          </w:tcPr>
          <w:p w14:paraId="3D1501C8" w14:textId="0352F47B" w:rsidR="005F1873" w:rsidRDefault="005F1873" w:rsidP="00236183">
            <w:pPr>
              <w:spacing w:before="60" w:after="120"/>
              <w:jc w:val="center"/>
              <w:rPr>
                <w:rFonts w:ascii="Calibri" w:hAnsi="Calibri" w:cs="Calibri"/>
                <w:bCs/>
                <w:sz w:val="24"/>
                <w:szCs w:val="24"/>
              </w:rPr>
            </w:pPr>
          </w:p>
        </w:tc>
        <w:tc>
          <w:tcPr>
            <w:tcW w:w="397" w:type="dxa"/>
            <w:vMerge/>
            <w:shd w:val="clear" w:color="auto" w:fill="FFFFFF" w:themeFill="background1"/>
          </w:tcPr>
          <w:p w14:paraId="69F22261" w14:textId="77777777" w:rsidR="005F1873" w:rsidRDefault="005F1873" w:rsidP="00236183">
            <w:pPr>
              <w:spacing w:before="60" w:after="120"/>
              <w:jc w:val="center"/>
              <w:rPr>
                <w:rFonts w:ascii="Calibri" w:hAnsi="Calibri" w:cs="Calibri"/>
                <w:bCs/>
                <w:sz w:val="24"/>
                <w:szCs w:val="24"/>
              </w:rPr>
            </w:pPr>
          </w:p>
        </w:tc>
        <w:tc>
          <w:tcPr>
            <w:tcW w:w="1741" w:type="dxa"/>
            <w:vMerge/>
            <w:shd w:val="clear" w:color="auto" w:fill="FFFFFF" w:themeFill="background1"/>
          </w:tcPr>
          <w:p w14:paraId="091DE372" w14:textId="77777777" w:rsidR="005F1873" w:rsidRDefault="005F1873" w:rsidP="00236183">
            <w:pPr>
              <w:spacing w:before="60" w:after="120"/>
              <w:jc w:val="center"/>
              <w:rPr>
                <w:rFonts w:ascii="Calibri" w:hAnsi="Calibri" w:cs="Calibri"/>
                <w:bCs/>
                <w:sz w:val="24"/>
                <w:szCs w:val="24"/>
              </w:rPr>
            </w:pPr>
          </w:p>
        </w:tc>
      </w:tr>
    </w:tbl>
    <w:p w14:paraId="75858D98" w14:textId="77777777" w:rsidR="005F1873" w:rsidRDefault="005F1873" w:rsidP="005F1873">
      <w:pPr>
        <w:jc w:val="both"/>
        <w:rPr>
          <w:rFonts w:ascii="Calibri" w:hAnsi="Calibri" w:cs="Calibri"/>
          <w:bCs/>
          <w:sz w:val="24"/>
          <w:szCs w:val="24"/>
        </w:rPr>
      </w:pPr>
    </w:p>
    <w:tbl>
      <w:tblPr>
        <w:tblStyle w:val="Tabellenraster"/>
        <w:tblW w:w="9492"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56"/>
        <w:gridCol w:w="6741"/>
      </w:tblGrid>
      <w:tr w:rsidR="005F1873" w14:paraId="2413B4AD" w14:textId="77777777" w:rsidTr="00236183">
        <w:tc>
          <w:tcPr>
            <w:tcW w:w="2295" w:type="dxa"/>
            <w:vMerge w:val="restart"/>
            <w:shd w:val="clear" w:color="auto" w:fill="FFFFFF" w:themeFill="background1"/>
            <w:vAlign w:val="center"/>
          </w:tcPr>
          <w:p w14:paraId="1F95F4C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Einlagerungskosten </w:t>
            </w:r>
          </w:p>
          <w:p w14:paraId="56DD74F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Palette (500 kg)</w:t>
            </w:r>
          </w:p>
        </w:tc>
        <w:tc>
          <w:tcPr>
            <w:tcW w:w="456" w:type="dxa"/>
            <w:vMerge w:val="restart"/>
            <w:shd w:val="clear" w:color="auto" w:fill="FFFFFF" w:themeFill="background1"/>
            <w:vAlign w:val="center"/>
          </w:tcPr>
          <w:p w14:paraId="08DC809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6741" w:type="dxa"/>
            <w:tcBorders>
              <w:top w:val="dotted" w:sz="4" w:space="0" w:color="auto"/>
              <w:bottom w:val="single" w:sz="4" w:space="0" w:color="auto"/>
            </w:tcBorders>
            <w:shd w:val="clear" w:color="auto" w:fill="FFFFFF" w:themeFill="background1"/>
          </w:tcPr>
          <w:p w14:paraId="0E3F0E4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Kosten je Arbeitsstunde (Lagerkraft) x Zeitbedarf je Palette in min.</w:t>
            </w:r>
          </w:p>
        </w:tc>
      </w:tr>
      <w:tr w:rsidR="005F1873" w14:paraId="550905AF" w14:textId="77777777" w:rsidTr="00236183">
        <w:tc>
          <w:tcPr>
            <w:tcW w:w="2295" w:type="dxa"/>
            <w:vMerge/>
            <w:shd w:val="clear" w:color="auto" w:fill="FFFFFF" w:themeFill="background1"/>
          </w:tcPr>
          <w:p w14:paraId="2307267E" w14:textId="77777777" w:rsidR="005F1873" w:rsidRDefault="005F1873" w:rsidP="00236183">
            <w:pPr>
              <w:spacing w:before="60" w:after="120"/>
              <w:jc w:val="both"/>
              <w:rPr>
                <w:rFonts w:ascii="Calibri" w:hAnsi="Calibri" w:cs="Calibri"/>
                <w:bCs/>
                <w:sz w:val="24"/>
                <w:szCs w:val="24"/>
              </w:rPr>
            </w:pPr>
          </w:p>
        </w:tc>
        <w:tc>
          <w:tcPr>
            <w:tcW w:w="456" w:type="dxa"/>
            <w:vMerge/>
            <w:shd w:val="clear" w:color="auto" w:fill="FFFFFF" w:themeFill="background1"/>
          </w:tcPr>
          <w:p w14:paraId="645C7ADA" w14:textId="77777777" w:rsidR="005F1873" w:rsidRDefault="005F1873" w:rsidP="00236183">
            <w:pPr>
              <w:spacing w:before="60" w:after="120"/>
              <w:jc w:val="both"/>
              <w:rPr>
                <w:rFonts w:ascii="Calibri" w:hAnsi="Calibri" w:cs="Calibri"/>
                <w:bCs/>
                <w:sz w:val="24"/>
                <w:szCs w:val="24"/>
              </w:rPr>
            </w:pPr>
          </w:p>
        </w:tc>
        <w:tc>
          <w:tcPr>
            <w:tcW w:w="6741" w:type="dxa"/>
            <w:tcBorders>
              <w:top w:val="single" w:sz="4" w:space="0" w:color="auto"/>
            </w:tcBorders>
            <w:shd w:val="clear" w:color="auto" w:fill="FFFFFF" w:themeFill="background1"/>
          </w:tcPr>
          <w:p w14:paraId="4AE1D72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60 min.</w:t>
            </w:r>
          </w:p>
        </w:tc>
      </w:tr>
    </w:tbl>
    <w:p w14:paraId="562BDBB8" w14:textId="77777777" w:rsidR="005F1873" w:rsidRDefault="005F1873" w:rsidP="005F1873">
      <w:pPr>
        <w:jc w:val="both"/>
        <w:rPr>
          <w:rFonts w:ascii="Calibri" w:hAnsi="Calibri" w:cs="Calibri"/>
          <w:bCs/>
          <w:sz w:val="24"/>
          <w:szCs w:val="24"/>
        </w:rPr>
      </w:pPr>
    </w:p>
    <w:tbl>
      <w:tblPr>
        <w:tblStyle w:val="Tabellenraster"/>
        <w:tblW w:w="6367"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09"/>
        <w:gridCol w:w="1520"/>
        <w:gridCol w:w="435"/>
        <w:gridCol w:w="1708"/>
      </w:tblGrid>
      <w:tr w:rsidR="005F1873" w14:paraId="2CD96C98" w14:textId="77777777" w:rsidTr="00236183">
        <w:tc>
          <w:tcPr>
            <w:tcW w:w="2295" w:type="dxa"/>
            <w:vMerge w:val="restart"/>
            <w:shd w:val="clear" w:color="auto" w:fill="FFFFFF" w:themeFill="background1"/>
            <w:vAlign w:val="center"/>
          </w:tcPr>
          <w:p w14:paraId="6B99172E"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 xml:space="preserve">Einlagerungskosten </w:t>
            </w:r>
          </w:p>
          <w:p w14:paraId="6B1B2AC8"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je Palette (500 kg)</w:t>
            </w:r>
          </w:p>
        </w:tc>
        <w:tc>
          <w:tcPr>
            <w:tcW w:w="409" w:type="dxa"/>
            <w:vMerge w:val="restart"/>
            <w:shd w:val="clear" w:color="auto" w:fill="FFFFFF" w:themeFill="background1"/>
            <w:vAlign w:val="center"/>
          </w:tcPr>
          <w:p w14:paraId="0C452A3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520" w:type="dxa"/>
            <w:tcBorders>
              <w:top w:val="dotted" w:sz="4" w:space="0" w:color="auto"/>
              <w:bottom w:val="single" w:sz="4" w:space="0" w:color="auto"/>
            </w:tcBorders>
            <w:shd w:val="clear" w:color="auto" w:fill="FFFFFF" w:themeFill="background1"/>
          </w:tcPr>
          <w:p w14:paraId="5471B861" w14:textId="46DF0638" w:rsidR="005F1873" w:rsidRDefault="005F1873" w:rsidP="00236183">
            <w:pPr>
              <w:spacing w:before="60" w:after="120"/>
              <w:jc w:val="center"/>
              <w:rPr>
                <w:rFonts w:ascii="Calibri" w:hAnsi="Calibri" w:cs="Calibri"/>
                <w:bCs/>
                <w:sz w:val="24"/>
                <w:szCs w:val="24"/>
              </w:rPr>
            </w:pPr>
          </w:p>
        </w:tc>
        <w:tc>
          <w:tcPr>
            <w:tcW w:w="435" w:type="dxa"/>
            <w:vMerge w:val="restart"/>
            <w:shd w:val="clear" w:color="auto" w:fill="FFFFFF" w:themeFill="background1"/>
            <w:vAlign w:val="center"/>
          </w:tcPr>
          <w:p w14:paraId="29BB3BC1"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08" w:type="dxa"/>
            <w:vMerge w:val="restart"/>
            <w:shd w:val="clear" w:color="auto" w:fill="FFFFFF" w:themeFill="background1"/>
            <w:vAlign w:val="center"/>
          </w:tcPr>
          <w:p w14:paraId="0EF01EC7" w14:textId="61ED5D33" w:rsidR="005F1873" w:rsidRPr="003B0CC2" w:rsidRDefault="005F1873" w:rsidP="00236183">
            <w:pPr>
              <w:spacing w:before="60" w:after="120"/>
              <w:jc w:val="center"/>
              <w:rPr>
                <w:rFonts w:ascii="Calibri" w:hAnsi="Calibri" w:cs="Calibri"/>
                <w:b/>
                <w:sz w:val="24"/>
                <w:szCs w:val="24"/>
              </w:rPr>
            </w:pPr>
          </w:p>
        </w:tc>
      </w:tr>
      <w:tr w:rsidR="005F1873" w14:paraId="77DBE02E" w14:textId="77777777" w:rsidTr="00236183">
        <w:tc>
          <w:tcPr>
            <w:tcW w:w="2295" w:type="dxa"/>
            <w:vMerge/>
            <w:shd w:val="clear" w:color="auto" w:fill="FFFFFF" w:themeFill="background1"/>
          </w:tcPr>
          <w:p w14:paraId="2C27D4D1" w14:textId="77777777" w:rsidR="005F1873" w:rsidRPr="00893AA5" w:rsidRDefault="005F1873" w:rsidP="00236183">
            <w:pPr>
              <w:spacing w:before="60" w:after="120"/>
              <w:jc w:val="both"/>
              <w:rPr>
                <w:rFonts w:ascii="Calibri" w:hAnsi="Calibri" w:cs="Calibri"/>
                <w:b/>
                <w:sz w:val="24"/>
                <w:szCs w:val="24"/>
              </w:rPr>
            </w:pPr>
          </w:p>
        </w:tc>
        <w:tc>
          <w:tcPr>
            <w:tcW w:w="409" w:type="dxa"/>
            <w:vMerge/>
            <w:shd w:val="clear" w:color="auto" w:fill="FFFFFF" w:themeFill="background1"/>
          </w:tcPr>
          <w:p w14:paraId="0F1C285A" w14:textId="77777777" w:rsidR="005F1873" w:rsidRDefault="005F1873" w:rsidP="00236183">
            <w:pPr>
              <w:spacing w:before="60" w:after="120"/>
              <w:jc w:val="both"/>
              <w:rPr>
                <w:rFonts w:ascii="Calibri" w:hAnsi="Calibri" w:cs="Calibri"/>
                <w:bCs/>
                <w:sz w:val="24"/>
                <w:szCs w:val="24"/>
              </w:rPr>
            </w:pPr>
          </w:p>
        </w:tc>
        <w:tc>
          <w:tcPr>
            <w:tcW w:w="1520" w:type="dxa"/>
            <w:tcBorders>
              <w:top w:val="single" w:sz="4" w:space="0" w:color="auto"/>
            </w:tcBorders>
            <w:shd w:val="clear" w:color="auto" w:fill="FFFFFF" w:themeFill="background1"/>
          </w:tcPr>
          <w:p w14:paraId="4644B0AE" w14:textId="74FE7C24" w:rsidR="005F1873" w:rsidRDefault="005F1873" w:rsidP="00236183">
            <w:pPr>
              <w:spacing w:before="60" w:after="120"/>
              <w:jc w:val="center"/>
              <w:rPr>
                <w:rFonts w:ascii="Calibri" w:hAnsi="Calibri" w:cs="Calibri"/>
                <w:bCs/>
                <w:sz w:val="24"/>
                <w:szCs w:val="24"/>
              </w:rPr>
            </w:pPr>
          </w:p>
        </w:tc>
        <w:tc>
          <w:tcPr>
            <w:tcW w:w="435" w:type="dxa"/>
            <w:vMerge/>
            <w:shd w:val="clear" w:color="auto" w:fill="FFFFFF" w:themeFill="background1"/>
            <w:vAlign w:val="center"/>
          </w:tcPr>
          <w:p w14:paraId="543ACE97" w14:textId="77777777" w:rsidR="005F1873" w:rsidRDefault="005F1873" w:rsidP="00236183">
            <w:pPr>
              <w:spacing w:before="60" w:after="120"/>
              <w:jc w:val="center"/>
              <w:rPr>
                <w:rFonts w:ascii="Calibri" w:hAnsi="Calibri" w:cs="Calibri"/>
                <w:bCs/>
                <w:sz w:val="24"/>
                <w:szCs w:val="24"/>
              </w:rPr>
            </w:pPr>
          </w:p>
        </w:tc>
        <w:tc>
          <w:tcPr>
            <w:tcW w:w="1708" w:type="dxa"/>
            <w:vMerge/>
            <w:shd w:val="clear" w:color="auto" w:fill="FFFFFF" w:themeFill="background1"/>
          </w:tcPr>
          <w:p w14:paraId="6F14465A" w14:textId="77777777" w:rsidR="005F1873" w:rsidRDefault="005F1873" w:rsidP="00236183">
            <w:pPr>
              <w:spacing w:before="60" w:after="120"/>
              <w:jc w:val="center"/>
              <w:rPr>
                <w:rFonts w:ascii="Calibri" w:hAnsi="Calibri" w:cs="Calibri"/>
                <w:bCs/>
                <w:sz w:val="24"/>
                <w:szCs w:val="24"/>
              </w:rPr>
            </w:pPr>
          </w:p>
        </w:tc>
      </w:tr>
    </w:tbl>
    <w:p w14:paraId="49343DB8" w14:textId="77777777" w:rsidR="005F1873" w:rsidRDefault="005F1873" w:rsidP="005F1873">
      <w:pPr>
        <w:jc w:val="both"/>
        <w:rPr>
          <w:rFonts w:ascii="Calibri" w:hAnsi="Calibri" w:cs="Calibri"/>
          <w:bCs/>
          <w:sz w:val="24"/>
          <w:szCs w:val="24"/>
        </w:rPr>
      </w:pPr>
    </w:p>
    <w:tbl>
      <w:tblPr>
        <w:tblStyle w:val="Tabellenraster"/>
        <w:tblW w:w="6570"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56"/>
        <w:gridCol w:w="3819"/>
      </w:tblGrid>
      <w:tr w:rsidR="005F1873" w14:paraId="033C2DC6" w14:textId="77777777" w:rsidTr="00236183">
        <w:tc>
          <w:tcPr>
            <w:tcW w:w="2295" w:type="dxa"/>
            <w:vMerge w:val="restart"/>
            <w:shd w:val="clear" w:color="auto" w:fill="FFFFFF" w:themeFill="background1"/>
            <w:vAlign w:val="center"/>
          </w:tcPr>
          <w:p w14:paraId="7430A32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Einlagerungskosten </w:t>
            </w:r>
          </w:p>
          <w:p w14:paraId="08F094F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100 kg</w:t>
            </w:r>
          </w:p>
        </w:tc>
        <w:tc>
          <w:tcPr>
            <w:tcW w:w="456" w:type="dxa"/>
            <w:vMerge w:val="restart"/>
            <w:shd w:val="clear" w:color="auto" w:fill="FFFFFF" w:themeFill="background1"/>
            <w:vAlign w:val="center"/>
          </w:tcPr>
          <w:p w14:paraId="108FBAC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819" w:type="dxa"/>
            <w:tcBorders>
              <w:top w:val="dotted" w:sz="4" w:space="0" w:color="auto"/>
              <w:bottom w:val="single" w:sz="4" w:space="0" w:color="auto"/>
            </w:tcBorders>
            <w:shd w:val="clear" w:color="auto" w:fill="FFFFFF" w:themeFill="background1"/>
          </w:tcPr>
          <w:p w14:paraId="74FC0441"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Einlagerungskosten je Palette x 100</w:t>
            </w:r>
          </w:p>
        </w:tc>
      </w:tr>
      <w:tr w:rsidR="005F1873" w14:paraId="57F56BE6" w14:textId="77777777" w:rsidTr="00236183">
        <w:tc>
          <w:tcPr>
            <w:tcW w:w="2295" w:type="dxa"/>
            <w:vMerge/>
            <w:shd w:val="clear" w:color="auto" w:fill="FFFFFF" w:themeFill="background1"/>
          </w:tcPr>
          <w:p w14:paraId="36B4B7A8" w14:textId="77777777" w:rsidR="005F1873" w:rsidRDefault="005F1873" w:rsidP="00236183">
            <w:pPr>
              <w:spacing w:before="60" w:after="120"/>
              <w:jc w:val="both"/>
              <w:rPr>
                <w:rFonts w:ascii="Calibri" w:hAnsi="Calibri" w:cs="Calibri"/>
                <w:bCs/>
                <w:sz w:val="24"/>
                <w:szCs w:val="24"/>
              </w:rPr>
            </w:pPr>
          </w:p>
        </w:tc>
        <w:tc>
          <w:tcPr>
            <w:tcW w:w="456" w:type="dxa"/>
            <w:vMerge/>
            <w:shd w:val="clear" w:color="auto" w:fill="FFFFFF" w:themeFill="background1"/>
          </w:tcPr>
          <w:p w14:paraId="4DF680C0" w14:textId="77777777" w:rsidR="005F1873" w:rsidRDefault="005F1873" w:rsidP="00236183">
            <w:pPr>
              <w:spacing w:before="60" w:after="120"/>
              <w:jc w:val="both"/>
              <w:rPr>
                <w:rFonts w:ascii="Calibri" w:hAnsi="Calibri" w:cs="Calibri"/>
                <w:bCs/>
                <w:sz w:val="24"/>
                <w:szCs w:val="24"/>
              </w:rPr>
            </w:pPr>
          </w:p>
        </w:tc>
        <w:tc>
          <w:tcPr>
            <w:tcW w:w="3819" w:type="dxa"/>
            <w:tcBorders>
              <w:top w:val="single" w:sz="4" w:space="0" w:color="auto"/>
            </w:tcBorders>
            <w:shd w:val="clear" w:color="auto" w:fill="FFFFFF" w:themeFill="background1"/>
          </w:tcPr>
          <w:p w14:paraId="04B612A1"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Gewicht je Palette in kg</w:t>
            </w:r>
          </w:p>
        </w:tc>
      </w:tr>
    </w:tbl>
    <w:p w14:paraId="7D394658" w14:textId="77777777" w:rsidR="005F1873" w:rsidRDefault="005F1873" w:rsidP="005F1873">
      <w:pPr>
        <w:jc w:val="both"/>
        <w:rPr>
          <w:rFonts w:ascii="Calibri" w:hAnsi="Calibri" w:cs="Calibri"/>
          <w:bCs/>
          <w:sz w:val="24"/>
          <w:szCs w:val="24"/>
        </w:rPr>
      </w:pPr>
    </w:p>
    <w:tbl>
      <w:tblPr>
        <w:tblStyle w:val="Tabellenraster"/>
        <w:tblW w:w="6310"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09"/>
        <w:gridCol w:w="1460"/>
        <w:gridCol w:w="435"/>
        <w:gridCol w:w="1711"/>
      </w:tblGrid>
      <w:tr w:rsidR="005F1873" w:rsidRPr="00893AA5" w14:paraId="56677E11" w14:textId="77777777" w:rsidTr="00236183">
        <w:tc>
          <w:tcPr>
            <w:tcW w:w="2295" w:type="dxa"/>
            <w:vMerge w:val="restart"/>
            <w:shd w:val="clear" w:color="auto" w:fill="FFFFFF" w:themeFill="background1"/>
            <w:vAlign w:val="center"/>
          </w:tcPr>
          <w:p w14:paraId="194C9E79"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 xml:space="preserve">Einlagerungskosten </w:t>
            </w:r>
          </w:p>
          <w:p w14:paraId="2B684F37"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 xml:space="preserve">je 100 kg </w:t>
            </w:r>
          </w:p>
        </w:tc>
        <w:tc>
          <w:tcPr>
            <w:tcW w:w="409" w:type="dxa"/>
            <w:vMerge w:val="restart"/>
            <w:shd w:val="clear" w:color="auto" w:fill="FFFFFF" w:themeFill="background1"/>
            <w:vAlign w:val="center"/>
          </w:tcPr>
          <w:p w14:paraId="5BB3C0DA" w14:textId="77777777" w:rsidR="005F1873" w:rsidRPr="00A57533" w:rsidRDefault="005F1873" w:rsidP="00236183">
            <w:pPr>
              <w:spacing w:before="60" w:after="120"/>
              <w:jc w:val="center"/>
              <w:rPr>
                <w:rFonts w:ascii="Calibri" w:hAnsi="Calibri" w:cs="Calibri"/>
                <w:bCs/>
                <w:sz w:val="24"/>
                <w:szCs w:val="24"/>
              </w:rPr>
            </w:pPr>
            <w:r w:rsidRPr="00A57533">
              <w:rPr>
                <w:rFonts w:ascii="Calibri" w:hAnsi="Calibri" w:cs="Calibri"/>
                <w:bCs/>
                <w:sz w:val="24"/>
                <w:szCs w:val="24"/>
              </w:rPr>
              <w:t>=</w:t>
            </w:r>
          </w:p>
        </w:tc>
        <w:tc>
          <w:tcPr>
            <w:tcW w:w="1460" w:type="dxa"/>
            <w:tcBorders>
              <w:top w:val="dotted" w:sz="4" w:space="0" w:color="auto"/>
              <w:bottom w:val="single" w:sz="4" w:space="0" w:color="auto"/>
            </w:tcBorders>
            <w:shd w:val="clear" w:color="auto" w:fill="FFFFFF" w:themeFill="background1"/>
          </w:tcPr>
          <w:p w14:paraId="19FA5D2A" w14:textId="6A1D4B8F" w:rsidR="005F1873" w:rsidRPr="00893AA5" w:rsidRDefault="005F1873" w:rsidP="00236183">
            <w:pPr>
              <w:spacing w:before="60" w:after="120"/>
              <w:jc w:val="center"/>
              <w:rPr>
                <w:rFonts w:ascii="Calibri" w:hAnsi="Calibri" w:cs="Calibri"/>
                <w:b/>
                <w:sz w:val="24"/>
                <w:szCs w:val="24"/>
              </w:rPr>
            </w:pPr>
          </w:p>
        </w:tc>
        <w:tc>
          <w:tcPr>
            <w:tcW w:w="435" w:type="dxa"/>
            <w:vMerge w:val="restart"/>
            <w:shd w:val="clear" w:color="auto" w:fill="FFFFFF" w:themeFill="background1"/>
            <w:vAlign w:val="center"/>
          </w:tcPr>
          <w:p w14:paraId="34D4D24D" w14:textId="77777777" w:rsidR="005F1873" w:rsidRPr="00A57533" w:rsidRDefault="005F1873" w:rsidP="00236183">
            <w:pPr>
              <w:spacing w:before="60" w:after="120"/>
              <w:jc w:val="center"/>
              <w:rPr>
                <w:rFonts w:ascii="Calibri" w:hAnsi="Calibri" w:cs="Calibri"/>
                <w:bCs/>
                <w:sz w:val="24"/>
                <w:szCs w:val="24"/>
              </w:rPr>
            </w:pPr>
            <w:r w:rsidRPr="00A57533">
              <w:rPr>
                <w:rFonts w:ascii="Calibri" w:hAnsi="Calibri" w:cs="Calibri"/>
                <w:bCs/>
                <w:sz w:val="24"/>
                <w:szCs w:val="24"/>
              </w:rPr>
              <w:t>=</w:t>
            </w:r>
          </w:p>
        </w:tc>
        <w:tc>
          <w:tcPr>
            <w:tcW w:w="1711" w:type="dxa"/>
            <w:vMerge w:val="restart"/>
            <w:shd w:val="clear" w:color="auto" w:fill="FFFFFF" w:themeFill="background1"/>
            <w:vAlign w:val="center"/>
          </w:tcPr>
          <w:p w14:paraId="639496BB" w14:textId="790B258D" w:rsidR="005F1873" w:rsidRPr="00893AA5" w:rsidRDefault="005F1873" w:rsidP="00236183">
            <w:pPr>
              <w:spacing w:before="60" w:after="120"/>
              <w:jc w:val="center"/>
              <w:rPr>
                <w:rFonts w:ascii="Calibri" w:hAnsi="Calibri" w:cs="Calibri"/>
                <w:b/>
                <w:sz w:val="24"/>
                <w:szCs w:val="24"/>
              </w:rPr>
            </w:pPr>
          </w:p>
        </w:tc>
      </w:tr>
      <w:tr w:rsidR="005F1873" w:rsidRPr="00893AA5" w14:paraId="3E2FFD0B" w14:textId="77777777" w:rsidTr="00236183">
        <w:tc>
          <w:tcPr>
            <w:tcW w:w="2295" w:type="dxa"/>
            <w:vMerge/>
            <w:shd w:val="clear" w:color="auto" w:fill="FFFFFF" w:themeFill="background1"/>
          </w:tcPr>
          <w:p w14:paraId="5B5C2EDC" w14:textId="77777777" w:rsidR="005F1873" w:rsidRPr="00893AA5" w:rsidRDefault="005F1873" w:rsidP="00236183">
            <w:pPr>
              <w:spacing w:before="60" w:after="120"/>
              <w:jc w:val="both"/>
              <w:rPr>
                <w:rFonts w:ascii="Calibri" w:hAnsi="Calibri" w:cs="Calibri"/>
                <w:b/>
                <w:sz w:val="24"/>
                <w:szCs w:val="24"/>
              </w:rPr>
            </w:pPr>
          </w:p>
        </w:tc>
        <w:tc>
          <w:tcPr>
            <w:tcW w:w="409" w:type="dxa"/>
            <w:vMerge/>
            <w:shd w:val="clear" w:color="auto" w:fill="FFFFFF" w:themeFill="background1"/>
          </w:tcPr>
          <w:p w14:paraId="7A7EA235" w14:textId="77777777" w:rsidR="005F1873" w:rsidRPr="00893AA5" w:rsidRDefault="005F1873" w:rsidP="00236183">
            <w:pPr>
              <w:spacing w:before="60" w:after="120"/>
              <w:jc w:val="both"/>
              <w:rPr>
                <w:rFonts w:ascii="Calibri" w:hAnsi="Calibri" w:cs="Calibri"/>
                <w:b/>
                <w:sz w:val="24"/>
                <w:szCs w:val="24"/>
              </w:rPr>
            </w:pPr>
          </w:p>
        </w:tc>
        <w:tc>
          <w:tcPr>
            <w:tcW w:w="1460" w:type="dxa"/>
            <w:tcBorders>
              <w:top w:val="single" w:sz="4" w:space="0" w:color="auto"/>
            </w:tcBorders>
            <w:shd w:val="clear" w:color="auto" w:fill="FFFFFF" w:themeFill="background1"/>
          </w:tcPr>
          <w:p w14:paraId="6721C7DC" w14:textId="00E8AB95" w:rsidR="005F1873" w:rsidRPr="00893AA5" w:rsidRDefault="005F1873" w:rsidP="00236183">
            <w:pPr>
              <w:spacing w:before="60" w:after="120"/>
              <w:jc w:val="center"/>
              <w:rPr>
                <w:rFonts w:ascii="Calibri" w:hAnsi="Calibri" w:cs="Calibri"/>
                <w:b/>
                <w:sz w:val="24"/>
                <w:szCs w:val="24"/>
              </w:rPr>
            </w:pPr>
          </w:p>
        </w:tc>
        <w:tc>
          <w:tcPr>
            <w:tcW w:w="435" w:type="dxa"/>
            <w:vMerge/>
            <w:shd w:val="clear" w:color="auto" w:fill="FFFFFF" w:themeFill="background1"/>
            <w:vAlign w:val="center"/>
          </w:tcPr>
          <w:p w14:paraId="15FD1F76" w14:textId="77777777" w:rsidR="005F1873" w:rsidRPr="00893AA5" w:rsidRDefault="005F1873" w:rsidP="00236183">
            <w:pPr>
              <w:spacing w:before="60" w:after="120"/>
              <w:jc w:val="center"/>
              <w:rPr>
                <w:rFonts w:ascii="Calibri" w:hAnsi="Calibri" w:cs="Calibri"/>
                <w:b/>
                <w:sz w:val="24"/>
                <w:szCs w:val="24"/>
              </w:rPr>
            </w:pPr>
          </w:p>
        </w:tc>
        <w:tc>
          <w:tcPr>
            <w:tcW w:w="1711" w:type="dxa"/>
            <w:vMerge/>
            <w:shd w:val="clear" w:color="auto" w:fill="FFFFFF" w:themeFill="background1"/>
          </w:tcPr>
          <w:p w14:paraId="2AACB1DC" w14:textId="77777777" w:rsidR="005F1873" w:rsidRPr="00893AA5" w:rsidRDefault="005F1873" w:rsidP="00236183">
            <w:pPr>
              <w:spacing w:before="60" w:after="120"/>
              <w:jc w:val="center"/>
              <w:rPr>
                <w:rFonts w:ascii="Calibri" w:hAnsi="Calibri" w:cs="Calibri"/>
                <w:b/>
                <w:sz w:val="24"/>
                <w:szCs w:val="24"/>
              </w:rPr>
            </w:pPr>
          </w:p>
        </w:tc>
      </w:tr>
    </w:tbl>
    <w:p w14:paraId="520B6AB5" w14:textId="77777777" w:rsidR="005F1873" w:rsidRDefault="005F1873" w:rsidP="005F1873">
      <w:pPr>
        <w:spacing w:before="60" w:after="120"/>
        <w:jc w:val="both"/>
        <w:rPr>
          <w:rFonts w:ascii="Calibri" w:hAnsi="Calibri" w:cs="Calibri"/>
          <w:bCs/>
          <w:sz w:val="24"/>
          <w:szCs w:val="24"/>
        </w:rPr>
      </w:pPr>
    </w:p>
    <w:p w14:paraId="1B09882F"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57BA322A" w14:textId="77777777"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lastRenderedPageBreak/>
        <w:t>Kosten der Auslagerung je 100 kg</w:t>
      </w:r>
    </w:p>
    <w:p w14:paraId="1D234CDA" w14:textId="38CE0DDD"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Die Auslagerungskosten je 100 kg belaufen sich auf </w:t>
      </w:r>
      <w:r w:rsidR="00A57533">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Sie werden in 4 Schritten ermittelt:</w:t>
      </w:r>
    </w:p>
    <w:p w14:paraId="6E4807A2"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Anzahl Paletten pro Tag</w:t>
      </w:r>
    </w:p>
    <w:p w14:paraId="5C59B3C8"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Zeitbedarf je Palette</w:t>
      </w:r>
    </w:p>
    <w:p w14:paraId="7852E914"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Einlagerungskosten je Palette</w:t>
      </w:r>
    </w:p>
    <w:p w14:paraId="1FC493E9" w14:textId="77777777" w:rsidR="005F1873" w:rsidRPr="00893AA5" w:rsidRDefault="005F1873">
      <w:pPr>
        <w:pStyle w:val="Listenabsatz"/>
        <w:numPr>
          <w:ilvl w:val="0"/>
          <w:numId w:val="9"/>
        </w:numPr>
        <w:spacing w:before="60" w:after="240"/>
        <w:ind w:left="924" w:hanging="357"/>
        <w:contextualSpacing w:val="0"/>
        <w:jc w:val="both"/>
        <w:rPr>
          <w:rFonts w:ascii="Calibri" w:hAnsi="Calibri" w:cs="Calibri"/>
          <w:bCs/>
          <w:sz w:val="24"/>
          <w:szCs w:val="24"/>
        </w:rPr>
      </w:pPr>
      <w:r>
        <w:rPr>
          <w:rFonts w:ascii="Calibri" w:hAnsi="Calibri" w:cs="Calibri"/>
          <w:bCs/>
          <w:sz w:val="24"/>
          <w:szCs w:val="24"/>
        </w:rPr>
        <w:t>Einlagerungskosten je 100 kg</w:t>
      </w:r>
    </w:p>
    <w:tbl>
      <w:tblPr>
        <w:tblStyle w:val="Tabellenraster"/>
        <w:tblW w:w="6634"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843"/>
        <w:gridCol w:w="425"/>
        <w:gridCol w:w="4366"/>
      </w:tblGrid>
      <w:tr w:rsidR="005F1873" w14:paraId="7DBA4482" w14:textId="77777777" w:rsidTr="00236183">
        <w:tc>
          <w:tcPr>
            <w:tcW w:w="1843" w:type="dxa"/>
            <w:vMerge w:val="restart"/>
            <w:shd w:val="clear" w:color="auto" w:fill="FFFFFF" w:themeFill="background1"/>
            <w:vAlign w:val="center"/>
          </w:tcPr>
          <w:p w14:paraId="536B1DF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Anzahl</w:t>
            </w:r>
          </w:p>
          <w:p w14:paraId="4F6A9CF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Paletten pro Tag</w:t>
            </w:r>
          </w:p>
        </w:tc>
        <w:tc>
          <w:tcPr>
            <w:tcW w:w="425" w:type="dxa"/>
            <w:vMerge w:val="restart"/>
            <w:shd w:val="clear" w:color="auto" w:fill="FFFFFF" w:themeFill="background1"/>
            <w:vAlign w:val="center"/>
          </w:tcPr>
          <w:p w14:paraId="4815C8E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4366" w:type="dxa"/>
            <w:tcBorders>
              <w:top w:val="dotted" w:sz="4" w:space="0" w:color="auto"/>
              <w:bottom w:val="single" w:sz="4" w:space="0" w:color="auto"/>
            </w:tcBorders>
            <w:shd w:val="clear" w:color="auto" w:fill="FFFFFF" w:themeFill="background1"/>
          </w:tcPr>
          <w:p w14:paraId="06C99087"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Auslagerungsgewicht in kg pro Monat</w:t>
            </w:r>
          </w:p>
        </w:tc>
      </w:tr>
      <w:tr w:rsidR="005F1873" w14:paraId="2E7BDD74" w14:textId="77777777" w:rsidTr="00236183">
        <w:tc>
          <w:tcPr>
            <w:tcW w:w="1843" w:type="dxa"/>
            <w:vMerge/>
            <w:shd w:val="clear" w:color="auto" w:fill="FFFFFF" w:themeFill="background1"/>
          </w:tcPr>
          <w:p w14:paraId="6DE33BA4" w14:textId="77777777" w:rsidR="005F1873" w:rsidRDefault="005F1873" w:rsidP="00236183">
            <w:pPr>
              <w:spacing w:before="60" w:after="120"/>
              <w:jc w:val="both"/>
              <w:rPr>
                <w:rFonts w:ascii="Calibri" w:hAnsi="Calibri" w:cs="Calibri"/>
                <w:bCs/>
                <w:sz w:val="24"/>
                <w:szCs w:val="24"/>
              </w:rPr>
            </w:pPr>
          </w:p>
        </w:tc>
        <w:tc>
          <w:tcPr>
            <w:tcW w:w="425" w:type="dxa"/>
            <w:vMerge/>
            <w:shd w:val="clear" w:color="auto" w:fill="FFFFFF" w:themeFill="background1"/>
          </w:tcPr>
          <w:p w14:paraId="4173EBB4" w14:textId="77777777" w:rsidR="005F1873" w:rsidRDefault="005F1873" w:rsidP="00236183">
            <w:pPr>
              <w:spacing w:before="60" w:after="120"/>
              <w:jc w:val="both"/>
              <w:rPr>
                <w:rFonts w:ascii="Calibri" w:hAnsi="Calibri" w:cs="Calibri"/>
                <w:bCs/>
                <w:sz w:val="24"/>
                <w:szCs w:val="24"/>
              </w:rPr>
            </w:pPr>
          </w:p>
        </w:tc>
        <w:tc>
          <w:tcPr>
            <w:tcW w:w="4366" w:type="dxa"/>
            <w:tcBorders>
              <w:top w:val="single" w:sz="4" w:space="0" w:color="auto"/>
            </w:tcBorders>
            <w:shd w:val="clear" w:color="auto" w:fill="FFFFFF" w:themeFill="background1"/>
          </w:tcPr>
          <w:p w14:paraId="17262C3D"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Gewicht je Palette x Arbeitstage je Monat</w:t>
            </w:r>
          </w:p>
        </w:tc>
      </w:tr>
    </w:tbl>
    <w:p w14:paraId="60EB74F1" w14:textId="77777777" w:rsidR="005F1873" w:rsidRDefault="005F1873" w:rsidP="005F1873">
      <w:pPr>
        <w:jc w:val="both"/>
        <w:rPr>
          <w:rFonts w:ascii="Calibri" w:hAnsi="Calibri" w:cs="Calibri"/>
          <w:bCs/>
          <w:sz w:val="24"/>
          <w:szCs w:val="24"/>
        </w:rPr>
      </w:pPr>
    </w:p>
    <w:tbl>
      <w:tblPr>
        <w:tblStyle w:val="Tabellenraster"/>
        <w:tblW w:w="6008"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1865"/>
        <w:gridCol w:w="406"/>
        <w:gridCol w:w="1157"/>
        <w:gridCol w:w="397"/>
        <w:gridCol w:w="2183"/>
      </w:tblGrid>
      <w:tr w:rsidR="005F1873" w14:paraId="6CB0FD73" w14:textId="77777777" w:rsidTr="00236183">
        <w:tc>
          <w:tcPr>
            <w:tcW w:w="1865" w:type="dxa"/>
            <w:vMerge w:val="restart"/>
            <w:shd w:val="clear" w:color="auto" w:fill="FFFFFF" w:themeFill="background1"/>
            <w:vAlign w:val="center"/>
          </w:tcPr>
          <w:p w14:paraId="43F23E88"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Anzahl</w:t>
            </w:r>
          </w:p>
          <w:p w14:paraId="3F55C059"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Paletten pro Tag</w:t>
            </w:r>
          </w:p>
        </w:tc>
        <w:tc>
          <w:tcPr>
            <w:tcW w:w="406" w:type="dxa"/>
            <w:vMerge w:val="restart"/>
            <w:shd w:val="clear" w:color="auto" w:fill="FFFFFF" w:themeFill="background1"/>
            <w:vAlign w:val="center"/>
          </w:tcPr>
          <w:p w14:paraId="57C0E11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157" w:type="dxa"/>
            <w:tcBorders>
              <w:top w:val="dotted" w:sz="4" w:space="0" w:color="auto"/>
              <w:bottom w:val="single" w:sz="4" w:space="0" w:color="auto"/>
            </w:tcBorders>
            <w:shd w:val="clear" w:color="auto" w:fill="FFFFFF" w:themeFill="background1"/>
          </w:tcPr>
          <w:p w14:paraId="1D88D3A7" w14:textId="53F6A031" w:rsidR="005F1873" w:rsidRDefault="005F1873" w:rsidP="00236183">
            <w:pPr>
              <w:spacing w:before="60" w:after="120"/>
              <w:jc w:val="center"/>
              <w:rPr>
                <w:rFonts w:ascii="Calibri" w:hAnsi="Calibri" w:cs="Calibri"/>
                <w:bCs/>
                <w:sz w:val="24"/>
                <w:szCs w:val="24"/>
              </w:rPr>
            </w:pPr>
          </w:p>
        </w:tc>
        <w:tc>
          <w:tcPr>
            <w:tcW w:w="397" w:type="dxa"/>
            <w:vMerge w:val="restart"/>
            <w:shd w:val="clear" w:color="auto" w:fill="FFFFFF" w:themeFill="background1"/>
            <w:vAlign w:val="center"/>
          </w:tcPr>
          <w:p w14:paraId="252C7766"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2183" w:type="dxa"/>
            <w:vMerge w:val="restart"/>
            <w:shd w:val="clear" w:color="auto" w:fill="FFFFFF" w:themeFill="background1"/>
            <w:vAlign w:val="center"/>
          </w:tcPr>
          <w:p w14:paraId="35ED53B4" w14:textId="5000C3B5" w:rsidR="005F1873" w:rsidRPr="00A57533" w:rsidRDefault="005F1873" w:rsidP="00236183">
            <w:pPr>
              <w:spacing w:before="60" w:after="120"/>
              <w:jc w:val="center"/>
              <w:rPr>
                <w:rFonts w:ascii="Calibri" w:hAnsi="Calibri" w:cs="Calibri"/>
                <w:bCs/>
                <w:sz w:val="24"/>
                <w:szCs w:val="24"/>
              </w:rPr>
            </w:pPr>
          </w:p>
        </w:tc>
      </w:tr>
      <w:tr w:rsidR="005F1873" w14:paraId="4C2F8604" w14:textId="77777777" w:rsidTr="00236183">
        <w:tc>
          <w:tcPr>
            <w:tcW w:w="1865" w:type="dxa"/>
            <w:vMerge/>
            <w:shd w:val="clear" w:color="auto" w:fill="FFFFFF" w:themeFill="background1"/>
          </w:tcPr>
          <w:p w14:paraId="5CF8158B" w14:textId="77777777" w:rsidR="005F1873" w:rsidRPr="00441C99" w:rsidRDefault="005F1873" w:rsidP="00236183">
            <w:pPr>
              <w:spacing w:before="60" w:after="120"/>
              <w:jc w:val="both"/>
              <w:rPr>
                <w:rFonts w:ascii="Calibri" w:hAnsi="Calibri" w:cs="Calibri"/>
                <w:b/>
                <w:sz w:val="24"/>
                <w:szCs w:val="24"/>
              </w:rPr>
            </w:pPr>
          </w:p>
        </w:tc>
        <w:tc>
          <w:tcPr>
            <w:tcW w:w="406" w:type="dxa"/>
            <w:vMerge/>
            <w:shd w:val="clear" w:color="auto" w:fill="FFFFFF" w:themeFill="background1"/>
          </w:tcPr>
          <w:p w14:paraId="345F5D93" w14:textId="77777777" w:rsidR="005F1873" w:rsidRDefault="005F1873" w:rsidP="00236183">
            <w:pPr>
              <w:spacing w:before="60" w:after="120"/>
              <w:jc w:val="both"/>
              <w:rPr>
                <w:rFonts w:ascii="Calibri" w:hAnsi="Calibri" w:cs="Calibri"/>
                <w:bCs/>
                <w:sz w:val="24"/>
                <w:szCs w:val="24"/>
              </w:rPr>
            </w:pPr>
          </w:p>
        </w:tc>
        <w:tc>
          <w:tcPr>
            <w:tcW w:w="1157" w:type="dxa"/>
            <w:tcBorders>
              <w:top w:val="single" w:sz="4" w:space="0" w:color="auto"/>
            </w:tcBorders>
            <w:shd w:val="clear" w:color="auto" w:fill="FFFFFF" w:themeFill="background1"/>
          </w:tcPr>
          <w:p w14:paraId="49958F58" w14:textId="376C4786" w:rsidR="005F1873" w:rsidRDefault="005F1873" w:rsidP="00236183">
            <w:pPr>
              <w:spacing w:before="60" w:after="120"/>
              <w:jc w:val="center"/>
              <w:rPr>
                <w:rFonts w:ascii="Calibri" w:hAnsi="Calibri" w:cs="Calibri"/>
                <w:bCs/>
                <w:sz w:val="24"/>
                <w:szCs w:val="24"/>
              </w:rPr>
            </w:pPr>
          </w:p>
        </w:tc>
        <w:tc>
          <w:tcPr>
            <w:tcW w:w="397" w:type="dxa"/>
            <w:vMerge/>
            <w:shd w:val="clear" w:color="auto" w:fill="FFFFFF" w:themeFill="background1"/>
          </w:tcPr>
          <w:p w14:paraId="09A8ECA0" w14:textId="77777777" w:rsidR="005F1873" w:rsidRDefault="005F1873" w:rsidP="00236183">
            <w:pPr>
              <w:spacing w:before="60" w:after="120"/>
              <w:jc w:val="center"/>
              <w:rPr>
                <w:rFonts w:ascii="Calibri" w:hAnsi="Calibri" w:cs="Calibri"/>
                <w:bCs/>
                <w:sz w:val="24"/>
                <w:szCs w:val="24"/>
              </w:rPr>
            </w:pPr>
          </w:p>
        </w:tc>
        <w:tc>
          <w:tcPr>
            <w:tcW w:w="2183" w:type="dxa"/>
            <w:vMerge/>
            <w:shd w:val="clear" w:color="auto" w:fill="FFFFFF" w:themeFill="background1"/>
          </w:tcPr>
          <w:p w14:paraId="308A7ECF" w14:textId="77777777" w:rsidR="005F1873" w:rsidRDefault="005F1873" w:rsidP="00236183">
            <w:pPr>
              <w:spacing w:before="60" w:after="120"/>
              <w:jc w:val="center"/>
              <w:rPr>
                <w:rFonts w:ascii="Calibri" w:hAnsi="Calibri" w:cs="Calibri"/>
                <w:bCs/>
                <w:sz w:val="24"/>
                <w:szCs w:val="24"/>
              </w:rPr>
            </w:pPr>
          </w:p>
        </w:tc>
      </w:tr>
    </w:tbl>
    <w:p w14:paraId="563537D8" w14:textId="77777777" w:rsidR="005F1873" w:rsidRDefault="005F1873" w:rsidP="005F1873">
      <w:pPr>
        <w:jc w:val="both"/>
        <w:rPr>
          <w:rFonts w:ascii="Calibri" w:hAnsi="Calibri" w:cs="Calibri"/>
          <w:bCs/>
          <w:sz w:val="24"/>
          <w:szCs w:val="24"/>
        </w:rPr>
      </w:pPr>
    </w:p>
    <w:tbl>
      <w:tblPr>
        <w:tblStyle w:val="Tabellenraster"/>
        <w:tblW w:w="5623"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1843"/>
        <w:gridCol w:w="425"/>
        <w:gridCol w:w="3355"/>
      </w:tblGrid>
      <w:tr w:rsidR="005F1873" w14:paraId="7D358646" w14:textId="77777777" w:rsidTr="00236183">
        <w:tc>
          <w:tcPr>
            <w:tcW w:w="1843" w:type="dxa"/>
            <w:vMerge w:val="restart"/>
            <w:shd w:val="clear" w:color="auto" w:fill="FFFFFF" w:themeFill="background1"/>
            <w:vAlign w:val="center"/>
          </w:tcPr>
          <w:p w14:paraId="52AC44FD"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Zeitbedarf</w:t>
            </w:r>
          </w:p>
          <w:p w14:paraId="35DF90D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Palette</w:t>
            </w:r>
          </w:p>
        </w:tc>
        <w:tc>
          <w:tcPr>
            <w:tcW w:w="425" w:type="dxa"/>
            <w:vMerge w:val="restart"/>
            <w:shd w:val="clear" w:color="auto" w:fill="FFFFFF" w:themeFill="background1"/>
            <w:vAlign w:val="center"/>
          </w:tcPr>
          <w:p w14:paraId="5CC4C71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355" w:type="dxa"/>
            <w:tcBorders>
              <w:top w:val="dotted" w:sz="4" w:space="0" w:color="auto"/>
              <w:bottom w:val="single" w:sz="4" w:space="0" w:color="auto"/>
            </w:tcBorders>
            <w:shd w:val="clear" w:color="auto" w:fill="FFFFFF" w:themeFill="background1"/>
          </w:tcPr>
          <w:p w14:paraId="0416E40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Zeitbedarf Gabelstapler in min.</w:t>
            </w:r>
          </w:p>
        </w:tc>
      </w:tr>
      <w:tr w:rsidR="005F1873" w14:paraId="71495D2D" w14:textId="77777777" w:rsidTr="00236183">
        <w:tc>
          <w:tcPr>
            <w:tcW w:w="1843" w:type="dxa"/>
            <w:vMerge/>
            <w:shd w:val="clear" w:color="auto" w:fill="FFFFFF" w:themeFill="background1"/>
          </w:tcPr>
          <w:p w14:paraId="096D2711" w14:textId="77777777" w:rsidR="005F1873" w:rsidRDefault="005F1873" w:rsidP="00236183">
            <w:pPr>
              <w:spacing w:before="60" w:after="120"/>
              <w:jc w:val="both"/>
              <w:rPr>
                <w:rFonts w:ascii="Calibri" w:hAnsi="Calibri" w:cs="Calibri"/>
                <w:bCs/>
                <w:sz w:val="24"/>
                <w:szCs w:val="24"/>
              </w:rPr>
            </w:pPr>
          </w:p>
        </w:tc>
        <w:tc>
          <w:tcPr>
            <w:tcW w:w="425" w:type="dxa"/>
            <w:vMerge/>
            <w:shd w:val="clear" w:color="auto" w:fill="FFFFFF" w:themeFill="background1"/>
          </w:tcPr>
          <w:p w14:paraId="3B805F90" w14:textId="77777777" w:rsidR="005F1873" w:rsidRDefault="005F1873" w:rsidP="00236183">
            <w:pPr>
              <w:spacing w:before="60" w:after="120"/>
              <w:jc w:val="both"/>
              <w:rPr>
                <w:rFonts w:ascii="Calibri" w:hAnsi="Calibri" w:cs="Calibri"/>
                <w:bCs/>
                <w:sz w:val="24"/>
                <w:szCs w:val="24"/>
              </w:rPr>
            </w:pPr>
          </w:p>
        </w:tc>
        <w:tc>
          <w:tcPr>
            <w:tcW w:w="3355" w:type="dxa"/>
            <w:tcBorders>
              <w:top w:val="single" w:sz="4" w:space="0" w:color="auto"/>
            </w:tcBorders>
            <w:shd w:val="clear" w:color="auto" w:fill="FFFFFF" w:themeFill="background1"/>
          </w:tcPr>
          <w:p w14:paraId="46DEED7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Anzahl Paletten pro Tag</w:t>
            </w:r>
          </w:p>
        </w:tc>
      </w:tr>
    </w:tbl>
    <w:p w14:paraId="26886ADB" w14:textId="77777777" w:rsidR="005F1873" w:rsidRDefault="005F1873" w:rsidP="005F1873">
      <w:pPr>
        <w:jc w:val="both"/>
        <w:rPr>
          <w:rFonts w:ascii="Calibri" w:hAnsi="Calibri" w:cs="Calibri"/>
          <w:bCs/>
          <w:sz w:val="24"/>
          <w:szCs w:val="24"/>
        </w:rPr>
      </w:pPr>
    </w:p>
    <w:tbl>
      <w:tblPr>
        <w:tblStyle w:val="Tabellenraster"/>
        <w:tblW w:w="4929"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1865"/>
        <w:gridCol w:w="406"/>
        <w:gridCol w:w="701"/>
        <w:gridCol w:w="397"/>
        <w:gridCol w:w="1560"/>
      </w:tblGrid>
      <w:tr w:rsidR="005F1873" w14:paraId="34041993" w14:textId="77777777" w:rsidTr="00236183">
        <w:tc>
          <w:tcPr>
            <w:tcW w:w="1865" w:type="dxa"/>
            <w:vMerge w:val="restart"/>
            <w:shd w:val="clear" w:color="auto" w:fill="FFFFFF" w:themeFill="background1"/>
            <w:vAlign w:val="center"/>
          </w:tcPr>
          <w:p w14:paraId="5A780F6D"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Zeitbedarf</w:t>
            </w:r>
          </w:p>
          <w:p w14:paraId="4AF4A775" w14:textId="77777777" w:rsidR="005F1873" w:rsidRPr="00441C99" w:rsidRDefault="005F1873" w:rsidP="00236183">
            <w:pPr>
              <w:spacing w:before="60" w:after="120"/>
              <w:jc w:val="center"/>
              <w:rPr>
                <w:rFonts w:ascii="Calibri" w:hAnsi="Calibri" w:cs="Calibri"/>
                <w:b/>
                <w:sz w:val="24"/>
                <w:szCs w:val="24"/>
              </w:rPr>
            </w:pPr>
            <w:r w:rsidRPr="00441C99">
              <w:rPr>
                <w:rFonts w:ascii="Calibri" w:hAnsi="Calibri" w:cs="Calibri"/>
                <w:b/>
                <w:sz w:val="24"/>
                <w:szCs w:val="24"/>
              </w:rPr>
              <w:t>je Palette</w:t>
            </w:r>
          </w:p>
        </w:tc>
        <w:tc>
          <w:tcPr>
            <w:tcW w:w="406" w:type="dxa"/>
            <w:vMerge w:val="restart"/>
            <w:shd w:val="clear" w:color="auto" w:fill="FFFFFF" w:themeFill="background1"/>
            <w:vAlign w:val="center"/>
          </w:tcPr>
          <w:p w14:paraId="26C90BB2"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701" w:type="dxa"/>
            <w:tcBorders>
              <w:top w:val="dotted" w:sz="4" w:space="0" w:color="auto"/>
              <w:bottom w:val="single" w:sz="4" w:space="0" w:color="auto"/>
            </w:tcBorders>
            <w:shd w:val="clear" w:color="auto" w:fill="FFFFFF" w:themeFill="background1"/>
          </w:tcPr>
          <w:p w14:paraId="09D27D7D" w14:textId="4800A86E" w:rsidR="005F1873" w:rsidRDefault="005F1873" w:rsidP="00236183">
            <w:pPr>
              <w:spacing w:before="60" w:after="120"/>
              <w:jc w:val="center"/>
              <w:rPr>
                <w:rFonts w:ascii="Calibri" w:hAnsi="Calibri" w:cs="Calibri"/>
                <w:bCs/>
                <w:sz w:val="24"/>
                <w:szCs w:val="24"/>
              </w:rPr>
            </w:pPr>
          </w:p>
        </w:tc>
        <w:tc>
          <w:tcPr>
            <w:tcW w:w="397" w:type="dxa"/>
            <w:vMerge w:val="restart"/>
            <w:shd w:val="clear" w:color="auto" w:fill="FFFFFF" w:themeFill="background1"/>
            <w:vAlign w:val="center"/>
          </w:tcPr>
          <w:p w14:paraId="6B24E55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560" w:type="dxa"/>
            <w:vMerge w:val="restart"/>
            <w:shd w:val="clear" w:color="auto" w:fill="FFFFFF" w:themeFill="background1"/>
            <w:vAlign w:val="center"/>
          </w:tcPr>
          <w:p w14:paraId="018059DD" w14:textId="4860E366" w:rsidR="005F1873" w:rsidRPr="00A57533" w:rsidRDefault="005F1873" w:rsidP="00236183">
            <w:pPr>
              <w:spacing w:before="60" w:after="120"/>
              <w:jc w:val="center"/>
              <w:rPr>
                <w:rFonts w:ascii="Calibri" w:hAnsi="Calibri" w:cs="Calibri"/>
                <w:bCs/>
                <w:sz w:val="24"/>
                <w:szCs w:val="24"/>
              </w:rPr>
            </w:pPr>
          </w:p>
        </w:tc>
      </w:tr>
      <w:tr w:rsidR="005F1873" w14:paraId="0239990E" w14:textId="77777777" w:rsidTr="00236183">
        <w:tc>
          <w:tcPr>
            <w:tcW w:w="1865" w:type="dxa"/>
            <w:vMerge/>
            <w:shd w:val="clear" w:color="auto" w:fill="FFFFFF" w:themeFill="background1"/>
          </w:tcPr>
          <w:p w14:paraId="1C55EF47" w14:textId="77777777" w:rsidR="005F1873" w:rsidRPr="00441C99" w:rsidRDefault="005F1873" w:rsidP="00236183">
            <w:pPr>
              <w:spacing w:before="60" w:after="120"/>
              <w:jc w:val="both"/>
              <w:rPr>
                <w:rFonts w:ascii="Calibri" w:hAnsi="Calibri" w:cs="Calibri"/>
                <w:b/>
                <w:sz w:val="24"/>
                <w:szCs w:val="24"/>
              </w:rPr>
            </w:pPr>
          </w:p>
        </w:tc>
        <w:tc>
          <w:tcPr>
            <w:tcW w:w="406" w:type="dxa"/>
            <w:vMerge/>
            <w:shd w:val="clear" w:color="auto" w:fill="FFFFFF" w:themeFill="background1"/>
          </w:tcPr>
          <w:p w14:paraId="27C931BA" w14:textId="77777777" w:rsidR="005F1873" w:rsidRDefault="005F1873" w:rsidP="00236183">
            <w:pPr>
              <w:spacing w:before="60" w:after="120"/>
              <w:jc w:val="both"/>
              <w:rPr>
                <w:rFonts w:ascii="Calibri" w:hAnsi="Calibri" w:cs="Calibri"/>
                <w:bCs/>
                <w:sz w:val="24"/>
                <w:szCs w:val="24"/>
              </w:rPr>
            </w:pPr>
          </w:p>
        </w:tc>
        <w:tc>
          <w:tcPr>
            <w:tcW w:w="701" w:type="dxa"/>
            <w:tcBorders>
              <w:top w:val="single" w:sz="4" w:space="0" w:color="auto"/>
            </w:tcBorders>
            <w:shd w:val="clear" w:color="auto" w:fill="FFFFFF" w:themeFill="background1"/>
          </w:tcPr>
          <w:p w14:paraId="6C856DDE" w14:textId="5C4A5EC6" w:rsidR="005F1873" w:rsidRDefault="005F1873" w:rsidP="00236183">
            <w:pPr>
              <w:spacing w:before="60" w:after="120"/>
              <w:jc w:val="center"/>
              <w:rPr>
                <w:rFonts w:ascii="Calibri" w:hAnsi="Calibri" w:cs="Calibri"/>
                <w:bCs/>
                <w:sz w:val="24"/>
                <w:szCs w:val="24"/>
              </w:rPr>
            </w:pPr>
          </w:p>
        </w:tc>
        <w:tc>
          <w:tcPr>
            <w:tcW w:w="397" w:type="dxa"/>
            <w:vMerge/>
            <w:shd w:val="clear" w:color="auto" w:fill="FFFFFF" w:themeFill="background1"/>
          </w:tcPr>
          <w:p w14:paraId="55D4D62B" w14:textId="77777777" w:rsidR="005F1873" w:rsidRDefault="005F1873" w:rsidP="00236183">
            <w:pPr>
              <w:spacing w:before="60" w:after="120"/>
              <w:jc w:val="center"/>
              <w:rPr>
                <w:rFonts w:ascii="Calibri" w:hAnsi="Calibri" w:cs="Calibri"/>
                <w:bCs/>
                <w:sz w:val="24"/>
                <w:szCs w:val="24"/>
              </w:rPr>
            </w:pPr>
          </w:p>
        </w:tc>
        <w:tc>
          <w:tcPr>
            <w:tcW w:w="1560" w:type="dxa"/>
            <w:vMerge/>
            <w:shd w:val="clear" w:color="auto" w:fill="FFFFFF" w:themeFill="background1"/>
          </w:tcPr>
          <w:p w14:paraId="6129233C" w14:textId="77777777" w:rsidR="005F1873" w:rsidRDefault="005F1873" w:rsidP="00236183">
            <w:pPr>
              <w:spacing w:before="60" w:after="120"/>
              <w:jc w:val="center"/>
              <w:rPr>
                <w:rFonts w:ascii="Calibri" w:hAnsi="Calibri" w:cs="Calibri"/>
                <w:bCs/>
                <w:sz w:val="24"/>
                <w:szCs w:val="24"/>
              </w:rPr>
            </w:pPr>
          </w:p>
        </w:tc>
      </w:tr>
    </w:tbl>
    <w:p w14:paraId="76B162E8" w14:textId="77777777" w:rsidR="005F1873" w:rsidRDefault="005F1873" w:rsidP="005F1873">
      <w:pPr>
        <w:jc w:val="both"/>
        <w:rPr>
          <w:rFonts w:ascii="Calibri" w:hAnsi="Calibri" w:cs="Calibri"/>
          <w:bCs/>
          <w:sz w:val="24"/>
          <w:szCs w:val="24"/>
        </w:rPr>
      </w:pPr>
    </w:p>
    <w:tbl>
      <w:tblPr>
        <w:tblStyle w:val="Tabellenraster"/>
        <w:tblW w:w="9492"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56"/>
        <w:gridCol w:w="6741"/>
      </w:tblGrid>
      <w:tr w:rsidR="005F1873" w14:paraId="721A3A15" w14:textId="77777777" w:rsidTr="00236183">
        <w:tc>
          <w:tcPr>
            <w:tcW w:w="2295" w:type="dxa"/>
            <w:vMerge w:val="restart"/>
            <w:shd w:val="clear" w:color="auto" w:fill="FFFFFF" w:themeFill="background1"/>
            <w:vAlign w:val="center"/>
          </w:tcPr>
          <w:p w14:paraId="0E2C60A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Auslagerungskosten</w:t>
            </w:r>
          </w:p>
          <w:p w14:paraId="5785000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Palette (500 kg)</w:t>
            </w:r>
          </w:p>
        </w:tc>
        <w:tc>
          <w:tcPr>
            <w:tcW w:w="456" w:type="dxa"/>
            <w:vMerge w:val="restart"/>
            <w:shd w:val="clear" w:color="auto" w:fill="FFFFFF" w:themeFill="background1"/>
            <w:vAlign w:val="center"/>
          </w:tcPr>
          <w:p w14:paraId="245F9F3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6741" w:type="dxa"/>
            <w:tcBorders>
              <w:top w:val="dotted" w:sz="4" w:space="0" w:color="auto"/>
              <w:bottom w:val="single" w:sz="4" w:space="0" w:color="auto"/>
            </w:tcBorders>
            <w:shd w:val="clear" w:color="auto" w:fill="FFFFFF" w:themeFill="background1"/>
          </w:tcPr>
          <w:p w14:paraId="036C703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Kosten je Arbeitsstunde (Lagerkraft) x Zeitbedarf je Palette in min.</w:t>
            </w:r>
          </w:p>
        </w:tc>
      </w:tr>
      <w:tr w:rsidR="005F1873" w14:paraId="24722EA0" w14:textId="77777777" w:rsidTr="00236183">
        <w:tc>
          <w:tcPr>
            <w:tcW w:w="2295" w:type="dxa"/>
            <w:vMerge/>
            <w:shd w:val="clear" w:color="auto" w:fill="FFFFFF" w:themeFill="background1"/>
          </w:tcPr>
          <w:p w14:paraId="73332FBC" w14:textId="77777777" w:rsidR="005F1873" w:rsidRDefault="005F1873" w:rsidP="00236183">
            <w:pPr>
              <w:spacing w:before="60" w:after="120"/>
              <w:jc w:val="both"/>
              <w:rPr>
                <w:rFonts w:ascii="Calibri" w:hAnsi="Calibri" w:cs="Calibri"/>
                <w:bCs/>
                <w:sz w:val="24"/>
                <w:szCs w:val="24"/>
              </w:rPr>
            </w:pPr>
          </w:p>
        </w:tc>
        <w:tc>
          <w:tcPr>
            <w:tcW w:w="456" w:type="dxa"/>
            <w:vMerge/>
            <w:shd w:val="clear" w:color="auto" w:fill="FFFFFF" w:themeFill="background1"/>
          </w:tcPr>
          <w:p w14:paraId="0DBB4619" w14:textId="77777777" w:rsidR="005F1873" w:rsidRDefault="005F1873" w:rsidP="00236183">
            <w:pPr>
              <w:spacing w:before="60" w:after="120"/>
              <w:jc w:val="both"/>
              <w:rPr>
                <w:rFonts w:ascii="Calibri" w:hAnsi="Calibri" w:cs="Calibri"/>
                <w:bCs/>
                <w:sz w:val="24"/>
                <w:szCs w:val="24"/>
              </w:rPr>
            </w:pPr>
          </w:p>
        </w:tc>
        <w:tc>
          <w:tcPr>
            <w:tcW w:w="6741" w:type="dxa"/>
            <w:tcBorders>
              <w:top w:val="single" w:sz="4" w:space="0" w:color="auto"/>
            </w:tcBorders>
            <w:shd w:val="clear" w:color="auto" w:fill="FFFFFF" w:themeFill="background1"/>
          </w:tcPr>
          <w:p w14:paraId="647CD7DD"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60 min.</w:t>
            </w:r>
          </w:p>
        </w:tc>
      </w:tr>
    </w:tbl>
    <w:p w14:paraId="4B7374D5" w14:textId="77777777" w:rsidR="005F1873" w:rsidRDefault="005F1873" w:rsidP="005F1873">
      <w:pPr>
        <w:jc w:val="both"/>
        <w:rPr>
          <w:rFonts w:ascii="Calibri" w:hAnsi="Calibri" w:cs="Calibri"/>
          <w:bCs/>
          <w:sz w:val="24"/>
          <w:szCs w:val="24"/>
        </w:rPr>
      </w:pPr>
    </w:p>
    <w:tbl>
      <w:tblPr>
        <w:tblStyle w:val="Tabellenraster"/>
        <w:tblW w:w="6132"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09"/>
        <w:gridCol w:w="1285"/>
        <w:gridCol w:w="435"/>
        <w:gridCol w:w="1708"/>
      </w:tblGrid>
      <w:tr w:rsidR="005F1873" w14:paraId="0D393B5B" w14:textId="77777777" w:rsidTr="00236183">
        <w:tc>
          <w:tcPr>
            <w:tcW w:w="2295" w:type="dxa"/>
            <w:vMerge w:val="restart"/>
            <w:shd w:val="clear" w:color="auto" w:fill="FFFFFF" w:themeFill="background1"/>
            <w:vAlign w:val="center"/>
          </w:tcPr>
          <w:p w14:paraId="2755FEE0" w14:textId="77777777" w:rsidR="005F1873" w:rsidRPr="00893AA5" w:rsidRDefault="005F1873" w:rsidP="00236183">
            <w:pPr>
              <w:spacing w:before="60" w:after="120"/>
              <w:jc w:val="center"/>
              <w:rPr>
                <w:rFonts w:ascii="Calibri" w:hAnsi="Calibri" w:cs="Calibri"/>
                <w:b/>
                <w:sz w:val="24"/>
                <w:szCs w:val="24"/>
              </w:rPr>
            </w:pPr>
            <w:r>
              <w:rPr>
                <w:rFonts w:ascii="Calibri" w:hAnsi="Calibri" w:cs="Calibri"/>
                <w:b/>
                <w:sz w:val="24"/>
                <w:szCs w:val="24"/>
              </w:rPr>
              <w:t>Auslagerungskosten</w:t>
            </w:r>
          </w:p>
          <w:p w14:paraId="291F95A4"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je Palette (500 kg)</w:t>
            </w:r>
          </w:p>
        </w:tc>
        <w:tc>
          <w:tcPr>
            <w:tcW w:w="409" w:type="dxa"/>
            <w:vMerge w:val="restart"/>
            <w:shd w:val="clear" w:color="auto" w:fill="FFFFFF" w:themeFill="background1"/>
            <w:vAlign w:val="center"/>
          </w:tcPr>
          <w:p w14:paraId="3BBC8C3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285" w:type="dxa"/>
            <w:tcBorders>
              <w:top w:val="dotted" w:sz="4" w:space="0" w:color="auto"/>
              <w:bottom w:val="single" w:sz="4" w:space="0" w:color="auto"/>
            </w:tcBorders>
            <w:shd w:val="clear" w:color="auto" w:fill="FFFFFF" w:themeFill="background1"/>
          </w:tcPr>
          <w:p w14:paraId="4B5D144B" w14:textId="2C22B177" w:rsidR="005F1873" w:rsidRDefault="005F1873" w:rsidP="00236183">
            <w:pPr>
              <w:spacing w:before="60" w:after="120"/>
              <w:jc w:val="center"/>
              <w:rPr>
                <w:rFonts w:ascii="Calibri" w:hAnsi="Calibri" w:cs="Calibri"/>
                <w:bCs/>
                <w:sz w:val="24"/>
                <w:szCs w:val="24"/>
              </w:rPr>
            </w:pPr>
          </w:p>
        </w:tc>
        <w:tc>
          <w:tcPr>
            <w:tcW w:w="435" w:type="dxa"/>
            <w:vMerge w:val="restart"/>
            <w:shd w:val="clear" w:color="auto" w:fill="FFFFFF" w:themeFill="background1"/>
            <w:vAlign w:val="center"/>
          </w:tcPr>
          <w:p w14:paraId="4CE05F0E"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08" w:type="dxa"/>
            <w:vMerge w:val="restart"/>
            <w:shd w:val="clear" w:color="auto" w:fill="FFFFFF" w:themeFill="background1"/>
            <w:vAlign w:val="center"/>
          </w:tcPr>
          <w:p w14:paraId="56AB85CF" w14:textId="53C04B3D" w:rsidR="005F1873" w:rsidRPr="00A57533" w:rsidRDefault="005F1873" w:rsidP="00236183">
            <w:pPr>
              <w:spacing w:before="60" w:after="120"/>
              <w:jc w:val="center"/>
              <w:rPr>
                <w:rFonts w:ascii="Calibri" w:hAnsi="Calibri" w:cs="Calibri"/>
                <w:bCs/>
                <w:sz w:val="24"/>
                <w:szCs w:val="24"/>
              </w:rPr>
            </w:pPr>
          </w:p>
        </w:tc>
      </w:tr>
      <w:tr w:rsidR="005F1873" w14:paraId="73E0308B" w14:textId="77777777" w:rsidTr="00236183">
        <w:tc>
          <w:tcPr>
            <w:tcW w:w="2295" w:type="dxa"/>
            <w:vMerge/>
            <w:shd w:val="clear" w:color="auto" w:fill="FFFFFF" w:themeFill="background1"/>
          </w:tcPr>
          <w:p w14:paraId="67A6CDC6" w14:textId="77777777" w:rsidR="005F1873" w:rsidRPr="00893AA5" w:rsidRDefault="005F1873" w:rsidP="00236183">
            <w:pPr>
              <w:spacing w:before="60" w:after="120"/>
              <w:jc w:val="both"/>
              <w:rPr>
                <w:rFonts w:ascii="Calibri" w:hAnsi="Calibri" w:cs="Calibri"/>
                <w:b/>
                <w:sz w:val="24"/>
                <w:szCs w:val="24"/>
              </w:rPr>
            </w:pPr>
          </w:p>
        </w:tc>
        <w:tc>
          <w:tcPr>
            <w:tcW w:w="409" w:type="dxa"/>
            <w:vMerge/>
            <w:shd w:val="clear" w:color="auto" w:fill="FFFFFF" w:themeFill="background1"/>
          </w:tcPr>
          <w:p w14:paraId="05311C38" w14:textId="77777777" w:rsidR="005F1873" w:rsidRDefault="005F1873" w:rsidP="00236183">
            <w:pPr>
              <w:spacing w:before="60" w:after="120"/>
              <w:jc w:val="both"/>
              <w:rPr>
                <w:rFonts w:ascii="Calibri" w:hAnsi="Calibri" w:cs="Calibri"/>
                <w:bCs/>
                <w:sz w:val="24"/>
                <w:szCs w:val="24"/>
              </w:rPr>
            </w:pPr>
          </w:p>
        </w:tc>
        <w:tc>
          <w:tcPr>
            <w:tcW w:w="1285" w:type="dxa"/>
            <w:tcBorders>
              <w:top w:val="single" w:sz="4" w:space="0" w:color="auto"/>
            </w:tcBorders>
            <w:shd w:val="clear" w:color="auto" w:fill="FFFFFF" w:themeFill="background1"/>
          </w:tcPr>
          <w:p w14:paraId="48144A6A" w14:textId="49FEEC69" w:rsidR="005F1873" w:rsidRDefault="005F1873" w:rsidP="00236183">
            <w:pPr>
              <w:spacing w:before="60" w:after="120"/>
              <w:jc w:val="center"/>
              <w:rPr>
                <w:rFonts w:ascii="Calibri" w:hAnsi="Calibri" w:cs="Calibri"/>
                <w:bCs/>
                <w:sz w:val="24"/>
                <w:szCs w:val="24"/>
              </w:rPr>
            </w:pPr>
          </w:p>
        </w:tc>
        <w:tc>
          <w:tcPr>
            <w:tcW w:w="435" w:type="dxa"/>
            <w:vMerge/>
            <w:shd w:val="clear" w:color="auto" w:fill="FFFFFF" w:themeFill="background1"/>
            <w:vAlign w:val="center"/>
          </w:tcPr>
          <w:p w14:paraId="4D779594" w14:textId="77777777" w:rsidR="005F1873" w:rsidRDefault="005F1873" w:rsidP="00236183">
            <w:pPr>
              <w:spacing w:before="60" w:after="120"/>
              <w:jc w:val="center"/>
              <w:rPr>
                <w:rFonts w:ascii="Calibri" w:hAnsi="Calibri" w:cs="Calibri"/>
                <w:bCs/>
                <w:sz w:val="24"/>
                <w:szCs w:val="24"/>
              </w:rPr>
            </w:pPr>
          </w:p>
        </w:tc>
        <w:tc>
          <w:tcPr>
            <w:tcW w:w="1708" w:type="dxa"/>
            <w:vMerge/>
            <w:shd w:val="clear" w:color="auto" w:fill="FFFFFF" w:themeFill="background1"/>
          </w:tcPr>
          <w:p w14:paraId="7FB23D22" w14:textId="77777777" w:rsidR="005F1873" w:rsidRDefault="005F1873" w:rsidP="00236183">
            <w:pPr>
              <w:spacing w:before="60" w:after="120"/>
              <w:jc w:val="center"/>
              <w:rPr>
                <w:rFonts w:ascii="Calibri" w:hAnsi="Calibri" w:cs="Calibri"/>
                <w:bCs/>
                <w:sz w:val="24"/>
                <w:szCs w:val="24"/>
              </w:rPr>
            </w:pPr>
          </w:p>
        </w:tc>
      </w:tr>
    </w:tbl>
    <w:p w14:paraId="7AB3339D" w14:textId="77777777" w:rsidR="005F1873" w:rsidRDefault="005F1873" w:rsidP="005F1873">
      <w:pPr>
        <w:jc w:val="both"/>
        <w:rPr>
          <w:rFonts w:ascii="Calibri" w:hAnsi="Calibri" w:cs="Calibri"/>
          <w:bCs/>
          <w:sz w:val="24"/>
          <w:szCs w:val="24"/>
        </w:rPr>
      </w:pPr>
    </w:p>
    <w:tbl>
      <w:tblPr>
        <w:tblStyle w:val="Tabellenraster"/>
        <w:tblW w:w="6570"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56"/>
        <w:gridCol w:w="3819"/>
      </w:tblGrid>
      <w:tr w:rsidR="005F1873" w14:paraId="4F49939F" w14:textId="77777777" w:rsidTr="00236183">
        <w:tc>
          <w:tcPr>
            <w:tcW w:w="2295" w:type="dxa"/>
            <w:vMerge w:val="restart"/>
            <w:shd w:val="clear" w:color="auto" w:fill="FFFFFF" w:themeFill="background1"/>
            <w:vAlign w:val="center"/>
          </w:tcPr>
          <w:p w14:paraId="47CFF64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Auslagerungskosten</w:t>
            </w:r>
          </w:p>
          <w:p w14:paraId="1027354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je 100 kg</w:t>
            </w:r>
          </w:p>
        </w:tc>
        <w:tc>
          <w:tcPr>
            <w:tcW w:w="456" w:type="dxa"/>
            <w:vMerge w:val="restart"/>
            <w:shd w:val="clear" w:color="auto" w:fill="FFFFFF" w:themeFill="background1"/>
            <w:vAlign w:val="center"/>
          </w:tcPr>
          <w:p w14:paraId="4B3446A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819" w:type="dxa"/>
            <w:tcBorders>
              <w:top w:val="dotted" w:sz="4" w:space="0" w:color="auto"/>
              <w:bottom w:val="single" w:sz="4" w:space="0" w:color="auto"/>
            </w:tcBorders>
            <w:shd w:val="clear" w:color="auto" w:fill="FFFFFF" w:themeFill="background1"/>
          </w:tcPr>
          <w:p w14:paraId="2F8653C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Auslagerungskosten je Palette x 100</w:t>
            </w:r>
          </w:p>
        </w:tc>
      </w:tr>
      <w:tr w:rsidR="005F1873" w14:paraId="510C9E68" w14:textId="77777777" w:rsidTr="00236183">
        <w:tc>
          <w:tcPr>
            <w:tcW w:w="2295" w:type="dxa"/>
            <w:vMerge/>
            <w:shd w:val="clear" w:color="auto" w:fill="FFFFFF" w:themeFill="background1"/>
          </w:tcPr>
          <w:p w14:paraId="54B124C9" w14:textId="77777777" w:rsidR="005F1873" w:rsidRDefault="005F1873" w:rsidP="00236183">
            <w:pPr>
              <w:spacing w:before="60" w:after="120"/>
              <w:jc w:val="both"/>
              <w:rPr>
                <w:rFonts w:ascii="Calibri" w:hAnsi="Calibri" w:cs="Calibri"/>
                <w:bCs/>
                <w:sz w:val="24"/>
                <w:szCs w:val="24"/>
              </w:rPr>
            </w:pPr>
          </w:p>
        </w:tc>
        <w:tc>
          <w:tcPr>
            <w:tcW w:w="456" w:type="dxa"/>
            <w:vMerge/>
            <w:shd w:val="clear" w:color="auto" w:fill="FFFFFF" w:themeFill="background1"/>
          </w:tcPr>
          <w:p w14:paraId="2ADD0DAF" w14:textId="77777777" w:rsidR="005F1873" w:rsidRDefault="005F1873" w:rsidP="00236183">
            <w:pPr>
              <w:spacing w:before="60" w:after="120"/>
              <w:jc w:val="both"/>
              <w:rPr>
                <w:rFonts w:ascii="Calibri" w:hAnsi="Calibri" w:cs="Calibri"/>
                <w:bCs/>
                <w:sz w:val="24"/>
                <w:szCs w:val="24"/>
              </w:rPr>
            </w:pPr>
          </w:p>
        </w:tc>
        <w:tc>
          <w:tcPr>
            <w:tcW w:w="3819" w:type="dxa"/>
            <w:tcBorders>
              <w:top w:val="single" w:sz="4" w:space="0" w:color="auto"/>
            </w:tcBorders>
            <w:shd w:val="clear" w:color="auto" w:fill="FFFFFF" w:themeFill="background1"/>
          </w:tcPr>
          <w:p w14:paraId="7D62C42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Gewicht je Palette in kg</w:t>
            </w:r>
          </w:p>
        </w:tc>
      </w:tr>
    </w:tbl>
    <w:p w14:paraId="6C25CE20" w14:textId="77777777" w:rsidR="005F1873" w:rsidRDefault="005F1873" w:rsidP="005F1873">
      <w:pPr>
        <w:jc w:val="both"/>
        <w:rPr>
          <w:rFonts w:ascii="Calibri" w:hAnsi="Calibri" w:cs="Calibri"/>
          <w:bCs/>
          <w:sz w:val="24"/>
          <w:szCs w:val="24"/>
        </w:rPr>
      </w:pPr>
    </w:p>
    <w:tbl>
      <w:tblPr>
        <w:tblStyle w:val="Tabellenraster"/>
        <w:tblW w:w="6310"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295"/>
        <w:gridCol w:w="409"/>
        <w:gridCol w:w="1460"/>
        <w:gridCol w:w="435"/>
        <w:gridCol w:w="1711"/>
      </w:tblGrid>
      <w:tr w:rsidR="005F1873" w:rsidRPr="00893AA5" w14:paraId="5C890A05" w14:textId="77777777" w:rsidTr="00236183">
        <w:tc>
          <w:tcPr>
            <w:tcW w:w="2295" w:type="dxa"/>
            <w:vMerge w:val="restart"/>
            <w:shd w:val="clear" w:color="auto" w:fill="FFFFFF" w:themeFill="background1"/>
            <w:vAlign w:val="center"/>
          </w:tcPr>
          <w:p w14:paraId="0161935F" w14:textId="77777777" w:rsidR="005F1873" w:rsidRPr="00893AA5" w:rsidRDefault="005F1873" w:rsidP="00236183">
            <w:pPr>
              <w:spacing w:before="60" w:after="120"/>
              <w:jc w:val="center"/>
              <w:rPr>
                <w:rFonts w:ascii="Calibri" w:hAnsi="Calibri" w:cs="Calibri"/>
                <w:b/>
                <w:sz w:val="24"/>
                <w:szCs w:val="24"/>
              </w:rPr>
            </w:pPr>
            <w:r>
              <w:rPr>
                <w:rFonts w:ascii="Calibri" w:hAnsi="Calibri" w:cs="Calibri"/>
                <w:b/>
                <w:sz w:val="24"/>
                <w:szCs w:val="24"/>
              </w:rPr>
              <w:t>Auslagerungskosten</w:t>
            </w:r>
          </w:p>
          <w:p w14:paraId="175F4CCD" w14:textId="77777777" w:rsidR="005F1873" w:rsidRPr="00893AA5" w:rsidRDefault="005F1873" w:rsidP="00236183">
            <w:pPr>
              <w:spacing w:before="60" w:after="120"/>
              <w:jc w:val="center"/>
              <w:rPr>
                <w:rFonts w:ascii="Calibri" w:hAnsi="Calibri" w:cs="Calibri"/>
                <w:b/>
                <w:sz w:val="24"/>
                <w:szCs w:val="24"/>
              </w:rPr>
            </w:pPr>
            <w:r w:rsidRPr="00893AA5">
              <w:rPr>
                <w:rFonts w:ascii="Calibri" w:hAnsi="Calibri" w:cs="Calibri"/>
                <w:b/>
                <w:sz w:val="24"/>
                <w:szCs w:val="24"/>
              </w:rPr>
              <w:t xml:space="preserve">je 100 kg </w:t>
            </w:r>
          </w:p>
        </w:tc>
        <w:tc>
          <w:tcPr>
            <w:tcW w:w="409" w:type="dxa"/>
            <w:vMerge w:val="restart"/>
            <w:shd w:val="clear" w:color="auto" w:fill="FFFFFF" w:themeFill="background1"/>
            <w:vAlign w:val="center"/>
          </w:tcPr>
          <w:p w14:paraId="3E120B2C" w14:textId="77777777" w:rsidR="005F1873" w:rsidRPr="00A57533" w:rsidRDefault="005F1873" w:rsidP="00236183">
            <w:pPr>
              <w:spacing w:before="60" w:after="120"/>
              <w:jc w:val="center"/>
              <w:rPr>
                <w:rFonts w:ascii="Calibri" w:hAnsi="Calibri" w:cs="Calibri"/>
                <w:bCs/>
                <w:sz w:val="24"/>
                <w:szCs w:val="24"/>
              </w:rPr>
            </w:pPr>
            <w:r w:rsidRPr="00A57533">
              <w:rPr>
                <w:rFonts w:ascii="Calibri" w:hAnsi="Calibri" w:cs="Calibri"/>
                <w:bCs/>
                <w:sz w:val="24"/>
                <w:szCs w:val="24"/>
              </w:rPr>
              <w:t>=</w:t>
            </w:r>
          </w:p>
        </w:tc>
        <w:tc>
          <w:tcPr>
            <w:tcW w:w="1460" w:type="dxa"/>
            <w:tcBorders>
              <w:top w:val="dotted" w:sz="4" w:space="0" w:color="auto"/>
              <w:bottom w:val="single" w:sz="4" w:space="0" w:color="auto"/>
            </w:tcBorders>
            <w:shd w:val="clear" w:color="auto" w:fill="FFFFFF" w:themeFill="background1"/>
          </w:tcPr>
          <w:p w14:paraId="55436CE4" w14:textId="13134DDC" w:rsidR="005F1873" w:rsidRPr="00A57533" w:rsidRDefault="005F1873" w:rsidP="00236183">
            <w:pPr>
              <w:spacing w:before="60" w:after="120"/>
              <w:jc w:val="center"/>
              <w:rPr>
                <w:rFonts w:ascii="Calibri" w:hAnsi="Calibri" w:cs="Calibri"/>
                <w:bCs/>
                <w:sz w:val="24"/>
                <w:szCs w:val="24"/>
              </w:rPr>
            </w:pPr>
          </w:p>
        </w:tc>
        <w:tc>
          <w:tcPr>
            <w:tcW w:w="435" w:type="dxa"/>
            <w:vMerge w:val="restart"/>
            <w:shd w:val="clear" w:color="auto" w:fill="FFFFFF" w:themeFill="background1"/>
            <w:vAlign w:val="center"/>
          </w:tcPr>
          <w:p w14:paraId="16B53727" w14:textId="77777777" w:rsidR="005F1873" w:rsidRPr="00A57533" w:rsidRDefault="005F1873" w:rsidP="00236183">
            <w:pPr>
              <w:spacing w:before="60" w:after="120"/>
              <w:jc w:val="center"/>
              <w:rPr>
                <w:rFonts w:ascii="Calibri" w:hAnsi="Calibri" w:cs="Calibri"/>
                <w:bCs/>
                <w:sz w:val="24"/>
                <w:szCs w:val="24"/>
              </w:rPr>
            </w:pPr>
            <w:r w:rsidRPr="00A57533">
              <w:rPr>
                <w:rFonts w:ascii="Calibri" w:hAnsi="Calibri" w:cs="Calibri"/>
                <w:bCs/>
                <w:sz w:val="24"/>
                <w:szCs w:val="24"/>
              </w:rPr>
              <w:t>=</w:t>
            </w:r>
          </w:p>
        </w:tc>
        <w:tc>
          <w:tcPr>
            <w:tcW w:w="1711" w:type="dxa"/>
            <w:vMerge w:val="restart"/>
            <w:shd w:val="clear" w:color="auto" w:fill="FFFFFF" w:themeFill="background1"/>
            <w:vAlign w:val="center"/>
          </w:tcPr>
          <w:p w14:paraId="4111A238" w14:textId="72DB8345" w:rsidR="005F1873" w:rsidRPr="00A57533" w:rsidRDefault="005F1873" w:rsidP="00236183">
            <w:pPr>
              <w:spacing w:before="60" w:after="120"/>
              <w:jc w:val="center"/>
              <w:rPr>
                <w:rFonts w:ascii="Calibri" w:hAnsi="Calibri" w:cs="Calibri"/>
                <w:bCs/>
                <w:sz w:val="24"/>
                <w:szCs w:val="24"/>
              </w:rPr>
            </w:pPr>
          </w:p>
        </w:tc>
      </w:tr>
      <w:tr w:rsidR="005F1873" w:rsidRPr="00893AA5" w14:paraId="3EFB7776" w14:textId="77777777" w:rsidTr="00236183">
        <w:tc>
          <w:tcPr>
            <w:tcW w:w="2295" w:type="dxa"/>
            <w:vMerge/>
            <w:shd w:val="clear" w:color="auto" w:fill="FFFFFF" w:themeFill="background1"/>
          </w:tcPr>
          <w:p w14:paraId="10524D31" w14:textId="77777777" w:rsidR="005F1873" w:rsidRPr="00893AA5" w:rsidRDefault="005F1873" w:rsidP="00236183">
            <w:pPr>
              <w:spacing w:before="60" w:after="120"/>
              <w:jc w:val="both"/>
              <w:rPr>
                <w:rFonts w:ascii="Calibri" w:hAnsi="Calibri" w:cs="Calibri"/>
                <w:b/>
                <w:sz w:val="24"/>
                <w:szCs w:val="24"/>
              </w:rPr>
            </w:pPr>
          </w:p>
        </w:tc>
        <w:tc>
          <w:tcPr>
            <w:tcW w:w="409" w:type="dxa"/>
            <w:vMerge/>
            <w:shd w:val="clear" w:color="auto" w:fill="FFFFFF" w:themeFill="background1"/>
          </w:tcPr>
          <w:p w14:paraId="40680F71" w14:textId="77777777" w:rsidR="005F1873" w:rsidRPr="00893AA5" w:rsidRDefault="005F1873" w:rsidP="00236183">
            <w:pPr>
              <w:spacing w:before="60" w:after="120"/>
              <w:jc w:val="both"/>
              <w:rPr>
                <w:rFonts w:ascii="Calibri" w:hAnsi="Calibri" w:cs="Calibri"/>
                <w:b/>
                <w:sz w:val="24"/>
                <w:szCs w:val="24"/>
              </w:rPr>
            </w:pPr>
          </w:p>
        </w:tc>
        <w:tc>
          <w:tcPr>
            <w:tcW w:w="1460" w:type="dxa"/>
            <w:tcBorders>
              <w:top w:val="single" w:sz="4" w:space="0" w:color="auto"/>
            </w:tcBorders>
            <w:shd w:val="clear" w:color="auto" w:fill="FFFFFF" w:themeFill="background1"/>
          </w:tcPr>
          <w:p w14:paraId="73253631" w14:textId="669EBD92" w:rsidR="005F1873" w:rsidRPr="00A57533" w:rsidRDefault="005F1873" w:rsidP="00236183">
            <w:pPr>
              <w:spacing w:before="60" w:after="120"/>
              <w:jc w:val="center"/>
              <w:rPr>
                <w:rFonts w:ascii="Calibri" w:hAnsi="Calibri" w:cs="Calibri"/>
                <w:bCs/>
                <w:sz w:val="24"/>
                <w:szCs w:val="24"/>
              </w:rPr>
            </w:pPr>
          </w:p>
        </w:tc>
        <w:tc>
          <w:tcPr>
            <w:tcW w:w="435" w:type="dxa"/>
            <w:vMerge/>
            <w:shd w:val="clear" w:color="auto" w:fill="FFFFFF" w:themeFill="background1"/>
            <w:vAlign w:val="center"/>
          </w:tcPr>
          <w:p w14:paraId="759CF553" w14:textId="77777777" w:rsidR="005F1873" w:rsidRPr="00893AA5" w:rsidRDefault="005F1873" w:rsidP="00236183">
            <w:pPr>
              <w:spacing w:before="60" w:after="120"/>
              <w:jc w:val="center"/>
              <w:rPr>
                <w:rFonts w:ascii="Calibri" w:hAnsi="Calibri" w:cs="Calibri"/>
                <w:b/>
                <w:sz w:val="24"/>
                <w:szCs w:val="24"/>
              </w:rPr>
            </w:pPr>
          </w:p>
        </w:tc>
        <w:tc>
          <w:tcPr>
            <w:tcW w:w="1711" w:type="dxa"/>
            <w:vMerge/>
            <w:shd w:val="clear" w:color="auto" w:fill="FFFFFF" w:themeFill="background1"/>
          </w:tcPr>
          <w:p w14:paraId="217C775A" w14:textId="77777777" w:rsidR="005F1873" w:rsidRPr="00893AA5" w:rsidRDefault="005F1873" w:rsidP="00236183">
            <w:pPr>
              <w:spacing w:before="60" w:after="120"/>
              <w:jc w:val="center"/>
              <w:rPr>
                <w:rFonts w:ascii="Calibri" w:hAnsi="Calibri" w:cs="Calibri"/>
                <w:b/>
                <w:sz w:val="24"/>
                <w:szCs w:val="24"/>
              </w:rPr>
            </w:pPr>
          </w:p>
        </w:tc>
      </w:tr>
    </w:tbl>
    <w:p w14:paraId="5022B372" w14:textId="77777777" w:rsidR="005F1873" w:rsidRDefault="005F1873" w:rsidP="005F1873">
      <w:pPr>
        <w:spacing w:before="60" w:after="120"/>
        <w:jc w:val="both"/>
        <w:rPr>
          <w:rFonts w:ascii="Calibri" w:hAnsi="Calibri" w:cs="Calibri"/>
          <w:bCs/>
          <w:sz w:val="24"/>
          <w:szCs w:val="24"/>
        </w:rPr>
      </w:pPr>
    </w:p>
    <w:p w14:paraId="5E4B047D"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7EF814B6" w14:textId="77777777"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lastRenderedPageBreak/>
        <w:t>Kosten der Umschlaggeräte je 100 kg</w:t>
      </w:r>
    </w:p>
    <w:p w14:paraId="0E3F7A23" w14:textId="6F57AE69" w:rsidR="005F1873" w:rsidRDefault="005F1873" w:rsidP="005F1873">
      <w:pPr>
        <w:spacing w:before="60" w:after="120"/>
        <w:ind w:left="471"/>
        <w:jc w:val="both"/>
        <w:rPr>
          <w:rFonts w:ascii="Calibri" w:hAnsi="Calibri" w:cs="Calibri"/>
          <w:bCs/>
          <w:sz w:val="24"/>
          <w:szCs w:val="24"/>
        </w:rPr>
      </w:pPr>
      <w:r>
        <w:rPr>
          <w:rFonts w:ascii="Calibri" w:hAnsi="Calibri" w:cs="Calibri"/>
          <w:bCs/>
          <w:sz w:val="24"/>
          <w:szCs w:val="24"/>
        </w:rPr>
        <w:t xml:space="preserve">Die Kosten für die Umschlaggeräte sind </w:t>
      </w:r>
      <w:r w:rsidR="008D3E47">
        <w:rPr>
          <w:rFonts w:ascii="Calibri" w:hAnsi="Calibri" w:cs="Calibri"/>
          <w:bCs/>
          <w:sz w:val="24"/>
          <w:szCs w:val="24"/>
        </w:rPr>
        <w:t>_______________</w:t>
      </w:r>
      <w:r>
        <w:rPr>
          <w:rFonts w:ascii="Calibri" w:hAnsi="Calibri" w:cs="Calibri"/>
          <w:bCs/>
          <w:sz w:val="24"/>
          <w:szCs w:val="24"/>
        </w:rPr>
        <w:t xml:space="preserve"> für die Ein- bzw. Auslagerung zu ermitteln. </w:t>
      </w:r>
    </w:p>
    <w:p w14:paraId="343D5979" w14:textId="77777777" w:rsidR="005F1873" w:rsidRPr="0094029F" w:rsidRDefault="005F1873" w:rsidP="005F1873">
      <w:pPr>
        <w:spacing w:before="60" w:after="120"/>
        <w:ind w:left="471"/>
        <w:jc w:val="both"/>
        <w:rPr>
          <w:rFonts w:ascii="Calibri" w:hAnsi="Calibri" w:cs="Calibri"/>
          <w:bCs/>
          <w:sz w:val="24"/>
          <w:szCs w:val="24"/>
          <w:u w:val="words"/>
        </w:rPr>
      </w:pPr>
      <w:r w:rsidRPr="0094029F">
        <w:rPr>
          <w:rFonts w:ascii="Calibri" w:hAnsi="Calibri" w:cs="Calibri"/>
          <w:bCs/>
          <w:sz w:val="24"/>
          <w:szCs w:val="24"/>
          <w:u w:val="words"/>
        </w:rPr>
        <w:t>Kosten für die Einlagerung</w:t>
      </w:r>
    </w:p>
    <w:p w14:paraId="309E38BF" w14:textId="676BCDD5"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Sie belaufen sich je 100 kg sich auf </w:t>
      </w:r>
      <w:r w:rsidR="008D3E47">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Sie werden in 2 Schritten ermittelt:</w:t>
      </w:r>
    </w:p>
    <w:p w14:paraId="40F3BD4C"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Einsatzkosten je Monat für die Einlagerung</w:t>
      </w:r>
    </w:p>
    <w:p w14:paraId="61B1D224" w14:textId="77777777" w:rsidR="005F1873" w:rsidRDefault="005F1873">
      <w:pPr>
        <w:pStyle w:val="Listenabsatz"/>
        <w:numPr>
          <w:ilvl w:val="0"/>
          <w:numId w:val="9"/>
        </w:numPr>
        <w:spacing w:before="60" w:after="240"/>
        <w:ind w:left="924" w:hanging="357"/>
        <w:contextualSpacing w:val="0"/>
        <w:jc w:val="both"/>
        <w:rPr>
          <w:rFonts w:ascii="Calibri" w:hAnsi="Calibri" w:cs="Calibri"/>
          <w:bCs/>
          <w:sz w:val="24"/>
          <w:szCs w:val="24"/>
        </w:rPr>
      </w:pPr>
      <w:r>
        <w:rPr>
          <w:rFonts w:ascii="Calibri" w:hAnsi="Calibri" w:cs="Calibri"/>
          <w:bCs/>
          <w:sz w:val="24"/>
          <w:szCs w:val="24"/>
        </w:rPr>
        <w:t>Kosten der Umschlaggeräte (Einlagerung) je 100 kg</w:t>
      </w:r>
    </w:p>
    <w:tbl>
      <w:tblPr>
        <w:tblStyle w:val="Tabellenraster"/>
        <w:tblW w:w="9548"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631"/>
        <w:gridCol w:w="433"/>
        <w:gridCol w:w="1760"/>
        <w:gridCol w:w="418"/>
        <w:gridCol w:w="1499"/>
        <w:gridCol w:w="417"/>
        <w:gridCol w:w="2390"/>
      </w:tblGrid>
      <w:tr w:rsidR="005F1873" w14:paraId="4ACE145A" w14:textId="77777777" w:rsidTr="00236183">
        <w:tc>
          <w:tcPr>
            <w:tcW w:w="2631" w:type="dxa"/>
          </w:tcPr>
          <w:p w14:paraId="7DD79E7E"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Einsatzkosten je Monat</w:t>
            </w:r>
          </w:p>
        </w:tc>
        <w:tc>
          <w:tcPr>
            <w:tcW w:w="433" w:type="dxa"/>
          </w:tcPr>
          <w:p w14:paraId="53E84BCC"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w:t>
            </w:r>
          </w:p>
        </w:tc>
        <w:tc>
          <w:tcPr>
            <w:tcW w:w="1760" w:type="dxa"/>
          </w:tcPr>
          <w:p w14:paraId="11B0AD0D"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Einsatzstunden</w:t>
            </w:r>
          </w:p>
        </w:tc>
        <w:tc>
          <w:tcPr>
            <w:tcW w:w="418" w:type="dxa"/>
          </w:tcPr>
          <w:p w14:paraId="41EB7A54"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1499" w:type="dxa"/>
          </w:tcPr>
          <w:p w14:paraId="01C0C19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Stundensatz</w:t>
            </w:r>
          </w:p>
        </w:tc>
        <w:tc>
          <w:tcPr>
            <w:tcW w:w="417" w:type="dxa"/>
          </w:tcPr>
          <w:p w14:paraId="5AD03006"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2390" w:type="dxa"/>
          </w:tcPr>
          <w:p w14:paraId="7FCF326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Arbeitstage je Monat</w:t>
            </w:r>
          </w:p>
        </w:tc>
      </w:tr>
    </w:tbl>
    <w:p w14:paraId="5EEFA6AC" w14:textId="77777777" w:rsidR="005F1873" w:rsidRDefault="005F1873" w:rsidP="005F1873">
      <w:pPr>
        <w:jc w:val="both"/>
        <w:rPr>
          <w:rFonts w:ascii="Calibri" w:hAnsi="Calibri" w:cs="Calibri"/>
          <w:bCs/>
          <w:sz w:val="24"/>
          <w:szCs w:val="24"/>
        </w:rPr>
      </w:pPr>
    </w:p>
    <w:tbl>
      <w:tblPr>
        <w:tblStyle w:val="Tabellenraster"/>
        <w:tblW w:w="8025"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704"/>
        <w:gridCol w:w="346"/>
        <w:gridCol w:w="825"/>
        <w:gridCol w:w="408"/>
        <w:gridCol w:w="869"/>
        <w:gridCol w:w="427"/>
        <w:gridCol w:w="566"/>
        <w:gridCol w:w="553"/>
        <w:gridCol w:w="1327"/>
      </w:tblGrid>
      <w:tr w:rsidR="005F1873" w14:paraId="17FCDECF" w14:textId="77777777" w:rsidTr="00236183">
        <w:tc>
          <w:tcPr>
            <w:tcW w:w="2704" w:type="dxa"/>
          </w:tcPr>
          <w:p w14:paraId="2AD9F67E" w14:textId="77777777" w:rsidR="005F1873" w:rsidRPr="001A78DB" w:rsidRDefault="005F1873" w:rsidP="00236183">
            <w:pPr>
              <w:spacing w:before="60" w:after="120"/>
              <w:jc w:val="center"/>
              <w:rPr>
                <w:rFonts w:ascii="Calibri" w:hAnsi="Calibri" w:cs="Calibri"/>
                <w:b/>
                <w:sz w:val="24"/>
                <w:szCs w:val="24"/>
              </w:rPr>
            </w:pPr>
            <w:r w:rsidRPr="001A78DB">
              <w:rPr>
                <w:rFonts w:ascii="Calibri" w:hAnsi="Calibri" w:cs="Calibri"/>
                <w:b/>
                <w:sz w:val="24"/>
                <w:szCs w:val="24"/>
              </w:rPr>
              <w:t>Einsatzkosten je Monat</w:t>
            </w:r>
          </w:p>
        </w:tc>
        <w:tc>
          <w:tcPr>
            <w:tcW w:w="346" w:type="dxa"/>
          </w:tcPr>
          <w:p w14:paraId="06D209B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825" w:type="dxa"/>
          </w:tcPr>
          <w:p w14:paraId="42CC0920" w14:textId="1AD8E132" w:rsidR="005F1873" w:rsidRDefault="005F1873" w:rsidP="00236183">
            <w:pPr>
              <w:spacing w:before="60" w:after="120"/>
              <w:jc w:val="center"/>
              <w:rPr>
                <w:rFonts w:ascii="Calibri" w:hAnsi="Calibri" w:cs="Calibri"/>
                <w:bCs/>
                <w:sz w:val="24"/>
                <w:szCs w:val="24"/>
              </w:rPr>
            </w:pPr>
          </w:p>
        </w:tc>
        <w:tc>
          <w:tcPr>
            <w:tcW w:w="408" w:type="dxa"/>
          </w:tcPr>
          <w:p w14:paraId="2886E15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x</w:t>
            </w:r>
          </w:p>
        </w:tc>
        <w:tc>
          <w:tcPr>
            <w:tcW w:w="869" w:type="dxa"/>
          </w:tcPr>
          <w:p w14:paraId="597EF8AE" w14:textId="0D440AD1" w:rsidR="005F1873" w:rsidRDefault="005F1873" w:rsidP="00236183">
            <w:pPr>
              <w:spacing w:before="60" w:after="120"/>
              <w:jc w:val="center"/>
              <w:rPr>
                <w:rFonts w:ascii="Calibri" w:hAnsi="Calibri" w:cs="Calibri"/>
                <w:bCs/>
                <w:sz w:val="24"/>
                <w:szCs w:val="24"/>
              </w:rPr>
            </w:pPr>
          </w:p>
        </w:tc>
        <w:tc>
          <w:tcPr>
            <w:tcW w:w="427" w:type="dxa"/>
          </w:tcPr>
          <w:p w14:paraId="771708A5"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566" w:type="dxa"/>
          </w:tcPr>
          <w:p w14:paraId="49B38F30" w14:textId="065FAAA1" w:rsidR="005F1873" w:rsidRDefault="005F1873" w:rsidP="00236183">
            <w:pPr>
              <w:spacing w:before="60" w:after="120"/>
              <w:jc w:val="center"/>
              <w:rPr>
                <w:rFonts w:ascii="Calibri" w:hAnsi="Calibri" w:cs="Calibri"/>
                <w:bCs/>
                <w:sz w:val="24"/>
                <w:szCs w:val="24"/>
              </w:rPr>
            </w:pPr>
          </w:p>
        </w:tc>
        <w:tc>
          <w:tcPr>
            <w:tcW w:w="553" w:type="dxa"/>
          </w:tcPr>
          <w:p w14:paraId="0888F7F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327" w:type="dxa"/>
          </w:tcPr>
          <w:p w14:paraId="099E4655" w14:textId="1F218688" w:rsidR="005F1873" w:rsidRDefault="005F1873" w:rsidP="00236183">
            <w:pPr>
              <w:spacing w:before="60" w:after="120"/>
              <w:jc w:val="center"/>
              <w:rPr>
                <w:rFonts w:ascii="Calibri" w:hAnsi="Calibri" w:cs="Calibri"/>
                <w:bCs/>
                <w:sz w:val="24"/>
                <w:szCs w:val="24"/>
              </w:rPr>
            </w:pPr>
          </w:p>
        </w:tc>
      </w:tr>
    </w:tbl>
    <w:p w14:paraId="5AFC59F4" w14:textId="77777777" w:rsidR="005F1873" w:rsidRDefault="005F1873" w:rsidP="005F1873">
      <w:pPr>
        <w:jc w:val="both"/>
        <w:rPr>
          <w:rFonts w:ascii="Calibri" w:hAnsi="Calibri" w:cs="Calibri"/>
          <w:bCs/>
          <w:sz w:val="24"/>
          <w:szCs w:val="24"/>
        </w:rPr>
      </w:pPr>
    </w:p>
    <w:tbl>
      <w:tblPr>
        <w:tblStyle w:val="Tabellenraster"/>
        <w:tblW w:w="6557"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929"/>
        <w:gridCol w:w="456"/>
        <w:gridCol w:w="3172"/>
      </w:tblGrid>
      <w:tr w:rsidR="005F1873" w14:paraId="63F50FEE" w14:textId="77777777" w:rsidTr="00236183">
        <w:tc>
          <w:tcPr>
            <w:tcW w:w="2929" w:type="dxa"/>
            <w:vMerge w:val="restart"/>
            <w:vAlign w:val="center"/>
          </w:tcPr>
          <w:p w14:paraId="1E13CCAB"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Kosten Umschlaggeräte </w:t>
            </w:r>
          </w:p>
          <w:p w14:paraId="789F8C97"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Einlagerung je 100 kg</w:t>
            </w:r>
          </w:p>
        </w:tc>
        <w:tc>
          <w:tcPr>
            <w:tcW w:w="456" w:type="dxa"/>
            <w:vMerge w:val="restart"/>
            <w:vAlign w:val="center"/>
          </w:tcPr>
          <w:p w14:paraId="1BE18035"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172" w:type="dxa"/>
            <w:tcBorders>
              <w:top w:val="dotted" w:sz="4" w:space="0" w:color="auto"/>
              <w:bottom w:val="single" w:sz="4" w:space="0" w:color="auto"/>
            </w:tcBorders>
          </w:tcPr>
          <w:p w14:paraId="350034C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Einsatzkosten je Monat x 100</w:t>
            </w:r>
          </w:p>
        </w:tc>
      </w:tr>
      <w:tr w:rsidR="005F1873" w14:paraId="010D381C" w14:textId="77777777" w:rsidTr="00236183">
        <w:tc>
          <w:tcPr>
            <w:tcW w:w="2929" w:type="dxa"/>
            <w:vMerge/>
            <w:vAlign w:val="center"/>
          </w:tcPr>
          <w:p w14:paraId="4B70F74D" w14:textId="77777777" w:rsidR="005F1873" w:rsidRDefault="005F1873" w:rsidP="00236183">
            <w:pPr>
              <w:spacing w:before="60" w:after="120"/>
              <w:jc w:val="both"/>
              <w:rPr>
                <w:rFonts w:ascii="Calibri" w:hAnsi="Calibri" w:cs="Calibri"/>
                <w:bCs/>
                <w:sz w:val="24"/>
                <w:szCs w:val="24"/>
              </w:rPr>
            </w:pPr>
          </w:p>
        </w:tc>
        <w:tc>
          <w:tcPr>
            <w:tcW w:w="456" w:type="dxa"/>
            <w:vMerge/>
            <w:vAlign w:val="center"/>
          </w:tcPr>
          <w:p w14:paraId="47CC16A5" w14:textId="77777777" w:rsidR="005F1873" w:rsidRDefault="005F1873" w:rsidP="00236183">
            <w:pPr>
              <w:spacing w:before="60" w:after="120"/>
              <w:jc w:val="center"/>
              <w:rPr>
                <w:rFonts w:ascii="Calibri" w:hAnsi="Calibri" w:cs="Calibri"/>
                <w:bCs/>
                <w:sz w:val="24"/>
                <w:szCs w:val="24"/>
              </w:rPr>
            </w:pPr>
          </w:p>
        </w:tc>
        <w:tc>
          <w:tcPr>
            <w:tcW w:w="3172" w:type="dxa"/>
            <w:tcBorders>
              <w:top w:val="single" w:sz="4" w:space="0" w:color="auto"/>
            </w:tcBorders>
          </w:tcPr>
          <w:p w14:paraId="7B8D915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monatlicher Umschlag in kg</w:t>
            </w:r>
          </w:p>
        </w:tc>
      </w:tr>
    </w:tbl>
    <w:p w14:paraId="732E2F8F" w14:textId="77777777" w:rsidR="005F1873" w:rsidRDefault="005F1873" w:rsidP="005F1873">
      <w:pPr>
        <w:jc w:val="both"/>
        <w:rPr>
          <w:rFonts w:ascii="Calibri" w:hAnsi="Calibri" w:cs="Calibri"/>
          <w:bCs/>
          <w:sz w:val="24"/>
          <w:szCs w:val="24"/>
        </w:rPr>
      </w:pPr>
    </w:p>
    <w:tbl>
      <w:tblPr>
        <w:tblStyle w:val="Tabellenraster"/>
        <w:tblW w:w="7325"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886"/>
        <w:gridCol w:w="454"/>
        <w:gridCol w:w="1581"/>
        <w:gridCol w:w="693"/>
        <w:gridCol w:w="1711"/>
      </w:tblGrid>
      <w:tr w:rsidR="005F1873" w14:paraId="68C2B812" w14:textId="77777777" w:rsidTr="00236183">
        <w:tc>
          <w:tcPr>
            <w:tcW w:w="2886" w:type="dxa"/>
            <w:vMerge w:val="restart"/>
            <w:vAlign w:val="center"/>
          </w:tcPr>
          <w:p w14:paraId="4DE3734A" w14:textId="77777777" w:rsidR="005F1873" w:rsidRPr="0094029F" w:rsidRDefault="005F1873" w:rsidP="00236183">
            <w:pPr>
              <w:spacing w:before="60" w:after="120"/>
              <w:jc w:val="center"/>
              <w:rPr>
                <w:rFonts w:ascii="Calibri" w:hAnsi="Calibri" w:cs="Calibri"/>
                <w:b/>
                <w:sz w:val="24"/>
                <w:szCs w:val="24"/>
              </w:rPr>
            </w:pPr>
            <w:r w:rsidRPr="0094029F">
              <w:rPr>
                <w:rFonts w:ascii="Calibri" w:hAnsi="Calibri" w:cs="Calibri"/>
                <w:b/>
                <w:sz w:val="24"/>
                <w:szCs w:val="24"/>
              </w:rPr>
              <w:t xml:space="preserve">Kosten Umschlaggeräte </w:t>
            </w:r>
          </w:p>
          <w:p w14:paraId="29CACA4E" w14:textId="77777777" w:rsidR="005F1873" w:rsidRDefault="005F1873" w:rsidP="00236183">
            <w:pPr>
              <w:spacing w:before="60" w:after="120"/>
              <w:jc w:val="center"/>
              <w:rPr>
                <w:rFonts w:ascii="Calibri" w:hAnsi="Calibri" w:cs="Calibri"/>
                <w:bCs/>
                <w:sz w:val="24"/>
                <w:szCs w:val="24"/>
              </w:rPr>
            </w:pPr>
            <w:r w:rsidRPr="0094029F">
              <w:rPr>
                <w:rFonts w:ascii="Calibri" w:hAnsi="Calibri" w:cs="Calibri"/>
                <w:b/>
                <w:sz w:val="24"/>
                <w:szCs w:val="24"/>
              </w:rPr>
              <w:t>Einlagerung je 100 kg</w:t>
            </w:r>
          </w:p>
        </w:tc>
        <w:tc>
          <w:tcPr>
            <w:tcW w:w="454" w:type="dxa"/>
            <w:vMerge w:val="restart"/>
            <w:vAlign w:val="center"/>
          </w:tcPr>
          <w:p w14:paraId="63BFE5CE"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581" w:type="dxa"/>
            <w:tcBorders>
              <w:top w:val="dotted" w:sz="4" w:space="0" w:color="auto"/>
              <w:bottom w:val="single" w:sz="4" w:space="0" w:color="auto"/>
            </w:tcBorders>
          </w:tcPr>
          <w:p w14:paraId="53DFF703" w14:textId="6432D10B" w:rsidR="005F1873" w:rsidRDefault="005F1873" w:rsidP="00236183">
            <w:pPr>
              <w:spacing w:before="60" w:after="120"/>
              <w:jc w:val="center"/>
              <w:rPr>
                <w:rFonts w:ascii="Calibri" w:hAnsi="Calibri" w:cs="Calibri"/>
                <w:bCs/>
                <w:sz w:val="24"/>
                <w:szCs w:val="24"/>
              </w:rPr>
            </w:pPr>
          </w:p>
        </w:tc>
        <w:tc>
          <w:tcPr>
            <w:tcW w:w="693" w:type="dxa"/>
            <w:vMerge w:val="restart"/>
            <w:vAlign w:val="center"/>
          </w:tcPr>
          <w:p w14:paraId="52140C8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11" w:type="dxa"/>
            <w:vMerge w:val="restart"/>
            <w:vAlign w:val="center"/>
          </w:tcPr>
          <w:p w14:paraId="66305F3E" w14:textId="362A97A8" w:rsidR="005F1873" w:rsidRDefault="005F1873" w:rsidP="00236183">
            <w:pPr>
              <w:spacing w:before="60" w:after="120"/>
              <w:jc w:val="center"/>
              <w:rPr>
                <w:rFonts w:ascii="Calibri" w:hAnsi="Calibri" w:cs="Calibri"/>
                <w:bCs/>
                <w:sz w:val="24"/>
                <w:szCs w:val="24"/>
              </w:rPr>
            </w:pPr>
          </w:p>
        </w:tc>
      </w:tr>
      <w:tr w:rsidR="005F1873" w14:paraId="553552C5" w14:textId="77777777" w:rsidTr="00236183">
        <w:tc>
          <w:tcPr>
            <w:tcW w:w="2886" w:type="dxa"/>
            <w:vMerge/>
            <w:vAlign w:val="center"/>
          </w:tcPr>
          <w:p w14:paraId="111C6F9F" w14:textId="77777777" w:rsidR="005F1873" w:rsidRDefault="005F1873" w:rsidP="00236183">
            <w:pPr>
              <w:spacing w:before="60" w:after="120"/>
              <w:jc w:val="both"/>
              <w:rPr>
                <w:rFonts w:ascii="Calibri" w:hAnsi="Calibri" w:cs="Calibri"/>
                <w:bCs/>
                <w:sz w:val="24"/>
                <w:szCs w:val="24"/>
              </w:rPr>
            </w:pPr>
          </w:p>
        </w:tc>
        <w:tc>
          <w:tcPr>
            <w:tcW w:w="454" w:type="dxa"/>
            <w:vMerge/>
            <w:vAlign w:val="center"/>
          </w:tcPr>
          <w:p w14:paraId="0AF2DB84" w14:textId="77777777" w:rsidR="005F1873" w:rsidRDefault="005F1873" w:rsidP="00236183">
            <w:pPr>
              <w:spacing w:before="60" w:after="120"/>
              <w:jc w:val="center"/>
              <w:rPr>
                <w:rFonts w:ascii="Calibri" w:hAnsi="Calibri" w:cs="Calibri"/>
                <w:bCs/>
                <w:sz w:val="24"/>
                <w:szCs w:val="24"/>
              </w:rPr>
            </w:pPr>
          </w:p>
        </w:tc>
        <w:tc>
          <w:tcPr>
            <w:tcW w:w="1581" w:type="dxa"/>
            <w:tcBorders>
              <w:top w:val="single" w:sz="4" w:space="0" w:color="auto"/>
            </w:tcBorders>
          </w:tcPr>
          <w:p w14:paraId="21DC05A3" w14:textId="0C8A7156" w:rsidR="005F1873" w:rsidRDefault="005F1873" w:rsidP="00236183">
            <w:pPr>
              <w:spacing w:before="60" w:after="120"/>
              <w:jc w:val="center"/>
              <w:rPr>
                <w:rFonts w:ascii="Calibri" w:hAnsi="Calibri" w:cs="Calibri"/>
                <w:bCs/>
                <w:sz w:val="24"/>
                <w:szCs w:val="24"/>
              </w:rPr>
            </w:pPr>
          </w:p>
        </w:tc>
        <w:tc>
          <w:tcPr>
            <w:tcW w:w="693" w:type="dxa"/>
            <w:vMerge/>
          </w:tcPr>
          <w:p w14:paraId="10D0F7EA" w14:textId="77777777" w:rsidR="005F1873" w:rsidRDefault="005F1873" w:rsidP="00236183">
            <w:pPr>
              <w:spacing w:before="60" w:after="120"/>
              <w:jc w:val="both"/>
              <w:rPr>
                <w:rFonts w:ascii="Calibri" w:hAnsi="Calibri" w:cs="Calibri"/>
                <w:bCs/>
                <w:sz w:val="24"/>
                <w:szCs w:val="24"/>
              </w:rPr>
            </w:pPr>
          </w:p>
        </w:tc>
        <w:tc>
          <w:tcPr>
            <w:tcW w:w="1711" w:type="dxa"/>
            <w:vMerge/>
          </w:tcPr>
          <w:p w14:paraId="3BC37A3D" w14:textId="77777777" w:rsidR="005F1873" w:rsidRDefault="005F1873" w:rsidP="00236183">
            <w:pPr>
              <w:spacing w:before="60" w:after="120"/>
              <w:jc w:val="both"/>
              <w:rPr>
                <w:rFonts w:ascii="Calibri" w:hAnsi="Calibri" w:cs="Calibri"/>
                <w:bCs/>
                <w:sz w:val="24"/>
                <w:szCs w:val="24"/>
              </w:rPr>
            </w:pPr>
          </w:p>
        </w:tc>
      </w:tr>
    </w:tbl>
    <w:p w14:paraId="79B53CE2" w14:textId="77777777" w:rsidR="005F1873" w:rsidRPr="0094029F" w:rsidRDefault="005F1873" w:rsidP="005F1873">
      <w:pPr>
        <w:spacing w:before="240" w:after="120"/>
        <w:ind w:left="471"/>
        <w:jc w:val="both"/>
        <w:rPr>
          <w:rFonts w:ascii="Calibri" w:hAnsi="Calibri" w:cs="Calibri"/>
          <w:bCs/>
          <w:sz w:val="24"/>
          <w:szCs w:val="24"/>
          <w:u w:val="words"/>
        </w:rPr>
      </w:pPr>
      <w:r w:rsidRPr="0094029F">
        <w:rPr>
          <w:rFonts w:ascii="Calibri" w:hAnsi="Calibri" w:cs="Calibri"/>
          <w:bCs/>
          <w:sz w:val="24"/>
          <w:szCs w:val="24"/>
          <w:u w:val="words"/>
        </w:rPr>
        <w:t xml:space="preserve">Kosten für die </w:t>
      </w:r>
      <w:r>
        <w:rPr>
          <w:rFonts w:ascii="Calibri" w:hAnsi="Calibri" w:cs="Calibri"/>
          <w:bCs/>
          <w:sz w:val="24"/>
          <w:szCs w:val="24"/>
          <w:u w:val="words"/>
        </w:rPr>
        <w:t>Auslagerung</w:t>
      </w:r>
    </w:p>
    <w:p w14:paraId="38EDAAD4" w14:textId="2FD1ECFB"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Sie belaufen sich je 100 kg sich auf </w:t>
      </w:r>
      <w:r w:rsidR="008D3E47">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Sie werden in 2 Schritten ermittelt:</w:t>
      </w:r>
    </w:p>
    <w:p w14:paraId="10BF6341"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Einsatzkosten je Monat für die Auslagerung</w:t>
      </w:r>
    </w:p>
    <w:p w14:paraId="194F7F18" w14:textId="77777777" w:rsidR="005F1873" w:rsidRDefault="005F1873">
      <w:pPr>
        <w:pStyle w:val="Listenabsatz"/>
        <w:numPr>
          <w:ilvl w:val="0"/>
          <w:numId w:val="9"/>
        </w:numPr>
        <w:spacing w:before="60" w:after="240"/>
        <w:ind w:left="924" w:hanging="357"/>
        <w:contextualSpacing w:val="0"/>
        <w:jc w:val="both"/>
        <w:rPr>
          <w:rFonts w:ascii="Calibri" w:hAnsi="Calibri" w:cs="Calibri"/>
          <w:bCs/>
          <w:sz w:val="24"/>
          <w:szCs w:val="24"/>
        </w:rPr>
      </w:pPr>
      <w:r>
        <w:rPr>
          <w:rFonts w:ascii="Calibri" w:hAnsi="Calibri" w:cs="Calibri"/>
          <w:bCs/>
          <w:sz w:val="24"/>
          <w:szCs w:val="24"/>
        </w:rPr>
        <w:t>Kosten der Umschlaggeräte (Auslagerung) je 100 kg</w:t>
      </w:r>
    </w:p>
    <w:tbl>
      <w:tblPr>
        <w:tblStyle w:val="Tabellenraster"/>
        <w:tblW w:w="9548"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631"/>
        <w:gridCol w:w="433"/>
        <w:gridCol w:w="1760"/>
        <w:gridCol w:w="418"/>
        <w:gridCol w:w="1499"/>
        <w:gridCol w:w="417"/>
        <w:gridCol w:w="2390"/>
      </w:tblGrid>
      <w:tr w:rsidR="005F1873" w14:paraId="093536D4" w14:textId="77777777" w:rsidTr="00236183">
        <w:tc>
          <w:tcPr>
            <w:tcW w:w="2631" w:type="dxa"/>
          </w:tcPr>
          <w:p w14:paraId="19CB845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Einsatzkosten je Monat</w:t>
            </w:r>
          </w:p>
        </w:tc>
        <w:tc>
          <w:tcPr>
            <w:tcW w:w="433" w:type="dxa"/>
          </w:tcPr>
          <w:p w14:paraId="2FA03E5E"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w:t>
            </w:r>
          </w:p>
        </w:tc>
        <w:tc>
          <w:tcPr>
            <w:tcW w:w="1760" w:type="dxa"/>
          </w:tcPr>
          <w:p w14:paraId="31856A4D"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Einsatzstunden</w:t>
            </w:r>
          </w:p>
        </w:tc>
        <w:tc>
          <w:tcPr>
            <w:tcW w:w="418" w:type="dxa"/>
          </w:tcPr>
          <w:p w14:paraId="664BD0C1"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1499" w:type="dxa"/>
          </w:tcPr>
          <w:p w14:paraId="0594729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Stundensatz</w:t>
            </w:r>
          </w:p>
        </w:tc>
        <w:tc>
          <w:tcPr>
            <w:tcW w:w="417" w:type="dxa"/>
          </w:tcPr>
          <w:p w14:paraId="2AFC51E9"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2390" w:type="dxa"/>
          </w:tcPr>
          <w:p w14:paraId="2CDF2FB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Arbeitstage je Monat</w:t>
            </w:r>
          </w:p>
        </w:tc>
      </w:tr>
    </w:tbl>
    <w:p w14:paraId="598505DB" w14:textId="77777777" w:rsidR="005F1873" w:rsidRDefault="005F1873" w:rsidP="005F1873">
      <w:pPr>
        <w:jc w:val="both"/>
        <w:rPr>
          <w:rFonts w:ascii="Calibri" w:hAnsi="Calibri" w:cs="Calibri"/>
          <w:bCs/>
          <w:sz w:val="24"/>
          <w:szCs w:val="24"/>
        </w:rPr>
      </w:pPr>
    </w:p>
    <w:tbl>
      <w:tblPr>
        <w:tblStyle w:val="Tabellenraster"/>
        <w:tblW w:w="8207"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704"/>
        <w:gridCol w:w="346"/>
        <w:gridCol w:w="825"/>
        <w:gridCol w:w="408"/>
        <w:gridCol w:w="869"/>
        <w:gridCol w:w="427"/>
        <w:gridCol w:w="566"/>
        <w:gridCol w:w="553"/>
        <w:gridCol w:w="1509"/>
      </w:tblGrid>
      <w:tr w:rsidR="005F1873" w14:paraId="5051BFAA" w14:textId="77777777" w:rsidTr="00236183">
        <w:tc>
          <w:tcPr>
            <w:tcW w:w="2704" w:type="dxa"/>
          </w:tcPr>
          <w:p w14:paraId="5F3E8E27" w14:textId="77777777" w:rsidR="005F1873" w:rsidRPr="001A78DB" w:rsidRDefault="005F1873" w:rsidP="00236183">
            <w:pPr>
              <w:spacing w:before="60" w:after="120"/>
              <w:jc w:val="center"/>
              <w:rPr>
                <w:rFonts w:ascii="Calibri" w:hAnsi="Calibri" w:cs="Calibri"/>
                <w:b/>
                <w:sz w:val="24"/>
                <w:szCs w:val="24"/>
              </w:rPr>
            </w:pPr>
            <w:r w:rsidRPr="001A78DB">
              <w:rPr>
                <w:rFonts w:ascii="Calibri" w:hAnsi="Calibri" w:cs="Calibri"/>
                <w:b/>
                <w:sz w:val="24"/>
                <w:szCs w:val="24"/>
              </w:rPr>
              <w:t>Einsatzkosten je Monat</w:t>
            </w:r>
          </w:p>
        </w:tc>
        <w:tc>
          <w:tcPr>
            <w:tcW w:w="346" w:type="dxa"/>
          </w:tcPr>
          <w:p w14:paraId="7DE0681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825" w:type="dxa"/>
          </w:tcPr>
          <w:p w14:paraId="25058F0D" w14:textId="237D1F52" w:rsidR="005F1873" w:rsidRDefault="005F1873" w:rsidP="00236183">
            <w:pPr>
              <w:spacing w:before="60" w:after="120"/>
              <w:jc w:val="center"/>
              <w:rPr>
                <w:rFonts w:ascii="Calibri" w:hAnsi="Calibri" w:cs="Calibri"/>
                <w:bCs/>
                <w:sz w:val="24"/>
                <w:szCs w:val="24"/>
              </w:rPr>
            </w:pPr>
          </w:p>
        </w:tc>
        <w:tc>
          <w:tcPr>
            <w:tcW w:w="408" w:type="dxa"/>
          </w:tcPr>
          <w:p w14:paraId="614D99C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x</w:t>
            </w:r>
          </w:p>
        </w:tc>
        <w:tc>
          <w:tcPr>
            <w:tcW w:w="869" w:type="dxa"/>
          </w:tcPr>
          <w:p w14:paraId="79120A29" w14:textId="122740DE" w:rsidR="005F1873" w:rsidRDefault="005F1873" w:rsidP="00236183">
            <w:pPr>
              <w:spacing w:before="60" w:after="120"/>
              <w:jc w:val="center"/>
              <w:rPr>
                <w:rFonts w:ascii="Calibri" w:hAnsi="Calibri" w:cs="Calibri"/>
                <w:bCs/>
                <w:sz w:val="24"/>
                <w:szCs w:val="24"/>
              </w:rPr>
            </w:pPr>
          </w:p>
        </w:tc>
        <w:tc>
          <w:tcPr>
            <w:tcW w:w="427" w:type="dxa"/>
          </w:tcPr>
          <w:p w14:paraId="441CCC0B"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x</w:t>
            </w:r>
          </w:p>
        </w:tc>
        <w:tc>
          <w:tcPr>
            <w:tcW w:w="566" w:type="dxa"/>
          </w:tcPr>
          <w:p w14:paraId="1FCC934C" w14:textId="06F04158" w:rsidR="005F1873" w:rsidRDefault="005F1873" w:rsidP="00236183">
            <w:pPr>
              <w:spacing w:before="60" w:after="120"/>
              <w:jc w:val="center"/>
              <w:rPr>
                <w:rFonts w:ascii="Calibri" w:hAnsi="Calibri" w:cs="Calibri"/>
                <w:bCs/>
                <w:sz w:val="24"/>
                <w:szCs w:val="24"/>
              </w:rPr>
            </w:pPr>
          </w:p>
        </w:tc>
        <w:tc>
          <w:tcPr>
            <w:tcW w:w="553" w:type="dxa"/>
          </w:tcPr>
          <w:p w14:paraId="063B812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509" w:type="dxa"/>
          </w:tcPr>
          <w:p w14:paraId="33D6BE5D" w14:textId="4A078564" w:rsidR="005F1873" w:rsidRDefault="005F1873" w:rsidP="00236183">
            <w:pPr>
              <w:spacing w:before="60" w:after="120"/>
              <w:jc w:val="center"/>
              <w:rPr>
                <w:rFonts w:ascii="Calibri" w:hAnsi="Calibri" w:cs="Calibri"/>
                <w:bCs/>
                <w:sz w:val="24"/>
                <w:szCs w:val="24"/>
              </w:rPr>
            </w:pPr>
          </w:p>
        </w:tc>
      </w:tr>
    </w:tbl>
    <w:p w14:paraId="6B32BA57" w14:textId="77777777" w:rsidR="005F1873" w:rsidRDefault="005F1873" w:rsidP="005F1873">
      <w:pPr>
        <w:jc w:val="both"/>
        <w:rPr>
          <w:rFonts w:ascii="Calibri" w:hAnsi="Calibri" w:cs="Calibri"/>
          <w:bCs/>
          <w:sz w:val="24"/>
          <w:szCs w:val="24"/>
        </w:rPr>
      </w:pPr>
    </w:p>
    <w:tbl>
      <w:tblPr>
        <w:tblStyle w:val="Tabellenraster"/>
        <w:tblW w:w="6557"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929"/>
        <w:gridCol w:w="456"/>
        <w:gridCol w:w="3172"/>
      </w:tblGrid>
      <w:tr w:rsidR="005F1873" w14:paraId="725E6DF8" w14:textId="77777777" w:rsidTr="00236183">
        <w:tc>
          <w:tcPr>
            <w:tcW w:w="2929" w:type="dxa"/>
            <w:vMerge w:val="restart"/>
            <w:vAlign w:val="center"/>
          </w:tcPr>
          <w:p w14:paraId="142396C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Kosten Umschlaggeräte </w:t>
            </w:r>
          </w:p>
          <w:p w14:paraId="345C8E8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Auslagerung je 100 kg</w:t>
            </w:r>
          </w:p>
        </w:tc>
        <w:tc>
          <w:tcPr>
            <w:tcW w:w="456" w:type="dxa"/>
            <w:vMerge w:val="restart"/>
            <w:vAlign w:val="center"/>
          </w:tcPr>
          <w:p w14:paraId="5DD4FEB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172" w:type="dxa"/>
            <w:tcBorders>
              <w:top w:val="dotted" w:sz="4" w:space="0" w:color="auto"/>
              <w:bottom w:val="single" w:sz="4" w:space="0" w:color="auto"/>
            </w:tcBorders>
          </w:tcPr>
          <w:p w14:paraId="4F3D010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Einsatzkosten je Monat x 100</w:t>
            </w:r>
          </w:p>
        </w:tc>
      </w:tr>
      <w:tr w:rsidR="005F1873" w14:paraId="6DD3AF0B" w14:textId="77777777" w:rsidTr="00236183">
        <w:tc>
          <w:tcPr>
            <w:tcW w:w="2929" w:type="dxa"/>
            <w:vMerge/>
            <w:vAlign w:val="center"/>
          </w:tcPr>
          <w:p w14:paraId="2BADB4E9" w14:textId="77777777" w:rsidR="005F1873" w:rsidRDefault="005F1873" w:rsidP="00236183">
            <w:pPr>
              <w:spacing w:before="60" w:after="120"/>
              <w:jc w:val="both"/>
              <w:rPr>
                <w:rFonts w:ascii="Calibri" w:hAnsi="Calibri" w:cs="Calibri"/>
                <w:bCs/>
                <w:sz w:val="24"/>
                <w:szCs w:val="24"/>
              </w:rPr>
            </w:pPr>
          </w:p>
        </w:tc>
        <w:tc>
          <w:tcPr>
            <w:tcW w:w="456" w:type="dxa"/>
            <w:vMerge/>
            <w:vAlign w:val="center"/>
          </w:tcPr>
          <w:p w14:paraId="42022530" w14:textId="77777777" w:rsidR="005F1873" w:rsidRDefault="005F1873" w:rsidP="00236183">
            <w:pPr>
              <w:spacing w:before="60" w:after="120"/>
              <w:jc w:val="center"/>
              <w:rPr>
                <w:rFonts w:ascii="Calibri" w:hAnsi="Calibri" w:cs="Calibri"/>
                <w:bCs/>
                <w:sz w:val="24"/>
                <w:szCs w:val="24"/>
              </w:rPr>
            </w:pPr>
          </w:p>
        </w:tc>
        <w:tc>
          <w:tcPr>
            <w:tcW w:w="3172" w:type="dxa"/>
            <w:tcBorders>
              <w:top w:val="single" w:sz="4" w:space="0" w:color="auto"/>
            </w:tcBorders>
          </w:tcPr>
          <w:p w14:paraId="6759746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monatlicher Umschlag in kg</w:t>
            </w:r>
          </w:p>
        </w:tc>
      </w:tr>
    </w:tbl>
    <w:p w14:paraId="6CEF1D19" w14:textId="77777777" w:rsidR="005F1873" w:rsidRDefault="005F1873" w:rsidP="005F1873">
      <w:pPr>
        <w:jc w:val="both"/>
        <w:rPr>
          <w:rFonts w:ascii="Calibri" w:hAnsi="Calibri" w:cs="Calibri"/>
          <w:bCs/>
          <w:sz w:val="24"/>
          <w:szCs w:val="24"/>
        </w:rPr>
      </w:pPr>
    </w:p>
    <w:tbl>
      <w:tblPr>
        <w:tblStyle w:val="Tabellenraster"/>
        <w:tblW w:w="7325"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886"/>
        <w:gridCol w:w="454"/>
        <w:gridCol w:w="1581"/>
        <w:gridCol w:w="693"/>
        <w:gridCol w:w="1711"/>
      </w:tblGrid>
      <w:tr w:rsidR="005F1873" w14:paraId="35269055" w14:textId="77777777" w:rsidTr="00236183">
        <w:tc>
          <w:tcPr>
            <w:tcW w:w="2886" w:type="dxa"/>
            <w:vMerge w:val="restart"/>
            <w:vAlign w:val="center"/>
          </w:tcPr>
          <w:p w14:paraId="2C3C3BB3" w14:textId="77777777" w:rsidR="005F1873" w:rsidRPr="0094029F" w:rsidRDefault="005F1873" w:rsidP="00236183">
            <w:pPr>
              <w:spacing w:before="60" w:after="120"/>
              <w:jc w:val="center"/>
              <w:rPr>
                <w:rFonts w:ascii="Calibri" w:hAnsi="Calibri" w:cs="Calibri"/>
                <w:b/>
                <w:sz w:val="24"/>
                <w:szCs w:val="24"/>
              </w:rPr>
            </w:pPr>
            <w:r w:rsidRPr="0094029F">
              <w:rPr>
                <w:rFonts w:ascii="Calibri" w:hAnsi="Calibri" w:cs="Calibri"/>
                <w:b/>
                <w:sz w:val="24"/>
                <w:szCs w:val="24"/>
              </w:rPr>
              <w:t xml:space="preserve">Kosten Umschlaggeräte </w:t>
            </w:r>
          </w:p>
          <w:p w14:paraId="1DCAFFFF" w14:textId="77777777" w:rsidR="005F1873" w:rsidRDefault="005F1873" w:rsidP="00236183">
            <w:pPr>
              <w:spacing w:before="60" w:after="120"/>
              <w:jc w:val="center"/>
              <w:rPr>
                <w:rFonts w:ascii="Calibri" w:hAnsi="Calibri" w:cs="Calibri"/>
                <w:bCs/>
                <w:sz w:val="24"/>
                <w:szCs w:val="24"/>
              </w:rPr>
            </w:pPr>
            <w:r>
              <w:rPr>
                <w:rFonts w:ascii="Calibri" w:hAnsi="Calibri" w:cs="Calibri"/>
                <w:b/>
                <w:sz w:val="24"/>
                <w:szCs w:val="24"/>
              </w:rPr>
              <w:t>Auslagerung</w:t>
            </w:r>
            <w:r w:rsidRPr="0094029F">
              <w:rPr>
                <w:rFonts w:ascii="Calibri" w:hAnsi="Calibri" w:cs="Calibri"/>
                <w:b/>
                <w:sz w:val="24"/>
                <w:szCs w:val="24"/>
              </w:rPr>
              <w:t xml:space="preserve"> je 100 kg</w:t>
            </w:r>
          </w:p>
        </w:tc>
        <w:tc>
          <w:tcPr>
            <w:tcW w:w="454" w:type="dxa"/>
            <w:vMerge w:val="restart"/>
            <w:vAlign w:val="center"/>
          </w:tcPr>
          <w:p w14:paraId="0FCB956F"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581" w:type="dxa"/>
            <w:tcBorders>
              <w:top w:val="dotted" w:sz="4" w:space="0" w:color="auto"/>
              <w:bottom w:val="single" w:sz="4" w:space="0" w:color="auto"/>
            </w:tcBorders>
          </w:tcPr>
          <w:p w14:paraId="103074DB" w14:textId="1D951E8E" w:rsidR="005F1873" w:rsidRDefault="005F1873" w:rsidP="00236183">
            <w:pPr>
              <w:spacing w:before="60" w:after="120"/>
              <w:jc w:val="center"/>
              <w:rPr>
                <w:rFonts w:ascii="Calibri" w:hAnsi="Calibri" w:cs="Calibri"/>
                <w:bCs/>
                <w:sz w:val="24"/>
                <w:szCs w:val="24"/>
              </w:rPr>
            </w:pPr>
          </w:p>
        </w:tc>
        <w:tc>
          <w:tcPr>
            <w:tcW w:w="693" w:type="dxa"/>
            <w:vMerge w:val="restart"/>
            <w:vAlign w:val="center"/>
          </w:tcPr>
          <w:p w14:paraId="2DFFAB82"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11" w:type="dxa"/>
            <w:vMerge w:val="restart"/>
            <w:vAlign w:val="center"/>
          </w:tcPr>
          <w:p w14:paraId="44636BAC" w14:textId="344E7B36" w:rsidR="005F1873" w:rsidRDefault="005F1873" w:rsidP="00236183">
            <w:pPr>
              <w:spacing w:before="60" w:after="120"/>
              <w:jc w:val="center"/>
              <w:rPr>
                <w:rFonts w:ascii="Calibri" w:hAnsi="Calibri" w:cs="Calibri"/>
                <w:bCs/>
                <w:sz w:val="24"/>
                <w:szCs w:val="24"/>
              </w:rPr>
            </w:pPr>
          </w:p>
        </w:tc>
      </w:tr>
      <w:tr w:rsidR="005F1873" w14:paraId="118E4A6A" w14:textId="77777777" w:rsidTr="00236183">
        <w:tc>
          <w:tcPr>
            <w:tcW w:w="2886" w:type="dxa"/>
            <w:vMerge/>
            <w:vAlign w:val="center"/>
          </w:tcPr>
          <w:p w14:paraId="237BE778" w14:textId="77777777" w:rsidR="005F1873" w:rsidRDefault="005F1873" w:rsidP="00236183">
            <w:pPr>
              <w:spacing w:before="60" w:after="120"/>
              <w:jc w:val="both"/>
              <w:rPr>
                <w:rFonts w:ascii="Calibri" w:hAnsi="Calibri" w:cs="Calibri"/>
                <w:bCs/>
                <w:sz w:val="24"/>
                <w:szCs w:val="24"/>
              </w:rPr>
            </w:pPr>
          </w:p>
        </w:tc>
        <w:tc>
          <w:tcPr>
            <w:tcW w:w="454" w:type="dxa"/>
            <w:vMerge/>
            <w:vAlign w:val="center"/>
          </w:tcPr>
          <w:p w14:paraId="636BB138" w14:textId="77777777" w:rsidR="005F1873" w:rsidRDefault="005F1873" w:rsidP="00236183">
            <w:pPr>
              <w:spacing w:before="60" w:after="120"/>
              <w:jc w:val="center"/>
              <w:rPr>
                <w:rFonts w:ascii="Calibri" w:hAnsi="Calibri" w:cs="Calibri"/>
                <w:bCs/>
                <w:sz w:val="24"/>
                <w:szCs w:val="24"/>
              </w:rPr>
            </w:pPr>
          </w:p>
        </w:tc>
        <w:tc>
          <w:tcPr>
            <w:tcW w:w="1581" w:type="dxa"/>
            <w:tcBorders>
              <w:top w:val="single" w:sz="4" w:space="0" w:color="auto"/>
            </w:tcBorders>
          </w:tcPr>
          <w:p w14:paraId="357AAE40" w14:textId="7CC1DD29" w:rsidR="005F1873" w:rsidRDefault="005F1873" w:rsidP="00236183">
            <w:pPr>
              <w:spacing w:before="60" w:after="120"/>
              <w:jc w:val="center"/>
              <w:rPr>
                <w:rFonts w:ascii="Calibri" w:hAnsi="Calibri" w:cs="Calibri"/>
                <w:bCs/>
                <w:sz w:val="24"/>
                <w:szCs w:val="24"/>
              </w:rPr>
            </w:pPr>
          </w:p>
        </w:tc>
        <w:tc>
          <w:tcPr>
            <w:tcW w:w="693" w:type="dxa"/>
            <w:vMerge/>
          </w:tcPr>
          <w:p w14:paraId="3E7B9F39" w14:textId="77777777" w:rsidR="005F1873" w:rsidRDefault="005F1873" w:rsidP="00236183">
            <w:pPr>
              <w:spacing w:before="60" w:after="120"/>
              <w:jc w:val="both"/>
              <w:rPr>
                <w:rFonts w:ascii="Calibri" w:hAnsi="Calibri" w:cs="Calibri"/>
                <w:bCs/>
                <w:sz w:val="24"/>
                <w:szCs w:val="24"/>
              </w:rPr>
            </w:pPr>
          </w:p>
        </w:tc>
        <w:tc>
          <w:tcPr>
            <w:tcW w:w="1711" w:type="dxa"/>
            <w:vMerge/>
          </w:tcPr>
          <w:p w14:paraId="27981C9C" w14:textId="77777777" w:rsidR="005F1873" w:rsidRDefault="005F1873" w:rsidP="00236183">
            <w:pPr>
              <w:spacing w:before="60" w:after="120"/>
              <w:jc w:val="both"/>
              <w:rPr>
                <w:rFonts w:ascii="Calibri" w:hAnsi="Calibri" w:cs="Calibri"/>
                <w:bCs/>
                <w:sz w:val="24"/>
                <w:szCs w:val="24"/>
              </w:rPr>
            </w:pPr>
          </w:p>
        </w:tc>
      </w:tr>
    </w:tbl>
    <w:p w14:paraId="1AC991C3" w14:textId="5C9681AD" w:rsidR="005F1873" w:rsidRDefault="005F1873" w:rsidP="005F1873">
      <w:pPr>
        <w:spacing w:before="240" w:after="120"/>
        <w:ind w:left="471"/>
        <w:jc w:val="both"/>
        <w:rPr>
          <w:rFonts w:ascii="Calibri" w:hAnsi="Calibri" w:cs="Calibri"/>
          <w:bCs/>
          <w:sz w:val="24"/>
          <w:szCs w:val="24"/>
        </w:rPr>
      </w:pPr>
      <w:r>
        <w:rPr>
          <w:rFonts w:ascii="Calibri" w:hAnsi="Calibri" w:cs="Calibri"/>
          <w:bCs/>
          <w:sz w:val="24"/>
          <w:szCs w:val="24"/>
        </w:rPr>
        <w:t xml:space="preserve">Ergebnis: </w:t>
      </w:r>
      <w:r w:rsidRPr="00236183">
        <w:rPr>
          <w:rFonts w:ascii="Calibri" w:hAnsi="Calibri" w:cs="Calibri"/>
          <w:b/>
          <w:sz w:val="24"/>
          <w:szCs w:val="24"/>
        </w:rPr>
        <w:t xml:space="preserve">Die Umschlagkosten je 100 kg belaufen sich auf </w:t>
      </w:r>
      <w:r w:rsidR="008D3E47">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xml:space="preserve">. </w:t>
      </w:r>
    </w:p>
    <w:p w14:paraId="41E9A3BB"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3B3B181F" w14:textId="77777777"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lastRenderedPageBreak/>
        <w:t>Umschlagkosten je 100 kg</w:t>
      </w:r>
    </w:p>
    <w:p w14:paraId="65193946" w14:textId="338AED96"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Die Umschlagkosten je 100 kg</w:t>
      </w:r>
      <w:r>
        <w:rPr>
          <w:rFonts w:ascii="Calibri" w:hAnsi="Calibri" w:cs="Calibri"/>
          <w:bCs/>
          <w:sz w:val="24"/>
          <w:szCs w:val="24"/>
        </w:rPr>
        <w:t xml:space="preserve"> ergeben sich aus der aus </w:t>
      </w:r>
      <w:r w:rsidR="008D3E47" w:rsidRPr="00B23B27">
        <w:rPr>
          <w:rFonts w:ascii="Calibri" w:hAnsi="Calibri" w:cs="Calibri"/>
          <w:b/>
          <w:sz w:val="24"/>
          <w:szCs w:val="24"/>
        </w:rPr>
        <w:t>1</w:t>
      </w:r>
      <w:r>
        <w:rPr>
          <w:rFonts w:ascii="Calibri" w:hAnsi="Calibri" w:cs="Calibri"/>
          <w:bCs/>
          <w:sz w:val="24"/>
          <w:szCs w:val="24"/>
        </w:rPr>
        <w:t xml:space="preserve">. bis </w:t>
      </w:r>
      <w:r w:rsidR="008D3E47" w:rsidRPr="00B23B27">
        <w:rPr>
          <w:rFonts w:ascii="Calibri" w:hAnsi="Calibri" w:cs="Calibri"/>
          <w:b/>
          <w:sz w:val="24"/>
          <w:szCs w:val="24"/>
        </w:rPr>
        <w:t>3</w:t>
      </w:r>
      <w:r w:rsidRPr="00B23B27">
        <w:rPr>
          <w:rFonts w:ascii="Calibri" w:hAnsi="Calibri" w:cs="Calibri"/>
          <w:b/>
          <w:sz w:val="24"/>
          <w:szCs w:val="24"/>
        </w:rPr>
        <w:t>.</w:t>
      </w:r>
      <w:r>
        <w:rPr>
          <w:rFonts w:ascii="Calibri" w:hAnsi="Calibri" w:cs="Calibri"/>
          <w:bCs/>
          <w:sz w:val="24"/>
          <w:szCs w:val="24"/>
        </w:rPr>
        <w:t xml:space="preserve"> Sie </w:t>
      </w:r>
      <w:r w:rsidRPr="00236183">
        <w:rPr>
          <w:rFonts w:ascii="Calibri" w:hAnsi="Calibri" w:cs="Calibri"/>
          <w:b/>
          <w:sz w:val="24"/>
          <w:szCs w:val="24"/>
        </w:rPr>
        <w:t xml:space="preserve">belaufen sich auf </w:t>
      </w:r>
      <w:r w:rsidR="00140E74">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w:t>
      </w:r>
    </w:p>
    <w:p w14:paraId="4676F30C" w14:textId="77777777" w:rsidR="00921DD2" w:rsidRPr="00921DD2" w:rsidRDefault="00921DD2" w:rsidP="00921DD2">
      <w:pPr>
        <w:spacing w:before="60" w:after="120"/>
        <w:ind w:left="471"/>
        <w:jc w:val="both"/>
        <w:rPr>
          <w:rFonts w:asciiTheme="minorHAnsi" w:hAnsiTheme="minorHAnsi" w:cstheme="minorHAnsi"/>
          <w:sz w:val="24"/>
          <w:szCs w:val="24"/>
          <w:u w:val="words"/>
        </w:rPr>
      </w:pPr>
      <w:r w:rsidRPr="00921DD2">
        <w:rPr>
          <w:noProof/>
        </w:rPr>
        <w:drawing>
          <wp:inline distT="0" distB="0" distL="0" distR="0" wp14:anchorId="4441EBC3" wp14:editId="1F6EA5DD">
            <wp:extent cx="4333875" cy="1200150"/>
            <wp:effectExtent l="0" t="0" r="952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33875" cy="1200150"/>
                    </a:xfrm>
                    <a:prstGeom prst="rect">
                      <a:avLst/>
                    </a:prstGeom>
                    <a:noFill/>
                    <a:ln>
                      <a:noFill/>
                    </a:ln>
                  </pic:spPr>
                </pic:pic>
              </a:graphicData>
            </a:graphic>
          </wp:inline>
        </w:drawing>
      </w:r>
    </w:p>
    <w:p w14:paraId="70AF011D" w14:textId="0CF5A2E5"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t xml:space="preserve">Lagerungskosten je 100 </w:t>
      </w:r>
      <w:r w:rsidRPr="00236183">
        <w:rPr>
          <w:rFonts w:asciiTheme="minorHAnsi" w:hAnsiTheme="minorHAnsi" w:cstheme="minorHAnsi"/>
          <w:sz w:val="24"/>
          <w:szCs w:val="24"/>
          <w:u w:val="words"/>
          <w:vertAlign w:val="superscript"/>
        </w:rPr>
        <w:t>kg</w:t>
      </w:r>
      <w:r w:rsidRPr="00236183">
        <w:rPr>
          <w:rFonts w:asciiTheme="minorHAnsi" w:hAnsiTheme="minorHAnsi" w:cstheme="minorHAnsi"/>
          <w:sz w:val="24"/>
          <w:szCs w:val="24"/>
          <w:u w:val="words"/>
        </w:rPr>
        <w:t>/</w:t>
      </w:r>
      <w:r w:rsidRPr="00236183">
        <w:rPr>
          <w:rFonts w:asciiTheme="minorHAnsi" w:hAnsiTheme="minorHAnsi" w:cstheme="minorHAnsi"/>
          <w:sz w:val="24"/>
          <w:szCs w:val="24"/>
          <w:u w:val="words"/>
          <w:vertAlign w:val="subscript"/>
        </w:rPr>
        <w:t>Monat</w:t>
      </w:r>
    </w:p>
    <w:p w14:paraId="04CAB4FE" w14:textId="6583190D"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Die Lagerungskosten je 100 </w:t>
      </w:r>
      <w:r w:rsidRPr="00236183">
        <w:rPr>
          <w:rFonts w:ascii="Calibri" w:hAnsi="Calibri" w:cs="Calibri"/>
          <w:b/>
          <w:sz w:val="24"/>
          <w:szCs w:val="24"/>
          <w:vertAlign w:val="superscript"/>
        </w:rPr>
        <w:t>kg</w:t>
      </w:r>
      <w:r w:rsidRPr="00236183">
        <w:rPr>
          <w:rFonts w:ascii="Calibri" w:hAnsi="Calibri" w:cs="Calibri"/>
          <w:b/>
          <w:sz w:val="24"/>
          <w:szCs w:val="24"/>
        </w:rPr>
        <w:t>/</w:t>
      </w:r>
      <w:r w:rsidRPr="00236183">
        <w:rPr>
          <w:rFonts w:ascii="Calibri" w:hAnsi="Calibri" w:cs="Calibri"/>
          <w:b/>
          <w:sz w:val="24"/>
          <w:szCs w:val="24"/>
          <w:vertAlign w:val="subscript"/>
        </w:rPr>
        <w:t>Monat</w:t>
      </w:r>
      <w:r w:rsidRPr="00236183">
        <w:rPr>
          <w:rFonts w:ascii="Calibri" w:hAnsi="Calibri" w:cs="Calibri"/>
          <w:b/>
          <w:sz w:val="24"/>
          <w:szCs w:val="24"/>
        </w:rPr>
        <w:t xml:space="preserve"> belaufen sich auf </w:t>
      </w:r>
      <w:r w:rsidR="00921DD2">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Sie werden in 2 Schritten ermittelt:</w:t>
      </w:r>
    </w:p>
    <w:p w14:paraId="6F8E26B3"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Monatliche Lagerungskosten</w:t>
      </w:r>
    </w:p>
    <w:p w14:paraId="3B6F843C" w14:textId="4F377776" w:rsidR="005F1873" w:rsidRPr="00236183" w:rsidRDefault="00921DD2" w:rsidP="005F1873">
      <w:pPr>
        <w:spacing w:before="60" w:after="120"/>
        <w:ind w:left="924"/>
        <w:jc w:val="both"/>
        <w:rPr>
          <w:rFonts w:ascii="Calibri" w:hAnsi="Calibri" w:cs="Calibri"/>
          <w:bCs/>
          <w:sz w:val="24"/>
          <w:szCs w:val="24"/>
        </w:rPr>
      </w:pPr>
      <w:r w:rsidRPr="00921DD2">
        <w:rPr>
          <w:noProof/>
        </w:rPr>
        <w:drawing>
          <wp:inline distT="0" distB="0" distL="0" distR="0" wp14:anchorId="4F5550F2" wp14:editId="1CB10C74">
            <wp:extent cx="5162550" cy="229552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2550" cy="2295525"/>
                    </a:xfrm>
                    <a:prstGeom prst="rect">
                      <a:avLst/>
                    </a:prstGeom>
                    <a:noFill/>
                    <a:ln>
                      <a:noFill/>
                    </a:ln>
                  </pic:spPr>
                </pic:pic>
              </a:graphicData>
            </a:graphic>
          </wp:inline>
        </w:drawing>
      </w:r>
    </w:p>
    <w:p w14:paraId="4030B828"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Lagerungskosten je 100 kg</w:t>
      </w:r>
    </w:p>
    <w:tbl>
      <w:tblPr>
        <w:tblStyle w:val="Tabellenraster"/>
        <w:tblW w:w="6151"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1988"/>
        <w:gridCol w:w="456"/>
        <w:gridCol w:w="3707"/>
      </w:tblGrid>
      <w:tr w:rsidR="005F1873" w14:paraId="64023B3B" w14:textId="77777777" w:rsidTr="00236183">
        <w:tc>
          <w:tcPr>
            <w:tcW w:w="1988" w:type="dxa"/>
            <w:vMerge w:val="restart"/>
            <w:vAlign w:val="center"/>
          </w:tcPr>
          <w:p w14:paraId="28159F8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Lagerungskosten</w:t>
            </w:r>
          </w:p>
          <w:p w14:paraId="60953B4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je 100 </w:t>
            </w:r>
            <w:r w:rsidRPr="00516463">
              <w:rPr>
                <w:rFonts w:ascii="Calibri" w:hAnsi="Calibri" w:cs="Calibri"/>
                <w:bCs/>
                <w:sz w:val="24"/>
                <w:szCs w:val="24"/>
                <w:vertAlign w:val="superscript"/>
              </w:rPr>
              <w:t>kg</w:t>
            </w:r>
            <w:r>
              <w:rPr>
                <w:rFonts w:ascii="Calibri" w:hAnsi="Calibri" w:cs="Calibri"/>
                <w:bCs/>
                <w:sz w:val="24"/>
                <w:szCs w:val="24"/>
              </w:rPr>
              <w:t>/</w:t>
            </w:r>
            <w:r w:rsidRPr="00516463">
              <w:rPr>
                <w:rFonts w:ascii="Calibri" w:hAnsi="Calibri" w:cs="Calibri"/>
                <w:bCs/>
                <w:sz w:val="24"/>
                <w:szCs w:val="24"/>
                <w:vertAlign w:val="subscript"/>
              </w:rPr>
              <w:t>Monat</w:t>
            </w:r>
          </w:p>
        </w:tc>
        <w:tc>
          <w:tcPr>
            <w:tcW w:w="456" w:type="dxa"/>
            <w:vMerge w:val="restart"/>
            <w:vAlign w:val="center"/>
          </w:tcPr>
          <w:p w14:paraId="5810191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3707" w:type="dxa"/>
            <w:tcBorders>
              <w:top w:val="dotted" w:sz="4" w:space="0" w:color="auto"/>
              <w:bottom w:val="single" w:sz="4" w:space="0" w:color="auto"/>
            </w:tcBorders>
          </w:tcPr>
          <w:p w14:paraId="7C9E67D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Monatliche Lagerungskosten x 100</w:t>
            </w:r>
          </w:p>
        </w:tc>
      </w:tr>
      <w:tr w:rsidR="005F1873" w14:paraId="5F788010" w14:textId="77777777" w:rsidTr="00236183">
        <w:tc>
          <w:tcPr>
            <w:tcW w:w="1988" w:type="dxa"/>
            <w:vMerge/>
            <w:vAlign w:val="center"/>
          </w:tcPr>
          <w:p w14:paraId="44A73328" w14:textId="77777777" w:rsidR="005F1873" w:rsidRDefault="005F1873" w:rsidP="00236183">
            <w:pPr>
              <w:spacing w:before="60" w:after="120"/>
              <w:jc w:val="both"/>
              <w:rPr>
                <w:rFonts w:ascii="Calibri" w:hAnsi="Calibri" w:cs="Calibri"/>
                <w:bCs/>
                <w:sz w:val="24"/>
                <w:szCs w:val="24"/>
              </w:rPr>
            </w:pPr>
          </w:p>
        </w:tc>
        <w:tc>
          <w:tcPr>
            <w:tcW w:w="456" w:type="dxa"/>
            <w:vMerge/>
            <w:vAlign w:val="center"/>
          </w:tcPr>
          <w:p w14:paraId="5D624E83" w14:textId="77777777" w:rsidR="005F1873" w:rsidRDefault="005F1873" w:rsidP="00236183">
            <w:pPr>
              <w:spacing w:before="60" w:after="120"/>
              <w:jc w:val="center"/>
              <w:rPr>
                <w:rFonts w:ascii="Calibri" w:hAnsi="Calibri" w:cs="Calibri"/>
                <w:bCs/>
                <w:sz w:val="24"/>
                <w:szCs w:val="24"/>
              </w:rPr>
            </w:pPr>
          </w:p>
        </w:tc>
        <w:tc>
          <w:tcPr>
            <w:tcW w:w="3707" w:type="dxa"/>
            <w:tcBorders>
              <w:top w:val="single" w:sz="4" w:space="0" w:color="auto"/>
            </w:tcBorders>
          </w:tcPr>
          <w:p w14:paraId="1F6ACE49"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Ø Lagerbestand in kg</w:t>
            </w:r>
          </w:p>
        </w:tc>
      </w:tr>
    </w:tbl>
    <w:p w14:paraId="2CD5D2D6" w14:textId="77777777" w:rsidR="005F1873" w:rsidRDefault="005F1873" w:rsidP="005F1873">
      <w:pPr>
        <w:spacing w:before="60" w:after="120"/>
        <w:jc w:val="both"/>
        <w:rPr>
          <w:rFonts w:ascii="Calibri" w:hAnsi="Calibri" w:cs="Calibri"/>
          <w:bCs/>
          <w:sz w:val="24"/>
          <w:szCs w:val="24"/>
        </w:rPr>
      </w:pPr>
    </w:p>
    <w:tbl>
      <w:tblPr>
        <w:tblStyle w:val="Tabellenraster"/>
        <w:tblW w:w="6526" w:type="dxa"/>
        <w:tblInd w:w="851"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032"/>
        <w:gridCol w:w="458"/>
        <w:gridCol w:w="1892"/>
        <w:gridCol w:w="433"/>
        <w:gridCol w:w="1711"/>
      </w:tblGrid>
      <w:tr w:rsidR="005F1873" w14:paraId="1FCA5B6C" w14:textId="77777777" w:rsidTr="00236183">
        <w:tc>
          <w:tcPr>
            <w:tcW w:w="2032" w:type="dxa"/>
            <w:vMerge w:val="restart"/>
            <w:vAlign w:val="center"/>
          </w:tcPr>
          <w:p w14:paraId="22061A3C" w14:textId="77777777" w:rsidR="005F1873" w:rsidRPr="00516463" w:rsidRDefault="005F1873" w:rsidP="00236183">
            <w:pPr>
              <w:spacing w:before="60" w:after="120"/>
              <w:jc w:val="center"/>
              <w:rPr>
                <w:rFonts w:ascii="Calibri" w:hAnsi="Calibri" w:cs="Calibri"/>
                <w:b/>
                <w:sz w:val="24"/>
                <w:szCs w:val="24"/>
              </w:rPr>
            </w:pPr>
            <w:r w:rsidRPr="00516463">
              <w:rPr>
                <w:rFonts w:ascii="Calibri" w:hAnsi="Calibri" w:cs="Calibri"/>
                <w:b/>
                <w:sz w:val="24"/>
                <w:szCs w:val="24"/>
              </w:rPr>
              <w:t>Lagerungskosten</w:t>
            </w:r>
          </w:p>
          <w:p w14:paraId="5F293601" w14:textId="77777777" w:rsidR="005F1873" w:rsidRDefault="005F1873" w:rsidP="00236183">
            <w:pPr>
              <w:spacing w:before="60" w:after="120"/>
              <w:jc w:val="center"/>
              <w:rPr>
                <w:rFonts w:ascii="Calibri" w:hAnsi="Calibri" w:cs="Calibri"/>
                <w:bCs/>
                <w:sz w:val="24"/>
                <w:szCs w:val="24"/>
              </w:rPr>
            </w:pPr>
            <w:r w:rsidRPr="00516463">
              <w:rPr>
                <w:rFonts w:ascii="Calibri" w:hAnsi="Calibri" w:cs="Calibri"/>
                <w:b/>
                <w:sz w:val="24"/>
                <w:szCs w:val="24"/>
              </w:rPr>
              <w:t xml:space="preserve">je 100 </w:t>
            </w:r>
            <w:r w:rsidRPr="00516463">
              <w:rPr>
                <w:rFonts w:ascii="Calibri" w:hAnsi="Calibri" w:cs="Calibri"/>
                <w:b/>
                <w:sz w:val="24"/>
                <w:szCs w:val="24"/>
                <w:vertAlign w:val="superscript"/>
              </w:rPr>
              <w:t>kg</w:t>
            </w:r>
            <w:r w:rsidRPr="00516463">
              <w:rPr>
                <w:rFonts w:ascii="Calibri" w:hAnsi="Calibri" w:cs="Calibri"/>
                <w:b/>
                <w:sz w:val="24"/>
                <w:szCs w:val="24"/>
              </w:rPr>
              <w:t>/</w:t>
            </w:r>
            <w:r w:rsidRPr="00516463">
              <w:rPr>
                <w:rFonts w:ascii="Calibri" w:hAnsi="Calibri" w:cs="Calibri"/>
                <w:b/>
                <w:sz w:val="24"/>
                <w:szCs w:val="24"/>
                <w:vertAlign w:val="subscript"/>
              </w:rPr>
              <w:t>Monat</w:t>
            </w:r>
          </w:p>
        </w:tc>
        <w:tc>
          <w:tcPr>
            <w:tcW w:w="458" w:type="dxa"/>
            <w:vMerge w:val="restart"/>
            <w:vAlign w:val="center"/>
          </w:tcPr>
          <w:p w14:paraId="4B09A5C5"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892" w:type="dxa"/>
            <w:tcBorders>
              <w:top w:val="dotted" w:sz="4" w:space="0" w:color="auto"/>
              <w:bottom w:val="single" w:sz="4" w:space="0" w:color="auto"/>
            </w:tcBorders>
          </w:tcPr>
          <w:p w14:paraId="4C295580" w14:textId="7165006E" w:rsidR="005F1873" w:rsidRDefault="005F1873" w:rsidP="00236183">
            <w:pPr>
              <w:spacing w:before="60" w:after="120"/>
              <w:jc w:val="center"/>
              <w:rPr>
                <w:rFonts w:ascii="Calibri" w:hAnsi="Calibri" w:cs="Calibri"/>
                <w:bCs/>
                <w:sz w:val="24"/>
                <w:szCs w:val="24"/>
              </w:rPr>
            </w:pPr>
          </w:p>
        </w:tc>
        <w:tc>
          <w:tcPr>
            <w:tcW w:w="433" w:type="dxa"/>
            <w:vMerge w:val="restart"/>
            <w:vAlign w:val="center"/>
          </w:tcPr>
          <w:p w14:paraId="68C1EEA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11" w:type="dxa"/>
            <w:vMerge w:val="restart"/>
            <w:vAlign w:val="center"/>
          </w:tcPr>
          <w:p w14:paraId="72ED9718" w14:textId="6C536209" w:rsidR="005F1873" w:rsidRPr="00921DD2" w:rsidRDefault="005F1873" w:rsidP="00236183">
            <w:pPr>
              <w:spacing w:before="60" w:after="120"/>
              <w:jc w:val="center"/>
              <w:rPr>
                <w:rFonts w:ascii="Calibri" w:hAnsi="Calibri" w:cs="Calibri"/>
                <w:bCs/>
                <w:sz w:val="24"/>
                <w:szCs w:val="24"/>
              </w:rPr>
            </w:pPr>
          </w:p>
        </w:tc>
      </w:tr>
      <w:tr w:rsidR="005F1873" w14:paraId="589BB5ED" w14:textId="77777777" w:rsidTr="00236183">
        <w:tc>
          <w:tcPr>
            <w:tcW w:w="2032" w:type="dxa"/>
            <w:vMerge/>
            <w:vAlign w:val="center"/>
          </w:tcPr>
          <w:p w14:paraId="312200B2" w14:textId="77777777" w:rsidR="005F1873" w:rsidRDefault="005F1873" w:rsidP="00236183">
            <w:pPr>
              <w:spacing w:before="60" w:after="120"/>
              <w:jc w:val="both"/>
              <w:rPr>
                <w:rFonts w:ascii="Calibri" w:hAnsi="Calibri" w:cs="Calibri"/>
                <w:bCs/>
                <w:sz w:val="24"/>
                <w:szCs w:val="24"/>
              </w:rPr>
            </w:pPr>
          </w:p>
        </w:tc>
        <w:tc>
          <w:tcPr>
            <w:tcW w:w="458" w:type="dxa"/>
            <w:vMerge/>
            <w:vAlign w:val="center"/>
          </w:tcPr>
          <w:p w14:paraId="00818AEE" w14:textId="77777777" w:rsidR="005F1873" w:rsidRDefault="005F1873" w:rsidP="00236183">
            <w:pPr>
              <w:spacing w:before="60" w:after="120"/>
              <w:jc w:val="center"/>
              <w:rPr>
                <w:rFonts w:ascii="Calibri" w:hAnsi="Calibri" w:cs="Calibri"/>
                <w:bCs/>
                <w:sz w:val="24"/>
                <w:szCs w:val="24"/>
              </w:rPr>
            </w:pPr>
          </w:p>
        </w:tc>
        <w:tc>
          <w:tcPr>
            <w:tcW w:w="1892" w:type="dxa"/>
            <w:tcBorders>
              <w:top w:val="single" w:sz="4" w:space="0" w:color="auto"/>
            </w:tcBorders>
          </w:tcPr>
          <w:p w14:paraId="04BB6CE9" w14:textId="4ACE6DB4" w:rsidR="005F1873" w:rsidRDefault="005F1873" w:rsidP="00236183">
            <w:pPr>
              <w:spacing w:before="60" w:after="120"/>
              <w:jc w:val="center"/>
              <w:rPr>
                <w:rFonts w:ascii="Calibri" w:hAnsi="Calibri" w:cs="Calibri"/>
                <w:bCs/>
                <w:sz w:val="24"/>
                <w:szCs w:val="24"/>
              </w:rPr>
            </w:pPr>
          </w:p>
        </w:tc>
        <w:tc>
          <w:tcPr>
            <w:tcW w:w="433" w:type="dxa"/>
            <w:vMerge/>
          </w:tcPr>
          <w:p w14:paraId="254DCCB6" w14:textId="77777777" w:rsidR="005F1873" w:rsidRDefault="005F1873" w:rsidP="00236183">
            <w:pPr>
              <w:spacing w:before="60" w:after="120"/>
              <w:jc w:val="center"/>
              <w:rPr>
                <w:rFonts w:ascii="Calibri" w:hAnsi="Calibri" w:cs="Calibri"/>
                <w:bCs/>
                <w:sz w:val="24"/>
                <w:szCs w:val="24"/>
              </w:rPr>
            </w:pPr>
          </w:p>
        </w:tc>
        <w:tc>
          <w:tcPr>
            <w:tcW w:w="1711" w:type="dxa"/>
            <w:vMerge/>
          </w:tcPr>
          <w:p w14:paraId="34B32B95" w14:textId="77777777" w:rsidR="005F1873" w:rsidRDefault="005F1873" w:rsidP="00236183">
            <w:pPr>
              <w:spacing w:before="60" w:after="120"/>
              <w:jc w:val="center"/>
              <w:rPr>
                <w:rFonts w:ascii="Calibri" w:hAnsi="Calibri" w:cs="Calibri"/>
                <w:bCs/>
                <w:sz w:val="24"/>
                <w:szCs w:val="24"/>
              </w:rPr>
            </w:pPr>
          </w:p>
        </w:tc>
      </w:tr>
    </w:tbl>
    <w:p w14:paraId="689F2F88" w14:textId="77777777" w:rsidR="005F1873" w:rsidRDefault="005F1873" w:rsidP="005F1873">
      <w:pPr>
        <w:spacing w:before="60" w:after="120"/>
        <w:jc w:val="both"/>
        <w:rPr>
          <w:rFonts w:ascii="Calibri" w:hAnsi="Calibri" w:cs="Calibri"/>
          <w:bCs/>
          <w:sz w:val="24"/>
          <w:szCs w:val="24"/>
        </w:rPr>
      </w:pPr>
    </w:p>
    <w:p w14:paraId="3DEF6240"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23991608" w14:textId="77777777" w:rsidR="005F1873" w:rsidRPr="00236183" w:rsidRDefault="005F1873">
      <w:pPr>
        <w:pStyle w:val="Listenabsatz"/>
        <w:numPr>
          <w:ilvl w:val="0"/>
          <w:numId w:val="20"/>
        </w:numPr>
        <w:spacing w:before="60" w:after="120"/>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lastRenderedPageBreak/>
        <w:t>Lagerverwaltungskosten je 100 kg</w:t>
      </w:r>
    </w:p>
    <w:p w14:paraId="42EEF025" w14:textId="7B2B53AC"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Die Lagerverwaltungskosten je 100 </w:t>
      </w:r>
      <w:r w:rsidRPr="00236183">
        <w:rPr>
          <w:rFonts w:ascii="Calibri" w:hAnsi="Calibri" w:cs="Calibri"/>
          <w:b/>
          <w:sz w:val="24"/>
          <w:szCs w:val="24"/>
          <w:vertAlign w:val="superscript"/>
        </w:rPr>
        <w:t>kg</w:t>
      </w:r>
      <w:r w:rsidRPr="00236183">
        <w:rPr>
          <w:rFonts w:ascii="Calibri" w:hAnsi="Calibri" w:cs="Calibri"/>
          <w:b/>
          <w:sz w:val="24"/>
          <w:szCs w:val="24"/>
        </w:rPr>
        <w:t>/</w:t>
      </w:r>
      <w:r w:rsidRPr="00236183">
        <w:rPr>
          <w:rFonts w:ascii="Calibri" w:hAnsi="Calibri" w:cs="Calibri"/>
          <w:b/>
          <w:sz w:val="24"/>
          <w:szCs w:val="24"/>
          <w:vertAlign w:val="subscript"/>
        </w:rPr>
        <w:t>Monat</w:t>
      </w:r>
      <w:r w:rsidRPr="00236183">
        <w:rPr>
          <w:rFonts w:ascii="Calibri" w:hAnsi="Calibri" w:cs="Calibri"/>
          <w:b/>
          <w:sz w:val="24"/>
          <w:szCs w:val="24"/>
        </w:rPr>
        <w:t xml:space="preserve"> belaufen sich auf </w:t>
      </w:r>
      <w:r w:rsidR="00921DD2">
        <w:rPr>
          <w:rFonts w:ascii="Calibri" w:hAnsi="Calibri" w:cs="Calibri"/>
          <w:bCs/>
          <w:sz w:val="24"/>
          <w:szCs w:val="24"/>
        </w:rPr>
        <w:t>__, ____</w:t>
      </w:r>
      <w:r w:rsidRPr="00236183">
        <w:rPr>
          <w:rFonts w:ascii="Calibri" w:hAnsi="Calibri" w:cs="Calibri"/>
          <w:b/>
          <w:sz w:val="24"/>
          <w:szCs w:val="24"/>
        </w:rPr>
        <w:t> €</w:t>
      </w:r>
      <w:r>
        <w:rPr>
          <w:rFonts w:ascii="Calibri" w:hAnsi="Calibri" w:cs="Calibri"/>
          <w:bCs/>
          <w:sz w:val="24"/>
          <w:szCs w:val="24"/>
        </w:rPr>
        <w:t xml:space="preserve">. </w:t>
      </w:r>
    </w:p>
    <w:tbl>
      <w:tblPr>
        <w:tblStyle w:val="Tabellenraster"/>
        <w:tblW w:w="0" w:type="auto"/>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720"/>
        <w:gridCol w:w="431"/>
        <w:gridCol w:w="4838"/>
      </w:tblGrid>
      <w:tr w:rsidR="005F1873" w14:paraId="4790640B" w14:textId="77777777" w:rsidTr="00236183">
        <w:tc>
          <w:tcPr>
            <w:tcW w:w="2720" w:type="dxa"/>
            <w:vMerge w:val="restart"/>
          </w:tcPr>
          <w:p w14:paraId="637FA0F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Lagerverwaltungskosten</w:t>
            </w:r>
          </w:p>
          <w:p w14:paraId="324F28A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 xml:space="preserve">je 100 </w:t>
            </w:r>
            <w:r w:rsidRPr="006E7DC0">
              <w:rPr>
                <w:rFonts w:ascii="Calibri" w:hAnsi="Calibri" w:cs="Calibri"/>
                <w:bCs/>
                <w:sz w:val="24"/>
                <w:szCs w:val="24"/>
                <w:vertAlign w:val="superscript"/>
              </w:rPr>
              <w:t>kg</w:t>
            </w:r>
            <w:r>
              <w:rPr>
                <w:rFonts w:ascii="Calibri" w:hAnsi="Calibri" w:cs="Calibri"/>
                <w:bCs/>
                <w:sz w:val="24"/>
                <w:szCs w:val="24"/>
              </w:rPr>
              <w:t>/</w:t>
            </w:r>
            <w:r w:rsidRPr="006E7DC0">
              <w:rPr>
                <w:rFonts w:ascii="Calibri" w:hAnsi="Calibri" w:cs="Calibri"/>
                <w:bCs/>
                <w:sz w:val="24"/>
                <w:szCs w:val="24"/>
                <w:vertAlign w:val="subscript"/>
              </w:rPr>
              <w:t>Monat</w:t>
            </w:r>
          </w:p>
        </w:tc>
        <w:tc>
          <w:tcPr>
            <w:tcW w:w="431" w:type="dxa"/>
            <w:vMerge w:val="restart"/>
            <w:vAlign w:val="center"/>
          </w:tcPr>
          <w:p w14:paraId="21D7715A"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4838" w:type="dxa"/>
            <w:tcBorders>
              <w:top w:val="dotted" w:sz="4" w:space="0" w:color="auto"/>
              <w:bottom w:val="single" w:sz="4" w:space="0" w:color="auto"/>
            </w:tcBorders>
          </w:tcPr>
          <w:p w14:paraId="612445A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Lagerverwaltungsstunden x Stundensatz x 100</w:t>
            </w:r>
          </w:p>
        </w:tc>
      </w:tr>
      <w:tr w:rsidR="005F1873" w14:paraId="1DE06F2B" w14:textId="77777777" w:rsidTr="00236183">
        <w:tc>
          <w:tcPr>
            <w:tcW w:w="2720" w:type="dxa"/>
            <w:vMerge/>
          </w:tcPr>
          <w:p w14:paraId="095ACE12" w14:textId="77777777" w:rsidR="005F1873" w:rsidRDefault="005F1873" w:rsidP="00236183">
            <w:pPr>
              <w:spacing w:before="60" w:after="120"/>
              <w:jc w:val="both"/>
              <w:rPr>
                <w:rFonts w:ascii="Calibri" w:hAnsi="Calibri" w:cs="Calibri"/>
                <w:bCs/>
                <w:sz w:val="24"/>
                <w:szCs w:val="24"/>
              </w:rPr>
            </w:pPr>
          </w:p>
        </w:tc>
        <w:tc>
          <w:tcPr>
            <w:tcW w:w="431" w:type="dxa"/>
            <w:vMerge/>
          </w:tcPr>
          <w:p w14:paraId="7BA0345E" w14:textId="77777777" w:rsidR="005F1873" w:rsidRDefault="005F1873" w:rsidP="00236183">
            <w:pPr>
              <w:spacing w:before="60" w:after="120"/>
              <w:jc w:val="both"/>
              <w:rPr>
                <w:rFonts w:ascii="Calibri" w:hAnsi="Calibri" w:cs="Calibri"/>
                <w:bCs/>
                <w:sz w:val="24"/>
                <w:szCs w:val="24"/>
              </w:rPr>
            </w:pPr>
          </w:p>
        </w:tc>
        <w:tc>
          <w:tcPr>
            <w:tcW w:w="4838" w:type="dxa"/>
            <w:tcBorders>
              <w:top w:val="single" w:sz="4" w:space="0" w:color="auto"/>
            </w:tcBorders>
          </w:tcPr>
          <w:p w14:paraId="4C060451"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Ein- (bzw. Auslagerungsgewicht) je Monat</w:t>
            </w:r>
          </w:p>
        </w:tc>
      </w:tr>
    </w:tbl>
    <w:p w14:paraId="461592FF" w14:textId="77777777" w:rsidR="005F1873" w:rsidRDefault="005F1873" w:rsidP="005F1873">
      <w:pPr>
        <w:spacing w:before="60" w:after="120"/>
        <w:ind w:left="567"/>
        <w:jc w:val="both"/>
        <w:rPr>
          <w:rFonts w:ascii="Calibri" w:hAnsi="Calibri" w:cs="Calibri"/>
          <w:bCs/>
          <w:sz w:val="24"/>
          <w:szCs w:val="24"/>
        </w:rPr>
      </w:pPr>
    </w:p>
    <w:tbl>
      <w:tblPr>
        <w:tblStyle w:val="Tabellenraster"/>
        <w:tblW w:w="0" w:type="auto"/>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720"/>
        <w:gridCol w:w="431"/>
        <w:gridCol w:w="1916"/>
        <w:gridCol w:w="431"/>
        <w:gridCol w:w="1711"/>
      </w:tblGrid>
      <w:tr w:rsidR="005F1873" w14:paraId="0D8A8E0F" w14:textId="77777777" w:rsidTr="00236183">
        <w:tc>
          <w:tcPr>
            <w:tcW w:w="2720" w:type="dxa"/>
            <w:vMerge w:val="restart"/>
          </w:tcPr>
          <w:p w14:paraId="44B51A53" w14:textId="77777777" w:rsidR="005F1873" w:rsidRPr="006E7DC0" w:rsidRDefault="005F1873" w:rsidP="00236183">
            <w:pPr>
              <w:spacing w:before="60" w:after="120"/>
              <w:jc w:val="center"/>
              <w:rPr>
                <w:rFonts w:ascii="Calibri" w:hAnsi="Calibri" w:cs="Calibri"/>
                <w:b/>
                <w:sz w:val="24"/>
                <w:szCs w:val="24"/>
              </w:rPr>
            </w:pPr>
            <w:r w:rsidRPr="006E7DC0">
              <w:rPr>
                <w:rFonts w:ascii="Calibri" w:hAnsi="Calibri" w:cs="Calibri"/>
                <w:b/>
                <w:sz w:val="24"/>
                <w:szCs w:val="24"/>
              </w:rPr>
              <w:t>Lagerverwaltungskosten</w:t>
            </w:r>
          </w:p>
          <w:p w14:paraId="72BFCC3F" w14:textId="77777777" w:rsidR="005F1873" w:rsidRDefault="005F1873" w:rsidP="00236183">
            <w:pPr>
              <w:spacing w:before="60" w:after="120"/>
              <w:jc w:val="center"/>
              <w:rPr>
                <w:rFonts w:ascii="Calibri" w:hAnsi="Calibri" w:cs="Calibri"/>
                <w:bCs/>
                <w:sz w:val="24"/>
                <w:szCs w:val="24"/>
              </w:rPr>
            </w:pPr>
            <w:r w:rsidRPr="006E7DC0">
              <w:rPr>
                <w:rFonts w:ascii="Calibri" w:hAnsi="Calibri" w:cs="Calibri"/>
                <w:b/>
                <w:sz w:val="24"/>
                <w:szCs w:val="24"/>
              </w:rPr>
              <w:t xml:space="preserve">je 100 </w:t>
            </w:r>
            <w:r w:rsidRPr="006E7DC0">
              <w:rPr>
                <w:rFonts w:ascii="Calibri" w:hAnsi="Calibri" w:cs="Calibri"/>
                <w:b/>
                <w:sz w:val="24"/>
                <w:szCs w:val="24"/>
                <w:vertAlign w:val="superscript"/>
              </w:rPr>
              <w:t>kg</w:t>
            </w:r>
            <w:r w:rsidRPr="006E7DC0">
              <w:rPr>
                <w:rFonts w:ascii="Calibri" w:hAnsi="Calibri" w:cs="Calibri"/>
                <w:b/>
                <w:sz w:val="24"/>
                <w:szCs w:val="24"/>
              </w:rPr>
              <w:t>/</w:t>
            </w:r>
            <w:r w:rsidRPr="006E7DC0">
              <w:rPr>
                <w:rFonts w:ascii="Calibri" w:hAnsi="Calibri" w:cs="Calibri"/>
                <w:b/>
                <w:sz w:val="24"/>
                <w:szCs w:val="24"/>
                <w:vertAlign w:val="subscript"/>
              </w:rPr>
              <w:t>Monat</w:t>
            </w:r>
          </w:p>
        </w:tc>
        <w:tc>
          <w:tcPr>
            <w:tcW w:w="431" w:type="dxa"/>
            <w:vMerge w:val="restart"/>
            <w:vAlign w:val="center"/>
          </w:tcPr>
          <w:p w14:paraId="430B94E2" w14:textId="77777777" w:rsidR="005F1873" w:rsidRDefault="005F1873" w:rsidP="00236183">
            <w:pPr>
              <w:spacing w:before="60" w:after="120"/>
              <w:jc w:val="both"/>
              <w:rPr>
                <w:rFonts w:ascii="Calibri" w:hAnsi="Calibri" w:cs="Calibri"/>
                <w:bCs/>
                <w:sz w:val="24"/>
                <w:szCs w:val="24"/>
              </w:rPr>
            </w:pPr>
            <w:r>
              <w:rPr>
                <w:rFonts w:ascii="Calibri" w:hAnsi="Calibri" w:cs="Calibri"/>
                <w:bCs/>
                <w:sz w:val="24"/>
                <w:szCs w:val="24"/>
              </w:rPr>
              <w:t>=</w:t>
            </w:r>
          </w:p>
        </w:tc>
        <w:tc>
          <w:tcPr>
            <w:tcW w:w="1916" w:type="dxa"/>
            <w:tcBorders>
              <w:top w:val="dotted" w:sz="4" w:space="0" w:color="auto"/>
              <w:bottom w:val="single" w:sz="4" w:space="0" w:color="auto"/>
            </w:tcBorders>
          </w:tcPr>
          <w:p w14:paraId="2E5B6FA7" w14:textId="4835E345" w:rsidR="005F1873" w:rsidRDefault="005F1873" w:rsidP="00236183">
            <w:pPr>
              <w:spacing w:before="60" w:after="120"/>
              <w:jc w:val="center"/>
              <w:rPr>
                <w:rFonts w:ascii="Calibri" w:hAnsi="Calibri" w:cs="Calibri"/>
                <w:bCs/>
                <w:sz w:val="24"/>
                <w:szCs w:val="24"/>
              </w:rPr>
            </w:pPr>
          </w:p>
        </w:tc>
        <w:tc>
          <w:tcPr>
            <w:tcW w:w="431" w:type="dxa"/>
            <w:vMerge w:val="restart"/>
            <w:vAlign w:val="center"/>
          </w:tcPr>
          <w:p w14:paraId="04D73370"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711" w:type="dxa"/>
            <w:vMerge w:val="restart"/>
            <w:vAlign w:val="center"/>
          </w:tcPr>
          <w:p w14:paraId="4EDCF407" w14:textId="3EBB9D42" w:rsidR="005F1873" w:rsidRDefault="005F1873" w:rsidP="00921DD2">
            <w:pPr>
              <w:spacing w:before="60" w:after="120"/>
              <w:jc w:val="center"/>
              <w:rPr>
                <w:rFonts w:ascii="Calibri" w:hAnsi="Calibri" w:cs="Calibri"/>
                <w:bCs/>
                <w:sz w:val="24"/>
                <w:szCs w:val="24"/>
              </w:rPr>
            </w:pPr>
          </w:p>
        </w:tc>
      </w:tr>
      <w:tr w:rsidR="005F1873" w14:paraId="1AACF363" w14:textId="77777777" w:rsidTr="00236183">
        <w:tc>
          <w:tcPr>
            <w:tcW w:w="2720" w:type="dxa"/>
            <w:vMerge/>
          </w:tcPr>
          <w:p w14:paraId="17787CF0" w14:textId="77777777" w:rsidR="005F1873" w:rsidRDefault="005F1873" w:rsidP="00236183">
            <w:pPr>
              <w:spacing w:before="60" w:after="120"/>
              <w:jc w:val="both"/>
              <w:rPr>
                <w:rFonts w:ascii="Calibri" w:hAnsi="Calibri" w:cs="Calibri"/>
                <w:bCs/>
                <w:sz w:val="24"/>
                <w:szCs w:val="24"/>
              </w:rPr>
            </w:pPr>
          </w:p>
        </w:tc>
        <w:tc>
          <w:tcPr>
            <w:tcW w:w="431" w:type="dxa"/>
            <w:vMerge/>
          </w:tcPr>
          <w:p w14:paraId="045DD277" w14:textId="77777777" w:rsidR="005F1873" w:rsidRDefault="005F1873" w:rsidP="00236183">
            <w:pPr>
              <w:spacing w:before="60" w:after="120"/>
              <w:jc w:val="both"/>
              <w:rPr>
                <w:rFonts w:ascii="Calibri" w:hAnsi="Calibri" w:cs="Calibri"/>
                <w:bCs/>
                <w:sz w:val="24"/>
                <w:szCs w:val="24"/>
              </w:rPr>
            </w:pPr>
          </w:p>
        </w:tc>
        <w:tc>
          <w:tcPr>
            <w:tcW w:w="1916" w:type="dxa"/>
            <w:tcBorders>
              <w:top w:val="single" w:sz="4" w:space="0" w:color="auto"/>
            </w:tcBorders>
          </w:tcPr>
          <w:p w14:paraId="1E5FD974" w14:textId="565CBC96" w:rsidR="005F1873" w:rsidRDefault="005F1873" w:rsidP="00236183">
            <w:pPr>
              <w:spacing w:before="60" w:after="120"/>
              <w:jc w:val="center"/>
              <w:rPr>
                <w:rFonts w:ascii="Calibri" w:hAnsi="Calibri" w:cs="Calibri"/>
                <w:bCs/>
                <w:sz w:val="24"/>
                <w:szCs w:val="24"/>
              </w:rPr>
            </w:pPr>
          </w:p>
        </w:tc>
        <w:tc>
          <w:tcPr>
            <w:tcW w:w="431" w:type="dxa"/>
            <w:vMerge/>
          </w:tcPr>
          <w:p w14:paraId="5E25EFC9" w14:textId="77777777" w:rsidR="005F1873" w:rsidRDefault="005F1873" w:rsidP="00236183">
            <w:pPr>
              <w:spacing w:before="60" w:after="120"/>
              <w:jc w:val="both"/>
              <w:rPr>
                <w:rFonts w:ascii="Calibri" w:hAnsi="Calibri" w:cs="Calibri"/>
                <w:bCs/>
                <w:sz w:val="24"/>
                <w:szCs w:val="24"/>
              </w:rPr>
            </w:pPr>
          </w:p>
        </w:tc>
        <w:tc>
          <w:tcPr>
            <w:tcW w:w="1711" w:type="dxa"/>
            <w:vMerge/>
          </w:tcPr>
          <w:p w14:paraId="706CD825" w14:textId="77777777" w:rsidR="005F1873" w:rsidRDefault="005F1873" w:rsidP="00236183">
            <w:pPr>
              <w:spacing w:before="60" w:after="120"/>
              <w:jc w:val="both"/>
              <w:rPr>
                <w:rFonts w:ascii="Calibri" w:hAnsi="Calibri" w:cs="Calibri"/>
                <w:bCs/>
                <w:sz w:val="24"/>
                <w:szCs w:val="24"/>
              </w:rPr>
            </w:pPr>
          </w:p>
        </w:tc>
      </w:tr>
    </w:tbl>
    <w:p w14:paraId="7801DED3" w14:textId="77777777" w:rsidR="005F1873" w:rsidRPr="00236183" w:rsidRDefault="005F1873">
      <w:pPr>
        <w:pStyle w:val="Listenabsatz"/>
        <w:numPr>
          <w:ilvl w:val="0"/>
          <w:numId w:val="20"/>
        </w:numPr>
        <w:spacing w:before="240" w:after="120"/>
        <w:ind w:left="357" w:hanging="357"/>
        <w:contextualSpacing w:val="0"/>
        <w:jc w:val="both"/>
        <w:rPr>
          <w:rFonts w:asciiTheme="minorHAnsi" w:hAnsiTheme="minorHAnsi" w:cstheme="minorHAnsi"/>
          <w:sz w:val="24"/>
          <w:szCs w:val="24"/>
          <w:u w:val="words"/>
        </w:rPr>
      </w:pPr>
      <w:r w:rsidRPr="00236183">
        <w:rPr>
          <w:rFonts w:asciiTheme="minorHAnsi" w:hAnsiTheme="minorHAnsi" w:cstheme="minorHAnsi"/>
          <w:sz w:val="24"/>
          <w:szCs w:val="24"/>
          <w:u w:val="words"/>
        </w:rPr>
        <w:t>Lagerkosten für Lagerzeitraum von Februar bis Juni</w:t>
      </w:r>
    </w:p>
    <w:p w14:paraId="7ACE37E4" w14:textId="43081C3D" w:rsidR="005F1873" w:rsidRDefault="005F1873" w:rsidP="005F1873">
      <w:pPr>
        <w:spacing w:before="60" w:after="120"/>
        <w:ind w:left="471"/>
        <w:jc w:val="both"/>
        <w:rPr>
          <w:rFonts w:ascii="Calibri" w:hAnsi="Calibri" w:cs="Calibri"/>
          <w:bCs/>
          <w:sz w:val="24"/>
          <w:szCs w:val="24"/>
        </w:rPr>
      </w:pPr>
      <w:r w:rsidRPr="00236183">
        <w:rPr>
          <w:rFonts w:ascii="Calibri" w:hAnsi="Calibri" w:cs="Calibri"/>
          <w:b/>
          <w:sz w:val="24"/>
          <w:szCs w:val="24"/>
        </w:rPr>
        <w:t xml:space="preserve">Die Lagerkosten für Februar bis Juni (angefangene Monate werden als </w:t>
      </w:r>
      <w:r w:rsidR="00921DD2">
        <w:rPr>
          <w:rFonts w:ascii="Calibri" w:hAnsi="Calibri" w:cs="Calibri"/>
          <w:bCs/>
          <w:sz w:val="24"/>
          <w:szCs w:val="24"/>
        </w:rPr>
        <w:t>______</w:t>
      </w:r>
      <w:r w:rsidRPr="00236183">
        <w:rPr>
          <w:rFonts w:ascii="Calibri" w:hAnsi="Calibri" w:cs="Calibri"/>
          <w:b/>
          <w:sz w:val="24"/>
          <w:szCs w:val="24"/>
        </w:rPr>
        <w:t xml:space="preserve"> Monate berechnet) belaufen sich auf </w:t>
      </w:r>
      <w:r w:rsidR="00921DD2">
        <w:rPr>
          <w:rFonts w:ascii="Calibri" w:hAnsi="Calibri" w:cs="Calibri"/>
          <w:bCs/>
          <w:sz w:val="24"/>
          <w:szCs w:val="24"/>
        </w:rPr>
        <w:t>________, _____</w:t>
      </w:r>
      <w:r w:rsidRPr="00236183">
        <w:rPr>
          <w:rFonts w:ascii="Calibri" w:hAnsi="Calibri" w:cs="Calibri"/>
          <w:b/>
          <w:sz w:val="24"/>
          <w:szCs w:val="24"/>
        </w:rPr>
        <w:t> €</w:t>
      </w:r>
      <w:r>
        <w:rPr>
          <w:rFonts w:ascii="Calibri" w:hAnsi="Calibri" w:cs="Calibri"/>
          <w:bCs/>
          <w:sz w:val="24"/>
          <w:szCs w:val="24"/>
        </w:rPr>
        <w:t>. Sie werden in zwei Schritten ermittelt:</w:t>
      </w:r>
    </w:p>
    <w:p w14:paraId="54430DC1" w14:textId="77777777" w:rsidR="005F1873" w:rsidRDefault="005F1873">
      <w:pPr>
        <w:pStyle w:val="Listenabsatz"/>
        <w:numPr>
          <w:ilvl w:val="0"/>
          <w:numId w:val="9"/>
        </w:numPr>
        <w:spacing w:before="60" w:after="120"/>
        <w:ind w:left="924" w:hanging="357"/>
        <w:contextualSpacing w:val="0"/>
        <w:jc w:val="both"/>
        <w:rPr>
          <w:rFonts w:ascii="Calibri" w:hAnsi="Calibri" w:cs="Calibri"/>
          <w:bCs/>
          <w:sz w:val="24"/>
          <w:szCs w:val="24"/>
        </w:rPr>
      </w:pPr>
      <w:r>
        <w:rPr>
          <w:rFonts w:ascii="Calibri" w:hAnsi="Calibri" w:cs="Calibri"/>
          <w:bCs/>
          <w:sz w:val="24"/>
          <w:szCs w:val="24"/>
        </w:rPr>
        <w:t xml:space="preserve">Lagerkosten je 100 </w:t>
      </w:r>
      <w:r w:rsidRPr="00BB10E4">
        <w:rPr>
          <w:rFonts w:ascii="Calibri" w:hAnsi="Calibri" w:cs="Calibri"/>
          <w:bCs/>
          <w:sz w:val="24"/>
          <w:szCs w:val="24"/>
          <w:vertAlign w:val="superscript"/>
        </w:rPr>
        <w:t>kg</w:t>
      </w:r>
      <w:r>
        <w:rPr>
          <w:rFonts w:ascii="Calibri" w:hAnsi="Calibri" w:cs="Calibri"/>
          <w:bCs/>
          <w:sz w:val="24"/>
          <w:szCs w:val="24"/>
        </w:rPr>
        <w:t>/</w:t>
      </w:r>
      <w:r w:rsidRPr="00BB10E4">
        <w:rPr>
          <w:rFonts w:ascii="Calibri" w:hAnsi="Calibri" w:cs="Calibri"/>
          <w:bCs/>
          <w:sz w:val="24"/>
          <w:szCs w:val="24"/>
          <w:vertAlign w:val="subscript"/>
        </w:rPr>
        <w:t>Monat</w:t>
      </w:r>
      <w:r>
        <w:rPr>
          <w:rFonts w:ascii="Calibri" w:hAnsi="Calibri" w:cs="Calibri"/>
          <w:bCs/>
          <w:sz w:val="24"/>
          <w:szCs w:val="24"/>
        </w:rPr>
        <w:t xml:space="preserve"> für Februar bis Juni (5 Monate)</w:t>
      </w:r>
    </w:p>
    <w:p w14:paraId="2B737C8E" w14:textId="77777777" w:rsidR="005F1873" w:rsidRDefault="005F1873">
      <w:pPr>
        <w:pStyle w:val="Listenabsatz"/>
        <w:numPr>
          <w:ilvl w:val="0"/>
          <w:numId w:val="9"/>
        </w:numPr>
        <w:spacing w:before="60" w:after="240"/>
        <w:ind w:left="924" w:hanging="357"/>
        <w:contextualSpacing w:val="0"/>
        <w:jc w:val="both"/>
        <w:rPr>
          <w:rFonts w:ascii="Calibri" w:hAnsi="Calibri" w:cs="Calibri"/>
          <w:bCs/>
          <w:sz w:val="24"/>
          <w:szCs w:val="24"/>
        </w:rPr>
      </w:pPr>
      <w:r>
        <w:rPr>
          <w:rFonts w:ascii="Calibri" w:hAnsi="Calibri" w:cs="Calibri"/>
          <w:bCs/>
          <w:sz w:val="24"/>
          <w:szCs w:val="24"/>
        </w:rPr>
        <w:t>Lagerkosten für 150.000 kg für Februar bis Juni (5 Monate)</w:t>
      </w:r>
    </w:p>
    <w:p w14:paraId="087E2C74" w14:textId="58F961EE" w:rsidR="005F1873" w:rsidRPr="00E223C9" w:rsidRDefault="00921DD2" w:rsidP="005F1873">
      <w:pPr>
        <w:spacing w:before="60" w:after="240"/>
        <w:ind w:left="567"/>
        <w:jc w:val="both"/>
        <w:rPr>
          <w:rFonts w:ascii="Calibri" w:hAnsi="Calibri" w:cs="Calibri"/>
          <w:bCs/>
          <w:sz w:val="24"/>
          <w:szCs w:val="24"/>
        </w:rPr>
      </w:pPr>
      <w:r w:rsidRPr="00921DD2">
        <w:rPr>
          <w:noProof/>
        </w:rPr>
        <w:drawing>
          <wp:inline distT="0" distB="0" distL="0" distR="0" wp14:anchorId="0DC06FF1" wp14:editId="3E33816F">
            <wp:extent cx="6181725" cy="2600325"/>
            <wp:effectExtent l="0" t="0" r="952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1725" cy="2600325"/>
                    </a:xfrm>
                    <a:prstGeom prst="rect">
                      <a:avLst/>
                    </a:prstGeom>
                    <a:noFill/>
                    <a:ln>
                      <a:noFill/>
                    </a:ln>
                  </pic:spPr>
                </pic:pic>
              </a:graphicData>
            </a:graphic>
          </wp:inline>
        </w:drawing>
      </w:r>
    </w:p>
    <w:tbl>
      <w:tblPr>
        <w:tblStyle w:val="Tabellenraster"/>
        <w:tblW w:w="0" w:type="auto"/>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972"/>
        <w:gridCol w:w="336"/>
        <w:gridCol w:w="5878"/>
      </w:tblGrid>
      <w:tr w:rsidR="005F1873" w14:paraId="436CA948" w14:textId="77777777" w:rsidTr="00236183">
        <w:tc>
          <w:tcPr>
            <w:tcW w:w="2972" w:type="dxa"/>
            <w:vMerge w:val="restart"/>
          </w:tcPr>
          <w:p w14:paraId="6B7C21F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Lagerkosten für</w:t>
            </w:r>
          </w:p>
          <w:p w14:paraId="142F4FE1"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150.000 kg und 5 Monate</w:t>
            </w:r>
          </w:p>
        </w:tc>
        <w:tc>
          <w:tcPr>
            <w:tcW w:w="336" w:type="dxa"/>
            <w:vMerge w:val="restart"/>
            <w:vAlign w:val="center"/>
          </w:tcPr>
          <w:p w14:paraId="76183417"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5878" w:type="dxa"/>
            <w:tcBorders>
              <w:top w:val="dotted" w:sz="4" w:space="0" w:color="auto"/>
              <w:bottom w:val="single" w:sz="4" w:space="0" w:color="auto"/>
            </w:tcBorders>
          </w:tcPr>
          <w:p w14:paraId="19934FE4"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Lagerkosten je 100 kg und 5 Monate x Lagergewicht in kg</w:t>
            </w:r>
          </w:p>
        </w:tc>
      </w:tr>
      <w:tr w:rsidR="005F1873" w14:paraId="443A8775" w14:textId="77777777" w:rsidTr="00236183">
        <w:tc>
          <w:tcPr>
            <w:tcW w:w="2972" w:type="dxa"/>
            <w:vMerge/>
          </w:tcPr>
          <w:p w14:paraId="3AA705A0" w14:textId="77777777" w:rsidR="005F1873" w:rsidRDefault="005F1873" w:rsidP="00236183">
            <w:pPr>
              <w:spacing w:before="60" w:after="120"/>
              <w:jc w:val="both"/>
              <w:rPr>
                <w:rFonts w:ascii="Calibri" w:hAnsi="Calibri" w:cs="Calibri"/>
                <w:bCs/>
                <w:sz w:val="24"/>
                <w:szCs w:val="24"/>
              </w:rPr>
            </w:pPr>
          </w:p>
        </w:tc>
        <w:tc>
          <w:tcPr>
            <w:tcW w:w="336" w:type="dxa"/>
            <w:vMerge/>
          </w:tcPr>
          <w:p w14:paraId="348F9621" w14:textId="77777777" w:rsidR="005F1873" w:rsidRDefault="005F1873" w:rsidP="00236183">
            <w:pPr>
              <w:spacing w:before="60" w:after="120"/>
              <w:jc w:val="both"/>
              <w:rPr>
                <w:rFonts w:ascii="Calibri" w:hAnsi="Calibri" w:cs="Calibri"/>
                <w:bCs/>
                <w:sz w:val="24"/>
                <w:szCs w:val="24"/>
              </w:rPr>
            </w:pPr>
          </w:p>
        </w:tc>
        <w:tc>
          <w:tcPr>
            <w:tcW w:w="5878" w:type="dxa"/>
            <w:tcBorders>
              <w:top w:val="single" w:sz="4" w:space="0" w:color="auto"/>
            </w:tcBorders>
          </w:tcPr>
          <w:p w14:paraId="037F4303"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100</w:t>
            </w:r>
          </w:p>
        </w:tc>
      </w:tr>
    </w:tbl>
    <w:p w14:paraId="146B6448" w14:textId="77777777" w:rsidR="005F1873" w:rsidRDefault="005F1873" w:rsidP="005F1873">
      <w:pPr>
        <w:spacing w:before="60" w:after="120"/>
        <w:ind w:left="567"/>
        <w:jc w:val="both"/>
        <w:rPr>
          <w:rFonts w:ascii="Calibri" w:hAnsi="Calibri" w:cs="Calibri"/>
          <w:bCs/>
          <w:sz w:val="24"/>
          <w:szCs w:val="24"/>
        </w:rPr>
      </w:pPr>
    </w:p>
    <w:tbl>
      <w:tblPr>
        <w:tblStyle w:val="Tabellenraster"/>
        <w:tblW w:w="0" w:type="auto"/>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2972"/>
        <w:gridCol w:w="336"/>
        <w:gridCol w:w="1885"/>
        <w:gridCol w:w="431"/>
        <w:gridCol w:w="1645"/>
      </w:tblGrid>
      <w:tr w:rsidR="005F1873" w14:paraId="771871CC" w14:textId="77777777" w:rsidTr="00B46B98">
        <w:tc>
          <w:tcPr>
            <w:tcW w:w="2972" w:type="dxa"/>
            <w:vMerge w:val="restart"/>
          </w:tcPr>
          <w:p w14:paraId="76F2CA49" w14:textId="77777777" w:rsidR="005F1873" w:rsidRPr="00460CEE" w:rsidRDefault="005F1873" w:rsidP="00236183">
            <w:pPr>
              <w:spacing w:before="60" w:after="120"/>
              <w:jc w:val="center"/>
              <w:rPr>
                <w:rFonts w:ascii="Calibri" w:hAnsi="Calibri" w:cs="Calibri"/>
                <w:b/>
                <w:sz w:val="24"/>
                <w:szCs w:val="24"/>
              </w:rPr>
            </w:pPr>
            <w:r w:rsidRPr="00460CEE">
              <w:rPr>
                <w:rFonts w:ascii="Calibri" w:hAnsi="Calibri" w:cs="Calibri"/>
                <w:b/>
                <w:sz w:val="24"/>
                <w:szCs w:val="24"/>
              </w:rPr>
              <w:t>Lagerkosten für</w:t>
            </w:r>
          </w:p>
          <w:p w14:paraId="5B475232" w14:textId="77777777" w:rsidR="005F1873" w:rsidRDefault="005F1873" w:rsidP="00236183">
            <w:pPr>
              <w:spacing w:before="60" w:after="120"/>
              <w:jc w:val="center"/>
              <w:rPr>
                <w:rFonts w:ascii="Calibri" w:hAnsi="Calibri" w:cs="Calibri"/>
                <w:bCs/>
                <w:sz w:val="24"/>
                <w:szCs w:val="24"/>
              </w:rPr>
            </w:pPr>
            <w:r w:rsidRPr="00460CEE">
              <w:rPr>
                <w:rFonts w:ascii="Calibri" w:hAnsi="Calibri" w:cs="Calibri"/>
                <w:b/>
                <w:sz w:val="24"/>
                <w:szCs w:val="24"/>
              </w:rPr>
              <w:t>150.000 kg und 5 Monate</w:t>
            </w:r>
          </w:p>
        </w:tc>
        <w:tc>
          <w:tcPr>
            <w:tcW w:w="336" w:type="dxa"/>
            <w:vMerge w:val="restart"/>
            <w:vAlign w:val="center"/>
          </w:tcPr>
          <w:p w14:paraId="5A2935C8"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885" w:type="dxa"/>
            <w:tcBorders>
              <w:top w:val="dotted" w:sz="4" w:space="0" w:color="auto"/>
              <w:bottom w:val="single" w:sz="4" w:space="0" w:color="auto"/>
            </w:tcBorders>
          </w:tcPr>
          <w:p w14:paraId="7A012FE4" w14:textId="11197B10" w:rsidR="005F1873" w:rsidRDefault="005F1873" w:rsidP="00236183">
            <w:pPr>
              <w:spacing w:before="60" w:after="120"/>
              <w:jc w:val="center"/>
              <w:rPr>
                <w:rFonts w:ascii="Calibri" w:hAnsi="Calibri" w:cs="Calibri"/>
                <w:bCs/>
                <w:sz w:val="24"/>
                <w:szCs w:val="24"/>
              </w:rPr>
            </w:pPr>
          </w:p>
        </w:tc>
        <w:tc>
          <w:tcPr>
            <w:tcW w:w="431" w:type="dxa"/>
            <w:vMerge w:val="restart"/>
            <w:vAlign w:val="center"/>
          </w:tcPr>
          <w:p w14:paraId="1A972FCC" w14:textId="77777777" w:rsidR="005F1873" w:rsidRDefault="005F1873" w:rsidP="00236183">
            <w:pPr>
              <w:spacing w:before="60" w:after="120"/>
              <w:jc w:val="center"/>
              <w:rPr>
                <w:rFonts w:ascii="Calibri" w:hAnsi="Calibri" w:cs="Calibri"/>
                <w:bCs/>
                <w:sz w:val="24"/>
                <w:szCs w:val="24"/>
              </w:rPr>
            </w:pPr>
            <w:r>
              <w:rPr>
                <w:rFonts w:ascii="Calibri" w:hAnsi="Calibri" w:cs="Calibri"/>
                <w:bCs/>
                <w:sz w:val="24"/>
                <w:szCs w:val="24"/>
              </w:rPr>
              <w:t>=</w:t>
            </w:r>
          </w:p>
        </w:tc>
        <w:tc>
          <w:tcPr>
            <w:tcW w:w="1645" w:type="dxa"/>
            <w:vMerge w:val="restart"/>
            <w:vAlign w:val="center"/>
          </w:tcPr>
          <w:p w14:paraId="3511633A" w14:textId="3139D81D" w:rsidR="005F1873" w:rsidRPr="00921DD2" w:rsidRDefault="005F1873" w:rsidP="00921DD2">
            <w:pPr>
              <w:spacing w:before="60" w:after="120"/>
              <w:jc w:val="center"/>
              <w:rPr>
                <w:rFonts w:ascii="Calibri" w:hAnsi="Calibri" w:cs="Calibri"/>
                <w:bCs/>
                <w:sz w:val="24"/>
                <w:szCs w:val="24"/>
              </w:rPr>
            </w:pPr>
          </w:p>
        </w:tc>
      </w:tr>
      <w:tr w:rsidR="005F1873" w14:paraId="0C51CE5E" w14:textId="77777777" w:rsidTr="00B46B98">
        <w:tc>
          <w:tcPr>
            <w:tcW w:w="2972" w:type="dxa"/>
            <w:vMerge/>
          </w:tcPr>
          <w:p w14:paraId="7FD2951E" w14:textId="77777777" w:rsidR="005F1873" w:rsidRDefault="005F1873" w:rsidP="00236183">
            <w:pPr>
              <w:spacing w:before="60" w:after="120"/>
              <w:jc w:val="both"/>
              <w:rPr>
                <w:rFonts w:ascii="Calibri" w:hAnsi="Calibri" w:cs="Calibri"/>
                <w:bCs/>
                <w:sz w:val="24"/>
                <w:szCs w:val="24"/>
              </w:rPr>
            </w:pPr>
          </w:p>
        </w:tc>
        <w:tc>
          <w:tcPr>
            <w:tcW w:w="336" w:type="dxa"/>
            <w:vMerge/>
          </w:tcPr>
          <w:p w14:paraId="4CAFA366" w14:textId="77777777" w:rsidR="005F1873" w:rsidRDefault="005F1873" w:rsidP="00236183">
            <w:pPr>
              <w:spacing w:before="60" w:after="120"/>
              <w:jc w:val="both"/>
              <w:rPr>
                <w:rFonts w:ascii="Calibri" w:hAnsi="Calibri" w:cs="Calibri"/>
                <w:bCs/>
                <w:sz w:val="24"/>
                <w:szCs w:val="24"/>
              </w:rPr>
            </w:pPr>
          </w:p>
        </w:tc>
        <w:tc>
          <w:tcPr>
            <w:tcW w:w="1885" w:type="dxa"/>
            <w:tcBorders>
              <w:top w:val="single" w:sz="4" w:space="0" w:color="auto"/>
            </w:tcBorders>
          </w:tcPr>
          <w:p w14:paraId="091C5181" w14:textId="1992D674" w:rsidR="005F1873" w:rsidRDefault="005F1873" w:rsidP="00236183">
            <w:pPr>
              <w:spacing w:before="60" w:after="120"/>
              <w:jc w:val="center"/>
              <w:rPr>
                <w:rFonts w:ascii="Calibri" w:hAnsi="Calibri" w:cs="Calibri"/>
                <w:bCs/>
                <w:sz w:val="24"/>
                <w:szCs w:val="24"/>
              </w:rPr>
            </w:pPr>
          </w:p>
        </w:tc>
        <w:tc>
          <w:tcPr>
            <w:tcW w:w="431" w:type="dxa"/>
            <w:vMerge/>
            <w:vAlign w:val="center"/>
          </w:tcPr>
          <w:p w14:paraId="1E6F865A" w14:textId="77777777" w:rsidR="005F1873" w:rsidRDefault="005F1873" w:rsidP="00236183">
            <w:pPr>
              <w:spacing w:before="60" w:after="120"/>
              <w:jc w:val="center"/>
              <w:rPr>
                <w:rFonts w:ascii="Calibri" w:hAnsi="Calibri" w:cs="Calibri"/>
                <w:bCs/>
                <w:sz w:val="24"/>
                <w:szCs w:val="24"/>
              </w:rPr>
            </w:pPr>
          </w:p>
        </w:tc>
        <w:tc>
          <w:tcPr>
            <w:tcW w:w="1645" w:type="dxa"/>
            <w:vMerge/>
          </w:tcPr>
          <w:p w14:paraId="3781DEEC" w14:textId="77777777" w:rsidR="005F1873" w:rsidRDefault="005F1873" w:rsidP="00236183">
            <w:pPr>
              <w:spacing w:before="60" w:after="120"/>
              <w:jc w:val="center"/>
              <w:rPr>
                <w:rFonts w:ascii="Calibri" w:hAnsi="Calibri" w:cs="Calibri"/>
                <w:bCs/>
                <w:sz w:val="24"/>
                <w:szCs w:val="24"/>
              </w:rPr>
            </w:pPr>
          </w:p>
        </w:tc>
      </w:tr>
    </w:tbl>
    <w:p w14:paraId="39669C54" w14:textId="77777777" w:rsidR="005F1873" w:rsidRDefault="005F1873" w:rsidP="005F1873">
      <w:pPr>
        <w:spacing w:before="60" w:after="120"/>
        <w:ind w:left="567"/>
        <w:jc w:val="both"/>
        <w:rPr>
          <w:rFonts w:ascii="Calibri" w:hAnsi="Calibri" w:cs="Calibri"/>
          <w:bCs/>
          <w:sz w:val="24"/>
          <w:szCs w:val="24"/>
        </w:rPr>
      </w:pPr>
    </w:p>
    <w:p w14:paraId="3088147D"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6F86CE4F" w14:textId="77777777" w:rsidR="005F1873" w:rsidRPr="00236183" w:rsidRDefault="005F1873" w:rsidP="005F1873">
      <w:pPr>
        <w:shd w:val="clear" w:color="auto" w:fill="C6D9F1"/>
        <w:spacing w:after="120"/>
        <w:jc w:val="center"/>
        <w:rPr>
          <w:rFonts w:ascii="Gadugi" w:hAnsi="Gadugi" w:cs="Calibri"/>
          <w:b/>
          <w:sz w:val="28"/>
          <w:szCs w:val="28"/>
        </w:rPr>
      </w:pPr>
      <w:r w:rsidRPr="00236183">
        <w:rPr>
          <w:rFonts w:ascii="Gadugi" w:hAnsi="Gadugi" w:cs="Calibri"/>
          <w:b/>
          <w:sz w:val="28"/>
          <w:szCs w:val="28"/>
        </w:rPr>
        <w:lastRenderedPageBreak/>
        <w:t>Fallstudie (Teil 2)</w:t>
      </w:r>
    </w:p>
    <w:p w14:paraId="21A590CE" w14:textId="77777777" w:rsidR="005F1873" w:rsidRPr="00D70FB0" w:rsidRDefault="005F1873" w:rsidP="005F1873">
      <w:pPr>
        <w:spacing w:before="240" w:after="120"/>
        <w:jc w:val="both"/>
        <w:rPr>
          <w:rFonts w:ascii="Calibri" w:hAnsi="Calibri" w:cs="Calibri"/>
          <w:b/>
          <w:color w:val="FF0000"/>
          <w:sz w:val="24"/>
          <w:szCs w:val="24"/>
          <w:u w:val="words"/>
        </w:rPr>
      </w:pPr>
      <w:r w:rsidRPr="00D70FB0">
        <w:rPr>
          <w:rFonts w:ascii="Calibri" w:hAnsi="Calibri" w:cs="Calibri"/>
          <w:b/>
          <w:color w:val="FF0000"/>
          <w:sz w:val="24"/>
          <w:szCs w:val="24"/>
          <w:u w:val="words"/>
        </w:rPr>
        <w:t>Aufgabe</w:t>
      </w:r>
      <w:r>
        <w:rPr>
          <w:rFonts w:ascii="Calibri" w:hAnsi="Calibri" w:cs="Calibri"/>
          <w:b/>
          <w:color w:val="FF0000"/>
          <w:sz w:val="24"/>
          <w:szCs w:val="24"/>
          <w:u w:val="words"/>
        </w:rPr>
        <w:t>:</w:t>
      </w:r>
    </w:p>
    <w:p w14:paraId="67B0FC16" w14:textId="6DC6221E" w:rsidR="005F1873" w:rsidRPr="00D70FB0" w:rsidRDefault="005F1873" w:rsidP="005F1873">
      <w:pPr>
        <w:spacing w:before="60" w:after="120"/>
        <w:jc w:val="both"/>
        <w:rPr>
          <w:rFonts w:asciiTheme="minorHAnsi" w:hAnsiTheme="minorHAnsi" w:cstheme="minorHAnsi"/>
          <w:sz w:val="24"/>
          <w:szCs w:val="24"/>
        </w:rPr>
      </w:pPr>
      <w:r w:rsidRPr="00D70FB0">
        <w:rPr>
          <w:rFonts w:asciiTheme="minorHAnsi" w:hAnsiTheme="minorHAnsi" w:cstheme="minorHAnsi"/>
          <w:sz w:val="24"/>
          <w:szCs w:val="24"/>
        </w:rPr>
        <w:t>Im Juli wurden durchschnittlich 685.000 kg der Wedelbike GmbH gelagert. Das Gewicht der im Juli eingelagerten Waren betrug 4</w:t>
      </w:r>
      <w:r w:rsidR="00C13F2D">
        <w:rPr>
          <w:rFonts w:asciiTheme="minorHAnsi" w:hAnsiTheme="minorHAnsi" w:cstheme="minorHAnsi"/>
          <w:sz w:val="24"/>
          <w:szCs w:val="24"/>
        </w:rPr>
        <w:t>0</w:t>
      </w:r>
      <w:r w:rsidRPr="00D70FB0">
        <w:rPr>
          <w:rFonts w:asciiTheme="minorHAnsi" w:hAnsiTheme="minorHAnsi" w:cstheme="minorHAnsi"/>
          <w:sz w:val="24"/>
          <w:szCs w:val="24"/>
        </w:rPr>
        <w:t>0.000 kg. Ebenfalls 4</w:t>
      </w:r>
      <w:r w:rsidR="00C13F2D">
        <w:rPr>
          <w:rFonts w:asciiTheme="minorHAnsi" w:hAnsiTheme="minorHAnsi" w:cstheme="minorHAnsi"/>
          <w:sz w:val="24"/>
          <w:szCs w:val="24"/>
        </w:rPr>
        <w:t>0</w:t>
      </w:r>
      <w:r w:rsidRPr="00D70FB0">
        <w:rPr>
          <w:rFonts w:asciiTheme="minorHAnsi" w:hAnsiTheme="minorHAnsi" w:cstheme="minorHAnsi"/>
          <w:sz w:val="24"/>
          <w:szCs w:val="24"/>
        </w:rPr>
        <w:t xml:space="preserve">0.000 kg wurden ausgelagert. Die Frantisek GmbH stellt der Wedelbike GmbH für Lagerleistungen im Juli 14.750,00 € zuzüglich Umsatzsteuer in Rechnung. </w:t>
      </w:r>
    </w:p>
    <w:p w14:paraId="0BC3BC40" w14:textId="77777777" w:rsidR="005F1873" w:rsidRPr="00D70FB0" w:rsidRDefault="005F1873" w:rsidP="005F1873">
      <w:pPr>
        <w:spacing w:before="60" w:after="240"/>
        <w:jc w:val="both"/>
        <w:rPr>
          <w:rFonts w:asciiTheme="minorHAnsi" w:hAnsiTheme="minorHAnsi" w:cstheme="minorHAnsi"/>
          <w:sz w:val="24"/>
          <w:szCs w:val="24"/>
        </w:rPr>
      </w:pPr>
      <w:r w:rsidRPr="00D70FB0">
        <w:rPr>
          <w:rFonts w:asciiTheme="minorHAnsi" w:hAnsiTheme="minorHAnsi" w:cstheme="minorHAnsi"/>
          <w:sz w:val="24"/>
          <w:szCs w:val="24"/>
        </w:rPr>
        <w:t xml:space="preserve">Berechnen Sie den </w:t>
      </w:r>
      <w:r>
        <w:rPr>
          <w:rFonts w:asciiTheme="minorHAnsi" w:hAnsiTheme="minorHAnsi" w:cstheme="minorHAnsi"/>
          <w:sz w:val="24"/>
          <w:szCs w:val="24"/>
        </w:rPr>
        <w:t>Erfolg</w:t>
      </w:r>
      <w:r w:rsidRPr="00D70FB0">
        <w:rPr>
          <w:rFonts w:asciiTheme="minorHAnsi" w:hAnsiTheme="minorHAnsi" w:cstheme="minorHAnsi"/>
          <w:sz w:val="24"/>
          <w:szCs w:val="24"/>
        </w:rPr>
        <w:t xml:space="preserve"> aus diesem Lagergeschäft (in Euro und in Prozent; mit je 2 Nachkommastellen).</w:t>
      </w:r>
    </w:p>
    <w:p w14:paraId="6F199812" w14:textId="77777777" w:rsidR="005F1873" w:rsidRPr="00D70FB0" w:rsidRDefault="005F1873" w:rsidP="005F1873">
      <w:pPr>
        <w:spacing w:before="120" w:after="120"/>
        <w:jc w:val="both"/>
        <w:rPr>
          <w:rFonts w:asciiTheme="minorHAnsi" w:hAnsiTheme="minorHAnsi" w:cstheme="minorHAnsi"/>
          <w:b/>
          <w:color w:val="00B050"/>
          <w:sz w:val="24"/>
          <w:szCs w:val="24"/>
          <w:u w:val="words"/>
        </w:rPr>
      </w:pPr>
      <w:r>
        <w:rPr>
          <w:rFonts w:asciiTheme="minorHAnsi" w:hAnsiTheme="minorHAnsi" w:cstheme="minorHAnsi"/>
          <w:b/>
          <w:color w:val="00B050"/>
          <w:sz w:val="24"/>
          <w:szCs w:val="24"/>
          <w:u w:val="words"/>
        </w:rPr>
        <w:t>Lösung:</w:t>
      </w:r>
    </w:p>
    <w:p w14:paraId="43EBECEA" w14:textId="77777777" w:rsidR="005F1873" w:rsidRDefault="005F1873" w:rsidP="005F1873">
      <w:pPr>
        <w:jc w:val="both"/>
        <w:rPr>
          <w:rFonts w:asciiTheme="minorHAnsi" w:hAnsiTheme="minorHAnsi" w:cstheme="minorHAnsi"/>
          <w:sz w:val="24"/>
          <w:szCs w:val="24"/>
        </w:rPr>
      </w:pPr>
      <w:r>
        <w:rPr>
          <w:rFonts w:asciiTheme="minorHAnsi" w:hAnsiTheme="minorHAnsi" w:cstheme="minorHAnsi"/>
          <w:sz w:val="24"/>
          <w:szCs w:val="24"/>
        </w:rPr>
        <w:t xml:space="preserve">Die Erlöse (netto, d.h. ohne Umsatzsteuer) belaufen sich auf 14.750,00 €. </w:t>
      </w:r>
      <w:r w:rsidRPr="00D70FB0">
        <w:rPr>
          <w:rFonts w:asciiTheme="minorHAnsi" w:hAnsiTheme="minorHAnsi" w:cstheme="minorHAnsi"/>
          <w:sz w:val="24"/>
          <w:szCs w:val="24"/>
        </w:rPr>
        <w:t xml:space="preserve">Der </w:t>
      </w:r>
      <w:r w:rsidRPr="00236183">
        <w:rPr>
          <w:rFonts w:asciiTheme="minorHAnsi" w:hAnsiTheme="minorHAnsi" w:cstheme="minorHAnsi"/>
          <w:b/>
          <w:bCs/>
          <w:sz w:val="24"/>
          <w:szCs w:val="24"/>
        </w:rPr>
        <w:t>Erfolg</w:t>
      </w:r>
      <w:r>
        <w:rPr>
          <w:rFonts w:asciiTheme="minorHAnsi" w:hAnsiTheme="minorHAnsi" w:cstheme="minorHAnsi"/>
          <w:sz w:val="24"/>
          <w:szCs w:val="24"/>
        </w:rPr>
        <w:t xml:space="preserve">, d.h. der </w:t>
      </w:r>
      <w:r w:rsidRPr="00236183">
        <w:rPr>
          <w:rFonts w:asciiTheme="minorHAnsi" w:hAnsiTheme="minorHAnsi" w:cstheme="minorHAnsi"/>
          <w:b/>
          <w:bCs/>
          <w:color w:val="000000" w:themeColor="text1"/>
          <w:sz w:val="24"/>
          <w:szCs w:val="24"/>
        </w:rPr>
        <w:t>Gewinn</w:t>
      </w:r>
      <w:r w:rsidRPr="00236183">
        <w:rPr>
          <w:rFonts w:asciiTheme="minorHAnsi" w:hAnsiTheme="minorHAnsi" w:cstheme="minorHAnsi"/>
          <w:color w:val="000000" w:themeColor="text1"/>
          <w:sz w:val="24"/>
          <w:szCs w:val="24"/>
        </w:rPr>
        <w:t xml:space="preserve"> </w:t>
      </w:r>
      <w:r w:rsidRPr="00236183">
        <w:rPr>
          <w:rFonts w:asciiTheme="minorHAnsi" w:hAnsiTheme="minorHAnsi" w:cstheme="minorHAnsi"/>
          <w:b/>
          <w:bCs/>
          <w:sz w:val="24"/>
          <w:szCs w:val="24"/>
        </w:rPr>
        <w:t>bzw</w:t>
      </w:r>
      <w:r>
        <w:rPr>
          <w:rFonts w:asciiTheme="minorHAnsi" w:hAnsiTheme="minorHAnsi" w:cstheme="minorHAnsi"/>
          <w:sz w:val="24"/>
          <w:szCs w:val="24"/>
        </w:rPr>
        <w:t xml:space="preserve">. </w:t>
      </w:r>
      <w:r w:rsidRPr="00236183">
        <w:rPr>
          <w:rFonts w:asciiTheme="minorHAnsi" w:hAnsiTheme="minorHAnsi" w:cstheme="minorHAnsi"/>
          <w:b/>
          <w:bCs/>
          <w:sz w:val="24"/>
          <w:szCs w:val="24"/>
        </w:rPr>
        <w:t>Verlust</w:t>
      </w:r>
      <w:r>
        <w:rPr>
          <w:rFonts w:asciiTheme="minorHAnsi" w:hAnsiTheme="minorHAnsi" w:cstheme="minorHAnsi"/>
          <w:sz w:val="24"/>
          <w:szCs w:val="24"/>
        </w:rPr>
        <w:t xml:space="preserve">, </w:t>
      </w:r>
      <w:r w:rsidRPr="00D70FB0">
        <w:rPr>
          <w:rFonts w:asciiTheme="minorHAnsi" w:hAnsiTheme="minorHAnsi" w:cstheme="minorHAnsi"/>
          <w:sz w:val="24"/>
          <w:szCs w:val="24"/>
        </w:rPr>
        <w:t>ergibt sich aus der Differenz zwischen den Erlösen und den Kosten für die Lagerleistung.</w:t>
      </w:r>
      <w:r>
        <w:rPr>
          <w:rFonts w:asciiTheme="minorHAnsi" w:hAnsiTheme="minorHAnsi" w:cstheme="minorHAnsi"/>
          <w:sz w:val="24"/>
          <w:szCs w:val="24"/>
        </w:rPr>
        <w:t xml:space="preserve"> Bezieht man den Erfolg in € prozentual auf die Kosten, ergibt sich der Erfolg in %.</w:t>
      </w:r>
    </w:p>
    <w:p w14:paraId="4CECA8F2" w14:textId="77777777" w:rsidR="005F1873" w:rsidRPr="00D70FB0" w:rsidRDefault="005F1873" w:rsidP="005F1873">
      <w:pPr>
        <w:spacing w:before="120" w:after="120"/>
        <w:rPr>
          <w:rFonts w:asciiTheme="minorHAnsi" w:hAnsiTheme="minorHAnsi" w:cstheme="minorHAnsi"/>
          <w:sz w:val="24"/>
          <w:szCs w:val="24"/>
        </w:rPr>
      </w:pPr>
      <w:r w:rsidRPr="00D70FB0">
        <w:rPr>
          <w:rFonts w:asciiTheme="minorHAnsi" w:hAnsiTheme="minorHAnsi" w:cstheme="minorHAnsi"/>
          <w:sz w:val="24"/>
          <w:szCs w:val="24"/>
          <w:u w:val="words"/>
        </w:rPr>
        <w:t>Schritt 1</w:t>
      </w:r>
      <w:r w:rsidRPr="00D70FB0">
        <w:rPr>
          <w:rFonts w:asciiTheme="minorHAnsi" w:hAnsiTheme="minorHAnsi" w:cstheme="minorHAnsi"/>
          <w:sz w:val="24"/>
          <w:szCs w:val="24"/>
        </w:rPr>
        <w:t>: Ermittlung der Kosten für die Lagerleistung</w:t>
      </w:r>
      <w:r>
        <w:rPr>
          <w:rFonts w:asciiTheme="minorHAnsi" w:hAnsiTheme="minorHAnsi" w:cstheme="minorHAnsi"/>
          <w:sz w:val="24"/>
          <w:szCs w:val="24"/>
        </w:rPr>
        <w:t>:</w:t>
      </w:r>
    </w:p>
    <w:p w14:paraId="2E1A20E2" w14:textId="43F48EC0" w:rsidR="005F1873" w:rsidRDefault="00C13F2D" w:rsidP="005F1873">
      <w:pPr>
        <w:ind w:left="1134"/>
        <w:rPr>
          <w:sz w:val="24"/>
          <w:szCs w:val="24"/>
        </w:rPr>
      </w:pPr>
      <w:r w:rsidRPr="00C13F2D">
        <w:rPr>
          <w:noProof/>
        </w:rPr>
        <w:drawing>
          <wp:inline distT="0" distB="0" distL="0" distR="0" wp14:anchorId="3A0A4255" wp14:editId="54BBCEAC">
            <wp:extent cx="5372100" cy="20383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2100" cy="2038350"/>
                    </a:xfrm>
                    <a:prstGeom prst="rect">
                      <a:avLst/>
                    </a:prstGeom>
                    <a:noFill/>
                    <a:ln>
                      <a:noFill/>
                    </a:ln>
                  </pic:spPr>
                </pic:pic>
              </a:graphicData>
            </a:graphic>
          </wp:inline>
        </w:drawing>
      </w:r>
    </w:p>
    <w:p w14:paraId="3B6C5731" w14:textId="77777777" w:rsidR="005F1873" w:rsidRPr="00D70FB0" w:rsidRDefault="005F1873" w:rsidP="005F1873">
      <w:pPr>
        <w:spacing w:before="120" w:after="120"/>
        <w:rPr>
          <w:rFonts w:asciiTheme="minorHAnsi" w:hAnsiTheme="minorHAnsi" w:cstheme="minorHAnsi"/>
          <w:sz w:val="24"/>
          <w:szCs w:val="24"/>
        </w:rPr>
      </w:pPr>
      <w:r w:rsidRPr="00D70FB0">
        <w:rPr>
          <w:rFonts w:asciiTheme="minorHAnsi" w:hAnsiTheme="minorHAnsi" w:cstheme="minorHAnsi"/>
          <w:sz w:val="24"/>
          <w:szCs w:val="24"/>
          <w:u w:val="words"/>
        </w:rPr>
        <w:t>Schritt 2</w:t>
      </w:r>
      <w:r w:rsidRPr="00D70FB0">
        <w:rPr>
          <w:rFonts w:asciiTheme="minorHAnsi" w:hAnsiTheme="minorHAnsi" w:cstheme="minorHAnsi"/>
          <w:sz w:val="24"/>
          <w:szCs w:val="24"/>
        </w:rPr>
        <w:t>: Erfolgsermittlung für das Lagergeschäft</w:t>
      </w:r>
      <w:r>
        <w:rPr>
          <w:rFonts w:asciiTheme="minorHAnsi" w:hAnsiTheme="minorHAnsi" w:cstheme="minorHAnsi"/>
          <w:sz w:val="24"/>
          <w:szCs w:val="24"/>
        </w:rPr>
        <w:t>:</w:t>
      </w:r>
    </w:p>
    <w:p w14:paraId="4659CB84" w14:textId="14D13238" w:rsidR="005F1873" w:rsidRDefault="00C13F2D" w:rsidP="005F1873">
      <w:pPr>
        <w:spacing w:before="60" w:after="120"/>
        <w:ind w:left="1134"/>
        <w:rPr>
          <w:sz w:val="24"/>
          <w:szCs w:val="24"/>
        </w:rPr>
      </w:pPr>
      <w:r w:rsidRPr="00C13F2D">
        <w:rPr>
          <w:noProof/>
        </w:rPr>
        <w:drawing>
          <wp:inline distT="0" distB="0" distL="0" distR="0" wp14:anchorId="4A649C83" wp14:editId="7B736406">
            <wp:extent cx="3257550" cy="1571625"/>
            <wp:effectExtent l="0" t="0" r="0"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57550" cy="1571625"/>
                    </a:xfrm>
                    <a:prstGeom prst="rect">
                      <a:avLst/>
                    </a:prstGeom>
                    <a:noFill/>
                    <a:ln>
                      <a:noFill/>
                    </a:ln>
                  </pic:spPr>
                </pic:pic>
              </a:graphicData>
            </a:graphic>
          </wp:inline>
        </w:drawing>
      </w:r>
    </w:p>
    <w:p w14:paraId="7DE16330" w14:textId="77777777" w:rsidR="005F1873" w:rsidRDefault="005F1873" w:rsidP="005F1873">
      <w:pPr>
        <w:rPr>
          <w:sz w:val="24"/>
          <w:szCs w:val="24"/>
        </w:rPr>
      </w:pPr>
    </w:p>
    <w:p w14:paraId="4AA71947" w14:textId="77777777" w:rsidR="005F1873" w:rsidRDefault="005F1873" w:rsidP="005F1873">
      <w:pPr>
        <w:rPr>
          <w:sz w:val="24"/>
          <w:szCs w:val="24"/>
        </w:rPr>
      </w:pPr>
    </w:p>
    <w:p w14:paraId="0781A7EA" w14:textId="77777777" w:rsidR="005F1873" w:rsidRDefault="005F1873" w:rsidP="005F1873">
      <w:pPr>
        <w:rPr>
          <w:rFonts w:ascii="Calibri" w:hAnsi="Calibri" w:cs="Calibri"/>
          <w:bCs/>
          <w:sz w:val="24"/>
          <w:szCs w:val="24"/>
        </w:rPr>
      </w:pPr>
    </w:p>
    <w:p w14:paraId="14137DCC" w14:textId="77777777" w:rsidR="005F1873" w:rsidRDefault="005F1873" w:rsidP="005F1873">
      <w:pPr>
        <w:rPr>
          <w:rFonts w:ascii="Calibri" w:hAnsi="Calibri" w:cs="Calibri"/>
          <w:bCs/>
          <w:sz w:val="24"/>
          <w:szCs w:val="24"/>
        </w:rPr>
      </w:pPr>
    </w:p>
    <w:p w14:paraId="4ACDC104" w14:textId="77777777" w:rsidR="005F1873" w:rsidRDefault="005F1873" w:rsidP="005F1873">
      <w:pPr>
        <w:rPr>
          <w:rFonts w:ascii="Calibri" w:hAnsi="Calibri" w:cs="Calibri"/>
          <w:bCs/>
          <w:sz w:val="24"/>
          <w:szCs w:val="24"/>
        </w:rPr>
      </w:pPr>
      <w:r>
        <w:rPr>
          <w:rFonts w:ascii="Calibri" w:hAnsi="Calibri" w:cs="Calibri"/>
          <w:bCs/>
          <w:sz w:val="24"/>
          <w:szCs w:val="24"/>
        </w:rPr>
        <w:br w:type="page"/>
      </w:r>
    </w:p>
    <w:p w14:paraId="5272A259" w14:textId="77777777" w:rsidR="005F1873" w:rsidRPr="0099130A" w:rsidRDefault="005F1873" w:rsidP="005F1873">
      <w:pPr>
        <w:shd w:val="clear" w:color="auto" w:fill="C6D9F1"/>
        <w:spacing w:after="120"/>
        <w:jc w:val="center"/>
        <w:rPr>
          <w:rFonts w:ascii="Gadugi" w:hAnsi="Gadugi" w:cstheme="minorHAnsi"/>
          <w:b/>
          <w:sz w:val="28"/>
          <w:szCs w:val="28"/>
        </w:rPr>
      </w:pPr>
      <w:r w:rsidRPr="0099130A">
        <w:rPr>
          <w:rFonts w:ascii="Gadugi" w:hAnsi="Gadugi" w:cstheme="minorHAnsi"/>
          <w:b/>
          <w:sz w:val="28"/>
          <w:szCs w:val="28"/>
        </w:rPr>
        <w:lastRenderedPageBreak/>
        <w:t>Übungsaufgaben zur Lagerkostenrechnung</w:t>
      </w:r>
    </w:p>
    <w:p w14:paraId="12CB1FC1" w14:textId="77777777" w:rsidR="005F1873" w:rsidRPr="00236183" w:rsidRDefault="005F1873" w:rsidP="005F1873">
      <w:pPr>
        <w:spacing w:before="60"/>
        <w:jc w:val="both"/>
        <w:rPr>
          <w:rFonts w:asciiTheme="minorHAnsi" w:hAnsiTheme="minorHAnsi" w:cstheme="minorHAnsi"/>
          <w:b/>
          <w:bCs/>
          <w:sz w:val="24"/>
          <w:szCs w:val="24"/>
        </w:rPr>
      </w:pPr>
      <w:r w:rsidRPr="00236183">
        <w:rPr>
          <w:rFonts w:asciiTheme="minorHAnsi" w:hAnsiTheme="minorHAnsi" w:cstheme="minorHAnsi"/>
          <w:b/>
          <w:bCs/>
          <w:noProof/>
        </w:rPr>
        <w:drawing>
          <wp:anchor distT="0" distB="0" distL="114300" distR="114300" simplePos="0" relativeHeight="251828736" behindDoc="0" locked="0" layoutInCell="1" allowOverlap="1" wp14:anchorId="037DAEE1" wp14:editId="07AAB06E">
            <wp:simplePos x="0" y="0"/>
            <wp:positionH relativeFrom="column">
              <wp:posOffset>2540</wp:posOffset>
            </wp:positionH>
            <wp:positionV relativeFrom="paragraph">
              <wp:posOffset>-635</wp:posOffset>
            </wp:positionV>
            <wp:extent cx="1890000" cy="820800"/>
            <wp:effectExtent l="0" t="0" r="0"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90000" cy="820800"/>
                    </a:xfrm>
                    <a:prstGeom prst="rect">
                      <a:avLst/>
                    </a:prstGeom>
                  </pic:spPr>
                </pic:pic>
              </a:graphicData>
            </a:graphic>
          </wp:anchor>
        </w:drawing>
      </w:r>
      <w:r w:rsidRPr="00236183">
        <w:rPr>
          <w:rFonts w:asciiTheme="minorHAnsi" w:hAnsiTheme="minorHAnsi" w:cstheme="minorHAnsi"/>
          <w:b/>
          <w:bCs/>
          <w:sz w:val="24"/>
          <w:szCs w:val="24"/>
        </w:rPr>
        <w:t>Situationsbeschreibung</w:t>
      </w:r>
    </w:p>
    <w:p w14:paraId="158DE66A"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 xml:space="preserve">Sie arbeiten in der </w:t>
      </w:r>
      <w:r>
        <w:rPr>
          <w:rFonts w:asciiTheme="minorHAnsi" w:hAnsiTheme="minorHAnsi" w:cstheme="minorHAnsi"/>
          <w:sz w:val="24"/>
          <w:szCs w:val="24"/>
        </w:rPr>
        <w:t>Müller</w:t>
      </w:r>
      <w:r w:rsidRPr="00236183">
        <w:rPr>
          <w:rFonts w:asciiTheme="minorHAnsi" w:hAnsiTheme="minorHAnsi" w:cstheme="minorHAnsi"/>
          <w:sz w:val="24"/>
          <w:szCs w:val="24"/>
        </w:rPr>
        <w:t xml:space="preserve"> GmbH, einem Speditionsbetrieb aus </w:t>
      </w:r>
      <w:r>
        <w:rPr>
          <w:rFonts w:asciiTheme="minorHAnsi" w:hAnsiTheme="minorHAnsi" w:cstheme="minorHAnsi"/>
          <w:sz w:val="24"/>
          <w:szCs w:val="24"/>
        </w:rPr>
        <w:t>Bonn</w:t>
      </w:r>
      <w:r w:rsidRPr="00236183">
        <w:rPr>
          <w:rFonts w:asciiTheme="minorHAnsi" w:hAnsiTheme="minorHAnsi" w:cstheme="minorHAnsi"/>
          <w:sz w:val="24"/>
          <w:szCs w:val="24"/>
        </w:rPr>
        <w:t>. Das Unternehmen betätigt sich auch als Lagerhalter. Ihr Chef benötigt von Ihnen Antworten zu den folgenden Fragestellungen.</w:t>
      </w:r>
    </w:p>
    <w:p w14:paraId="7FCD25EE" w14:textId="77777777" w:rsidR="005F1873" w:rsidRPr="00236183" w:rsidRDefault="005F1873">
      <w:pPr>
        <w:pStyle w:val="Listenabsatz"/>
        <w:numPr>
          <w:ilvl w:val="0"/>
          <w:numId w:val="18"/>
        </w:numPr>
        <w:spacing w:before="240" w:after="60"/>
        <w:ind w:left="641" w:hanging="357"/>
        <w:contextualSpacing w:val="0"/>
        <w:rPr>
          <w:rFonts w:asciiTheme="minorHAnsi" w:hAnsiTheme="minorHAnsi" w:cstheme="minorHAnsi"/>
          <w:sz w:val="24"/>
          <w:szCs w:val="24"/>
          <w:u w:val="words"/>
        </w:rPr>
      </w:pPr>
    </w:p>
    <w:p w14:paraId="7C3508DA"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 xml:space="preserve">Das Ø Einlagerungsgewicht der Ware </w:t>
      </w:r>
      <w:r w:rsidRPr="00236183">
        <w:rPr>
          <w:rFonts w:asciiTheme="minorHAnsi" w:hAnsiTheme="minorHAnsi" w:cstheme="minorHAnsi"/>
          <w:sz w:val="24"/>
          <w:szCs w:val="24"/>
          <w:vertAlign w:val="superscript"/>
        </w:rPr>
        <w:t>ABC</w:t>
      </w:r>
      <w:r w:rsidRPr="00236183">
        <w:rPr>
          <w:rFonts w:asciiTheme="minorHAnsi" w:hAnsiTheme="minorHAnsi" w:cstheme="minorHAnsi"/>
          <w:sz w:val="24"/>
          <w:szCs w:val="24"/>
        </w:rPr>
        <w:t xml:space="preserve"> beträgt 20.480 kg. Je Lagermitarbeiter fallen pro Stunde 30,00 € an Lohn- und Lohnnebenkosten an. Die Ware wird vollpalettiert eingelagert; eine Palette wiegt 500 kg. Die Ø Einlagerungszeit je Palette beträgt 3 Minuten.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670"/>
        <w:gridCol w:w="3962"/>
      </w:tblGrid>
      <w:tr w:rsidR="005F1873" w:rsidRPr="00C82118" w14:paraId="0EA48AC3" w14:textId="77777777" w:rsidTr="00236183">
        <w:tc>
          <w:tcPr>
            <w:tcW w:w="562" w:type="dxa"/>
          </w:tcPr>
          <w:p w14:paraId="19A19AE5" w14:textId="77777777" w:rsidR="005F1873" w:rsidRPr="00236183" w:rsidRDefault="005F1873" w:rsidP="00236183">
            <w:pPr>
              <w:spacing w:before="120" w:after="120"/>
              <w:jc w:val="center"/>
              <w:rPr>
                <w:rFonts w:asciiTheme="minorHAnsi" w:hAnsiTheme="minorHAnsi" w:cstheme="minorHAnsi"/>
                <w:sz w:val="24"/>
                <w:szCs w:val="24"/>
              </w:rPr>
            </w:pPr>
          </w:p>
        </w:tc>
        <w:tc>
          <w:tcPr>
            <w:tcW w:w="5670" w:type="dxa"/>
          </w:tcPr>
          <w:p w14:paraId="67BFF4DE"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FF0000"/>
                <w:sz w:val="24"/>
                <w:szCs w:val="24"/>
              </w:rPr>
              <w:t>Aufgabe</w:t>
            </w:r>
            <w:r w:rsidRPr="00236183">
              <w:rPr>
                <w:rFonts w:asciiTheme="minorHAnsi" w:hAnsiTheme="minorHAnsi" w:cstheme="minorHAnsi"/>
                <w:sz w:val="24"/>
                <w:szCs w:val="24"/>
              </w:rPr>
              <w:t>:</w:t>
            </w:r>
          </w:p>
        </w:tc>
        <w:tc>
          <w:tcPr>
            <w:tcW w:w="3962" w:type="dxa"/>
          </w:tcPr>
          <w:p w14:paraId="4A21D2E5"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00B050"/>
                <w:sz w:val="24"/>
                <w:szCs w:val="24"/>
              </w:rPr>
              <w:t>Lösung</w:t>
            </w:r>
            <w:r w:rsidRPr="00236183">
              <w:rPr>
                <w:rFonts w:asciiTheme="minorHAnsi" w:hAnsiTheme="minorHAnsi" w:cstheme="minorHAnsi"/>
                <w:sz w:val="24"/>
                <w:szCs w:val="24"/>
              </w:rPr>
              <w:t>:</w:t>
            </w:r>
          </w:p>
        </w:tc>
      </w:tr>
      <w:tr w:rsidR="005F1873" w:rsidRPr="00C82118" w14:paraId="26E20B3D" w14:textId="77777777" w:rsidTr="00236183">
        <w:tc>
          <w:tcPr>
            <w:tcW w:w="562" w:type="dxa"/>
          </w:tcPr>
          <w:p w14:paraId="596C2013"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1</w:t>
            </w:r>
          </w:p>
        </w:tc>
        <w:tc>
          <w:tcPr>
            <w:tcW w:w="5670" w:type="dxa"/>
          </w:tcPr>
          <w:p w14:paraId="24174C73"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Einlagerungskosten je Palette.</w:t>
            </w:r>
          </w:p>
        </w:tc>
        <w:tc>
          <w:tcPr>
            <w:tcW w:w="3962" w:type="dxa"/>
          </w:tcPr>
          <w:p w14:paraId="2CDC9F8F" w14:textId="4892D347" w:rsidR="005F1873" w:rsidRPr="00236183" w:rsidRDefault="005F1873" w:rsidP="00236183">
            <w:pPr>
              <w:spacing w:before="120" w:after="120"/>
              <w:jc w:val="both"/>
              <w:rPr>
                <w:rFonts w:asciiTheme="minorHAnsi" w:hAnsiTheme="minorHAnsi" w:cstheme="minorHAnsi"/>
                <w:sz w:val="24"/>
                <w:szCs w:val="24"/>
              </w:rPr>
            </w:pPr>
          </w:p>
        </w:tc>
      </w:tr>
      <w:tr w:rsidR="005F1873" w:rsidRPr="00C82118" w14:paraId="273B6FD4" w14:textId="77777777" w:rsidTr="00236183">
        <w:tc>
          <w:tcPr>
            <w:tcW w:w="562" w:type="dxa"/>
          </w:tcPr>
          <w:p w14:paraId="48D5F847"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2</w:t>
            </w:r>
          </w:p>
        </w:tc>
        <w:tc>
          <w:tcPr>
            <w:tcW w:w="5670" w:type="dxa"/>
          </w:tcPr>
          <w:p w14:paraId="53A2A2D2"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Einlagerungskosten für 100 kg.</w:t>
            </w:r>
          </w:p>
        </w:tc>
        <w:tc>
          <w:tcPr>
            <w:tcW w:w="3962" w:type="dxa"/>
          </w:tcPr>
          <w:p w14:paraId="214D22C4" w14:textId="43C02F59" w:rsidR="005F1873" w:rsidRPr="00236183" w:rsidRDefault="005F1873" w:rsidP="00236183">
            <w:pPr>
              <w:spacing w:before="120" w:after="120"/>
              <w:jc w:val="both"/>
              <w:rPr>
                <w:rFonts w:asciiTheme="minorHAnsi" w:hAnsiTheme="minorHAnsi" w:cstheme="minorHAnsi"/>
                <w:sz w:val="24"/>
                <w:szCs w:val="24"/>
              </w:rPr>
            </w:pPr>
          </w:p>
        </w:tc>
      </w:tr>
    </w:tbl>
    <w:p w14:paraId="2E3DDB74" w14:textId="77777777" w:rsidR="005F1873" w:rsidRPr="00236183" w:rsidRDefault="005F1873">
      <w:pPr>
        <w:pStyle w:val="Listenabsatz"/>
        <w:numPr>
          <w:ilvl w:val="0"/>
          <w:numId w:val="18"/>
        </w:numPr>
        <w:spacing w:before="240" w:after="60"/>
        <w:ind w:left="641" w:hanging="357"/>
        <w:contextualSpacing w:val="0"/>
        <w:rPr>
          <w:rFonts w:asciiTheme="minorHAnsi" w:hAnsiTheme="minorHAnsi" w:cstheme="minorHAnsi"/>
          <w:sz w:val="24"/>
          <w:szCs w:val="24"/>
          <w:u w:val="words"/>
        </w:rPr>
      </w:pPr>
    </w:p>
    <w:p w14:paraId="1618B6E7"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 xml:space="preserve">Das Ø Auslagerungsgewicht der Ware </w:t>
      </w:r>
      <w:r w:rsidRPr="00236183">
        <w:rPr>
          <w:rFonts w:asciiTheme="minorHAnsi" w:hAnsiTheme="minorHAnsi" w:cstheme="minorHAnsi"/>
          <w:sz w:val="24"/>
          <w:szCs w:val="24"/>
          <w:vertAlign w:val="superscript"/>
        </w:rPr>
        <w:t>DEF</w:t>
      </w:r>
      <w:r w:rsidRPr="00236183">
        <w:rPr>
          <w:rFonts w:asciiTheme="minorHAnsi" w:hAnsiTheme="minorHAnsi" w:cstheme="minorHAnsi"/>
          <w:sz w:val="24"/>
          <w:szCs w:val="24"/>
        </w:rPr>
        <w:t xml:space="preserve"> beträgt 23.190 kg. Je Lagermitarbeiter fallen pro Stunde 30,00 € an Lohn- und Lohnnebenkosten an. Die Ware wird teilpalettiert eingelagert; eine Palette wiegt 300 kg. Die Ø Einlagerungszeit je Palette beträgt 4 Minuten.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670"/>
        <w:gridCol w:w="3962"/>
      </w:tblGrid>
      <w:tr w:rsidR="005F1873" w:rsidRPr="00C82118" w14:paraId="18BB8BBA" w14:textId="77777777" w:rsidTr="00236183">
        <w:tc>
          <w:tcPr>
            <w:tcW w:w="562" w:type="dxa"/>
          </w:tcPr>
          <w:p w14:paraId="4D2D7384" w14:textId="77777777" w:rsidR="005F1873" w:rsidRPr="00236183" w:rsidRDefault="005F1873" w:rsidP="00236183">
            <w:pPr>
              <w:spacing w:before="120" w:after="120"/>
              <w:jc w:val="center"/>
              <w:rPr>
                <w:rFonts w:asciiTheme="minorHAnsi" w:hAnsiTheme="minorHAnsi" w:cstheme="minorHAnsi"/>
                <w:sz w:val="24"/>
                <w:szCs w:val="24"/>
              </w:rPr>
            </w:pPr>
          </w:p>
        </w:tc>
        <w:tc>
          <w:tcPr>
            <w:tcW w:w="5670" w:type="dxa"/>
          </w:tcPr>
          <w:p w14:paraId="63B56040"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FF0000"/>
                <w:sz w:val="24"/>
                <w:szCs w:val="24"/>
              </w:rPr>
              <w:t>Aufgabe</w:t>
            </w:r>
            <w:r w:rsidRPr="00236183">
              <w:rPr>
                <w:rFonts w:asciiTheme="minorHAnsi" w:hAnsiTheme="minorHAnsi" w:cstheme="minorHAnsi"/>
                <w:sz w:val="24"/>
                <w:szCs w:val="24"/>
              </w:rPr>
              <w:t>:</w:t>
            </w:r>
          </w:p>
        </w:tc>
        <w:tc>
          <w:tcPr>
            <w:tcW w:w="3962" w:type="dxa"/>
          </w:tcPr>
          <w:p w14:paraId="403A5429"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00B050"/>
                <w:sz w:val="24"/>
                <w:szCs w:val="24"/>
              </w:rPr>
              <w:t>Lösung</w:t>
            </w:r>
            <w:r w:rsidRPr="00236183">
              <w:rPr>
                <w:rFonts w:asciiTheme="minorHAnsi" w:hAnsiTheme="minorHAnsi" w:cstheme="minorHAnsi"/>
                <w:sz w:val="24"/>
                <w:szCs w:val="24"/>
              </w:rPr>
              <w:t>:</w:t>
            </w:r>
          </w:p>
        </w:tc>
      </w:tr>
      <w:tr w:rsidR="005F1873" w:rsidRPr="00C82118" w14:paraId="33EB8255" w14:textId="77777777" w:rsidTr="00236183">
        <w:tc>
          <w:tcPr>
            <w:tcW w:w="562" w:type="dxa"/>
          </w:tcPr>
          <w:p w14:paraId="6DEC2872"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1</w:t>
            </w:r>
          </w:p>
        </w:tc>
        <w:tc>
          <w:tcPr>
            <w:tcW w:w="5670" w:type="dxa"/>
          </w:tcPr>
          <w:p w14:paraId="17D8A15E"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Auslagerungskosten je Palette.</w:t>
            </w:r>
          </w:p>
        </w:tc>
        <w:tc>
          <w:tcPr>
            <w:tcW w:w="3962" w:type="dxa"/>
          </w:tcPr>
          <w:p w14:paraId="6CB341AD" w14:textId="3EE53A08" w:rsidR="005F1873" w:rsidRPr="00236183" w:rsidRDefault="005F1873" w:rsidP="00236183">
            <w:pPr>
              <w:spacing w:before="120" w:after="120"/>
              <w:jc w:val="both"/>
              <w:rPr>
                <w:rFonts w:asciiTheme="minorHAnsi" w:hAnsiTheme="minorHAnsi" w:cstheme="minorHAnsi"/>
                <w:sz w:val="24"/>
                <w:szCs w:val="24"/>
              </w:rPr>
            </w:pPr>
          </w:p>
        </w:tc>
      </w:tr>
      <w:tr w:rsidR="005F1873" w:rsidRPr="00C82118" w14:paraId="1D9A570C" w14:textId="77777777" w:rsidTr="00236183">
        <w:tc>
          <w:tcPr>
            <w:tcW w:w="562" w:type="dxa"/>
          </w:tcPr>
          <w:p w14:paraId="6CF3D3B6"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2</w:t>
            </w:r>
          </w:p>
        </w:tc>
        <w:tc>
          <w:tcPr>
            <w:tcW w:w="5670" w:type="dxa"/>
          </w:tcPr>
          <w:p w14:paraId="610DEF57"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Einlagerungskosten für 100 kg.</w:t>
            </w:r>
          </w:p>
        </w:tc>
        <w:tc>
          <w:tcPr>
            <w:tcW w:w="3962" w:type="dxa"/>
          </w:tcPr>
          <w:p w14:paraId="6EA3D11E" w14:textId="7AF0106E" w:rsidR="005F1873" w:rsidRPr="00236183" w:rsidRDefault="005F1873" w:rsidP="00236183">
            <w:pPr>
              <w:spacing w:before="120" w:after="120"/>
              <w:jc w:val="both"/>
              <w:rPr>
                <w:rFonts w:asciiTheme="minorHAnsi" w:hAnsiTheme="minorHAnsi" w:cstheme="minorHAnsi"/>
                <w:sz w:val="24"/>
                <w:szCs w:val="24"/>
              </w:rPr>
            </w:pPr>
          </w:p>
        </w:tc>
      </w:tr>
    </w:tbl>
    <w:p w14:paraId="450A379C" w14:textId="77777777" w:rsidR="005F1873" w:rsidRPr="00236183" w:rsidRDefault="005F1873">
      <w:pPr>
        <w:pStyle w:val="Listenabsatz"/>
        <w:numPr>
          <w:ilvl w:val="0"/>
          <w:numId w:val="18"/>
        </w:numPr>
        <w:spacing w:before="240" w:after="60"/>
        <w:ind w:left="641" w:hanging="357"/>
        <w:contextualSpacing w:val="0"/>
        <w:rPr>
          <w:rFonts w:asciiTheme="minorHAnsi" w:hAnsiTheme="minorHAnsi" w:cstheme="minorHAnsi"/>
          <w:sz w:val="24"/>
          <w:szCs w:val="24"/>
          <w:u w:val="words"/>
        </w:rPr>
      </w:pPr>
    </w:p>
    <w:p w14:paraId="340423C1"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 xml:space="preserve">Für einen Auftraggeber aus </w:t>
      </w:r>
      <w:r>
        <w:rPr>
          <w:rFonts w:asciiTheme="minorHAnsi" w:hAnsiTheme="minorHAnsi" w:cstheme="minorHAnsi"/>
          <w:sz w:val="24"/>
          <w:szCs w:val="24"/>
        </w:rPr>
        <w:t>Siegburg</w:t>
      </w:r>
      <w:r w:rsidRPr="00236183">
        <w:rPr>
          <w:rFonts w:asciiTheme="minorHAnsi" w:hAnsiTheme="minorHAnsi" w:cstheme="minorHAnsi"/>
          <w:sz w:val="24"/>
          <w:szCs w:val="24"/>
        </w:rPr>
        <w:t xml:space="preserve"> werden monatlich 250.000 kg der Ware </w:t>
      </w:r>
      <w:r w:rsidRPr="00236183">
        <w:rPr>
          <w:rFonts w:asciiTheme="minorHAnsi" w:hAnsiTheme="minorHAnsi" w:cstheme="minorHAnsi"/>
          <w:sz w:val="24"/>
          <w:szCs w:val="24"/>
          <w:vertAlign w:val="superscript"/>
        </w:rPr>
        <w:t xml:space="preserve">GHI </w:t>
      </w:r>
      <w:r w:rsidRPr="00236183">
        <w:rPr>
          <w:rFonts w:asciiTheme="minorHAnsi" w:hAnsiTheme="minorHAnsi" w:cstheme="minorHAnsi"/>
          <w:sz w:val="24"/>
          <w:szCs w:val="24"/>
        </w:rPr>
        <w:t>ausgelagert. Die Ware wird auf Paletten mit 450 kg kommissioniert. Der Zeitbedarf für eine Palette beträgt 12 Minuten. Eine Arbeitsstunde schlägt mit 31,20 € zu Buche.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670"/>
        <w:gridCol w:w="3962"/>
      </w:tblGrid>
      <w:tr w:rsidR="005F1873" w:rsidRPr="00C82118" w14:paraId="60445132" w14:textId="77777777" w:rsidTr="00236183">
        <w:tc>
          <w:tcPr>
            <w:tcW w:w="562" w:type="dxa"/>
          </w:tcPr>
          <w:p w14:paraId="1DDC72EA" w14:textId="77777777" w:rsidR="005F1873" w:rsidRPr="00236183" w:rsidRDefault="005F1873" w:rsidP="00236183">
            <w:pPr>
              <w:spacing w:before="120" w:after="120"/>
              <w:jc w:val="center"/>
              <w:rPr>
                <w:rFonts w:asciiTheme="minorHAnsi" w:hAnsiTheme="minorHAnsi" w:cstheme="minorHAnsi"/>
                <w:sz w:val="24"/>
                <w:szCs w:val="24"/>
              </w:rPr>
            </w:pPr>
          </w:p>
        </w:tc>
        <w:tc>
          <w:tcPr>
            <w:tcW w:w="5670" w:type="dxa"/>
          </w:tcPr>
          <w:p w14:paraId="2D313FA5"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FF0000"/>
                <w:sz w:val="24"/>
                <w:szCs w:val="24"/>
              </w:rPr>
              <w:t>Aufgabe</w:t>
            </w:r>
            <w:r w:rsidRPr="00236183">
              <w:rPr>
                <w:rFonts w:asciiTheme="minorHAnsi" w:hAnsiTheme="minorHAnsi" w:cstheme="minorHAnsi"/>
                <w:sz w:val="24"/>
                <w:szCs w:val="24"/>
              </w:rPr>
              <w:t>:</w:t>
            </w:r>
          </w:p>
        </w:tc>
        <w:tc>
          <w:tcPr>
            <w:tcW w:w="3962" w:type="dxa"/>
          </w:tcPr>
          <w:p w14:paraId="55635F1A"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00B050"/>
                <w:sz w:val="24"/>
                <w:szCs w:val="24"/>
              </w:rPr>
              <w:t>Lösung</w:t>
            </w:r>
            <w:r w:rsidRPr="00236183">
              <w:rPr>
                <w:rFonts w:asciiTheme="minorHAnsi" w:hAnsiTheme="minorHAnsi" w:cstheme="minorHAnsi"/>
                <w:sz w:val="24"/>
                <w:szCs w:val="24"/>
              </w:rPr>
              <w:t>:</w:t>
            </w:r>
          </w:p>
        </w:tc>
      </w:tr>
      <w:tr w:rsidR="005F1873" w:rsidRPr="00C82118" w14:paraId="1B6135BA" w14:textId="77777777" w:rsidTr="00236183">
        <w:tc>
          <w:tcPr>
            <w:tcW w:w="562" w:type="dxa"/>
          </w:tcPr>
          <w:p w14:paraId="37EBC275"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1</w:t>
            </w:r>
          </w:p>
        </w:tc>
        <w:tc>
          <w:tcPr>
            <w:tcW w:w="5670" w:type="dxa"/>
          </w:tcPr>
          <w:p w14:paraId="6A8FCD6E"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Kommissionierkosten je Palette.</w:t>
            </w:r>
          </w:p>
        </w:tc>
        <w:tc>
          <w:tcPr>
            <w:tcW w:w="3962" w:type="dxa"/>
          </w:tcPr>
          <w:p w14:paraId="29C8E761" w14:textId="66B34FC2" w:rsidR="005F1873" w:rsidRPr="00236183" w:rsidRDefault="005F1873" w:rsidP="00236183">
            <w:pPr>
              <w:spacing w:before="120" w:after="120"/>
              <w:jc w:val="both"/>
              <w:rPr>
                <w:rFonts w:asciiTheme="minorHAnsi" w:hAnsiTheme="minorHAnsi" w:cstheme="minorHAnsi"/>
                <w:sz w:val="24"/>
                <w:szCs w:val="24"/>
              </w:rPr>
            </w:pPr>
          </w:p>
        </w:tc>
      </w:tr>
      <w:tr w:rsidR="005F1873" w:rsidRPr="00C82118" w14:paraId="637DAE1A" w14:textId="77777777" w:rsidTr="00236183">
        <w:tc>
          <w:tcPr>
            <w:tcW w:w="562" w:type="dxa"/>
          </w:tcPr>
          <w:p w14:paraId="7B56F0F7"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2</w:t>
            </w:r>
          </w:p>
        </w:tc>
        <w:tc>
          <w:tcPr>
            <w:tcW w:w="5670" w:type="dxa"/>
          </w:tcPr>
          <w:p w14:paraId="5167301C"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Kommissionierkosten für 100 kg.</w:t>
            </w:r>
          </w:p>
        </w:tc>
        <w:tc>
          <w:tcPr>
            <w:tcW w:w="3962" w:type="dxa"/>
          </w:tcPr>
          <w:p w14:paraId="7EAD9017" w14:textId="0807B2CD" w:rsidR="005F1873" w:rsidRPr="00236183" w:rsidRDefault="005F1873" w:rsidP="00236183">
            <w:pPr>
              <w:spacing w:before="120" w:after="120"/>
              <w:jc w:val="both"/>
              <w:rPr>
                <w:rFonts w:asciiTheme="minorHAnsi" w:hAnsiTheme="minorHAnsi" w:cstheme="minorHAnsi"/>
                <w:sz w:val="24"/>
                <w:szCs w:val="24"/>
              </w:rPr>
            </w:pPr>
          </w:p>
        </w:tc>
      </w:tr>
    </w:tbl>
    <w:p w14:paraId="678CFD13" w14:textId="77777777" w:rsidR="005F1873" w:rsidRPr="00236183" w:rsidRDefault="005F1873">
      <w:pPr>
        <w:pStyle w:val="Listenabsatz"/>
        <w:numPr>
          <w:ilvl w:val="0"/>
          <w:numId w:val="18"/>
        </w:numPr>
        <w:spacing w:before="240" w:after="60"/>
        <w:ind w:left="641" w:hanging="357"/>
        <w:contextualSpacing w:val="0"/>
        <w:rPr>
          <w:rFonts w:asciiTheme="minorHAnsi" w:hAnsiTheme="minorHAnsi" w:cstheme="minorHAnsi"/>
          <w:sz w:val="24"/>
          <w:szCs w:val="24"/>
          <w:u w:val="words"/>
        </w:rPr>
      </w:pPr>
    </w:p>
    <w:p w14:paraId="26D5B5BE"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Ein Auftraggeber lagert pro Monat Ø 750.000 kg ein: auf 1.500 Paletten. Für diesen Zeitraum fallen diesen Auftrag 50 Stunden Lagerverwaltung à 46,00 </w:t>
      </w:r>
      <w:r w:rsidRPr="00236183">
        <w:rPr>
          <w:rFonts w:asciiTheme="minorHAnsi" w:hAnsiTheme="minorHAnsi" w:cstheme="minorHAnsi"/>
          <w:sz w:val="24"/>
          <w:szCs w:val="24"/>
          <w:vertAlign w:val="superscript"/>
        </w:rPr>
        <w:t>€</w:t>
      </w:r>
      <w:r w:rsidRPr="00236183">
        <w:rPr>
          <w:rFonts w:asciiTheme="minorHAnsi" w:hAnsiTheme="minorHAnsi" w:cstheme="minorHAnsi"/>
          <w:sz w:val="24"/>
          <w:szCs w:val="24"/>
        </w:rPr>
        <w:t>/</w:t>
      </w:r>
      <w:r w:rsidRPr="00236183">
        <w:rPr>
          <w:rFonts w:asciiTheme="minorHAnsi" w:hAnsiTheme="minorHAnsi" w:cstheme="minorHAnsi"/>
          <w:sz w:val="24"/>
          <w:szCs w:val="24"/>
          <w:vertAlign w:val="subscript"/>
        </w:rPr>
        <w:t>Std</w:t>
      </w:r>
      <w:r w:rsidRPr="00236183">
        <w:rPr>
          <w:rFonts w:asciiTheme="minorHAnsi" w:hAnsiTheme="minorHAnsi" w:cstheme="minorHAnsi"/>
          <w:sz w:val="24"/>
          <w:szCs w:val="24"/>
        </w:rPr>
        <w:t>. an.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670"/>
        <w:gridCol w:w="3962"/>
      </w:tblGrid>
      <w:tr w:rsidR="005F1873" w:rsidRPr="00C82118" w14:paraId="6925D3DB" w14:textId="77777777" w:rsidTr="00236183">
        <w:tc>
          <w:tcPr>
            <w:tcW w:w="562" w:type="dxa"/>
          </w:tcPr>
          <w:p w14:paraId="6FAA0CD1" w14:textId="77777777" w:rsidR="005F1873" w:rsidRPr="00236183" w:rsidRDefault="005F1873" w:rsidP="00236183">
            <w:pPr>
              <w:spacing w:before="120" w:after="120"/>
              <w:jc w:val="center"/>
              <w:rPr>
                <w:rFonts w:asciiTheme="minorHAnsi" w:hAnsiTheme="minorHAnsi" w:cstheme="minorHAnsi"/>
                <w:sz w:val="24"/>
                <w:szCs w:val="24"/>
              </w:rPr>
            </w:pPr>
          </w:p>
        </w:tc>
        <w:tc>
          <w:tcPr>
            <w:tcW w:w="5670" w:type="dxa"/>
          </w:tcPr>
          <w:p w14:paraId="69BAA31D"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FF0000"/>
                <w:sz w:val="24"/>
                <w:szCs w:val="24"/>
              </w:rPr>
              <w:t>Aufgabe</w:t>
            </w:r>
            <w:r w:rsidRPr="00236183">
              <w:rPr>
                <w:rFonts w:asciiTheme="minorHAnsi" w:hAnsiTheme="minorHAnsi" w:cstheme="minorHAnsi"/>
                <w:sz w:val="24"/>
                <w:szCs w:val="24"/>
              </w:rPr>
              <w:t>:</w:t>
            </w:r>
          </w:p>
        </w:tc>
        <w:tc>
          <w:tcPr>
            <w:tcW w:w="3962" w:type="dxa"/>
          </w:tcPr>
          <w:p w14:paraId="38106CAC"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00B050"/>
                <w:sz w:val="24"/>
                <w:szCs w:val="24"/>
              </w:rPr>
              <w:t>Lösung</w:t>
            </w:r>
            <w:r w:rsidRPr="00236183">
              <w:rPr>
                <w:rFonts w:asciiTheme="minorHAnsi" w:hAnsiTheme="minorHAnsi" w:cstheme="minorHAnsi"/>
                <w:sz w:val="24"/>
                <w:szCs w:val="24"/>
              </w:rPr>
              <w:t>:</w:t>
            </w:r>
          </w:p>
        </w:tc>
      </w:tr>
      <w:tr w:rsidR="005F1873" w:rsidRPr="00C82118" w14:paraId="42C382C3" w14:textId="77777777" w:rsidTr="00236183">
        <w:tc>
          <w:tcPr>
            <w:tcW w:w="562" w:type="dxa"/>
          </w:tcPr>
          <w:p w14:paraId="6B3D5C70"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1</w:t>
            </w:r>
          </w:p>
        </w:tc>
        <w:tc>
          <w:tcPr>
            <w:tcW w:w="5670" w:type="dxa"/>
          </w:tcPr>
          <w:p w14:paraId="2C101366"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Lagerverwaltungskosten je Palette.</w:t>
            </w:r>
          </w:p>
        </w:tc>
        <w:tc>
          <w:tcPr>
            <w:tcW w:w="3962" w:type="dxa"/>
          </w:tcPr>
          <w:p w14:paraId="7FC4FA4E" w14:textId="2A631679" w:rsidR="005F1873" w:rsidRPr="00236183" w:rsidRDefault="005F1873" w:rsidP="00236183">
            <w:pPr>
              <w:spacing w:before="120" w:after="120"/>
              <w:jc w:val="both"/>
              <w:rPr>
                <w:rFonts w:asciiTheme="minorHAnsi" w:hAnsiTheme="minorHAnsi" w:cstheme="minorHAnsi"/>
                <w:sz w:val="24"/>
                <w:szCs w:val="24"/>
              </w:rPr>
            </w:pPr>
          </w:p>
        </w:tc>
      </w:tr>
      <w:tr w:rsidR="005F1873" w:rsidRPr="00C82118" w14:paraId="6C328DF2" w14:textId="77777777" w:rsidTr="00236183">
        <w:tc>
          <w:tcPr>
            <w:tcW w:w="562" w:type="dxa"/>
          </w:tcPr>
          <w:p w14:paraId="617C5991"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2</w:t>
            </w:r>
          </w:p>
        </w:tc>
        <w:tc>
          <w:tcPr>
            <w:tcW w:w="5670" w:type="dxa"/>
          </w:tcPr>
          <w:p w14:paraId="7A84EAA3"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Kommissionierkosten für 100 kg.</w:t>
            </w:r>
          </w:p>
        </w:tc>
        <w:tc>
          <w:tcPr>
            <w:tcW w:w="3962" w:type="dxa"/>
          </w:tcPr>
          <w:p w14:paraId="582A5CAF" w14:textId="3661FC0B" w:rsidR="005F1873" w:rsidRPr="00236183" w:rsidRDefault="005F1873" w:rsidP="00236183">
            <w:pPr>
              <w:spacing w:before="120" w:after="120"/>
              <w:jc w:val="both"/>
              <w:rPr>
                <w:rFonts w:asciiTheme="minorHAnsi" w:hAnsiTheme="minorHAnsi" w:cstheme="minorHAnsi"/>
                <w:sz w:val="24"/>
                <w:szCs w:val="24"/>
              </w:rPr>
            </w:pPr>
          </w:p>
        </w:tc>
      </w:tr>
    </w:tbl>
    <w:p w14:paraId="6A7C7E17" w14:textId="77777777" w:rsidR="005F1873" w:rsidRPr="00236183" w:rsidRDefault="005F1873" w:rsidP="005F1873">
      <w:pPr>
        <w:spacing w:before="120" w:after="120"/>
        <w:jc w:val="both"/>
        <w:rPr>
          <w:rFonts w:asciiTheme="minorHAnsi" w:hAnsiTheme="minorHAnsi" w:cstheme="minorHAnsi"/>
          <w:sz w:val="24"/>
          <w:szCs w:val="24"/>
        </w:rPr>
      </w:pPr>
    </w:p>
    <w:p w14:paraId="44FE17E4" w14:textId="77777777" w:rsidR="005F1873" w:rsidRPr="00236183" w:rsidRDefault="005F1873">
      <w:pPr>
        <w:pStyle w:val="Listenabsatz"/>
        <w:numPr>
          <w:ilvl w:val="0"/>
          <w:numId w:val="18"/>
        </w:numPr>
        <w:spacing w:before="240" w:after="60"/>
        <w:ind w:left="641" w:hanging="357"/>
        <w:contextualSpacing w:val="0"/>
        <w:rPr>
          <w:rFonts w:asciiTheme="minorHAnsi" w:hAnsiTheme="minorHAnsi" w:cstheme="minorHAnsi"/>
          <w:sz w:val="24"/>
          <w:szCs w:val="24"/>
          <w:u w:val="words"/>
        </w:rPr>
      </w:pPr>
    </w:p>
    <w:p w14:paraId="62E75001" w14:textId="77777777" w:rsidR="005F1873" w:rsidRPr="00236183" w:rsidRDefault="005F1873" w:rsidP="005F187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Für die Wareneinlagerung eines örtlichen Büromöbelhändlers werden täglich 4,50 Gabelstaplerstunden benötigt, für die Warenauslagerung täglich 5,40 Stunden Es werden täglich im Ø jeweils 29.250 kg ausgelagert. Für den Gabelstapler liegen folgende Daten vor:</w:t>
      </w:r>
    </w:p>
    <w:tbl>
      <w:tblPr>
        <w:tblStyle w:val="Tabellenraster"/>
        <w:tblW w:w="9923"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43"/>
        <w:gridCol w:w="2580"/>
      </w:tblGrid>
      <w:tr w:rsidR="005F1873" w:rsidRPr="00C82118" w14:paraId="34133790" w14:textId="77777777" w:rsidTr="00236183">
        <w:tc>
          <w:tcPr>
            <w:tcW w:w="7343" w:type="dxa"/>
          </w:tcPr>
          <w:p w14:paraId="5EF52FD2"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Monatliche Arbeitstage</w:t>
            </w:r>
          </w:p>
        </w:tc>
        <w:tc>
          <w:tcPr>
            <w:tcW w:w="2580" w:type="dxa"/>
          </w:tcPr>
          <w:p w14:paraId="7F3875FC"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24</w:t>
            </w:r>
          </w:p>
        </w:tc>
      </w:tr>
      <w:tr w:rsidR="005F1873" w:rsidRPr="00C82118" w14:paraId="3C52D98E" w14:textId="77777777" w:rsidTr="00236183">
        <w:tc>
          <w:tcPr>
            <w:tcW w:w="7343" w:type="dxa"/>
          </w:tcPr>
          <w:p w14:paraId="60476242"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Ø tägliche Einsatzzeit</w:t>
            </w:r>
          </w:p>
        </w:tc>
        <w:tc>
          <w:tcPr>
            <w:tcW w:w="2580" w:type="dxa"/>
          </w:tcPr>
          <w:p w14:paraId="2D915ABD"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7 Std.</w:t>
            </w:r>
          </w:p>
        </w:tc>
      </w:tr>
      <w:tr w:rsidR="005F1873" w:rsidRPr="00C82118" w14:paraId="4B72E6B8" w14:textId="77777777" w:rsidTr="00236183">
        <w:tc>
          <w:tcPr>
            <w:tcW w:w="7343" w:type="dxa"/>
          </w:tcPr>
          <w:p w14:paraId="5170EEB5"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Anschaffungskosten</w:t>
            </w:r>
          </w:p>
        </w:tc>
        <w:tc>
          <w:tcPr>
            <w:tcW w:w="2580" w:type="dxa"/>
          </w:tcPr>
          <w:p w14:paraId="74827296"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48.000,00 €</w:t>
            </w:r>
          </w:p>
        </w:tc>
      </w:tr>
      <w:tr w:rsidR="005F1873" w:rsidRPr="00C82118" w14:paraId="1E660C56" w14:textId="77777777" w:rsidTr="00236183">
        <w:tc>
          <w:tcPr>
            <w:tcW w:w="7343" w:type="dxa"/>
          </w:tcPr>
          <w:p w14:paraId="1209EEFF"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Geschätzte Wiederbeschaffungskosten (Basis für Abschreibungen)</w:t>
            </w:r>
          </w:p>
        </w:tc>
        <w:tc>
          <w:tcPr>
            <w:tcW w:w="2580" w:type="dxa"/>
          </w:tcPr>
          <w:p w14:paraId="2222716C"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50.000,00 €</w:t>
            </w:r>
          </w:p>
        </w:tc>
      </w:tr>
      <w:tr w:rsidR="005F1873" w:rsidRPr="00C82118" w14:paraId="1852C79D" w14:textId="77777777" w:rsidTr="00236183">
        <w:tc>
          <w:tcPr>
            <w:tcW w:w="7343" w:type="dxa"/>
          </w:tcPr>
          <w:p w14:paraId="4BF3F963"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 xml:space="preserve">Geplante Nutzungsdauer: </w:t>
            </w:r>
          </w:p>
        </w:tc>
        <w:tc>
          <w:tcPr>
            <w:tcW w:w="2580" w:type="dxa"/>
          </w:tcPr>
          <w:p w14:paraId="69B32301"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8 Jahre</w:t>
            </w:r>
          </w:p>
        </w:tc>
      </w:tr>
      <w:tr w:rsidR="005F1873" w:rsidRPr="00C82118" w14:paraId="31100C06" w14:textId="77777777" w:rsidTr="00236183">
        <w:tc>
          <w:tcPr>
            <w:tcW w:w="7343" w:type="dxa"/>
          </w:tcPr>
          <w:p w14:paraId="3AC09B3E"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Jährliche kalkulatorische Zinsen</w:t>
            </w:r>
          </w:p>
        </w:tc>
        <w:tc>
          <w:tcPr>
            <w:tcW w:w="2580" w:type="dxa"/>
          </w:tcPr>
          <w:p w14:paraId="0A105EC3"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3.125,00 €</w:t>
            </w:r>
          </w:p>
        </w:tc>
      </w:tr>
      <w:tr w:rsidR="005F1873" w:rsidRPr="00C82118" w14:paraId="29858E27" w14:textId="77777777" w:rsidTr="00236183">
        <w:tc>
          <w:tcPr>
            <w:tcW w:w="7343" w:type="dxa"/>
          </w:tcPr>
          <w:p w14:paraId="4FAA09F6"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Jährliche Reparaturen</w:t>
            </w:r>
          </w:p>
        </w:tc>
        <w:tc>
          <w:tcPr>
            <w:tcW w:w="2580" w:type="dxa"/>
          </w:tcPr>
          <w:p w14:paraId="494CFCA8"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1.785,00 €</w:t>
            </w:r>
          </w:p>
        </w:tc>
      </w:tr>
      <w:tr w:rsidR="005F1873" w:rsidRPr="00C82118" w14:paraId="328C952F" w14:textId="77777777" w:rsidTr="00236183">
        <w:tc>
          <w:tcPr>
            <w:tcW w:w="7343" w:type="dxa"/>
          </w:tcPr>
          <w:p w14:paraId="03AB2ED6" w14:textId="77777777" w:rsidR="005F1873" w:rsidRPr="00236183" w:rsidRDefault="005F1873" w:rsidP="00236183">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Monatlicher Energieverbrauch:</w:t>
            </w:r>
          </w:p>
        </w:tc>
        <w:tc>
          <w:tcPr>
            <w:tcW w:w="2580" w:type="dxa"/>
          </w:tcPr>
          <w:p w14:paraId="593071DA" w14:textId="77777777" w:rsidR="005F1873" w:rsidRPr="00236183" w:rsidRDefault="005F1873" w:rsidP="00236183">
            <w:pPr>
              <w:spacing w:before="60" w:after="120"/>
              <w:jc w:val="right"/>
              <w:rPr>
                <w:rFonts w:asciiTheme="minorHAnsi" w:hAnsiTheme="minorHAnsi" w:cstheme="minorHAnsi"/>
                <w:sz w:val="24"/>
                <w:szCs w:val="24"/>
              </w:rPr>
            </w:pPr>
            <w:r w:rsidRPr="00236183">
              <w:rPr>
                <w:rFonts w:asciiTheme="minorHAnsi" w:hAnsiTheme="minorHAnsi" w:cstheme="minorHAnsi"/>
                <w:sz w:val="24"/>
                <w:szCs w:val="24"/>
              </w:rPr>
              <w:t>162,00 €</w:t>
            </w:r>
          </w:p>
        </w:tc>
      </w:tr>
    </w:tbl>
    <w:p w14:paraId="5643EF82" w14:textId="77777777" w:rsidR="005F1873" w:rsidRPr="00236183" w:rsidRDefault="005F1873" w:rsidP="005F1873">
      <w:pPr>
        <w:spacing w:before="60" w:after="120"/>
        <w:jc w:val="both"/>
        <w:rPr>
          <w:rFonts w:asciiTheme="minorHAnsi" w:hAnsiTheme="minorHAnsi" w:cstheme="minorHAnsi"/>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5670"/>
        <w:gridCol w:w="3962"/>
      </w:tblGrid>
      <w:tr w:rsidR="005F1873" w:rsidRPr="00C82118" w14:paraId="50A2BD7B" w14:textId="77777777" w:rsidTr="00236183">
        <w:tc>
          <w:tcPr>
            <w:tcW w:w="562" w:type="dxa"/>
          </w:tcPr>
          <w:p w14:paraId="07483A5A" w14:textId="77777777" w:rsidR="005F1873" w:rsidRPr="00236183" w:rsidRDefault="005F1873" w:rsidP="00236183">
            <w:pPr>
              <w:spacing w:before="120" w:after="120"/>
              <w:jc w:val="center"/>
              <w:rPr>
                <w:rFonts w:asciiTheme="minorHAnsi" w:hAnsiTheme="minorHAnsi" w:cstheme="minorHAnsi"/>
                <w:sz w:val="24"/>
                <w:szCs w:val="24"/>
              </w:rPr>
            </w:pPr>
          </w:p>
        </w:tc>
        <w:tc>
          <w:tcPr>
            <w:tcW w:w="5670" w:type="dxa"/>
          </w:tcPr>
          <w:p w14:paraId="78F3464A"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FF0000"/>
                <w:sz w:val="24"/>
                <w:szCs w:val="24"/>
              </w:rPr>
              <w:t>Aufgabe</w:t>
            </w:r>
            <w:r w:rsidRPr="00236183">
              <w:rPr>
                <w:rFonts w:asciiTheme="minorHAnsi" w:hAnsiTheme="minorHAnsi" w:cstheme="minorHAnsi"/>
                <w:sz w:val="24"/>
                <w:szCs w:val="24"/>
              </w:rPr>
              <w:t>:</w:t>
            </w:r>
          </w:p>
        </w:tc>
        <w:tc>
          <w:tcPr>
            <w:tcW w:w="3962" w:type="dxa"/>
          </w:tcPr>
          <w:p w14:paraId="27DC7C8C"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 xml:space="preserve">Ihre </w:t>
            </w:r>
            <w:r w:rsidRPr="00236183">
              <w:rPr>
                <w:rFonts w:asciiTheme="minorHAnsi" w:hAnsiTheme="minorHAnsi" w:cstheme="minorHAnsi"/>
                <w:b/>
                <w:bCs/>
                <w:color w:val="00B050"/>
                <w:sz w:val="24"/>
                <w:szCs w:val="24"/>
              </w:rPr>
              <w:t>Lösung</w:t>
            </w:r>
            <w:r w:rsidRPr="00236183">
              <w:rPr>
                <w:rFonts w:asciiTheme="minorHAnsi" w:hAnsiTheme="minorHAnsi" w:cstheme="minorHAnsi"/>
                <w:sz w:val="24"/>
                <w:szCs w:val="24"/>
              </w:rPr>
              <w:t>:</w:t>
            </w:r>
          </w:p>
        </w:tc>
      </w:tr>
      <w:tr w:rsidR="005F1873" w:rsidRPr="00C82118" w14:paraId="0A4A5E69" w14:textId="77777777" w:rsidTr="00236183">
        <w:tc>
          <w:tcPr>
            <w:tcW w:w="562" w:type="dxa"/>
          </w:tcPr>
          <w:p w14:paraId="0E4C017C"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1</w:t>
            </w:r>
          </w:p>
        </w:tc>
        <w:tc>
          <w:tcPr>
            <w:tcW w:w="5670" w:type="dxa"/>
          </w:tcPr>
          <w:p w14:paraId="14E1B7CF"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Kosten für eine Gabelstaplerstunde.</w:t>
            </w:r>
          </w:p>
        </w:tc>
        <w:tc>
          <w:tcPr>
            <w:tcW w:w="3962" w:type="dxa"/>
          </w:tcPr>
          <w:p w14:paraId="325537CC" w14:textId="680F14E6" w:rsidR="005F1873" w:rsidRPr="00236183" w:rsidRDefault="005F1873" w:rsidP="00236183">
            <w:pPr>
              <w:spacing w:before="120" w:after="120"/>
              <w:jc w:val="both"/>
              <w:rPr>
                <w:rFonts w:asciiTheme="minorHAnsi" w:hAnsiTheme="minorHAnsi" w:cstheme="minorHAnsi"/>
                <w:sz w:val="24"/>
                <w:szCs w:val="24"/>
              </w:rPr>
            </w:pPr>
          </w:p>
        </w:tc>
      </w:tr>
      <w:tr w:rsidR="005F1873" w:rsidRPr="00C82118" w14:paraId="0D9B0500" w14:textId="77777777" w:rsidTr="00C77CB1">
        <w:trPr>
          <w:trHeight w:hRule="exact" w:val="2268"/>
        </w:trPr>
        <w:tc>
          <w:tcPr>
            <w:tcW w:w="562" w:type="dxa"/>
          </w:tcPr>
          <w:p w14:paraId="621498B1" w14:textId="77777777" w:rsidR="005F1873" w:rsidRPr="00236183" w:rsidRDefault="005F1873" w:rsidP="00236183">
            <w:pPr>
              <w:spacing w:before="120" w:after="120"/>
              <w:jc w:val="center"/>
              <w:rPr>
                <w:rFonts w:asciiTheme="minorHAnsi" w:hAnsiTheme="minorHAnsi" w:cstheme="minorHAnsi"/>
                <w:b/>
                <w:bCs/>
                <w:sz w:val="24"/>
                <w:szCs w:val="24"/>
              </w:rPr>
            </w:pPr>
            <w:r w:rsidRPr="00236183">
              <w:rPr>
                <w:rFonts w:asciiTheme="minorHAnsi" w:hAnsiTheme="minorHAnsi" w:cstheme="minorHAnsi"/>
                <w:b/>
                <w:bCs/>
                <w:sz w:val="24"/>
                <w:szCs w:val="24"/>
              </w:rPr>
              <w:t>2</w:t>
            </w:r>
          </w:p>
        </w:tc>
        <w:tc>
          <w:tcPr>
            <w:tcW w:w="5670" w:type="dxa"/>
          </w:tcPr>
          <w:p w14:paraId="4B32A121" w14:textId="77777777" w:rsidR="005F1873" w:rsidRPr="00236183" w:rsidRDefault="005F1873" w:rsidP="00236183">
            <w:pPr>
              <w:spacing w:before="120" w:after="120"/>
              <w:jc w:val="both"/>
              <w:rPr>
                <w:rFonts w:asciiTheme="minorHAnsi" w:hAnsiTheme="minorHAnsi" w:cstheme="minorHAnsi"/>
                <w:sz w:val="24"/>
                <w:szCs w:val="24"/>
              </w:rPr>
            </w:pPr>
            <w:r w:rsidRPr="00236183">
              <w:rPr>
                <w:rFonts w:asciiTheme="minorHAnsi" w:hAnsiTheme="minorHAnsi" w:cstheme="minorHAnsi"/>
                <w:sz w:val="24"/>
                <w:szCs w:val="24"/>
              </w:rPr>
              <w:t>Berechnen Sie die Gabelstaplerkosten pro 100 kg.</w:t>
            </w:r>
          </w:p>
        </w:tc>
        <w:tc>
          <w:tcPr>
            <w:tcW w:w="3962" w:type="dxa"/>
          </w:tcPr>
          <w:p w14:paraId="71C0D43C" w14:textId="25A1B2C4" w:rsidR="005F1873" w:rsidRPr="00236183" w:rsidRDefault="005F1873" w:rsidP="00236183">
            <w:pPr>
              <w:spacing w:before="120" w:after="120"/>
              <w:jc w:val="both"/>
              <w:rPr>
                <w:rFonts w:asciiTheme="minorHAnsi" w:hAnsiTheme="minorHAnsi" w:cstheme="minorHAnsi"/>
                <w:sz w:val="24"/>
                <w:szCs w:val="24"/>
              </w:rPr>
            </w:pPr>
          </w:p>
        </w:tc>
      </w:tr>
    </w:tbl>
    <w:p w14:paraId="0F1B8694" w14:textId="77777777" w:rsidR="005F1873" w:rsidRPr="00236183" w:rsidRDefault="005F1873" w:rsidP="005F1873">
      <w:pPr>
        <w:spacing w:before="240" w:after="120"/>
        <w:ind w:left="284"/>
        <w:rPr>
          <w:rFonts w:asciiTheme="minorHAnsi" w:hAnsiTheme="minorHAnsi" w:cstheme="minorHAnsi"/>
          <w:i/>
          <w:iCs/>
          <w:sz w:val="24"/>
          <w:szCs w:val="24"/>
        </w:rPr>
      </w:pPr>
      <w:r w:rsidRPr="00236183">
        <w:rPr>
          <w:rFonts w:asciiTheme="minorHAnsi" w:hAnsiTheme="minorHAnsi" w:cstheme="minorHAnsi"/>
          <w:i/>
          <w:iCs/>
          <w:sz w:val="24"/>
          <w:szCs w:val="24"/>
        </w:rPr>
        <w:t>Berechnungen für Aufgabe 1:</w:t>
      </w:r>
    </w:p>
    <w:tbl>
      <w:tblPr>
        <w:tblStyle w:val="Tabellenraster"/>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4678"/>
        <w:gridCol w:w="1989"/>
      </w:tblGrid>
      <w:tr w:rsidR="005F1873" w:rsidRPr="00C82118" w14:paraId="7DF01AA1" w14:textId="77777777" w:rsidTr="00C77CB1">
        <w:tc>
          <w:tcPr>
            <w:tcW w:w="562" w:type="dxa"/>
          </w:tcPr>
          <w:p w14:paraId="2E068A5F" w14:textId="77777777" w:rsidR="005F1873" w:rsidRPr="00236183" w:rsidRDefault="005F1873" w:rsidP="00236183">
            <w:pPr>
              <w:spacing w:before="60" w:after="120"/>
              <w:ind w:left="284"/>
              <w:jc w:val="center"/>
              <w:rPr>
                <w:rFonts w:asciiTheme="minorHAnsi" w:hAnsiTheme="minorHAnsi" w:cstheme="minorHAnsi"/>
                <w:i/>
                <w:iCs/>
                <w:sz w:val="24"/>
                <w:szCs w:val="24"/>
              </w:rPr>
            </w:pPr>
          </w:p>
        </w:tc>
        <w:tc>
          <w:tcPr>
            <w:tcW w:w="4678" w:type="dxa"/>
          </w:tcPr>
          <w:p w14:paraId="4BF7379A" w14:textId="77777777" w:rsidR="005F1873" w:rsidRPr="00236183" w:rsidRDefault="005F1873" w:rsidP="00236183">
            <w:pPr>
              <w:spacing w:before="60" w:after="120"/>
              <w:ind w:left="57"/>
              <w:jc w:val="both"/>
              <w:rPr>
                <w:rFonts w:asciiTheme="minorHAnsi" w:hAnsiTheme="minorHAnsi" w:cstheme="minorHAnsi"/>
                <w:i/>
                <w:iCs/>
                <w:sz w:val="24"/>
                <w:szCs w:val="24"/>
              </w:rPr>
            </w:pPr>
            <w:r w:rsidRPr="00236183">
              <w:rPr>
                <w:rFonts w:asciiTheme="minorHAnsi" w:hAnsiTheme="minorHAnsi" w:cstheme="minorHAnsi"/>
                <w:i/>
                <w:iCs/>
                <w:sz w:val="24"/>
                <w:szCs w:val="24"/>
              </w:rPr>
              <w:t>Jährliche Abschreibungen (50.000,000 : 8)</w:t>
            </w:r>
          </w:p>
        </w:tc>
        <w:tc>
          <w:tcPr>
            <w:tcW w:w="1989" w:type="dxa"/>
          </w:tcPr>
          <w:p w14:paraId="661CE7A9" w14:textId="4753E2AB" w:rsidR="005F1873" w:rsidRPr="00236183" w:rsidRDefault="005F1873" w:rsidP="00236183">
            <w:pPr>
              <w:spacing w:before="60" w:after="120"/>
              <w:ind w:left="284"/>
              <w:jc w:val="right"/>
              <w:rPr>
                <w:rFonts w:asciiTheme="minorHAnsi" w:hAnsiTheme="minorHAnsi" w:cstheme="minorHAnsi"/>
                <w:i/>
                <w:iCs/>
                <w:sz w:val="24"/>
                <w:szCs w:val="24"/>
              </w:rPr>
            </w:pPr>
          </w:p>
        </w:tc>
      </w:tr>
      <w:tr w:rsidR="005F1873" w:rsidRPr="00C82118" w14:paraId="0142DB26" w14:textId="77777777" w:rsidTr="00C77CB1">
        <w:tc>
          <w:tcPr>
            <w:tcW w:w="562" w:type="dxa"/>
          </w:tcPr>
          <w:p w14:paraId="7F3A8354" w14:textId="77777777" w:rsidR="005F1873" w:rsidRPr="00236183" w:rsidRDefault="005F1873" w:rsidP="00236183">
            <w:pPr>
              <w:spacing w:before="60" w:after="120"/>
              <w:jc w:val="center"/>
              <w:rPr>
                <w:rFonts w:asciiTheme="minorHAnsi" w:hAnsiTheme="minorHAnsi" w:cstheme="minorHAnsi"/>
                <w:i/>
                <w:iCs/>
                <w:sz w:val="24"/>
                <w:szCs w:val="24"/>
              </w:rPr>
            </w:pPr>
            <w:r w:rsidRPr="00236183">
              <w:rPr>
                <w:rFonts w:asciiTheme="minorHAnsi" w:hAnsiTheme="minorHAnsi" w:cstheme="minorHAnsi"/>
                <w:i/>
                <w:iCs/>
                <w:sz w:val="24"/>
                <w:szCs w:val="24"/>
              </w:rPr>
              <w:t>+</w:t>
            </w:r>
          </w:p>
        </w:tc>
        <w:tc>
          <w:tcPr>
            <w:tcW w:w="4678" w:type="dxa"/>
          </w:tcPr>
          <w:p w14:paraId="02CD1CA3" w14:textId="77777777" w:rsidR="005F1873" w:rsidRPr="00236183" w:rsidRDefault="005F1873" w:rsidP="00236183">
            <w:pPr>
              <w:spacing w:before="60" w:after="120"/>
              <w:ind w:left="57"/>
              <w:jc w:val="both"/>
              <w:rPr>
                <w:rFonts w:asciiTheme="minorHAnsi" w:hAnsiTheme="minorHAnsi" w:cstheme="minorHAnsi"/>
                <w:i/>
                <w:iCs/>
                <w:sz w:val="24"/>
                <w:szCs w:val="24"/>
              </w:rPr>
            </w:pPr>
            <w:r w:rsidRPr="00236183">
              <w:rPr>
                <w:rFonts w:asciiTheme="minorHAnsi" w:hAnsiTheme="minorHAnsi" w:cstheme="minorHAnsi"/>
                <w:i/>
                <w:iCs/>
                <w:sz w:val="24"/>
                <w:szCs w:val="24"/>
              </w:rPr>
              <w:t xml:space="preserve">Jährliche kalkulatorische Zinsen </w:t>
            </w:r>
          </w:p>
        </w:tc>
        <w:tc>
          <w:tcPr>
            <w:tcW w:w="1989" w:type="dxa"/>
          </w:tcPr>
          <w:p w14:paraId="11D05B14" w14:textId="782B8F50" w:rsidR="005F1873" w:rsidRPr="00236183" w:rsidRDefault="005F1873" w:rsidP="00236183">
            <w:pPr>
              <w:spacing w:before="60" w:after="120"/>
              <w:ind w:left="284"/>
              <w:jc w:val="right"/>
              <w:rPr>
                <w:rFonts w:asciiTheme="minorHAnsi" w:hAnsiTheme="minorHAnsi" w:cstheme="minorHAnsi"/>
                <w:i/>
                <w:iCs/>
                <w:sz w:val="24"/>
                <w:szCs w:val="24"/>
              </w:rPr>
            </w:pPr>
          </w:p>
        </w:tc>
      </w:tr>
      <w:tr w:rsidR="005F1873" w:rsidRPr="00C82118" w14:paraId="27C6D91C" w14:textId="77777777" w:rsidTr="00C77CB1">
        <w:tc>
          <w:tcPr>
            <w:tcW w:w="562" w:type="dxa"/>
          </w:tcPr>
          <w:p w14:paraId="7CDDF2DA" w14:textId="77777777" w:rsidR="005F1873" w:rsidRPr="00236183" w:rsidRDefault="005F1873" w:rsidP="00236183">
            <w:pPr>
              <w:spacing w:before="60" w:after="120"/>
              <w:jc w:val="center"/>
              <w:rPr>
                <w:rFonts w:asciiTheme="minorHAnsi" w:hAnsiTheme="minorHAnsi" w:cstheme="minorHAnsi"/>
                <w:i/>
                <w:iCs/>
                <w:sz w:val="24"/>
                <w:szCs w:val="24"/>
              </w:rPr>
            </w:pPr>
            <w:r w:rsidRPr="00236183">
              <w:rPr>
                <w:rFonts w:asciiTheme="minorHAnsi" w:hAnsiTheme="minorHAnsi" w:cstheme="minorHAnsi"/>
                <w:i/>
                <w:iCs/>
                <w:sz w:val="24"/>
                <w:szCs w:val="24"/>
              </w:rPr>
              <w:t>+</w:t>
            </w:r>
          </w:p>
        </w:tc>
        <w:tc>
          <w:tcPr>
            <w:tcW w:w="4678" w:type="dxa"/>
          </w:tcPr>
          <w:p w14:paraId="69BAA249" w14:textId="77777777" w:rsidR="005F1873" w:rsidRPr="00236183" w:rsidRDefault="005F1873" w:rsidP="00236183">
            <w:pPr>
              <w:spacing w:before="60" w:after="120"/>
              <w:ind w:left="57"/>
              <w:jc w:val="both"/>
              <w:rPr>
                <w:rFonts w:asciiTheme="minorHAnsi" w:hAnsiTheme="minorHAnsi" w:cstheme="minorHAnsi"/>
                <w:i/>
                <w:iCs/>
                <w:sz w:val="24"/>
                <w:szCs w:val="24"/>
              </w:rPr>
            </w:pPr>
            <w:r w:rsidRPr="00236183">
              <w:rPr>
                <w:rFonts w:asciiTheme="minorHAnsi" w:hAnsiTheme="minorHAnsi" w:cstheme="minorHAnsi"/>
                <w:i/>
                <w:iCs/>
                <w:sz w:val="24"/>
                <w:szCs w:val="24"/>
              </w:rPr>
              <w:t>Jährliche Reparaturen</w:t>
            </w:r>
          </w:p>
        </w:tc>
        <w:tc>
          <w:tcPr>
            <w:tcW w:w="1989" w:type="dxa"/>
          </w:tcPr>
          <w:p w14:paraId="37F0B119" w14:textId="3A25DE0F" w:rsidR="005F1873" w:rsidRPr="00236183" w:rsidRDefault="005F1873" w:rsidP="00236183">
            <w:pPr>
              <w:spacing w:before="60" w:after="120"/>
              <w:ind w:left="284"/>
              <w:jc w:val="right"/>
              <w:rPr>
                <w:rFonts w:asciiTheme="minorHAnsi" w:hAnsiTheme="minorHAnsi" w:cstheme="minorHAnsi"/>
                <w:i/>
                <w:iCs/>
                <w:sz w:val="24"/>
                <w:szCs w:val="24"/>
              </w:rPr>
            </w:pPr>
          </w:p>
        </w:tc>
      </w:tr>
      <w:tr w:rsidR="005F1873" w:rsidRPr="00C82118" w14:paraId="06481C46" w14:textId="77777777" w:rsidTr="00C77CB1">
        <w:tc>
          <w:tcPr>
            <w:tcW w:w="562" w:type="dxa"/>
            <w:tcBorders>
              <w:bottom w:val="single" w:sz="4" w:space="0" w:color="auto"/>
            </w:tcBorders>
          </w:tcPr>
          <w:p w14:paraId="1283D686" w14:textId="77777777" w:rsidR="005F1873" w:rsidRPr="00236183" w:rsidRDefault="005F1873" w:rsidP="00236183">
            <w:pPr>
              <w:spacing w:before="60" w:after="120"/>
              <w:jc w:val="center"/>
              <w:rPr>
                <w:rFonts w:asciiTheme="minorHAnsi" w:hAnsiTheme="minorHAnsi" w:cstheme="minorHAnsi"/>
                <w:i/>
                <w:iCs/>
                <w:sz w:val="24"/>
                <w:szCs w:val="24"/>
              </w:rPr>
            </w:pPr>
            <w:r w:rsidRPr="00236183">
              <w:rPr>
                <w:rFonts w:asciiTheme="minorHAnsi" w:hAnsiTheme="minorHAnsi" w:cstheme="minorHAnsi"/>
                <w:i/>
                <w:iCs/>
                <w:sz w:val="24"/>
                <w:szCs w:val="24"/>
              </w:rPr>
              <w:t>+</w:t>
            </w:r>
          </w:p>
        </w:tc>
        <w:tc>
          <w:tcPr>
            <w:tcW w:w="4678" w:type="dxa"/>
            <w:tcBorders>
              <w:bottom w:val="single" w:sz="4" w:space="0" w:color="auto"/>
            </w:tcBorders>
          </w:tcPr>
          <w:p w14:paraId="66C993DE" w14:textId="77777777" w:rsidR="005F1873" w:rsidRPr="00236183" w:rsidRDefault="005F1873" w:rsidP="00236183">
            <w:pPr>
              <w:spacing w:before="60" w:after="120"/>
              <w:ind w:left="57"/>
              <w:jc w:val="both"/>
              <w:rPr>
                <w:rFonts w:asciiTheme="minorHAnsi" w:hAnsiTheme="minorHAnsi" w:cstheme="minorHAnsi"/>
                <w:i/>
                <w:iCs/>
                <w:sz w:val="24"/>
                <w:szCs w:val="24"/>
              </w:rPr>
            </w:pPr>
            <w:r w:rsidRPr="00236183">
              <w:rPr>
                <w:rFonts w:asciiTheme="minorHAnsi" w:hAnsiTheme="minorHAnsi" w:cstheme="minorHAnsi"/>
                <w:i/>
                <w:iCs/>
                <w:sz w:val="24"/>
                <w:szCs w:val="24"/>
              </w:rPr>
              <w:t>Jährlicher Energieverbrauch (12 x 162,00)</w:t>
            </w:r>
          </w:p>
        </w:tc>
        <w:tc>
          <w:tcPr>
            <w:tcW w:w="1989" w:type="dxa"/>
            <w:tcBorders>
              <w:bottom w:val="single" w:sz="4" w:space="0" w:color="auto"/>
            </w:tcBorders>
          </w:tcPr>
          <w:p w14:paraId="5E3A8689" w14:textId="59C4B1CD" w:rsidR="005F1873" w:rsidRPr="00236183" w:rsidRDefault="005F1873" w:rsidP="00236183">
            <w:pPr>
              <w:spacing w:before="60" w:after="120"/>
              <w:ind w:left="284"/>
              <w:jc w:val="right"/>
              <w:rPr>
                <w:rFonts w:asciiTheme="minorHAnsi" w:hAnsiTheme="minorHAnsi" w:cstheme="minorHAnsi"/>
                <w:i/>
                <w:iCs/>
                <w:sz w:val="24"/>
                <w:szCs w:val="24"/>
              </w:rPr>
            </w:pPr>
          </w:p>
        </w:tc>
      </w:tr>
      <w:tr w:rsidR="005F1873" w:rsidRPr="00C82118" w14:paraId="011EFE7F" w14:textId="77777777" w:rsidTr="00C77CB1">
        <w:tc>
          <w:tcPr>
            <w:tcW w:w="562" w:type="dxa"/>
            <w:tcBorders>
              <w:top w:val="single" w:sz="4" w:space="0" w:color="auto"/>
            </w:tcBorders>
          </w:tcPr>
          <w:p w14:paraId="17716F7E" w14:textId="77777777" w:rsidR="005F1873" w:rsidRPr="00236183" w:rsidRDefault="005F1873" w:rsidP="00236183">
            <w:pPr>
              <w:spacing w:before="60" w:after="120"/>
              <w:jc w:val="center"/>
              <w:rPr>
                <w:rFonts w:asciiTheme="minorHAnsi" w:hAnsiTheme="minorHAnsi" w:cstheme="minorHAnsi"/>
                <w:i/>
                <w:iCs/>
                <w:sz w:val="24"/>
                <w:szCs w:val="24"/>
              </w:rPr>
            </w:pPr>
            <w:r w:rsidRPr="00236183">
              <w:rPr>
                <w:rFonts w:asciiTheme="minorHAnsi" w:hAnsiTheme="minorHAnsi" w:cstheme="minorHAnsi"/>
                <w:i/>
                <w:iCs/>
                <w:sz w:val="24"/>
                <w:szCs w:val="24"/>
              </w:rPr>
              <w:t>=</w:t>
            </w:r>
          </w:p>
        </w:tc>
        <w:tc>
          <w:tcPr>
            <w:tcW w:w="4678" w:type="dxa"/>
            <w:tcBorders>
              <w:top w:val="single" w:sz="4" w:space="0" w:color="auto"/>
            </w:tcBorders>
          </w:tcPr>
          <w:p w14:paraId="75CEE1E1" w14:textId="77777777" w:rsidR="005F1873" w:rsidRPr="00236183" w:rsidRDefault="005F1873" w:rsidP="00236183">
            <w:pPr>
              <w:spacing w:before="60" w:after="120"/>
              <w:ind w:left="57"/>
              <w:jc w:val="both"/>
              <w:rPr>
                <w:rFonts w:asciiTheme="minorHAnsi" w:hAnsiTheme="minorHAnsi" w:cstheme="minorHAnsi"/>
                <w:i/>
                <w:iCs/>
                <w:sz w:val="24"/>
                <w:szCs w:val="24"/>
              </w:rPr>
            </w:pPr>
            <w:r w:rsidRPr="00236183">
              <w:rPr>
                <w:rFonts w:asciiTheme="minorHAnsi" w:hAnsiTheme="minorHAnsi" w:cstheme="minorHAnsi"/>
                <w:i/>
                <w:iCs/>
                <w:sz w:val="24"/>
                <w:szCs w:val="24"/>
              </w:rPr>
              <w:t>Jährliche Gabelstaplerkosten</w:t>
            </w:r>
          </w:p>
        </w:tc>
        <w:tc>
          <w:tcPr>
            <w:tcW w:w="1989" w:type="dxa"/>
            <w:tcBorders>
              <w:top w:val="single" w:sz="4" w:space="0" w:color="auto"/>
            </w:tcBorders>
          </w:tcPr>
          <w:p w14:paraId="1CBC5BEB" w14:textId="69E5E2D5" w:rsidR="005F1873" w:rsidRPr="00236183" w:rsidRDefault="005F1873" w:rsidP="00236183">
            <w:pPr>
              <w:spacing w:before="60" w:after="120"/>
              <w:ind w:left="284"/>
              <w:jc w:val="right"/>
              <w:rPr>
                <w:rFonts w:asciiTheme="minorHAnsi" w:hAnsiTheme="minorHAnsi" w:cstheme="minorHAnsi"/>
                <w:i/>
                <w:iCs/>
                <w:sz w:val="24"/>
                <w:szCs w:val="24"/>
              </w:rPr>
            </w:pPr>
          </w:p>
        </w:tc>
      </w:tr>
    </w:tbl>
    <w:p w14:paraId="1D16037D" w14:textId="47CF2186" w:rsidR="005F1873" w:rsidRPr="00236183" w:rsidRDefault="005F1873" w:rsidP="005F1873">
      <w:pPr>
        <w:spacing w:before="240" w:after="120"/>
        <w:ind w:left="284"/>
        <w:jc w:val="both"/>
        <w:rPr>
          <w:rFonts w:asciiTheme="minorHAnsi" w:hAnsiTheme="minorHAnsi" w:cstheme="minorHAnsi"/>
          <w:i/>
          <w:iCs/>
          <w:sz w:val="24"/>
          <w:szCs w:val="24"/>
        </w:rPr>
      </w:pPr>
      <w:r w:rsidRPr="00236183">
        <w:rPr>
          <w:rFonts w:asciiTheme="minorHAnsi" w:hAnsiTheme="minorHAnsi" w:cstheme="minorHAnsi"/>
          <w:i/>
          <w:iCs/>
          <w:sz w:val="24"/>
          <w:szCs w:val="24"/>
        </w:rPr>
        <w:t xml:space="preserve">Jährliche Einsatzstunden = </w:t>
      </w:r>
      <w:r w:rsidR="00C77CB1">
        <w:rPr>
          <w:rFonts w:asciiTheme="minorHAnsi" w:hAnsiTheme="minorHAnsi" w:cstheme="minorHAnsi"/>
          <w:i/>
          <w:iCs/>
          <w:sz w:val="24"/>
          <w:szCs w:val="24"/>
        </w:rPr>
        <w:t>___</w:t>
      </w:r>
      <w:r w:rsidRPr="00236183">
        <w:rPr>
          <w:rFonts w:asciiTheme="minorHAnsi" w:hAnsiTheme="minorHAnsi" w:cstheme="minorHAnsi"/>
          <w:i/>
          <w:iCs/>
          <w:sz w:val="24"/>
          <w:szCs w:val="24"/>
        </w:rPr>
        <w:t xml:space="preserve"> x </w:t>
      </w:r>
      <w:r w:rsidR="00C77CB1">
        <w:rPr>
          <w:rFonts w:asciiTheme="minorHAnsi" w:hAnsiTheme="minorHAnsi" w:cstheme="minorHAnsi"/>
          <w:i/>
          <w:iCs/>
          <w:sz w:val="24"/>
          <w:szCs w:val="24"/>
        </w:rPr>
        <w:t>___</w:t>
      </w:r>
      <w:r w:rsidRPr="00236183">
        <w:rPr>
          <w:rFonts w:asciiTheme="minorHAnsi" w:hAnsiTheme="minorHAnsi" w:cstheme="minorHAnsi"/>
          <w:i/>
          <w:iCs/>
          <w:sz w:val="24"/>
          <w:szCs w:val="24"/>
        </w:rPr>
        <w:t xml:space="preserve"> x </w:t>
      </w:r>
      <w:r w:rsidR="00C77CB1">
        <w:rPr>
          <w:rFonts w:asciiTheme="minorHAnsi" w:hAnsiTheme="minorHAnsi" w:cstheme="minorHAnsi"/>
          <w:i/>
          <w:iCs/>
          <w:sz w:val="24"/>
          <w:szCs w:val="24"/>
        </w:rPr>
        <w:t>___</w:t>
      </w:r>
      <w:r w:rsidRPr="00236183">
        <w:rPr>
          <w:rFonts w:asciiTheme="minorHAnsi" w:hAnsiTheme="minorHAnsi" w:cstheme="minorHAnsi"/>
          <w:i/>
          <w:iCs/>
          <w:sz w:val="24"/>
          <w:szCs w:val="24"/>
        </w:rPr>
        <w:t xml:space="preserve"> = </w:t>
      </w:r>
      <w:r w:rsidR="00C77CB1">
        <w:rPr>
          <w:rFonts w:asciiTheme="minorHAnsi" w:hAnsiTheme="minorHAnsi" w:cstheme="minorHAnsi"/>
          <w:i/>
          <w:iCs/>
          <w:sz w:val="24"/>
          <w:szCs w:val="24"/>
        </w:rPr>
        <w:t>_____</w:t>
      </w:r>
      <w:r w:rsidRPr="00236183">
        <w:rPr>
          <w:rFonts w:asciiTheme="minorHAnsi" w:hAnsiTheme="minorHAnsi" w:cstheme="minorHAnsi"/>
          <w:i/>
          <w:iCs/>
          <w:sz w:val="24"/>
          <w:szCs w:val="24"/>
        </w:rPr>
        <w:t> Std.</w:t>
      </w:r>
    </w:p>
    <w:p w14:paraId="0CB41B5E" w14:textId="77777777" w:rsidR="005F1873" w:rsidRDefault="005F1873">
      <w:pPr>
        <w:rPr>
          <w:rFonts w:ascii="Calibri" w:hAnsi="Calibri" w:cs="Calibri"/>
          <w:bCs/>
          <w:sz w:val="24"/>
          <w:szCs w:val="24"/>
        </w:rPr>
      </w:pPr>
    </w:p>
    <w:p w14:paraId="03A3A896" w14:textId="1AB1AE97" w:rsidR="00941970" w:rsidRDefault="00941970">
      <w:pPr>
        <w:rPr>
          <w:rFonts w:ascii="Calibri" w:hAnsi="Calibri" w:cs="Calibri"/>
          <w:bCs/>
          <w:sz w:val="24"/>
          <w:szCs w:val="24"/>
        </w:rPr>
      </w:pPr>
      <w:r>
        <w:rPr>
          <w:rFonts w:ascii="Calibri" w:hAnsi="Calibri" w:cs="Calibri"/>
          <w:bCs/>
          <w:sz w:val="24"/>
          <w:szCs w:val="24"/>
        </w:rPr>
        <w:br w:type="page"/>
      </w:r>
    </w:p>
    <w:p w14:paraId="2DA60ACA" w14:textId="77777777" w:rsidR="00941970" w:rsidRPr="00B30964" w:rsidRDefault="00941970" w:rsidP="00941970">
      <w:pPr>
        <w:shd w:val="clear" w:color="auto" w:fill="548DD4"/>
        <w:jc w:val="center"/>
        <w:rPr>
          <w:rFonts w:ascii="Gadugi" w:hAnsi="Gadugi" w:cs="Estrangelo Edessa"/>
          <w:b/>
          <w:color w:val="FFFFFF"/>
          <w:sz w:val="32"/>
          <w:szCs w:val="32"/>
        </w:rPr>
      </w:pPr>
      <w:r>
        <w:rPr>
          <w:rFonts w:ascii="Gadugi" w:hAnsi="Gadugi" w:cs="Estrangelo Edessa"/>
          <w:b/>
          <w:color w:val="FFFFFF"/>
          <w:sz w:val="32"/>
          <w:szCs w:val="32"/>
        </w:rPr>
        <w:lastRenderedPageBreak/>
        <w:t>Kaufmännisches Recht</w:t>
      </w:r>
    </w:p>
    <w:p w14:paraId="55F8B2AF" w14:textId="77777777" w:rsidR="00941970" w:rsidRPr="00FE12B1" w:rsidRDefault="00941970" w:rsidP="00941970">
      <w:pPr>
        <w:shd w:val="clear" w:color="auto" w:fill="548DD4"/>
        <w:jc w:val="center"/>
        <w:rPr>
          <w:rFonts w:ascii="Gadugi" w:hAnsi="Gadugi" w:cs="Estrangelo Edessa"/>
          <w:b/>
          <w:color w:val="FFFFFF"/>
          <w:sz w:val="32"/>
          <w:szCs w:val="32"/>
        </w:rPr>
      </w:pPr>
      <w:r>
        <w:rPr>
          <w:rFonts w:ascii="Gadugi" w:hAnsi="Gadugi" w:cs="Estrangelo Edessa"/>
          <w:b/>
          <w:color w:val="FFFFFF"/>
          <w:sz w:val="32"/>
          <w:szCs w:val="32"/>
        </w:rPr>
        <w:t xml:space="preserve">Gerichtliches und außergerichtliches Mahnverfahren </w:t>
      </w:r>
    </w:p>
    <w:p w14:paraId="40EBD278" w14:textId="77777777" w:rsidR="00941970" w:rsidRPr="00D50A83" w:rsidRDefault="00941970" w:rsidP="00941970">
      <w:pPr>
        <w:tabs>
          <w:tab w:val="left" w:pos="4485"/>
          <w:tab w:val="center" w:pos="5102"/>
          <w:tab w:val="right" w:pos="9072"/>
        </w:tabs>
        <w:jc w:val="center"/>
        <w:rPr>
          <w:rFonts w:cstheme="minorHAnsi"/>
          <w:b/>
          <w:sz w:val="16"/>
          <w:szCs w:val="16"/>
        </w:rPr>
      </w:pPr>
    </w:p>
    <w:p w14:paraId="31F618D7" w14:textId="77777777" w:rsidR="00941970" w:rsidRDefault="00941970" w:rsidP="00941970">
      <w:pPr>
        <w:shd w:val="clear" w:color="auto" w:fill="C6D9F1"/>
        <w:spacing w:after="120"/>
        <w:jc w:val="center"/>
        <w:rPr>
          <w:rFonts w:ascii="Gadugi" w:hAnsi="Gadugi" w:cs="Estrangelo Edessa"/>
          <w:b/>
          <w:sz w:val="28"/>
          <w:szCs w:val="28"/>
        </w:rPr>
      </w:pPr>
      <w:r>
        <w:rPr>
          <w:noProof/>
        </w:rPr>
        <w:drawing>
          <wp:anchor distT="0" distB="0" distL="114300" distR="114300" simplePos="0" relativeHeight="251831808" behindDoc="0" locked="0" layoutInCell="1" allowOverlap="1" wp14:anchorId="32B8ED4D" wp14:editId="7B7468CD">
            <wp:simplePos x="0" y="0"/>
            <wp:positionH relativeFrom="column">
              <wp:posOffset>2540</wp:posOffset>
            </wp:positionH>
            <wp:positionV relativeFrom="paragraph">
              <wp:posOffset>333375</wp:posOffset>
            </wp:positionV>
            <wp:extent cx="1695450" cy="1013460"/>
            <wp:effectExtent l="0" t="0" r="0" b="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95450" cy="1013460"/>
                    </a:xfrm>
                    <a:prstGeom prst="rect">
                      <a:avLst/>
                    </a:prstGeom>
                  </pic:spPr>
                </pic:pic>
              </a:graphicData>
            </a:graphic>
            <wp14:sizeRelH relativeFrom="margin">
              <wp14:pctWidth>0</wp14:pctWidth>
            </wp14:sizeRelH>
            <wp14:sizeRelV relativeFrom="margin">
              <wp14:pctHeight>0</wp14:pctHeight>
            </wp14:sizeRelV>
          </wp:anchor>
        </w:drawing>
      </w:r>
      <w:r>
        <w:rPr>
          <w:rFonts w:ascii="Gadugi" w:hAnsi="Gadugi" w:cs="Estrangelo Edessa"/>
          <w:b/>
          <w:sz w:val="28"/>
          <w:szCs w:val="28"/>
        </w:rPr>
        <w:t>Einstiegsfall</w:t>
      </w:r>
    </w:p>
    <w:p w14:paraId="4923C260" w14:textId="77777777" w:rsidR="00941970" w:rsidRDefault="00941970" w:rsidP="00941970">
      <w:pPr>
        <w:spacing w:before="60" w:after="120"/>
        <w:jc w:val="both"/>
        <w:rPr>
          <w:rFonts w:ascii="Calibri" w:hAnsi="Calibri" w:cs="Calibri"/>
          <w:bCs/>
          <w:sz w:val="24"/>
          <w:szCs w:val="24"/>
        </w:rPr>
      </w:pPr>
      <w:r w:rsidRPr="00275F1D">
        <w:rPr>
          <w:rFonts w:ascii="Calibri" w:hAnsi="Calibri" w:cs="Calibri"/>
          <w:bCs/>
          <w:sz w:val="24"/>
          <w:szCs w:val="24"/>
        </w:rPr>
        <w:t xml:space="preserve">Die </w:t>
      </w:r>
      <w:r w:rsidRPr="005D28A1">
        <w:rPr>
          <w:rFonts w:ascii="Calibri" w:hAnsi="Calibri" w:cs="Calibri"/>
          <w:b/>
          <w:bCs/>
          <w:smallCaps/>
          <w:sz w:val="24"/>
          <w:szCs w:val="24"/>
        </w:rPr>
        <w:t>WedelBike GmbH</w:t>
      </w:r>
      <w:r>
        <w:rPr>
          <w:rFonts w:ascii="Calibri" w:hAnsi="Calibri" w:cs="Calibri"/>
          <w:bCs/>
          <w:sz w:val="24"/>
          <w:szCs w:val="24"/>
        </w:rPr>
        <w:t xml:space="preserve"> aus Dresden stellt hochwertige </w:t>
      </w:r>
      <w:r w:rsidRPr="005D28A1">
        <w:rPr>
          <w:rFonts w:ascii="Calibri" w:hAnsi="Calibri" w:cs="Calibri"/>
          <w:b/>
          <w:bCs/>
          <w:smallCaps/>
          <w:sz w:val="24"/>
          <w:szCs w:val="24"/>
        </w:rPr>
        <w:t>Gravel-Bikes</w:t>
      </w:r>
      <w:r>
        <w:rPr>
          <w:rFonts w:ascii="Calibri" w:hAnsi="Calibri" w:cs="Calibri"/>
          <w:bCs/>
          <w:sz w:val="24"/>
          <w:szCs w:val="24"/>
        </w:rPr>
        <w:t xml:space="preserve"> her, d.h. Fahrräder für das komfortable und schnelle Fahren auf Kies und Schotter. Die Kunden bestellen gerne und viel: Aber mit der Bezahlung hapert es stellenweise. Am </w:t>
      </w:r>
      <w:r w:rsidRPr="00236183">
        <w:rPr>
          <w:rFonts w:ascii="Calibri" w:hAnsi="Calibri" w:cs="Calibri"/>
          <w:b/>
          <w:bCs/>
          <w:smallCaps/>
          <w:sz w:val="24"/>
          <w:szCs w:val="24"/>
        </w:rPr>
        <w:t>26.05.2023</w:t>
      </w:r>
      <w:r>
        <w:rPr>
          <w:rFonts w:ascii="Calibri" w:hAnsi="Calibri" w:cs="Calibri"/>
          <w:bCs/>
          <w:sz w:val="24"/>
          <w:szCs w:val="24"/>
        </w:rPr>
        <w:t xml:space="preserve"> hat die </w:t>
      </w:r>
      <w:r w:rsidRPr="00236183">
        <w:rPr>
          <w:rFonts w:ascii="Calibri" w:hAnsi="Calibri" w:cs="Calibri"/>
          <w:b/>
          <w:bCs/>
          <w:smallCaps/>
          <w:sz w:val="24"/>
          <w:szCs w:val="24"/>
        </w:rPr>
        <w:t>Gladys GmbH</w:t>
      </w:r>
      <w:r>
        <w:rPr>
          <w:rFonts w:ascii="Calibri" w:hAnsi="Calibri" w:cs="Calibri"/>
          <w:bCs/>
          <w:sz w:val="24"/>
          <w:szCs w:val="24"/>
        </w:rPr>
        <w:t xml:space="preserve"> aus Köln am 25 Stück des Modells Wedel </w:t>
      </w:r>
      <w:r w:rsidRPr="00236183">
        <w:rPr>
          <w:rFonts w:ascii="Calibri" w:hAnsi="Calibri" w:cs="Calibri"/>
          <w:bCs/>
          <w:sz w:val="24"/>
          <w:szCs w:val="24"/>
          <w:vertAlign w:val="superscript"/>
        </w:rPr>
        <w:t>Plus</w:t>
      </w:r>
      <w:r>
        <w:rPr>
          <w:rFonts w:ascii="Calibri" w:hAnsi="Calibri" w:cs="Calibri"/>
          <w:bCs/>
          <w:sz w:val="24"/>
          <w:szCs w:val="24"/>
        </w:rPr>
        <w:t xml:space="preserve"> bestellt: zum Stückpreis von 3.250 €. Die Zahlungsbedingungen lautete: 14 Tage 3 %, 30 Tage netto; die Lieferbedingung „frei Haus“.</w:t>
      </w:r>
    </w:p>
    <w:p w14:paraId="7BE4C7A5" w14:textId="77777777" w:rsidR="00941970" w:rsidRDefault="00941970" w:rsidP="00941970">
      <w:pPr>
        <w:spacing w:before="60" w:after="120"/>
        <w:jc w:val="both"/>
        <w:rPr>
          <w:rFonts w:ascii="Calibri" w:hAnsi="Calibri" w:cs="Calibri"/>
          <w:bCs/>
          <w:sz w:val="24"/>
          <w:szCs w:val="24"/>
        </w:rPr>
      </w:pPr>
      <w:r>
        <w:rPr>
          <w:rFonts w:ascii="Calibri" w:hAnsi="Calibri" w:cs="Calibri"/>
          <w:bCs/>
          <w:sz w:val="24"/>
          <w:szCs w:val="24"/>
        </w:rPr>
        <w:t xml:space="preserve">Am </w:t>
      </w:r>
      <w:r w:rsidRPr="00236183">
        <w:rPr>
          <w:rFonts w:ascii="Calibri" w:hAnsi="Calibri" w:cs="Calibri"/>
          <w:b/>
          <w:bCs/>
          <w:smallCaps/>
          <w:sz w:val="24"/>
          <w:szCs w:val="24"/>
        </w:rPr>
        <w:t>03.07.2023</w:t>
      </w:r>
      <w:r>
        <w:rPr>
          <w:rFonts w:ascii="Calibri" w:hAnsi="Calibri" w:cs="Calibri"/>
          <w:bCs/>
          <w:sz w:val="24"/>
          <w:szCs w:val="24"/>
        </w:rPr>
        <w:t xml:space="preserve"> hat Frau Boszkurava, die </w:t>
      </w:r>
      <w:r w:rsidRPr="00236183">
        <w:rPr>
          <w:rFonts w:ascii="Calibri" w:hAnsi="Calibri" w:cs="Calibri"/>
          <w:b/>
          <w:bCs/>
          <w:smallCaps/>
          <w:sz w:val="24"/>
          <w:szCs w:val="24"/>
        </w:rPr>
        <w:t>Leiterin</w:t>
      </w:r>
      <w:r>
        <w:rPr>
          <w:rFonts w:ascii="Calibri" w:hAnsi="Calibri" w:cs="Calibri"/>
          <w:bCs/>
          <w:sz w:val="24"/>
          <w:szCs w:val="24"/>
        </w:rPr>
        <w:t xml:space="preserve"> der </w:t>
      </w:r>
      <w:r w:rsidRPr="00236183">
        <w:rPr>
          <w:rFonts w:ascii="Calibri" w:hAnsi="Calibri" w:cs="Calibri"/>
          <w:b/>
          <w:bCs/>
          <w:smallCaps/>
          <w:sz w:val="24"/>
          <w:szCs w:val="24"/>
        </w:rPr>
        <w:t>Abteilung</w:t>
      </w:r>
      <w:r>
        <w:rPr>
          <w:rFonts w:ascii="Calibri" w:hAnsi="Calibri" w:cs="Calibri"/>
          <w:bCs/>
          <w:sz w:val="24"/>
          <w:szCs w:val="24"/>
        </w:rPr>
        <w:t xml:space="preserve"> </w:t>
      </w:r>
      <w:r w:rsidRPr="00236183">
        <w:rPr>
          <w:rFonts w:ascii="Calibri" w:hAnsi="Calibri" w:cs="Calibri"/>
          <w:b/>
          <w:bCs/>
          <w:smallCaps/>
          <w:sz w:val="24"/>
          <w:szCs w:val="24"/>
        </w:rPr>
        <w:t>Rechnungswesen</w:t>
      </w:r>
      <w:r>
        <w:rPr>
          <w:rFonts w:ascii="Calibri" w:hAnsi="Calibri" w:cs="Calibri"/>
          <w:bCs/>
          <w:sz w:val="24"/>
          <w:szCs w:val="24"/>
        </w:rPr>
        <w:t xml:space="preserve">, der Gladys GmbH ein freundliches Erinnerungsschreiben (mit einer Kopie der Rechnung vom 26.05.2023) geschickt. Der </w:t>
      </w:r>
      <w:r w:rsidRPr="00236183">
        <w:rPr>
          <w:rFonts w:ascii="Calibri" w:hAnsi="Calibri" w:cs="Calibri"/>
          <w:b/>
          <w:bCs/>
          <w:smallCaps/>
          <w:sz w:val="24"/>
          <w:szCs w:val="24"/>
        </w:rPr>
        <w:t>Kunde</w:t>
      </w:r>
      <w:r>
        <w:rPr>
          <w:rFonts w:ascii="Calibri" w:hAnsi="Calibri" w:cs="Calibri"/>
          <w:bCs/>
          <w:sz w:val="24"/>
          <w:szCs w:val="24"/>
        </w:rPr>
        <w:t xml:space="preserve"> hat </w:t>
      </w:r>
      <w:r w:rsidRPr="00236183">
        <w:rPr>
          <w:rFonts w:ascii="Calibri" w:hAnsi="Calibri" w:cs="Calibri"/>
          <w:b/>
          <w:bCs/>
          <w:smallCaps/>
          <w:sz w:val="24"/>
          <w:szCs w:val="24"/>
        </w:rPr>
        <w:t>bis</w:t>
      </w:r>
      <w:r>
        <w:rPr>
          <w:rFonts w:ascii="Calibri" w:hAnsi="Calibri" w:cs="Calibri"/>
          <w:bCs/>
          <w:sz w:val="24"/>
          <w:szCs w:val="24"/>
        </w:rPr>
        <w:t xml:space="preserve"> heute, den </w:t>
      </w:r>
      <w:r w:rsidRPr="00236183">
        <w:rPr>
          <w:rFonts w:ascii="Calibri" w:hAnsi="Calibri" w:cs="Calibri"/>
          <w:b/>
          <w:bCs/>
          <w:smallCaps/>
          <w:sz w:val="24"/>
          <w:szCs w:val="24"/>
        </w:rPr>
        <w:t>10.07.2023</w:t>
      </w:r>
      <w:r>
        <w:rPr>
          <w:rFonts w:ascii="Calibri" w:hAnsi="Calibri" w:cs="Calibri"/>
          <w:bCs/>
          <w:sz w:val="24"/>
          <w:szCs w:val="24"/>
        </w:rPr>
        <w:t xml:space="preserve">, </w:t>
      </w:r>
      <w:r w:rsidRPr="00236183">
        <w:rPr>
          <w:rFonts w:ascii="Calibri" w:hAnsi="Calibri" w:cs="Calibri"/>
          <w:b/>
          <w:bCs/>
          <w:smallCaps/>
          <w:sz w:val="24"/>
          <w:szCs w:val="24"/>
        </w:rPr>
        <w:t>nicht</w:t>
      </w:r>
      <w:r>
        <w:rPr>
          <w:rFonts w:ascii="Calibri" w:hAnsi="Calibri" w:cs="Calibri"/>
          <w:bCs/>
          <w:sz w:val="24"/>
          <w:szCs w:val="24"/>
        </w:rPr>
        <w:t xml:space="preserve"> auf das Erinnerungsschreiben </w:t>
      </w:r>
      <w:r w:rsidRPr="00236183">
        <w:rPr>
          <w:rFonts w:ascii="Calibri" w:hAnsi="Calibri" w:cs="Calibri"/>
          <w:b/>
          <w:bCs/>
          <w:smallCaps/>
          <w:sz w:val="24"/>
          <w:szCs w:val="24"/>
        </w:rPr>
        <w:t>reagiert</w:t>
      </w:r>
      <w:r>
        <w:rPr>
          <w:rFonts w:ascii="Calibri" w:hAnsi="Calibri" w:cs="Calibri"/>
          <w:bCs/>
          <w:sz w:val="24"/>
          <w:szCs w:val="24"/>
        </w:rPr>
        <w:t xml:space="preserve">. Die Rechnung i.H.v. 116.025 Euro steht immer noch zur Zahlung offen. Frau Boszkurava erfährt auf </w:t>
      </w:r>
      <w:r w:rsidRPr="00236183">
        <w:rPr>
          <w:rFonts w:ascii="Calibri" w:hAnsi="Calibri" w:cs="Calibri"/>
          <w:b/>
          <w:bCs/>
          <w:smallCaps/>
          <w:sz w:val="24"/>
          <w:szCs w:val="24"/>
        </w:rPr>
        <w:t>telefonische Rückfrage beim Kunden</w:t>
      </w:r>
      <w:r>
        <w:rPr>
          <w:rFonts w:ascii="Calibri" w:hAnsi="Calibri" w:cs="Calibri"/>
          <w:bCs/>
          <w:sz w:val="24"/>
          <w:szCs w:val="24"/>
        </w:rPr>
        <w:t xml:space="preserve">, dass man „auf jeden Fall“ die </w:t>
      </w:r>
      <w:r w:rsidRPr="00236183">
        <w:rPr>
          <w:rFonts w:ascii="Calibri" w:hAnsi="Calibri" w:cs="Calibri"/>
          <w:b/>
          <w:bCs/>
          <w:smallCaps/>
          <w:sz w:val="24"/>
          <w:szCs w:val="24"/>
        </w:rPr>
        <w:t>Zahlung innerhalb der nächsten 3 Tage</w:t>
      </w:r>
      <w:r>
        <w:rPr>
          <w:rFonts w:ascii="Calibri" w:hAnsi="Calibri" w:cs="Calibri"/>
          <w:bCs/>
          <w:sz w:val="24"/>
          <w:szCs w:val="24"/>
        </w:rPr>
        <w:t xml:space="preserve"> vornehmen werde. Als am </w:t>
      </w:r>
      <w:r w:rsidRPr="00236183">
        <w:rPr>
          <w:rFonts w:ascii="Calibri" w:hAnsi="Calibri" w:cs="Calibri"/>
          <w:b/>
          <w:bCs/>
          <w:smallCaps/>
          <w:sz w:val="24"/>
          <w:szCs w:val="24"/>
        </w:rPr>
        <w:t>17.07.2023</w:t>
      </w:r>
      <w:r>
        <w:rPr>
          <w:rFonts w:ascii="Calibri" w:hAnsi="Calibri" w:cs="Calibri"/>
          <w:bCs/>
          <w:sz w:val="24"/>
          <w:szCs w:val="24"/>
        </w:rPr>
        <w:t xml:space="preserve"> das </w:t>
      </w:r>
      <w:r w:rsidRPr="00236183">
        <w:rPr>
          <w:rFonts w:ascii="Calibri" w:hAnsi="Calibri" w:cs="Calibri"/>
          <w:b/>
          <w:bCs/>
          <w:smallCaps/>
          <w:sz w:val="24"/>
          <w:szCs w:val="24"/>
        </w:rPr>
        <w:t>Geld</w:t>
      </w:r>
      <w:r>
        <w:rPr>
          <w:rFonts w:ascii="Calibri" w:hAnsi="Calibri" w:cs="Calibri"/>
          <w:bCs/>
          <w:sz w:val="24"/>
          <w:szCs w:val="24"/>
        </w:rPr>
        <w:t xml:space="preserve"> immer noch </w:t>
      </w:r>
      <w:r w:rsidRPr="00236183">
        <w:rPr>
          <w:rFonts w:ascii="Calibri" w:hAnsi="Calibri" w:cs="Calibri"/>
          <w:b/>
          <w:bCs/>
          <w:smallCaps/>
          <w:sz w:val="24"/>
          <w:szCs w:val="24"/>
        </w:rPr>
        <w:t>nicht</w:t>
      </w:r>
      <w:r>
        <w:rPr>
          <w:rFonts w:ascii="Calibri" w:hAnsi="Calibri" w:cs="Calibri"/>
          <w:bCs/>
          <w:sz w:val="24"/>
          <w:szCs w:val="24"/>
        </w:rPr>
        <w:t xml:space="preserve"> </w:t>
      </w:r>
      <w:r w:rsidRPr="00236183">
        <w:rPr>
          <w:rFonts w:ascii="Calibri" w:hAnsi="Calibri" w:cs="Calibri"/>
          <w:b/>
          <w:bCs/>
          <w:smallCaps/>
          <w:sz w:val="24"/>
          <w:szCs w:val="24"/>
        </w:rPr>
        <w:t>auf</w:t>
      </w:r>
      <w:r>
        <w:rPr>
          <w:rFonts w:ascii="Calibri" w:hAnsi="Calibri" w:cs="Calibri"/>
          <w:bCs/>
          <w:sz w:val="24"/>
          <w:szCs w:val="24"/>
        </w:rPr>
        <w:t xml:space="preserve"> </w:t>
      </w:r>
      <w:r w:rsidRPr="00236183">
        <w:rPr>
          <w:rFonts w:ascii="Calibri" w:hAnsi="Calibri" w:cs="Calibri"/>
          <w:b/>
          <w:bCs/>
          <w:smallCaps/>
          <w:sz w:val="24"/>
          <w:szCs w:val="24"/>
        </w:rPr>
        <w:t>dem</w:t>
      </w:r>
      <w:r>
        <w:rPr>
          <w:rFonts w:ascii="Calibri" w:hAnsi="Calibri" w:cs="Calibri"/>
          <w:bCs/>
          <w:sz w:val="24"/>
          <w:szCs w:val="24"/>
        </w:rPr>
        <w:t xml:space="preserve"> </w:t>
      </w:r>
      <w:r w:rsidRPr="00236183">
        <w:rPr>
          <w:rFonts w:ascii="Calibri" w:hAnsi="Calibri" w:cs="Calibri"/>
          <w:b/>
          <w:bCs/>
          <w:smallCaps/>
          <w:sz w:val="24"/>
          <w:szCs w:val="24"/>
        </w:rPr>
        <w:t>Konto</w:t>
      </w:r>
      <w:r>
        <w:rPr>
          <w:rFonts w:ascii="Calibri" w:hAnsi="Calibri" w:cs="Calibri"/>
          <w:bCs/>
          <w:sz w:val="24"/>
          <w:szCs w:val="24"/>
        </w:rPr>
        <w:t xml:space="preserve"> </w:t>
      </w:r>
      <w:r w:rsidRPr="00236183">
        <w:rPr>
          <w:rFonts w:ascii="Calibri" w:hAnsi="Calibri" w:cs="Calibri"/>
          <w:b/>
          <w:bCs/>
          <w:smallCaps/>
          <w:sz w:val="24"/>
          <w:szCs w:val="24"/>
        </w:rPr>
        <w:t>der WedelBike GmbH</w:t>
      </w:r>
      <w:r>
        <w:rPr>
          <w:rFonts w:ascii="Calibri" w:hAnsi="Calibri" w:cs="Calibri"/>
          <w:bCs/>
          <w:sz w:val="24"/>
          <w:szCs w:val="24"/>
        </w:rPr>
        <w:t xml:space="preserve"> ist, verliert Frau Boszkurava langsam die Geduld mit der Gladys GmbH. Sie bereut, dass man bei diesem Kunden nicht auf Vorkasse bestanden hat. </w:t>
      </w:r>
    </w:p>
    <w:p w14:paraId="12CBFEEE" w14:textId="77777777" w:rsidR="00941970" w:rsidRDefault="00941970" w:rsidP="00941970">
      <w:pPr>
        <w:spacing w:before="60" w:after="120"/>
        <w:jc w:val="both"/>
        <w:rPr>
          <w:rFonts w:ascii="Calibri" w:hAnsi="Calibri" w:cs="Calibri"/>
          <w:bCs/>
          <w:sz w:val="24"/>
          <w:szCs w:val="24"/>
        </w:rPr>
      </w:pPr>
      <w:r>
        <w:rPr>
          <w:rFonts w:ascii="Calibri" w:hAnsi="Calibri" w:cs="Calibri"/>
          <w:bCs/>
          <w:sz w:val="24"/>
          <w:szCs w:val="24"/>
        </w:rPr>
        <w:t xml:space="preserve">In der Berufsschule haben Sie bereits das Thema Mahnverfahren behandelt. Leider sind Ihnen die Einzelheiten nicht mehr geläufig. Sie arbeiten sich deswegen in die Materie ein. </w:t>
      </w:r>
    </w:p>
    <w:p w14:paraId="36FF98D9" w14:textId="77777777" w:rsidR="00941970" w:rsidRPr="008F6E7D" w:rsidRDefault="00941970" w:rsidP="00941970">
      <w:pPr>
        <w:shd w:val="clear" w:color="auto" w:fill="C6D9F1"/>
        <w:spacing w:after="120"/>
        <w:jc w:val="center"/>
        <w:rPr>
          <w:rFonts w:ascii="Gadugi" w:hAnsi="Gadugi" w:cs="Estrangelo Edessa"/>
          <w:b/>
          <w:sz w:val="28"/>
          <w:szCs w:val="28"/>
        </w:rPr>
      </w:pPr>
      <w:r w:rsidRPr="008F6E7D">
        <w:rPr>
          <w:rFonts w:ascii="Gadugi" w:hAnsi="Gadugi" w:cs="Estrangelo Edessa"/>
          <w:b/>
          <w:sz w:val="28"/>
          <w:szCs w:val="28"/>
        </w:rPr>
        <w:t>Mahnverfahren</w:t>
      </w:r>
    </w:p>
    <w:p w14:paraId="06979301"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b/>
          <w:smallCaps/>
          <w:sz w:val="24"/>
          <w:szCs w:val="24"/>
        </w:rPr>
        <w:t>Außenstände</w:t>
      </w:r>
      <w:r w:rsidRPr="004D1714">
        <w:rPr>
          <w:rFonts w:asciiTheme="minorHAnsi" w:hAnsiTheme="minorHAnsi" w:cstheme="minorHAnsi"/>
          <w:sz w:val="24"/>
          <w:szCs w:val="24"/>
        </w:rPr>
        <w:t xml:space="preserve"> belasten die Liquidität eines Unternehmens, sie führen zu Zinsverlusten und verursachen Kosten. Zudem besteht die Gefahr des Forderungsausfalls. Deshalb ist es von großer Bedeutung, Außenstände möglichst schnell und ohne Verluste zu realisieren.</w:t>
      </w:r>
    </w:p>
    <w:p w14:paraId="7FEF3C7D"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Unternehmen stehen </w:t>
      </w:r>
      <w:r w:rsidRPr="004D1714">
        <w:rPr>
          <w:rFonts w:asciiTheme="minorHAnsi" w:hAnsiTheme="minorHAnsi" w:cstheme="minorHAnsi"/>
          <w:b/>
          <w:smallCaps/>
          <w:sz w:val="24"/>
          <w:szCs w:val="24"/>
        </w:rPr>
        <w:t>3 Möglichkeiten</w:t>
      </w:r>
      <w:r w:rsidRPr="004D1714">
        <w:rPr>
          <w:rFonts w:asciiTheme="minorHAnsi" w:hAnsiTheme="minorHAnsi" w:cstheme="minorHAnsi"/>
          <w:sz w:val="24"/>
          <w:szCs w:val="24"/>
        </w:rPr>
        <w:t xml:space="preserve"> offen, um ihre Forderungen beim säumigen Zahler einzufordern:</w:t>
      </w:r>
    </w:p>
    <w:p w14:paraId="17F09148" w14:textId="77777777" w:rsidR="00941970" w:rsidRPr="004D1714" w:rsidRDefault="00941970">
      <w:pPr>
        <w:pStyle w:val="Listenabsatz"/>
        <w:numPr>
          <w:ilvl w:val="0"/>
          <w:numId w:val="8"/>
        </w:numPr>
        <w:spacing w:before="60" w:after="60"/>
        <w:ind w:left="397" w:hanging="284"/>
        <w:contextualSpacing w:val="0"/>
        <w:jc w:val="both"/>
        <w:rPr>
          <w:rFonts w:asciiTheme="minorHAnsi" w:hAnsiTheme="minorHAnsi" w:cstheme="minorHAnsi"/>
          <w:sz w:val="24"/>
          <w:szCs w:val="24"/>
        </w:rPr>
      </w:pPr>
      <w:r w:rsidRPr="004D1714">
        <w:rPr>
          <w:rFonts w:asciiTheme="minorHAnsi" w:hAnsiTheme="minorHAnsi" w:cstheme="minorHAnsi"/>
          <w:sz w:val="24"/>
          <w:szCs w:val="24"/>
        </w:rPr>
        <w:t xml:space="preserve">das </w:t>
      </w:r>
      <w:r w:rsidRPr="004D1714">
        <w:rPr>
          <w:rFonts w:asciiTheme="minorHAnsi" w:hAnsiTheme="minorHAnsi" w:cstheme="minorHAnsi"/>
          <w:b/>
          <w:smallCaps/>
          <w:sz w:val="24"/>
          <w:szCs w:val="24"/>
        </w:rPr>
        <w:t>kaufmännische</w:t>
      </w:r>
      <w:r w:rsidRPr="004D1714">
        <w:rPr>
          <w:rFonts w:asciiTheme="minorHAnsi" w:hAnsiTheme="minorHAnsi" w:cstheme="minorHAnsi"/>
          <w:sz w:val="24"/>
          <w:szCs w:val="24"/>
        </w:rPr>
        <w:t xml:space="preserve"> (außergerichtliches) </w:t>
      </w:r>
      <w:r w:rsidRPr="004D1714">
        <w:rPr>
          <w:rFonts w:asciiTheme="minorHAnsi" w:hAnsiTheme="minorHAnsi" w:cstheme="minorHAnsi"/>
          <w:b/>
          <w:smallCaps/>
          <w:sz w:val="24"/>
          <w:szCs w:val="24"/>
        </w:rPr>
        <w:t>Mahnverfahren</w:t>
      </w:r>
      <w:r w:rsidRPr="004D1714">
        <w:rPr>
          <w:rFonts w:asciiTheme="minorHAnsi" w:hAnsiTheme="minorHAnsi" w:cstheme="minorHAnsi"/>
          <w:bCs/>
          <w:smallCaps/>
          <w:sz w:val="24"/>
          <w:szCs w:val="24"/>
        </w:rPr>
        <w:t>,</w:t>
      </w:r>
    </w:p>
    <w:p w14:paraId="03023307" w14:textId="77777777" w:rsidR="00941970" w:rsidRPr="004D1714" w:rsidRDefault="00941970">
      <w:pPr>
        <w:pStyle w:val="Listenabsatz"/>
        <w:numPr>
          <w:ilvl w:val="0"/>
          <w:numId w:val="8"/>
        </w:numPr>
        <w:spacing w:before="60" w:after="60"/>
        <w:ind w:left="397" w:hanging="284"/>
        <w:contextualSpacing w:val="0"/>
        <w:jc w:val="both"/>
        <w:rPr>
          <w:rFonts w:asciiTheme="minorHAnsi" w:hAnsiTheme="minorHAnsi" w:cstheme="minorHAnsi"/>
          <w:sz w:val="24"/>
          <w:szCs w:val="24"/>
        </w:rPr>
      </w:pPr>
      <w:r w:rsidRPr="004D1714">
        <w:rPr>
          <w:rFonts w:asciiTheme="minorHAnsi" w:hAnsiTheme="minorHAnsi" w:cstheme="minorHAnsi"/>
          <w:sz w:val="24"/>
          <w:szCs w:val="24"/>
        </w:rPr>
        <w:t xml:space="preserve">das </w:t>
      </w:r>
      <w:r w:rsidRPr="004D1714">
        <w:rPr>
          <w:rFonts w:asciiTheme="minorHAnsi" w:hAnsiTheme="minorHAnsi" w:cstheme="minorHAnsi"/>
          <w:b/>
          <w:smallCaps/>
          <w:sz w:val="24"/>
          <w:szCs w:val="24"/>
        </w:rPr>
        <w:t>gerichtliche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Mahnverfahren,</w:t>
      </w:r>
    </w:p>
    <w:p w14:paraId="066C4C0B" w14:textId="77777777" w:rsidR="00941970" w:rsidRPr="004D1714" w:rsidRDefault="00941970">
      <w:pPr>
        <w:pStyle w:val="Listenabsatz"/>
        <w:numPr>
          <w:ilvl w:val="0"/>
          <w:numId w:val="8"/>
        </w:numPr>
        <w:spacing w:before="60" w:after="120"/>
        <w:ind w:left="397" w:hanging="284"/>
        <w:contextualSpacing w:val="0"/>
        <w:jc w:val="both"/>
        <w:rPr>
          <w:rFonts w:asciiTheme="minorHAnsi" w:hAnsiTheme="minorHAnsi" w:cstheme="minorHAnsi"/>
          <w:sz w:val="24"/>
          <w:szCs w:val="24"/>
        </w:rPr>
      </w:pPr>
      <w:r w:rsidRPr="004D1714">
        <w:rPr>
          <w:rFonts w:asciiTheme="minorHAnsi" w:hAnsiTheme="minorHAnsi" w:cstheme="minorHAnsi"/>
          <w:sz w:val="24"/>
          <w:szCs w:val="24"/>
        </w:rPr>
        <w:t xml:space="preserve">unmittelbare </w:t>
      </w:r>
      <w:r w:rsidRPr="004D1714">
        <w:rPr>
          <w:rFonts w:asciiTheme="minorHAnsi" w:hAnsiTheme="minorHAnsi" w:cstheme="minorHAnsi"/>
          <w:b/>
          <w:smallCaps/>
          <w:sz w:val="24"/>
          <w:szCs w:val="24"/>
        </w:rPr>
        <w:t>Einleitung</w:t>
      </w:r>
      <w:r w:rsidRPr="004D1714">
        <w:rPr>
          <w:rFonts w:asciiTheme="minorHAnsi" w:hAnsiTheme="minorHAnsi" w:cstheme="minorHAnsi"/>
          <w:sz w:val="24"/>
          <w:szCs w:val="24"/>
        </w:rPr>
        <w:t xml:space="preserve"> des </w:t>
      </w:r>
      <w:r w:rsidRPr="004D1714">
        <w:rPr>
          <w:rFonts w:asciiTheme="minorHAnsi" w:hAnsiTheme="minorHAnsi" w:cstheme="minorHAnsi"/>
          <w:b/>
          <w:smallCaps/>
          <w:sz w:val="24"/>
          <w:szCs w:val="24"/>
        </w:rPr>
        <w:t>Klageverfahrens</w:t>
      </w:r>
      <w:r w:rsidRPr="004D1714">
        <w:rPr>
          <w:rFonts w:asciiTheme="minorHAnsi" w:hAnsiTheme="minorHAnsi" w:cstheme="minorHAnsi"/>
          <w:sz w:val="24"/>
          <w:szCs w:val="24"/>
        </w:rPr>
        <w:t>.</w:t>
      </w:r>
    </w:p>
    <w:p w14:paraId="03ADF3D4"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u w:val="single"/>
        </w:rPr>
        <w:t>Anmerkung</w:t>
      </w:r>
      <w:r w:rsidRPr="004D1714">
        <w:rPr>
          <w:rFonts w:asciiTheme="minorHAnsi" w:hAnsiTheme="minorHAnsi" w:cstheme="minorHAnsi"/>
          <w:sz w:val="24"/>
          <w:szCs w:val="24"/>
        </w:rPr>
        <w:t xml:space="preserve">: Die unmittelbare Einleitung des Klageverfahren ist dann sinnvoll, wenn der Gläubiger mit Widerspruch des Schuldners rechnet oder ein endgültiger Zahlungsausfall droht (z.B., weil der Schuldner kurz von der Insolvenz steht). Der Vorgang kann dann schneller abgeschlossen werden (z.B., weil die 14-tägige Widerspruchsfrist beim gerichtlichen Mahnverfahren entfällt). </w:t>
      </w:r>
    </w:p>
    <w:p w14:paraId="436FCE78"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Eine ausbleibende Zahlung des Kunden ist nicht immer auf absichtliche Zahlungsunwilligkeit zurückzuführen, sondern kann auch auf Vergesslichkeit oder Geldmangel beruhen. In der betrieblichen Praxis hat sich ein </w:t>
      </w:r>
      <w:r w:rsidRPr="004D1714">
        <w:rPr>
          <w:rFonts w:asciiTheme="minorHAnsi" w:hAnsiTheme="minorHAnsi" w:cstheme="minorHAnsi"/>
          <w:b/>
          <w:smallCaps/>
          <w:sz w:val="24"/>
          <w:szCs w:val="24"/>
        </w:rPr>
        <w:t>stufenweises</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außergerichtliches</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Mahnverfahren</w:t>
      </w:r>
      <w:r w:rsidRPr="004D1714">
        <w:rPr>
          <w:rFonts w:asciiTheme="minorHAnsi" w:hAnsiTheme="minorHAnsi" w:cstheme="minorHAnsi"/>
          <w:sz w:val="24"/>
          <w:szCs w:val="24"/>
        </w:rPr>
        <w:t xml:space="preserve"> entwickelt. Dabei sollten immer die besonderen Belange des jeweiligen Kunden berücksichtigt werden. Bei einem Kunden, der immer zu spät zahlt, wird man anders behandeln als einen Stammkunden, der jahrelang pünktlich gezahlt hat. </w:t>
      </w:r>
    </w:p>
    <w:p w14:paraId="3350A099" w14:textId="77777777" w:rsidR="00941970" w:rsidRPr="004D1714" w:rsidRDefault="00941970" w:rsidP="00941970">
      <w:pPr>
        <w:spacing w:before="60" w:after="240"/>
        <w:jc w:val="both"/>
        <w:rPr>
          <w:rFonts w:asciiTheme="minorHAnsi" w:hAnsiTheme="minorHAnsi" w:cstheme="minorHAnsi"/>
          <w:sz w:val="24"/>
          <w:szCs w:val="24"/>
        </w:rPr>
      </w:pPr>
      <w:r w:rsidRPr="004D1714">
        <w:rPr>
          <w:rFonts w:asciiTheme="minorHAnsi" w:hAnsiTheme="minorHAnsi" w:cstheme="minorHAnsi"/>
          <w:sz w:val="24"/>
          <w:szCs w:val="24"/>
        </w:rPr>
        <w:t xml:space="preserve">Vor dem kaufmännischen Mahnverfahren wird der Kunde häufig durch ein </w:t>
      </w:r>
      <w:r w:rsidRPr="004D1714">
        <w:rPr>
          <w:rFonts w:asciiTheme="minorHAnsi" w:hAnsiTheme="minorHAnsi" w:cstheme="minorHAnsi"/>
          <w:b/>
          <w:smallCaps/>
          <w:sz w:val="24"/>
          <w:szCs w:val="24"/>
        </w:rPr>
        <w:t>freundliches</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Erinnerungsschreiben</w:t>
      </w:r>
      <w:r w:rsidRPr="004D1714">
        <w:rPr>
          <w:rFonts w:asciiTheme="minorHAnsi" w:hAnsiTheme="minorHAnsi" w:cstheme="minorHAnsi"/>
          <w:sz w:val="24"/>
          <w:szCs w:val="24"/>
        </w:rPr>
        <w:t xml:space="preserve"> auf den abgelaufenen Zahlungstermin aufmerksam gemacht. Dies kann durch Übersenden einer Rechnungskopie oder eines Kontoauszuges erfolgen. Erst wenn der Kunde immer noch nicht zahlt, wird das kaufmännische Mahnverfahren in Gang gesetzt.</w:t>
      </w:r>
    </w:p>
    <w:p w14:paraId="372DD9B6" w14:textId="77777777" w:rsidR="00941970" w:rsidRDefault="00941970" w:rsidP="00941970">
      <w:pPr>
        <w:rPr>
          <w:rFonts w:ascii="Calibri" w:hAnsi="Calibri" w:cs="Calibri"/>
          <w:bCs/>
          <w:sz w:val="24"/>
          <w:szCs w:val="24"/>
        </w:rPr>
      </w:pPr>
    </w:p>
    <w:p w14:paraId="7505E392"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7DF84AAD" w14:textId="77777777" w:rsidR="00941970" w:rsidRPr="008F6E7D" w:rsidRDefault="00941970" w:rsidP="00941970">
      <w:pPr>
        <w:shd w:val="clear" w:color="auto" w:fill="C6D9F1"/>
        <w:spacing w:after="120"/>
        <w:jc w:val="center"/>
        <w:rPr>
          <w:rFonts w:ascii="Gadugi" w:hAnsi="Gadugi" w:cs="Estrangelo Edessa"/>
          <w:b/>
          <w:sz w:val="28"/>
          <w:szCs w:val="28"/>
        </w:rPr>
      </w:pPr>
      <w:r w:rsidRPr="004D1714">
        <w:rPr>
          <w:rFonts w:ascii="Calibri" w:hAnsi="Calibri" w:cs="Calibri"/>
          <w:bCs/>
          <w:sz w:val="24"/>
          <w:szCs w:val="24"/>
        </w:rPr>
        <w:lastRenderedPageBreak/>
        <w:t>①</w:t>
      </w:r>
      <w:r>
        <w:rPr>
          <w:rFonts w:ascii="Gadugi" w:hAnsi="Gadugi" w:cs="Estrangelo Edessa"/>
          <w:b/>
          <w:sz w:val="28"/>
          <w:szCs w:val="28"/>
        </w:rPr>
        <w:t xml:space="preserve"> </w:t>
      </w:r>
      <w:r w:rsidRPr="008F6E7D">
        <w:rPr>
          <w:rFonts w:ascii="Gadugi" w:hAnsi="Gadugi" w:cs="Estrangelo Edessa"/>
          <w:b/>
          <w:sz w:val="28"/>
          <w:szCs w:val="28"/>
        </w:rPr>
        <w:t>Das kaufmännische Mahnverfahren</w:t>
      </w:r>
    </w:p>
    <w:p w14:paraId="3955CBC1"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Hat der Schuldner (d.h. der säumige Zahler) versehentlich oder absichtlich die Zahlung trotz Fälligkeit nicht gezahlt, wird der Gläubiger ihm im Rahmen des </w:t>
      </w:r>
      <w:r w:rsidRPr="004D1714">
        <w:rPr>
          <w:rFonts w:asciiTheme="minorHAnsi" w:hAnsiTheme="minorHAnsi" w:cstheme="minorHAnsi"/>
          <w:b/>
          <w:smallCaps/>
          <w:sz w:val="24"/>
          <w:szCs w:val="24"/>
        </w:rPr>
        <w:t>außergerichtlichen</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Mahnverfahrens</w:t>
      </w:r>
      <w:r w:rsidRPr="004D1714">
        <w:rPr>
          <w:rFonts w:asciiTheme="minorHAnsi" w:hAnsiTheme="minorHAnsi" w:cstheme="minorHAnsi"/>
          <w:sz w:val="24"/>
          <w:szCs w:val="24"/>
        </w:rPr>
        <w:t xml:space="preserve"> zunächst eine oder mehrere </w:t>
      </w:r>
      <w:r w:rsidRPr="004D1714">
        <w:rPr>
          <w:rFonts w:asciiTheme="minorHAnsi" w:hAnsiTheme="minorHAnsi" w:cstheme="minorHAnsi"/>
          <w:b/>
          <w:smallCaps/>
          <w:sz w:val="24"/>
          <w:szCs w:val="24"/>
        </w:rPr>
        <w:t>Mahnungen</w:t>
      </w:r>
      <w:r w:rsidRPr="004D1714">
        <w:rPr>
          <w:rFonts w:asciiTheme="minorHAnsi" w:hAnsiTheme="minorHAnsi" w:cstheme="minorHAnsi"/>
          <w:sz w:val="24"/>
          <w:szCs w:val="24"/>
        </w:rPr>
        <w:t xml:space="preserve"> schicken.</w:t>
      </w:r>
    </w:p>
    <w:tbl>
      <w:tblPr>
        <w:tblStyle w:val="Tabellenraste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091"/>
        <w:gridCol w:w="4103"/>
      </w:tblGrid>
      <w:tr w:rsidR="00941970" w:rsidRPr="004D1714" w14:paraId="7BAC63C2" w14:textId="77777777" w:rsidTr="00236183">
        <w:tc>
          <w:tcPr>
            <w:tcW w:w="10194" w:type="dxa"/>
            <w:gridSpan w:val="2"/>
            <w:shd w:val="clear" w:color="auto" w:fill="F2F2F2" w:themeFill="background1" w:themeFillShade="F2"/>
          </w:tcPr>
          <w:p w14:paraId="2B767D29" w14:textId="77777777" w:rsidR="00941970" w:rsidRPr="004D1714" w:rsidRDefault="00941970" w:rsidP="00236183">
            <w:pPr>
              <w:spacing w:before="60" w:after="120"/>
              <w:jc w:val="center"/>
              <w:rPr>
                <w:rFonts w:asciiTheme="minorHAnsi" w:hAnsiTheme="minorHAnsi" w:cstheme="minorHAnsi"/>
                <w:b/>
                <w:bCs/>
                <w:sz w:val="24"/>
                <w:szCs w:val="24"/>
              </w:rPr>
            </w:pPr>
            <w:r w:rsidRPr="004D1714">
              <w:rPr>
                <w:rFonts w:asciiTheme="minorHAnsi" w:hAnsiTheme="minorHAnsi" w:cstheme="minorHAnsi"/>
                <w:b/>
                <w:bCs/>
                <w:sz w:val="24"/>
                <w:szCs w:val="24"/>
              </w:rPr>
              <w:t>Die Mahnung</w:t>
            </w:r>
          </w:p>
        </w:tc>
      </w:tr>
      <w:tr w:rsidR="00941970" w:rsidRPr="004D1714" w14:paraId="13F2F8F1" w14:textId="77777777" w:rsidTr="00236183">
        <w:tc>
          <w:tcPr>
            <w:tcW w:w="6091" w:type="dxa"/>
          </w:tcPr>
          <w:p w14:paraId="1F7C0FD3" w14:textId="77777777" w:rsidR="00941970" w:rsidRPr="004D1714" w:rsidRDefault="00941970" w:rsidP="00236183">
            <w:pPr>
              <w:spacing w:before="60" w:after="60"/>
              <w:jc w:val="both"/>
              <w:rPr>
                <w:rFonts w:asciiTheme="minorHAnsi" w:hAnsiTheme="minorHAnsi" w:cstheme="minorHAnsi"/>
                <w:sz w:val="24"/>
                <w:szCs w:val="24"/>
              </w:rPr>
            </w:pPr>
            <w:r w:rsidRPr="004D1714">
              <w:rPr>
                <w:rFonts w:asciiTheme="minorHAnsi" w:hAnsiTheme="minorHAnsi" w:cstheme="minorHAnsi"/>
                <w:b/>
                <w:bCs/>
                <w:sz w:val="24"/>
                <w:szCs w:val="24"/>
                <w:u w:val="words"/>
              </w:rPr>
              <w:t>Voraussetzung</w:t>
            </w:r>
            <w:r w:rsidRPr="004D1714">
              <w:rPr>
                <w:rFonts w:asciiTheme="minorHAnsi" w:hAnsiTheme="minorHAnsi" w:cstheme="minorHAnsi"/>
                <w:sz w:val="24"/>
                <w:szCs w:val="24"/>
              </w:rPr>
              <w:t>:</w:t>
            </w:r>
          </w:p>
          <w:p w14:paraId="7577DF5A"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Die </w:t>
            </w:r>
            <w:r w:rsidRPr="004D1714">
              <w:rPr>
                <w:rFonts w:asciiTheme="minorHAnsi" w:hAnsiTheme="minorHAnsi" w:cstheme="minorHAnsi"/>
                <w:b/>
                <w:smallCaps/>
                <w:sz w:val="24"/>
                <w:szCs w:val="24"/>
              </w:rPr>
              <w:t>Forderung</w:t>
            </w:r>
            <w:r w:rsidRPr="004D1714">
              <w:rPr>
                <w:rFonts w:asciiTheme="minorHAnsi" w:hAnsiTheme="minorHAnsi" w:cstheme="minorHAnsi"/>
                <w:sz w:val="24"/>
                <w:szCs w:val="24"/>
              </w:rPr>
              <w:t xml:space="preserve"> muss </w:t>
            </w:r>
            <w:r w:rsidRPr="004D1714">
              <w:rPr>
                <w:rFonts w:asciiTheme="minorHAnsi" w:hAnsiTheme="minorHAnsi" w:cstheme="minorHAnsi"/>
                <w:b/>
                <w:smallCaps/>
                <w:sz w:val="24"/>
                <w:szCs w:val="24"/>
              </w:rPr>
              <w:t>berechtigt</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beweisbar</w:t>
            </w:r>
            <w:r w:rsidRPr="004D1714">
              <w:rPr>
                <w:rFonts w:asciiTheme="minorHAnsi" w:hAnsiTheme="minorHAnsi" w:cstheme="minorHAnsi"/>
                <w:sz w:val="24"/>
                <w:szCs w:val="24"/>
              </w:rPr>
              <w:t xml:space="preserve"> sein und </w:t>
            </w:r>
            <w:r w:rsidRPr="004D1714">
              <w:rPr>
                <w:rFonts w:asciiTheme="minorHAnsi" w:hAnsiTheme="minorHAnsi" w:cstheme="minorHAnsi"/>
                <w:b/>
                <w:smallCaps/>
                <w:sz w:val="24"/>
                <w:szCs w:val="24"/>
              </w:rPr>
              <w:t>fällig</w:t>
            </w:r>
            <w:r w:rsidRPr="004D1714">
              <w:rPr>
                <w:rFonts w:asciiTheme="minorHAnsi" w:hAnsiTheme="minorHAnsi" w:cstheme="minorHAnsi"/>
                <w:sz w:val="24"/>
                <w:szCs w:val="24"/>
              </w:rPr>
              <w:t xml:space="preserve"> sein. Die Fälligkeit ergibt sich aus der einer vertraglichen Vereinbarung (z.B. zahlbar innerhalb von 14 Tagen nach Rechnungserteilung) oder aus gesetzlichen Regelungen (z.B. Zahlungsverzug automatisch 30 Tage nach Zugang der Rechnung; Verbraucher müssen auf diese Rechtsfolgen gesondert hingewiesen werden).</w:t>
            </w:r>
          </w:p>
        </w:tc>
        <w:tc>
          <w:tcPr>
            <w:tcW w:w="4103" w:type="dxa"/>
            <w:vMerge w:val="restart"/>
          </w:tcPr>
          <w:p w14:paraId="12C06766" w14:textId="77777777" w:rsidR="00941970" w:rsidRPr="004D1714" w:rsidRDefault="00941970" w:rsidP="00236183">
            <w:pPr>
              <w:spacing w:before="60" w:after="60"/>
              <w:jc w:val="both"/>
              <w:rPr>
                <w:rFonts w:asciiTheme="minorHAnsi" w:hAnsiTheme="minorHAnsi" w:cstheme="minorHAnsi"/>
                <w:sz w:val="24"/>
                <w:szCs w:val="24"/>
              </w:rPr>
            </w:pPr>
            <w:r w:rsidRPr="004D1714">
              <w:rPr>
                <w:rFonts w:asciiTheme="minorHAnsi" w:hAnsiTheme="minorHAnsi" w:cstheme="minorHAnsi"/>
                <w:b/>
                <w:bCs/>
                <w:sz w:val="24"/>
                <w:szCs w:val="24"/>
                <w:u w:val="words"/>
              </w:rPr>
              <w:t>Anzahl</w:t>
            </w:r>
            <w:r w:rsidRPr="004D1714">
              <w:rPr>
                <w:rFonts w:asciiTheme="minorHAnsi" w:hAnsiTheme="minorHAnsi" w:cstheme="minorHAnsi"/>
                <w:sz w:val="24"/>
                <w:szCs w:val="24"/>
              </w:rPr>
              <w:t>:</w:t>
            </w:r>
          </w:p>
          <w:p w14:paraId="7A4B7683"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Die </w:t>
            </w:r>
            <w:r w:rsidRPr="004D1714">
              <w:rPr>
                <w:rFonts w:asciiTheme="minorHAnsi" w:hAnsiTheme="minorHAnsi" w:cstheme="minorHAnsi"/>
                <w:b/>
                <w:smallCaps/>
                <w:sz w:val="24"/>
                <w:szCs w:val="24"/>
              </w:rPr>
              <w:t>Anzahl der Mahnungen</w:t>
            </w:r>
            <w:r w:rsidRPr="004D1714">
              <w:rPr>
                <w:rFonts w:asciiTheme="minorHAnsi" w:hAnsiTheme="minorHAnsi" w:cstheme="minorHAnsi"/>
                <w:sz w:val="24"/>
                <w:szCs w:val="24"/>
              </w:rPr>
              <w:t xml:space="preserve"> ist </w:t>
            </w:r>
            <w:r w:rsidRPr="004D1714">
              <w:rPr>
                <w:rFonts w:asciiTheme="minorHAnsi" w:hAnsiTheme="minorHAnsi" w:cstheme="minorHAnsi"/>
                <w:b/>
                <w:smallCaps/>
                <w:sz w:val="24"/>
                <w:szCs w:val="24"/>
              </w:rPr>
              <w:t>gesetzlich</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nicht</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festgelegt</w:t>
            </w:r>
            <w:r w:rsidRPr="004D1714">
              <w:rPr>
                <w:rFonts w:asciiTheme="minorHAnsi" w:hAnsiTheme="minorHAnsi" w:cstheme="minorHAnsi"/>
                <w:sz w:val="24"/>
                <w:szCs w:val="24"/>
              </w:rPr>
              <w:t xml:space="preserve">. In der </w:t>
            </w:r>
            <w:r w:rsidRPr="004D1714">
              <w:rPr>
                <w:rFonts w:asciiTheme="minorHAnsi" w:hAnsiTheme="minorHAnsi" w:cstheme="minorHAnsi"/>
                <w:b/>
                <w:smallCaps/>
                <w:sz w:val="24"/>
                <w:szCs w:val="24"/>
              </w:rPr>
              <w:t>Praxis</w:t>
            </w:r>
            <w:r w:rsidRPr="004D1714">
              <w:rPr>
                <w:rFonts w:asciiTheme="minorHAnsi" w:hAnsiTheme="minorHAnsi" w:cstheme="minorHAnsi"/>
                <w:sz w:val="24"/>
                <w:szCs w:val="24"/>
              </w:rPr>
              <w:t xml:space="preserve"> werden bis zu </w:t>
            </w:r>
            <w:r w:rsidRPr="004D1714">
              <w:rPr>
                <w:rFonts w:asciiTheme="minorHAnsi" w:hAnsiTheme="minorHAnsi" w:cstheme="minorHAnsi"/>
                <w:b/>
                <w:smallCaps/>
                <w:sz w:val="24"/>
                <w:szCs w:val="24"/>
              </w:rPr>
              <w:t>3</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Mahnschreiben</w:t>
            </w:r>
            <w:r w:rsidRPr="004D1714">
              <w:rPr>
                <w:rFonts w:asciiTheme="minorHAnsi" w:hAnsiTheme="minorHAnsi" w:cstheme="minorHAnsi"/>
                <w:sz w:val="24"/>
                <w:szCs w:val="24"/>
              </w:rPr>
              <w:t xml:space="preserve"> versendet; dies hängt u.a. auch von der Bonität und dem bisherigen Zahlungsverhalten ab. </w:t>
            </w:r>
          </w:p>
          <w:p w14:paraId="3C0E8437"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Der </w:t>
            </w:r>
            <w:r w:rsidRPr="004D1714">
              <w:rPr>
                <w:rFonts w:asciiTheme="minorHAnsi" w:hAnsiTheme="minorHAnsi" w:cstheme="minorHAnsi"/>
                <w:b/>
                <w:smallCaps/>
                <w:sz w:val="24"/>
                <w:szCs w:val="24"/>
              </w:rPr>
              <w:t>Kunde</w:t>
            </w:r>
            <w:r w:rsidRPr="004D1714">
              <w:rPr>
                <w:rFonts w:asciiTheme="minorHAnsi" w:hAnsiTheme="minorHAnsi" w:cstheme="minorHAnsi"/>
                <w:sz w:val="24"/>
                <w:szCs w:val="24"/>
              </w:rPr>
              <w:t xml:space="preserve"> soll </w:t>
            </w:r>
            <w:r w:rsidRPr="004D1714">
              <w:rPr>
                <w:rFonts w:asciiTheme="minorHAnsi" w:hAnsiTheme="minorHAnsi" w:cstheme="minorHAnsi"/>
                <w:b/>
                <w:smallCaps/>
                <w:sz w:val="24"/>
                <w:szCs w:val="24"/>
              </w:rPr>
              <w:t>nicht</w:t>
            </w:r>
            <w:r w:rsidRPr="004D1714">
              <w:rPr>
                <w:rFonts w:asciiTheme="minorHAnsi" w:hAnsiTheme="minorHAnsi" w:cstheme="minorHAnsi"/>
                <w:sz w:val="24"/>
                <w:szCs w:val="24"/>
              </w:rPr>
              <w:t xml:space="preserve"> sofort </w:t>
            </w:r>
            <w:r w:rsidRPr="004D1714">
              <w:rPr>
                <w:rFonts w:asciiTheme="minorHAnsi" w:hAnsiTheme="minorHAnsi" w:cstheme="minorHAnsi"/>
                <w:b/>
                <w:smallCaps/>
                <w:sz w:val="24"/>
                <w:szCs w:val="24"/>
              </w:rPr>
              <w:t>durch</w:t>
            </w:r>
            <w:r w:rsidRPr="004D1714">
              <w:rPr>
                <w:rFonts w:asciiTheme="minorHAnsi" w:hAnsiTheme="minorHAnsi" w:cstheme="minorHAnsi"/>
                <w:sz w:val="24"/>
                <w:szCs w:val="24"/>
              </w:rPr>
              <w:t xml:space="preserve"> ein </w:t>
            </w:r>
            <w:r w:rsidRPr="004D1714">
              <w:rPr>
                <w:rFonts w:asciiTheme="minorHAnsi" w:hAnsiTheme="minorHAnsi" w:cstheme="minorHAnsi"/>
                <w:b/>
                <w:smallCaps/>
                <w:sz w:val="24"/>
                <w:szCs w:val="24"/>
              </w:rPr>
              <w:t>gerichtliches</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Verfahren</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verärgert</w:t>
            </w:r>
            <w:r w:rsidRPr="004D1714">
              <w:rPr>
                <w:rFonts w:asciiTheme="minorHAnsi" w:hAnsiTheme="minorHAnsi" w:cstheme="minorHAnsi"/>
                <w:sz w:val="24"/>
                <w:szCs w:val="24"/>
              </w:rPr>
              <w:t xml:space="preserve"> werden. Vor allem dann nicht, wenn er die Zahlung versehentlich vergessen hat oder nachvollziehbare Gründe für die verspätete Zahlung anführen kann (z.B. unerwarteter Ausfall von Forderungen eines Stammkunden). In diesem Fall empfiehlt sich eine höfliche Zahlungserinnerung, in der das Wort Mahnung nicht verwendet wird.</w:t>
            </w:r>
          </w:p>
        </w:tc>
      </w:tr>
      <w:tr w:rsidR="00941970" w:rsidRPr="004D1714" w14:paraId="5664ABE3" w14:textId="77777777" w:rsidTr="00236183">
        <w:tc>
          <w:tcPr>
            <w:tcW w:w="6091" w:type="dxa"/>
          </w:tcPr>
          <w:p w14:paraId="6B44E98C"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b/>
                <w:bCs/>
                <w:sz w:val="24"/>
                <w:szCs w:val="24"/>
                <w:u w:val="words"/>
              </w:rPr>
              <w:t>Rechtliche Einordung und Form</w:t>
            </w:r>
            <w:r w:rsidRPr="004D1714">
              <w:rPr>
                <w:rFonts w:asciiTheme="minorHAnsi" w:hAnsiTheme="minorHAnsi" w:cstheme="minorHAnsi"/>
                <w:sz w:val="24"/>
                <w:szCs w:val="24"/>
              </w:rPr>
              <w:t>:</w:t>
            </w:r>
          </w:p>
          <w:p w14:paraId="4DC0A24F" w14:textId="77777777" w:rsidR="00941970" w:rsidRPr="004D1714" w:rsidRDefault="00941970" w:rsidP="00236183">
            <w:pPr>
              <w:spacing w:before="60" w:after="60"/>
              <w:jc w:val="both"/>
              <w:rPr>
                <w:rFonts w:asciiTheme="minorHAnsi" w:hAnsiTheme="minorHAnsi" w:cstheme="minorHAnsi"/>
                <w:sz w:val="24"/>
                <w:szCs w:val="24"/>
              </w:rPr>
            </w:pPr>
            <w:r w:rsidRPr="004D1714">
              <w:rPr>
                <w:rFonts w:asciiTheme="minorHAnsi" w:hAnsiTheme="minorHAnsi" w:cstheme="minorHAnsi"/>
                <w:sz w:val="24"/>
                <w:szCs w:val="24"/>
              </w:rPr>
              <w:t xml:space="preserve">Eine </w:t>
            </w:r>
            <w:r w:rsidRPr="004D1714">
              <w:rPr>
                <w:rFonts w:asciiTheme="minorHAnsi" w:hAnsiTheme="minorHAnsi" w:cstheme="minorHAnsi"/>
                <w:b/>
                <w:smallCaps/>
                <w:sz w:val="24"/>
                <w:szCs w:val="24"/>
              </w:rPr>
              <w:t>Mahnung</w:t>
            </w:r>
            <w:r w:rsidRPr="004D1714">
              <w:rPr>
                <w:rFonts w:asciiTheme="minorHAnsi" w:hAnsiTheme="minorHAnsi" w:cstheme="minorHAnsi"/>
                <w:sz w:val="24"/>
                <w:szCs w:val="24"/>
              </w:rPr>
              <w:t xml:space="preserve"> ist eine </w:t>
            </w:r>
            <w:r w:rsidRPr="004D1714">
              <w:rPr>
                <w:rFonts w:asciiTheme="minorHAnsi" w:hAnsiTheme="minorHAnsi" w:cstheme="minorHAnsi"/>
                <w:b/>
                <w:smallCaps/>
                <w:sz w:val="24"/>
                <w:szCs w:val="24"/>
              </w:rPr>
              <w:t>einseitige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empfangsbedürftige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Aufforderung</w:t>
            </w:r>
            <w:r w:rsidRPr="004D1714">
              <w:rPr>
                <w:rFonts w:asciiTheme="minorHAnsi" w:hAnsiTheme="minorHAnsi" w:cstheme="minorHAnsi"/>
                <w:sz w:val="24"/>
                <w:szCs w:val="24"/>
              </w:rPr>
              <w:t xml:space="preserve"> an den Schuldner, die </w:t>
            </w:r>
            <w:r w:rsidRPr="004D1714">
              <w:rPr>
                <w:rFonts w:asciiTheme="minorHAnsi" w:hAnsiTheme="minorHAnsi" w:cstheme="minorHAnsi"/>
                <w:b/>
                <w:smallCaps/>
                <w:sz w:val="24"/>
                <w:szCs w:val="24"/>
              </w:rPr>
              <w:t>fällige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Zahlung</w:t>
            </w:r>
            <w:r w:rsidRPr="004D1714">
              <w:rPr>
                <w:rFonts w:asciiTheme="minorHAnsi" w:hAnsiTheme="minorHAnsi" w:cstheme="minorHAnsi"/>
                <w:sz w:val="24"/>
                <w:szCs w:val="24"/>
              </w:rPr>
              <w:t xml:space="preserve"> unverzüglich </w:t>
            </w:r>
            <w:r w:rsidRPr="004D1714">
              <w:rPr>
                <w:rFonts w:asciiTheme="minorHAnsi" w:hAnsiTheme="minorHAnsi" w:cstheme="minorHAnsi"/>
                <w:b/>
                <w:smallCaps/>
                <w:sz w:val="24"/>
                <w:szCs w:val="24"/>
              </w:rPr>
              <w:t>vorzunehmen</w:t>
            </w:r>
            <w:r w:rsidRPr="004D1714">
              <w:rPr>
                <w:rFonts w:asciiTheme="minorHAnsi" w:hAnsiTheme="minorHAnsi" w:cstheme="minorHAnsi"/>
                <w:sz w:val="24"/>
                <w:szCs w:val="24"/>
              </w:rPr>
              <w:t>. Neben dem fälligen Rechnungsbetrag können ggf. auch Verzugszinsen und Mahnkosten in Rechnung gestellt werden.</w:t>
            </w:r>
          </w:p>
          <w:p w14:paraId="721F93AD"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Die Mahnung ist an </w:t>
            </w:r>
            <w:r w:rsidRPr="004D1714">
              <w:rPr>
                <w:rFonts w:asciiTheme="minorHAnsi" w:hAnsiTheme="minorHAnsi" w:cstheme="minorHAnsi"/>
                <w:b/>
                <w:smallCaps/>
                <w:sz w:val="24"/>
                <w:szCs w:val="24"/>
              </w:rPr>
              <w:t>keine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besondere</w:t>
            </w:r>
            <w:r w:rsidRPr="004D1714">
              <w:rPr>
                <w:rFonts w:asciiTheme="minorHAnsi" w:hAnsiTheme="minorHAnsi" w:cstheme="minorHAnsi"/>
                <w:sz w:val="24"/>
                <w:szCs w:val="24"/>
              </w:rPr>
              <w:t xml:space="preserve"> </w:t>
            </w:r>
            <w:r w:rsidRPr="004D1714">
              <w:rPr>
                <w:rFonts w:asciiTheme="minorHAnsi" w:hAnsiTheme="minorHAnsi" w:cstheme="minorHAnsi"/>
                <w:b/>
                <w:smallCaps/>
                <w:sz w:val="24"/>
                <w:szCs w:val="24"/>
              </w:rPr>
              <w:t>Form</w:t>
            </w:r>
            <w:r w:rsidRPr="004D1714">
              <w:rPr>
                <w:rFonts w:asciiTheme="minorHAnsi" w:hAnsiTheme="minorHAnsi" w:cstheme="minorHAnsi"/>
                <w:sz w:val="24"/>
                <w:szCs w:val="24"/>
              </w:rPr>
              <w:t xml:space="preserve"> gebunden; in der </w:t>
            </w:r>
            <w:r w:rsidRPr="004D1714">
              <w:rPr>
                <w:rFonts w:asciiTheme="minorHAnsi" w:hAnsiTheme="minorHAnsi" w:cstheme="minorHAnsi"/>
                <w:b/>
                <w:smallCaps/>
                <w:sz w:val="24"/>
                <w:szCs w:val="24"/>
              </w:rPr>
              <w:t>Praxis</w:t>
            </w:r>
            <w:r w:rsidRPr="004D1714">
              <w:rPr>
                <w:rFonts w:asciiTheme="minorHAnsi" w:hAnsiTheme="minorHAnsi" w:cstheme="minorHAnsi"/>
                <w:sz w:val="24"/>
                <w:szCs w:val="24"/>
              </w:rPr>
              <w:t xml:space="preserve"> erfolgt sie aus Beweisgründen </w:t>
            </w:r>
            <w:r w:rsidRPr="004D1714">
              <w:rPr>
                <w:rFonts w:asciiTheme="minorHAnsi" w:hAnsiTheme="minorHAnsi" w:cstheme="minorHAnsi"/>
                <w:b/>
                <w:smallCaps/>
                <w:sz w:val="24"/>
                <w:szCs w:val="24"/>
              </w:rPr>
              <w:t>schriftlich</w:t>
            </w:r>
            <w:r w:rsidRPr="004D1714">
              <w:rPr>
                <w:rFonts w:asciiTheme="minorHAnsi" w:hAnsiTheme="minorHAnsi" w:cstheme="minorHAnsi"/>
                <w:sz w:val="24"/>
                <w:szCs w:val="24"/>
              </w:rPr>
              <w:t>.</w:t>
            </w:r>
          </w:p>
        </w:tc>
        <w:tc>
          <w:tcPr>
            <w:tcW w:w="4103" w:type="dxa"/>
            <w:vMerge/>
          </w:tcPr>
          <w:p w14:paraId="40715207" w14:textId="77777777" w:rsidR="00941970" w:rsidRPr="004D1714" w:rsidRDefault="00941970" w:rsidP="00236183">
            <w:pPr>
              <w:spacing w:before="60" w:after="120"/>
              <w:jc w:val="both"/>
              <w:rPr>
                <w:rFonts w:asciiTheme="minorHAnsi" w:hAnsiTheme="minorHAnsi" w:cstheme="minorHAnsi"/>
                <w:sz w:val="24"/>
                <w:szCs w:val="24"/>
              </w:rPr>
            </w:pPr>
          </w:p>
        </w:tc>
      </w:tr>
    </w:tbl>
    <w:p w14:paraId="6F22F908" w14:textId="77777777" w:rsidR="00941970" w:rsidRPr="008F6E7D" w:rsidRDefault="00941970" w:rsidP="00941970">
      <w:pPr>
        <w:shd w:val="clear" w:color="auto" w:fill="C6D9F1"/>
        <w:spacing w:after="120"/>
        <w:jc w:val="center"/>
        <w:rPr>
          <w:rFonts w:ascii="Gadugi" w:hAnsi="Gadugi" w:cs="Estrangelo Edessa"/>
          <w:b/>
          <w:sz w:val="28"/>
          <w:szCs w:val="28"/>
        </w:rPr>
      </w:pPr>
      <w:r w:rsidRPr="004D1714">
        <w:rPr>
          <w:rFonts w:ascii="Calibri" w:hAnsi="Calibri" w:cs="Calibri"/>
          <w:bCs/>
          <w:sz w:val="24"/>
          <w:szCs w:val="24"/>
        </w:rPr>
        <w:t>②</w:t>
      </w:r>
      <w:r>
        <w:rPr>
          <w:rFonts w:ascii="Gadugi" w:hAnsi="Gadugi" w:cs="Estrangelo Edessa"/>
          <w:b/>
          <w:sz w:val="28"/>
          <w:szCs w:val="28"/>
        </w:rPr>
        <w:t xml:space="preserve"> </w:t>
      </w:r>
      <w:r w:rsidRPr="008F6E7D">
        <w:rPr>
          <w:rFonts w:ascii="Gadugi" w:hAnsi="Gadugi" w:cs="Estrangelo Edessa"/>
          <w:b/>
          <w:sz w:val="28"/>
          <w:szCs w:val="28"/>
        </w:rPr>
        <w:t>Das gerichtliche Mahnverfahren</w:t>
      </w:r>
    </w:p>
    <w:p w14:paraId="2BB89262" w14:textId="77777777" w:rsidR="00941970" w:rsidRPr="004D1714" w:rsidRDefault="00941970" w:rsidP="00941970">
      <w:pPr>
        <w:spacing w:before="60" w:after="120"/>
        <w:jc w:val="both"/>
        <w:rPr>
          <w:rFonts w:asciiTheme="minorHAnsi" w:hAnsiTheme="minorHAnsi" w:cstheme="minorHAnsi"/>
          <w:b/>
          <w:bCs/>
          <w:sz w:val="24"/>
          <w:szCs w:val="24"/>
          <w:u w:val="words"/>
        </w:rPr>
      </w:pPr>
      <w:r w:rsidRPr="004D1714">
        <w:rPr>
          <w:rFonts w:asciiTheme="minorHAnsi" w:hAnsiTheme="minorHAnsi" w:cstheme="minorHAnsi"/>
          <w:b/>
          <w:bCs/>
          <w:sz w:val="24"/>
          <w:szCs w:val="24"/>
          <w:u w:val="words"/>
        </w:rPr>
        <w:t>Antragstellung:</w:t>
      </w:r>
    </w:p>
    <w:p w14:paraId="62D4716C"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Die Beantragung eines Mahnbescheids ist nur dann zulässig, wenn </w:t>
      </w:r>
      <w:r w:rsidRPr="004D1714">
        <w:rPr>
          <w:rFonts w:asciiTheme="minorHAnsi" w:hAnsiTheme="minorHAnsi" w:cstheme="minorHAnsi"/>
          <w:b/>
          <w:sz w:val="24"/>
          <w:szCs w:val="24"/>
        </w:rPr>
        <w:t>Anspruch auf Zahlung einer bestimmten Geldsumme in Euro</w:t>
      </w:r>
      <w:r w:rsidRPr="004D1714">
        <w:rPr>
          <w:rFonts w:asciiTheme="minorHAnsi" w:hAnsiTheme="minorHAnsi" w:cstheme="minorHAnsi"/>
          <w:sz w:val="24"/>
          <w:szCs w:val="24"/>
        </w:rPr>
        <w:t xml:space="preserve"> besteht. Der </w:t>
      </w:r>
      <w:r w:rsidRPr="004D1714">
        <w:rPr>
          <w:rFonts w:asciiTheme="minorHAnsi" w:hAnsiTheme="minorHAnsi" w:cstheme="minorHAnsi"/>
          <w:b/>
          <w:sz w:val="24"/>
          <w:szCs w:val="24"/>
        </w:rPr>
        <w:t>Gläubiger</w:t>
      </w:r>
      <w:r w:rsidRPr="004D1714">
        <w:rPr>
          <w:rFonts w:asciiTheme="minorHAnsi" w:hAnsiTheme="minorHAnsi" w:cstheme="minorHAnsi"/>
          <w:sz w:val="24"/>
          <w:szCs w:val="24"/>
        </w:rPr>
        <w:t xml:space="preserve"> wird als </w:t>
      </w:r>
      <w:r w:rsidRPr="004D1714">
        <w:rPr>
          <w:rFonts w:asciiTheme="minorHAnsi" w:hAnsiTheme="minorHAnsi" w:cstheme="minorHAnsi"/>
          <w:b/>
          <w:sz w:val="24"/>
          <w:szCs w:val="24"/>
        </w:rPr>
        <w:t>Antragsteller</w:t>
      </w:r>
      <w:r w:rsidRPr="004D1714">
        <w:rPr>
          <w:rFonts w:asciiTheme="minorHAnsi" w:hAnsiTheme="minorHAnsi" w:cstheme="minorHAnsi"/>
          <w:sz w:val="24"/>
          <w:szCs w:val="24"/>
        </w:rPr>
        <w:t xml:space="preserve">, der </w:t>
      </w:r>
      <w:r w:rsidRPr="004D1714">
        <w:rPr>
          <w:rFonts w:asciiTheme="minorHAnsi" w:hAnsiTheme="minorHAnsi" w:cstheme="minorHAnsi"/>
          <w:b/>
          <w:sz w:val="24"/>
          <w:szCs w:val="24"/>
        </w:rPr>
        <w:t>Schuldner</w:t>
      </w:r>
      <w:r w:rsidRPr="004D1714">
        <w:rPr>
          <w:rFonts w:asciiTheme="minorHAnsi" w:hAnsiTheme="minorHAnsi" w:cstheme="minorHAnsi"/>
          <w:sz w:val="24"/>
          <w:szCs w:val="24"/>
        </w:rPr>
        <w:t xml:space="preserve"> als </w:t>
      </w:r>
      <w:r w:rsidRPr="004D1714">
        <w:rPr>
          <w:rFonts w:asciiTheme="minorHAnsi" w:hAnsiTheme="minorHAnsi" w:cstheme="minorHAnsi"/>
          <w:b/>
          <w:sz w:val="24"/>
          <w:szCs w:val="24"/>
        </w:rPr>
        <w:t>Antragsgegner</w:t>
      </w:r>
      <w:r w:rsidRPr="004D1714">
        <w:rPr>
          <w:rFonts w:asciiTheme="minorHAnsi" w:hAnsiTheme="minorHAnsi" w:cstheme="minorHAnsi"/>
          <w:sz w:val="24"/>
          <w:szCs w:val="24"/>
        </w:rPr>
        <w:t xml:space="preserve"> bezeichnet. </w:t>
      </w:r>
    </w:p>
    <w:p w14:paraId="0B102271"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Das </w:t>
      </w:r>
      <w:r w:rsidRPr="004D1714">
        <w:rPr>
          <w:rFonts w:asciiTheme="minorHAnsi" w:hAnsiTheme="minorHAnsi" w:cstheme="minorHAnsi"/>
          <w:b/>
          <w:sz w:val="24"/>
          <w:szCs w:val="24"/>
        </w:rPr>
        <w:t>Mahnverfahren</w:t>
      </w:r>
      <w:r w:rsidRPr="004D1714">
        <w:rPr>
          <w:rFonts w:asciiTheme="minorHAnsi" w:hAnsiTheme="minorHAnsi" w:cstheme="minorHAnsi"/>
          <w:sz w:val="24"/>
          <w:szCs w:val="24"/>
        </w:rPr>
        <w:t xml:space="preserve"> muss beim </w:t>
      </w:r>
      <w:r w:rsidRPr="004D1714">
        <w:rPr>
          <w:rFonts w:asciiTheme="minorHAnsi" w:hAnsiTheme="minorHAnsi" w:cstheme="minorHAnsi"/>
          <w:b/>
          <w:sz w:val="24"/>
          <w:szCs w:val="24"/>
        </w:rPr>
        <w:t>zuständigen Gericht</w:t>
      </w:r>
      <w:r w:rsidRPr="004D1714">
        <w:rPr>
          <w:rFonts w:asciiTheme="minorHAnsi" w:hAnsiTheme="minorHAnsi" w:cstheme="minorHAnsi"/>
          <w:sz w:val="24"/>
          <w:szCs w:val="24"/>
        </w:rPr>
        <w:t xml:space="preserve"> eingeleitet werden. Der Mahnbescheid wird dem Antragsgegner i.d.R. per Post zugestellt.</w:t>
      </w:r>
    </w:p>
    <w:tbl>
      <w:tblPr>
        <w:tblStyle w:val="Tabellenraste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547"/>
        <w:gridCol w:w="4249"/>
        <w:gridCol w:w="3398"/>
      </w:tblGrid>
      <w:tr w:rsidR="00941970" w:rsidRPr="004D1714" w14:paraId="505128C0" w14:textId="77777777" w:rsidTr="00236183">
        <w:tc>
          <w:tcPr>
            <w:tcW w:w="10194" w:type="dxa"/>
            <w:gridSpan w:val="3"/>
            <w:shd w:val="clear" w:color="auto" w:fill="F2F2F2" w:themeFill="background1" w:themeFillShade="F2"/>
          </w:tcPr>
          <w:p w14:paraId="0505F33D" w14:textId="77777777" w:rsidR="00941970" w:rsidRPr="004D1714" w:rsidRDefault="00941970" w:rsidP="00236183">
            <w:pPr>
              <w:spacing w:before="60" w:after="120"/>
              <w:jc w:val="center"/>
              <w:rPr>
                <w:rFonts w:asciiTheme="minorHAnsi" w:hAnsiTheme="minorHAnsi" w:cstheme="minorHAnsi"/>
                <w:b/>
                <w:bCs/>
                <w:sz w:val="24"/>
                <w:szCs w:val="24"/>
              </w:rPr>
            </w:pPr>
            <w:r w:rsidRPr="004D1714">
              <w:rPr>
                <w:rFonts w:asciiTheme="minorHAnsi" w:hAnsiTheme="minorHAnsi" w:cstheme="minorHAnsi"/>
                <w:b/>
                <w:bCs/>
                <w:sz w:val="24"/>
                <w:szCs w:val="24"/>
              </w:rPr>
              <w:t>Reglung der Zuständigkeiten</w:t>
            </w:r>
          </w:p>
        </w:tc>
      </w:tr>
      <w:tr w:rsidR="00941970" w:rsidRPr="004D1714" w14:paraId="26319704" w14:textId="77777777" w:rsidTr="00236183">
        <w:tc>
          <w:tcPr>
            <w:tcW w:w="2547" w:type="dxa"/>
          </w:tcPr>
          <w:p w14:paraId="5495336D" w14:textId="77777777" w:rsidR="00941970" w:rsidRPr="004D1714" w:rsidRDefault="00941970" w:rsidP="00236183">
            <w:pPr>
              <w:spacing w:before="60" w:after="60"/>
              <w:jc w:val="both"/>
              <w:rPr>
                <w:rFonts w:asciiTheme="minorHAnsi" w:hAnsiTheme="minorHAnsi" w:cstheme="minorHAnsi"/>
                <w:sz w:val="22"/>
                <w:szCs w:val="22"/>
              </w:rPr>
            </w:pPr>
            <w:r w:rsidRPr="004D1714">
              <w:rPr>
                <w:rFonts w:asciiTheme="minorHAnsi" w:hAnsiTheme="minorHAnsi" w:cstheme="minorHAnsi"/>
                <w:b/>
                <w:bCs/>
                <w:sz w:val="22"/>
                <w:szCs w:val="22"/>
              </w:rPr>
              <w:t>Sachliche</w:t>
            </w:r>
            <w:r w:rsidRPr="004D1714">
              <w:rPr>
                <w:rFonts w:asciiTheme="minorHAnsi" w:hAnsiTheme="minorHAnsi" w:cstheme="minorHAnsi"/>
                <w:sz w:val="22"/>
                <w:szCs w:val="22"/>
              </w:rPr>
              <w:t xml:space="preserve"> ~</w:t>
            </w:r>
          </w:p>
          <w:p w14:paraId="7AE2C917" w14:textId="77777777" w:rsidR="00941970" w:rsidRPr="004D1714" w:rsidRDefault="00941970" w:rsidP="00236183">
            <w:pPr>
              <w:spacing w:before="60" w:after="120"/>
              <w:jc w:val="both"/>
              <w:rPr>
                <w:rFonts w:asciiTheme="minorHAnsi" w:hAnsiTheme="minorHAnsi" w:cstheme="minorHAnsi"/>
                <w:sz w:val="22"/>
                <w:szCs w:val="22"/>
              </w:rPr>
            </w:pPr>
            <w:r w:rsidRPr="004D1714">
              <w:rPr>
                <w:rFonts w:asciiTheme="minorHAnsi" w:hAnsiTheme="minorHAnsi" w:cstheme="minorHAnsi"/>
                <w:sz w:val="22"/>
                <w:szCs w:val="22"/>
              </w:rPr>
              <w:t>Immer das Amtsgericht</w:t>
            </w:r>
          </w:p>
        </w:tc>
        <w:tc>
          <w:tcPr>
            <w:tcW w:w="4249" w:type="dxa"/>
          </w:tcPr>
          <w:p w14:paraId="69497828" w14:textId="77777777" w:rsidR="00941970" w:rsidRPr="004D1714" w:rsidRDefault="00941970" w:rsidP="00236183">
            <w:pPr>
              <w:spacing w:before="60" w:after="120"/>
              <w:jc w:val="both"/>
              <w:rPr>
                <w:rFonts w:asciiTheme="minorHAnsi" w:hAnsiTheme="minorHAnsi" w:cstheme="minorHAnsi"/>
                <w:sz w:val="22"/>
                <w:szCs w:val="22"/>
              </w:rPr>
            </w:pPr>
            <w:r w:rsidRPr="004D1714">
              <w:rPr>
                <w:rFonts w:asciiTheme="minorHAnsi" w:hAnsiTheme="minorHAnsi" w:cstheme="minorHAnsi"/>
                <w:b/>
                <w:bCs/>
                <w:sz w:val="22"/>
                <w:szCs w:val="22"/>
              </w:rPr>
              <w:t>Örtliche</w:t>
            </w:r>
            <w:r w:rsidRPr="004D1714">
              <w:rPr>
                <w:rFonts w:asciiTheme="minorHAnsi" w:hAnsiTheme="minorHAnsi" w:cstheme="minorHAnsi"/>
                <w:sz w:val="22"/>
                <w:szCs w:val="22"/>
              </w:rPr>
              <w:t xml:space="preserve"> ~</w:t>
            </w:r>
          </w:p>
          <w:p w14:paraId="429379A9" w14:textId="77777777" w:rsidR="00941970" w:rsidRPr="004D1714" w:rsidRDefault="00941970" w:rsidP="00236183">
            <w:pPr>
              <w:spacing w:before="60" w:after="120"/>
              <w:jc w:val="both"/>
              <w:rPr>
                <w:rFonts w:asciiTheme="minorHAnsi" w:hAnsiTheme="minorHAnsi" w:cstheme="minorHAnsi"/>
                <w:sz w:val="22"/>
                <w:szCs w:val="22"/>
              </w:rPr>
            </w:pPr>
            <w:r w:rsidRPr="004D1714">
              <w:rPr>
                <w:rFonts w:asciiTheme="minorHAnsi" w:hAnsiTheme="minorHAnsi" w:cstheme="minorHAnsi"/>
                <w:sz w:val="22"/>
                <w:szCs w:val="22"/>
              </w:rPr>
              <w:t>Das Amtsgericht, in dem der Antragsteller seinen allgemeinen Gerichtsstand hat (bei Unternehmen der Firmensitz, bei natürlichen Personen der Wohnsitz).</w:t>
            </w:r>
          </w:p>
        </w:tc>
        <w:tc>
          <w:tcPr>
            <w:tcW w:w="3398" w:type="dxa"/>
          </w:tcPr>
          <w:p w14:paraId="2EAF2E26" w14:textId="77777777" w:rsidR="00941970" w:rsidRPr="004D1714" w:rsidRDefault="00941970" w:rsidP="00236183">
            <w:pPr>
              <w:spacing w:before="60" w:after="120"/>
              <w:jc w:val="both"/>
              <w:rPr>
                <w:rFonts w:asciiTheme="minorHAnsi" w:hAnsiTheme="minorHAnsi" w:cstheme="minorHAnsi"/>
                <w:sz w:val="22"/>
                <w:szCs w:val="22"/>
              </w:rPr>
            </w:pPr>
            <w:r w:rsidRPr="004D1714">
              <w:rPr>
                <w:rFonts w:asciiTheme="minorHAnsi" w:hAnsiTheme="minorHAnsi" w:cstheme="minorHAnsi"/>
                <w:b/>
                <w:bCs/>
                <w:sz w:val="22"/>
                <w:szCs w:val="22"/>
              </w:rPr>
              <w:t>Funktionelle</w:t>
            </w:r>
            <w:r w:rsidRPr="004D1714">
              <w:rPr>
                <w:rFonts w:asciiTheme="minorHAnsi" w:hAnsiTheme="minorHAnsi" w:cstheme="minorHAnsi"/>
                <w:sz w:val="22"/>
                <w:szCs w:val="22"/>
              </w:rPr>
              <w:t xml:space="preserve"> ~</w:t>
            </w:r>
          </w:p>
          <w:p w14:paraId="118A34E9" w14:textId="77777777" w:rsidR="00941970" w:rsidRPr="004D1714" w:rsidRDefault="00941970">
            <w:pPr>
              <w:pStyle w:val="Listenabsatz"/>
              <w:numPr>
                <w:ilvl w:val="0"/>
                <w:numId w:val="31"/>
              </w:numPr>
              <w:spacing w:before="60" w:after="60"/>
              <w:jc w:val="both"/>
              <w:rPr>
                <w:rFonts w:asciiTheme="minorHAnsi" w:hAnsiTheme="minorHAnsi" w:cstheme="minorHAnsi"/>
              </w:rPr>
            </w:pPr>
            <w:r w:rsidRPr="004D1714">
              <w:rPr>
                <w:rFonts w:asciiTheme="minorHAnsi" w:hAnsiTheme="minorHAnsi" w:cstheme="minorHAnsi"/>
              </w:rPr>
              <w:t>Rechtspfleger (Mahnverfahren)</w:t>
            </w:r>
          </w:p>
          <w:p w14:paraId="7E1C7E98" w14:textId="77777777" w:rsidR="00941970" w:rsidRPr="004D1714" w:rsidRDefault="00941970">
            <w:pPr>
              <w:pStyle w:val="Listenabsatz"/>
              <w:numPr>
                <w:ilvl w:val="0"/>
                <w:numId w:val="31"/>
              </w:numPr>
              <w:spacing w:before="60" w:after="60"/>
              <w:jc w:val="both"/>
              <w:rPr>
                <w:rFonts w:asciiTheme="minorHAnsi" w:hAnsiTheme="minorHAnsi" w:cstheme="minorHAnsi"/>
              </w:rPr>
            </w:pPr>
            <w:r w:rsidRPr="004D1714">
              <w:rPr>
                <w:rFonts w:asciiTheme="minorHAnsi" w:hAnsiTheme="minorHAnsi" w:cstheme="minorHAnsi"/>
              </w:rPr>
              <w:t>Richter (Klageverfahren)</w:t>
            </w:r>
          </w:p>
        </w:tc>
      </w:tr>
    </w:tbl>
    <w:p w14:paraId="577B296D" w14:textId="77777777" w:rsidR="00941970" w:rsidRPr="004D1714" w:rsidRDefault="00941970" w:rsidP="00941970">
      <w:pPr>
        <w:spacing w:before="120" w:after="120"/>
        <w:jc w:val="both"/>
        <w:rPr>
          <w:rFonts w:asciiTheme="minorHAnsi" w:hAnsiTheme="minorHAnsi" w:cstheme="minorHAnsi"/>
          <w:sz w:val="20"/>
        </w:rPr>
      </w:pPr>
      <w:r w:rsidRPr="004D1714">
        <w:rPr>
          <w:rFonts w:asciiTheme="minorHAnsi" w:hAnsiTheme="minorHAnsi" w:cstheme="minorHAnsi"/>
          <w:sz w:val="20"/>
          <w:u w:val="single"/>
        </w:rPr>
        <w:t>Hinweis</w:t>
      </w:r>
      <w:r w:rsidRPr="004D1714">
        <w:rPr>
          <w:rFonts w:asciiTheme="minorHAnsi" w:hAnsiTheme="minorHAnsi" w:cstheme="minorHAnsi"/>
          <w:sz w:val="20"/>
        </w:rPr>
        <w:t>: Im Folgenden wird davon ausgegangen, dass der Antragsteller seinen allgemeinen Gerichtsstand im Inland hat.</w:t>
      </w:r>
    </w:p>
    <w:p w14:paraId="2AF1248C"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Der </w:t>
      </w:r>
      <w:r w:rsidRPr="004D1714">
        <w:rPr>
          <w:rFonts w:asciiTheme="minorHAnsi" w:hAnsiTheme="minorHAnsi" w:cstheme="minorHAnsi"/>
          <w:b/>
          <w:sz w:val="24"/>
          <w:szCs w:val="24"/>
        </w:rPr>
        <w:t>gerichtliche</w:t>
      </w:r>
      <w:r w:rsidRPr="004D1714">
        <w:rPr>
          <w:rFonts w:asciiTheme="minorHAnsi" w:hAnsiTheme="minorHAnsi" w:cstheme="minorHAnsi"/>
          <w:sz w:val="24"/>
          <w:szCs w:val="24"/>
        </w:rPr>
        <w:t xml:space="preserve"> </w:t>
      </w:r>
      <w:r w:rsidRPr="004D1714">
        <w:rPr>
          <w:rFonts w:asciiTheme="minorHAnsi" w:hAnsiTheme="minorHAnsi" w:cstheme="minorHAnsi"/>
          <w:b/>
          <w:sz w:val="24"/>
          <w:szCs w:val="24"/>
        </w:rPr>
        <w:t>Mahnbescheid</w:t>
      </w:r>
      <w:r w:rsidRPr="004D1714">
        <w:rPr>
          <w:rFonts w:asciiTheme="minorHAnsi" w:hAnsiTheme="minorHAnsi" w:cstheme="minorHAnsi"/>
          <w:sz w:val="24"/>
          <w:szCs w:val="24"/>
        </w:rPr>
        <w:t xml:space="preserve"> kann per </w:t>
      </w:r>
      <w:r w:rsidRPr="004D1714">
        <w:rPr>
          <w:rFonts w:asciiTheme="minorHAnsi" w:hAnsiTheme="minorHAnsi" w:cstheme="minorHAnsi"/>
          <w:b/>
          <w:sz w:val="24"/>
          <w:szCs w:val="24"/>
        </w:rPr>
        <w:t>Antragsvordruck</w:t>
      </w:r>
      <w:r w:rsidRPr="004D1714">
        <w:rPr>
          <w:rFonts w:asciiTheme="minorHAnsi" w:hAnsiTheme="minorHAnsi" w:cstheme="minorHAnsi"/>
          <w:sz w:val="24"/>
          <w:szCs w:val="24"/>
        </w:rPr>
        <w:t xml:space="preserve">, per </w:t>
      </w:r>
      <w:r w:rsidRPr="004D1714">
        <w:rPr>
          <w:rFonts w:asciiTheme="minorHAnsi" w:hAnsiTheme="minorHAnsi" w:cstheme="minorHAnsi"/>
          <w:b/>
          <w:sz w:val="24"/>
          <w:szCs w:val="24"/>
        </w:rPr>
        <w:t>Barcode</w:t>
      </w:r>
      <w:r w:rsidRPr="004D1714">
        <w:rPr>
          <w:rFonts w:asciiTheme="minorHAnsi" w:hAnsiTheme="minorHAnsi" w:cstheme="minorHAnsi"/>
          <w:sz w:val="24"/>
          <w:szCs w:val="24"/>
        </w:rPr>
        <w:t xml:space="preserve"> oder </w:t>
      </w:r>
      <w:r w:rsidRPr="004D1714">
        <w:rPr>
          <w:rFonts w:asciiTheme="minorHAnsi" w:hAnsiTheme="minorHAnsi" w:cstheme="minorHAnsi"/>
          <w:b/>
          <w:sz w:val="24"/>
          <w:szCs w:val="24"/>
        </w:rPr>
        <w:t>online</w:t>
      </w:r>
      <w:r w:rsidRPr="004D1714">
        <w:rPr>
          <w:rFonts w:asciiTheme="minorHAnsi" w:hAnsiTheme="minorHAnsi" w:cstheme="minorHAnsi"/>
          <w:sz w:val="24"/>
          <w:szCs w:val="24"/>
        </w:rPr>
        <w:t xml:space="preserve"> (mit digitaler Signatur) beantragt werden. </w:t>
      </w:r>
    </w:p>
    <w:p w14:paraId="0013E28F" w14:textId="77777777" w:rsidR="00941970" w:rsidRDefault="00941970" w:rsidP="00941970">
      <w:pPr>
        <w:rPr>
          <w:rFonts w:asciiTheme="minorHAnsi" w:hAnsiTheme="minorHAnsi" w:cstheme="minorHAnsi"/>
          <w:b/>
          <w:bCs/>
          <w:sz w:val="24"/>
          <w:szCs w:val="24"/>
          <w:u w:val="words"/>
        </w:rPr>
      </w:pPr>
      <w:r>
        <w:rPr>
          <w:rFonts w:asciiTheme="minorHAnsi" w:hAnsiTheme="minorHAnsi" w:cstheme="minorHAnsi"/>
          <w:b/>
          <w:bCs/>
          <w:sz w:val="24"/>
          <w:szCs w:val="24"/>
          <w:u w:val="words"/>
        </w:rPr>
        <w:br w:type="page"/>
      </w:r>
    </w:p>
    <w:p w14:paraId="15E7374F" w14:textId="77777777" w:rsidR="00941970" w:rsidRPr="004D1714" w:rsidRDefault="00941970" w:rsidP="00941970">
      <w:pPr>
        <w:spacing w:before="60" w:after="120"/>
        <w:jc w:val="both"/>
        <w:rPr>
          <w:rFonts w:asciiTheme="minorHAnsi" w:hAnsiTheme="minorHAnsi" w:cstheme="minorHAnsi"/>
          <w:b/>
          <w:bCs/>
          <w:sz w:val="24"/>
          <w:szCs w:val="24"/>
          <w:u w:val="words"/>
        </w:rPr>
      </w:pPr>
      <w:r w:rsidRPr="004D1714">
        <w:rPr>
          <w:rFonts w:asciiTheme="minorHAnsi" w:hAnsiTheme="minorHAnsi" w:cstheme="minorHAnsi"/>
          <w:b/>
          <w:bCs/>
          <w:sz w:val="24"/>
          <w:szCs w:val="24"/>
          <w:u w:val="words"/>
        </w:rPr>
        <w:lastRenderedPageBreak/>
        <w:t>Mahnbescheid:</w:t>
      </w:r>
    </w:p>
    <w:p w14:paraId="62417D62"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Nachdem der Antrag beim zuständigen Amtsgericht eingegangen ist, werden die </w:t>
      </w:r>
      <w:r w:rsidRPr="004D1714">
        <w:rPr>
          <w:rFonts w:asciiTheme="minorHAnsi" w:hAnsiTheme="minorHAnsi" w:cstheme="minorHAnsi"/>
          <w:b/>
          <w:sz w:val="24"/>
          <w:szCs w:val="24"/>
        </w:rPr>
        <w:t>Angaben</w:t>
      </w:r>
      <w:r w:rsidRPr="004D1714">
        <w:rPr>
          <w:rFonts w:asciiTheme="minorHAnsi" w:hAnsiTheme="minorHAnsi" w:cstheme="minorHAnsi"/>
          <w:sz w:val="24"/>
          <w:szCs w:val="24"/>
        </w:rPr>
        <w:t xml:space="preserve"> im Antrag auf Vollständigkeit, Zuverlässigkeit – und falls möglich – auf Richtigkeit überprüft. Das </w:t>
      </w:r>
      <w:r w:rsidRPr="004D1714">
        <w:rPr>
          <w:rFonts w:asciiTheme="minorHAnsi" w:hAnsiTheme="minorHAnsi" w:cstheme="minorHAnsi"/>
          <w:b/>
          <w:sz w:val="24"/>
          <w:szCs w:val="24"/>
        </w:rPr>
        <w:t>Gericht</w:t>
      </w:r>
      <w:r w:rsidRPr="004D1714">
        <w:rPr>
          <w:rFonts w:asciiTheme="minorHAnsi" w:hAnsiTheme="minorHAnsi" w:cstheme="minorHAnsi"/>
          <w:sz w:val="24"/>
          <w:szCs w:val="24"/>
        </w:rPr>
        <w:t xml:space="preserve"> prüft aber </w:t>
      </w:r>
      <w:r w:rsidRPr="004D1714">
        <w:rPr>
          <w:rFonts w:asciiTheme="minorHAnsi" w:hAnsiTheme="minorHAnsi" w:cstheme="minorHAnsi"/>
          <w:b/>
          <w:sz w:val="24"/>
          <w:szCs w:val="24"/>
        </w:rPr>
        <w:t>nicht</w:t>
      </w:r>
      <w:r w:rsidRPr="004D1714">
        <w:rPr>
          <w:rFonts w:asciiTheme="minorHAnsi" w:hAnsiTheme="minorHAnsi" w:cstheme="minorHAnsi"/>
          <w:sz w:val="24"/>
          <w:szCs w:val="24"/>
        </w:rPr>
        <w:t xml:space="preserve">, ob die die </w:t>
      </w:r>
      <w:r w:rsidRPr="004D1714">
        <w:rPr>
          <w:rFonts w:asciiTheme="minorHAnsi" w:hAnsiTheme="minorHAnsi" w:cstheme="minorHAnsi"/>
          <w:b/>
          <w:sz w:val="24"/>
          <w:szCs w:val="24"/>
        </w:rPr>
        <w:t>Forderung</w:t>
      </w:r>
      <w:r w:rsidRPr="004D1714">
        <w:rPr>
          <w:rFonts w:asciiTheme="minorHAnsi" w:hAnsiTheme="minorHAnsi" w:cstheme="minorHAnsi"/>
          <w:sz w:val="24"/>
          <w:szCs w:val="24"/>
        </w:rPr>
        <w:t xml:space="preserve"> des Antragstellers </w:t>
      </w:r>
      <w:r w:rsidRPr="004D1714">
        <w:rPr>
          <w:rFonts w:asciiTheme="minorHAnsi" w:hAnsiTheme="minorHAnsi" w:cstheme="minorHAnsi"/>
          <w:b/>
          <w:sz w:val="24"/>
          <w:szCs w:val="24"/>
        </w:rPr>
        <w:t>zu Recht</w:t>
      </w:r>
      <w:r w:rsidRPr="004D1714">
        <w:rPr>
          <w:rFonts w:asciiTheme="minorHAnsi" w:hAnsiTheme="minorHAnsi" w:cstheme="minorHAnsi"/>
          <w:sz w:val="24"/>
          <w:szCs w:val="24"/>
        </w:rPr>
        <w:t xml:space="preserve"> erhoben wird. Bei Beantragung des Mahnbescheid wird auch ein </w:t>
      </w:r>
      <w:r w:rsidRPr="004D1714">
        <w:rPr>
          <w:rFonts w:asciiTheme="minorHAnsi" w:hAnsiTheme="minorHAnsi" w:cstheme="minorHAnsi"/>
          <w:b/>
          <w:sz w:val="24"/>
          <w:szCs w:val="24"/>
        </w:rPr>
        <w:t xml:space="preserve">Gerichtskostenvorschuss </w:t>
      </w:r>
      <w:r w:rsidRPr="004D1714">
        <w:rPr>
          <w:rFonts w:asciiTheme="minorHAnsi" w:hAnsiTheme="minorHAnsi" w:cstheme="minorHAnsi"/>
          <w:sz w:val="24"/>
          <w:szCs w:val="24"/>
        </w:rPr>
        <w:t xml:space="preserve">fällig. Nach dessen Zahlung (und bei erfolgreichem Antrag) wird der Mahnbescheid an den Antragsteller zugestellt. Der Antragsteller hat dann </w:t>
      </w:r>
      <w:r w:rsidRPr="004D1714">
        <w:rPr>
          <w:rFonts w:asciiTheme="minorHAnsi" w:hAnsiTheme="minorHAnsi" w:cstheme="minorHAnsi"/>
          <w:b/>
          <w:sz w:val="24"/>
          <w:szCs w:val="24"/>
        </w:rPr>
        <w:t>14 Tage</w:t>
      </w:r>
      <w:r w:rsidRPr="004D1714">
        <w:rPr>
          <w:rFonts w:asciiTheme="minorHAnsi" w:hAnsiTheme="minorHAnsi" w:cstheme="minorHAnsi"/>
          <w:sz w:val="24"/>
          <w:szCs w:val="24"/>
        </w:rPr>
        <w:t xml:space="preserve"> Zeit zu reagieren. D.h., er kann die offene Forderung begleichen oder Widerspruch gegen den Mahnbescheid einlegen. Falls der Antragsgegner nicht reagiert, kann der Antragsteller nach Fristablauf den </w:t>
      </w:r>
      <w:r w:rsidRPr="004D1714">
        <w:rPr>
          <w:rFonts w:asciiTheme="minorHAnsi" w:hAnsiTheme="minorHAnsi" w:cstheme="minorHAnsi"/>
          <w:b/>
          <w:sz w:val="24"/>
          <w:szCs w:val="24"/>
        </w:rPr>
        <w:t>Vollstreckungsbescheid</w:t>
      </w:r>
      <w:r w:rsidRPr="004D1714">
        <w:rPr>
          <w:rFonts w:asciiTheme="minorHAnsi" w:hAnsiTheme="minorHAnsi" w:cstheme="minorHAnsi"/>
          <w:sz w:val="24"/>
          <w:szCs w:val="24"/>
        </w:rPr>
        <w:t xml:space="preserve"> beantragen.</w:t>
      </w:r>
    </w:p>
    <w:p w14:paraId="0573FC21" w14:textId="77777777" w:rsidR="00941970" w:rsidRPr="004D1714" w:rsidRDefault="00941970" w:rsidP="00941970">
      <w:pPr>
        <w:spacing w:before="60" w:after="120"/>
        <w:jc w:val="both"/>
        <w:rPr>
          <w:rFonts w:asciiTheme="minorHAnsi" w:hAnsiTheme="minorHAnsi" w:cstheme="minorHAnsi"/>
          <w:b/>
          <w:bCs/>
          <w:sz w:val="24"/>
          <w:szCs w:val="24"/>
          <w:u w:val="words"/>
        </w:rPr>
      </w:pPr>
      <w:r w:rsidRPr="004D1714">
        <w:rPr>
          <w:rFonts w:asciiTheme="minorHAnsi" w:hAnsiTheme="minorHAnsi" w:cstheme="minorHAnsi"/>
          <w:b/>
          <w:bCs/>
          <w:sz w:val="24"/>
          <w:szCs w:val="24"/>
          <w:u w:val="words"/>
        </w:rPr>
        <w:t>Einspruch und Vollstreckungsbescheid:</w:t>
      </w:r>
    </w:p>
    <w:p w14:paraId="4D9C31FD" w14:textId="77777777" w:rsidR="00941970" w:rsidRPr="004D1714" w:rsidRDefault="00941970" w:rsidP="00941970">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 xml:space="preserve">Das Gericht muss sich mit dem Widerspruch beschäftigen. Falls der Vollstreckungsbescheid beantragt wurde, hat der Antragsgegner </w:t>
      </w:r>
      <w:r w:rsidRPr="004D1714">
        <w:rPr>
          <w:rFonts w:asciiTheme="minorHAnsi" w:hAnsiTheme="minorHAnsi" w:cstheme="minorHAnsi"/>
          <w:b/>
          <w:sz w:val="24"/>
          <w:szCs w:val="24"/>
        </w:rPr>
        <w:t xml:space="preserve">14 Tage </w:t>
      </w:r>
      <w:r w:rsidRPr="004D1714">
        <w:rPr>
          <w:rFonts w:asciiTheme="minorHAnsi" w:hAnsiTheme="minorHAnsi" w:cstheme="minorHAnsi"/>
          <w:sz w:val="24"/>
          <w:szCs w:val="24"/>
        </w:rPr>
        <w:t xml:space="preserve">Zeit zu reagieren. Er kann Einspruch gegen den Vollstreckungsbescheid einlegen. Das Gericht prüft, ob der </w:t>
      </w:r>
      <w:r w:rsidRPr="004D1714">
        <w:rPr>
          <w:rFonts w:asciiTheme="minorHAnsi" w:hAnsiTheme="minorHAnsi" w:cstheme="minorHAnsi"/>
          <w:b/>
          <w:sz w:val="24"/>
          <w:szCs w:val="24"/>
        </w:rPr>
        <w:t>Einspruch zulässig</w:t>
      </w:r>
      <w:r w:rsidRPr="004D1714">
        <w:rPr>
          <w:rFonts w:asciiTheme="minorHAnsi" w:hAnsiTheme="minorHAnsi" w:cstheme="minorHAnsi"/>
          <w:sz w:val="24"/>
          <w:szCs w:val="24"/>
        </w:rPr>
        <w:t xml:space="preserve"> ist (dabei geht es zunächst um formale Angaben). Es wird ein </w:t>
      </w:r>
      <w:r w:rsidRPr="004D1714">
        <w:rPr>
          <w:rFonts w:asciiTheme="minorHAnsi" w:hAnsiTheme="minorHAnsi" w:cstheme="minorHAnsi"/>
          <w:b/>
          <w:sz w:val="24"/>
          <w:szCs w:val="24"/>
        </w:rPr>
        <w:t>Gerichtsverfahren</w:t>
      </w:r>
      <w:r w:rsidRPr="004D1714">
        <w:rPr>
          <w:rFonts w:asciiTheme="minorHAnsi" w:hAnsiTheme="minorHAnsi" w:cstheme="minorHAnsi"/>
          <w:sz w:val="24"/>
          <w:szCs w:val="24"/>
        </w:rPr>
        <w:t xml:space="preserve"> eingeleitet. </w:t>
      </w:r>
    </w:p>
    <w:tbl>
      <w:tblPr>
        <w:tblStyle w:val="Tabellenraste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98"/>
        <w:gridCol w:w="3398"/>
        <w:gridCol w:w="3398"/>
      </w:tblGrid>
      <w:tr w:rsidR="00941970" w:rsidRPr="004D1714" w14:paraId="54B2238B" w14:textId="77777777" w:rsidTr="00236183">
        <w:tc>
          <w:tcPr>
            <w:tcW w:w="10194" w:type="dxa"/>
            <w:gridSpan w:val="3"/>
            <w:shd w:val="clear" w:color="auto" w:fill="F2F2F2" w:themeFill="background1" w:themeFillShade="F2"/>
          </w:tcPr>
          <w:p w14:paraId="7C3692FE" w14:textId="77777777" w:rsidR="00941970" w:rsidRPr="004D1714" w:rsidRDefault="00941970" w:rsidP="00236183">
            <w:pPr>
              <w:spacing w:before="120" w:after="120"/>
              <w:jc w:val="center"/>
              <w:rPr>
                <w:rFonts w:asciiTheme="minorHAnsi" w:hAnsiTheme="minorHAnsi" w:cstheme="minorHAnsi"/>
                <w:b/>
                <w:bCs/>
                <w:sz w:val="24"/>
                <w:szCs w:val="24"/>
              </w:rPr>
            </w:pPr>
            <w:r w:rsidRPr="004D1714">
              <w:rPr>
                <w:rFonts w:asciiTheme="minorHAnsi" w:hAnsiTheme="minorHAnsi" w:cstheme="minorHAnsi"/>
                <w:b/>
                <w:bCs/>
                <w:sz w:val="24"/>
                <w:szCs w:val="24"/>
              </w:rPr>
              <w:t>Mögliche Ausgänge des Gerichtsverfahrens</w:t>
            </w:r>
          </w:p>
        </w:tc>
      </w:tr>
      <w:tr w:rsidR="00941970" w:rsidRPr="004D1714" w14:paraId="3D18A43F" w14:textId="77777777" w:rsidTr="00236183">
        <w:tc>
          <w:tcPr>
            <w:tcW w:w="3398" w:type="dxa"/>
          </w:tcPr>
          <w:p w14:paraId="510A5C58" w14:textId="77777777" w:rsidR="00941970" w:rsidRPr="004D1714" w:rsidRDefault="00941970" w:rsidP="00236183">
            <w:pPr>
              <w:spacing w:before="60" w:after="120"/>
              <w:jc w:val="both"/>
              <w:rPr>
                <w:rFonts w:asciiTheme="minorHAnsi" w:hAnsiTheme="minorHAnsi" w:cstheme="minorHAnsi"/>
                <w:sz w:val="24"/>
                <w:szCs w:val="24"/>
                <w:u w:val="words"/>
              </w:rPr>
            </w:pPr>
            <w:r w:rsidRPr="004D1714">
              <w:rPr>
                <w:rFonts w:asciiTheme="minorHAnsi" w:hAnsiTheme="minorHAnsi" w:cstheme="minorHAnsi"/>
                <w:sz w:val="24"/>
                <w:szCs w:val="24"/>
                <w:u w:val="words"/>
              </w:rPr>
              <w:t>Variante 1:</w:t>
            </w:r>
          </w:p>
          <w:p w14:paraId="15857570" w14:textId="77777777" w:rsidR="00941970" w:rsidRPr="004D1714" w:rsidRDefault="00941970" w:rsidP="00236183">
            <w:pPr>
              <w:spacing w:before="60" w:after="60"/>
              <w:jc w:val="both"/>
              <w:rPr>
                <w:rFonts w:asciiTheme="minorHAnsi" w:hAnsiTheme="minorHAnsi" w:cstheme="minorHAnsi"/>
                <w:sz w:val="24"/>
                <w:szCs w:val="24"/>
              </w:rPr>
            </w:pPr>
            <w:r w:rsidRPr="004D1714">
              <w:rPr>
                <w:rFonts w:asciiTheme="minorHAnsi" w:hAnsiTheme="minorHAnsi" w:cstheme="minorHAnsi"/>
                <w:sz w:val="24"/>
                <w:szCs w:val="24"/>
              </w:rPr>
              <w:t>Aufhebung des Vollstreckungsbescheids:</w:t>
            </w:r>
          </w:p>
          <w:p w14:paraId="3BF6F885" w14:textId="77777777" w:rsidR="00941970" w:rsidRPr="004D1714" w:rsidRDefault="00941970">
            <w:pPr>
              <w:pStyle w:val="Listenabsatz"/>
              <w:numPr>
                <w:ilvl w:val="0"/>
                <w:numId w:val="32"/>
              </w:num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Antragsteller kann seinen Anspruch nicht nachweisen.</w:t>
            </w:r>
          </w:p>
          <w:p w14:paraId="0CA8CDF4" w14:textId="77777777" w:rsidR="00941970" w:rsidRPr="004D1714" w:rsidRDefault="00941970">
            <w:pPr>
              <w:pStyle w:val="Listenabsatz"/>
              <w:numPr>
                <w:ilvl w:val="0"/>
                <w:numId w:val="32"/>
              </w:num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Antragsgegner beweist, dass der Anspruch des Antragstellers unbegründet ist.</w:t>
            </w:r>
          </w:p>
        </w:tc>
        <w:tc>
          <w:tcPr>
            <w:tcW w:w="3398" w:type="dxa"/>
          </w:tcPr>
          <w:p w14:paraId="42F1AFA1" w14:textId="77777777" w:rsidR="00941970" w:rsidRPr="004D1714" w:rsidRDefault="00941970" w:rsidP="00236183">
            <w:pPr>
              <w:spacing w:before="60" w:after="120"/>
              <w:jc w:val="both"/>
              <w:rPr>
                <w:rFonts w:asciiTheme="minorHAnsi" w:hAnsiTheme="minorHAnsi" w:cstheme="minorHAnsi"/>
                <w:sz w:val="24"/>
                <w:szCs w:val="24"/>
                <w:u w:val="words"/>
              </w:rPr>
            </w:pPr>
            <w:r w:rsidRPr="004D1714">
              <w:rPr>
                <w:rFonts w:asciiTheme="minorHAnsi" w:hAnsiTheme="minorHAnsi" w:cstheme="minorHAnsi"/>
                <w:sz w:val="24"/>
                <w:szCs w:val="24"/>
                <w:u w:val="words"/>
              </w:rPr>
              <w:t>Variante 2:</w:t>
            </w:r>
          </w:p>
          <w:p w14:paraId="4CEB90D9" w14:textId="77777777" w:rsidR="00941970" w:rsidRPr="004D1714" w:rsidRDefault="00941970" w:rsidP="00236183">
            <w:pPr>
              <w:spacing w:before="60" w:after="60"/>
              <w:jc w:val="both"/>
              <w:rPr>
                <w:rFonts w:asciiTheme="minorHAnsi" w:hAnsiTheme="minorHAnsi" w:cstheme="minorHAnsi"/>
                <w:sz w:val="24"/>
                <w:szCs w:val="24"/>
              </w:rPr>
            </w:pPr>
            <w:r w:rsidRPr="004D1714">
              <w:rPr>
                <w:rFonts w:asciiTheme="minorHAnsi" w:hAnsiTheme="minorHAnsi" w:cstheme="minorHAnsi"/>
                <w:sz w:val="24"/>
                <w:szCs w:val="24"/>
              </w:rPr>
              <w:t>Es kommt zu einem Vergleich:</w:t>
            </w:r>
          </w:p>
          <w:p w14:paraId="0420BB1D"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Kompromiss zwischen Antragsteller und Antragsgegner</w:t>
            </w:r>
          </w:p>
        </w:tc>
        <w:tc>
          <w:tcPr>
            <w:tcW w:w="3398" w:type="dxa"/>
          </w:tcPr>
          <w:p w14:paraId="76B6F8AF" w14:textId="77777777" w:rsidR="00941970" w:rsidRPr="004D1714" w:rsidRDefault="00941970" w:rsidP="00236183">
            <w:pPr>
              <w:spacing w:before="60" w:after="120"/>
              <w:jc w:val="both"/>
              <w:rPr>
                <w:rFonts w:asciiTheme="minorHAnsi" w:hAnsiTheme="minorHAnsi" w:cstheme="minorHAnsi"/>
                <w:sz w:val="24"/>
                <w:szCs w:val="24"/>
                <w:u w:val="words"/>
              </w:rPr>
            </w:pPr>
            <w:r w:rsidRPr="004D1714">
              <w:rPr>
                <w:rFonts w:asciiTheme="minorHAnsi" w:hAnsiTheme="minorHAnsi" w:cstheme="minorHAnsi"/>
                <w:sz w:val="24"/>
                <w:szCs w:val="24"/>
                <w:u w:val="words"/>
              </w:rPr>
              <w:t>Variante 3:</w:t>
            </w:r>
          </w:p>
          <w:p w14:paraId="646F57C5" w14:textId="77777777" w:rsidR="00941970" w:rsidRPr="004D1714" w:rsidRDefault="00941970" w:rsidP="00236183">
            <w:pPr>
              <w:spacing w:before="60" w:after="60"/>
              <w:jc w:val="both"/>
              <w:rPr>
                <w:rFonts w:asciiTheme="minorHAnsi" w:hAnsiTheme="minorHAnsi" w:cstheme="minorHAnsi"/>
                <w:color w:val="000000" w:themeColor="text1"/>
                <w:sz w:val="24"/>
                <w:szCs w:val="24"/>
              </w:rPr>
            </w:pPr>
            <w:r w:rsidRPr="004D1714">
              <w:rPr>
                <w:rFonts w:asciiTheme="minorHAnsi" w:hAnsiTheme="minorHAnsi" w:cstheme="minorHAnsi"/>
                <w:sz w:val="24"/>
                <w:szCs w:val="24"/>
              </w:rPr>
              <w:t xml:space="preserve">Vollstreckungsbescheid ist rechtskräftig. </w:t>
            </w:r>
          </w:p>
          <w:p w14:paraId="1E8706B2" w14:textId="77777777" w:rsidR="00941970" w:rsidRPr="004D1714" w:rsidRDefault="00941970" w:rsidP="00236183">
            <w:pPr>
              <w:spacing w:before="60" w:after="60"/>
              <w:jc w:val="both"/>
              <w:rPr>
                <w:rFonts w:asciiTheme="minorHAnsi" w:hAnsiTheme="minorHAnsi" w:cstheme="minorHAnsi"/>
                <w:color w:val="000000" w:themeColor="text1"/>
                <w:sz w:val="24"/>
                <w:szCs w:val="24"/>
              </w:rPr>
            </w:pPr>
            <w:r w:rsidRPr="004D1714">
              <w:rPr>
                <w:rFonts w:asciiTheme="minorHAnsi" w:hAnsiTheme="minorHAnsi" w:cstheme="minorHAnsi"/>
                <w:color w:val="000000" w:themeColor="text1"/>
                <w:sz w:val="24"/>
                <w:szCs w:val="24"/>
              </w:rPr>
              <w:t>Der Antragsteller weist nach, dass sein Anspruch berechtigt ist.</w:t>
            </w:r>
          </w:p>
        </w:tc>
      </w:tr>
    </w:tbl>
    <w:p w14:paraId="7561C699" w14:textId="77777777" w:rsidR="00941970" w:rsidRPr="004D1714" w:rsidRDefault="00941970" w:rsidP="00941970">
      <w:pPr>
        <w:spacing w:before="60" w:after="120"/>
        <w:jc w:val="both"/>
        <w:rPr>
          <w:rFonts w:asciiTheme="minorHAnsi" w:hAnsiTheme="minorHAnsi" w:cstheme="minorHAnsi"/>
          <w:sz w:val="24"/>
          <w:szCs w:val="24"/>
        </w:rPr>
      </w:pPr>
    </w:p>
    <w:p w14:paraId="430CC0E3" w14:textId="77777777" w:rsidR="00941970" w:rsidRPr="004D1714" w:rsidRDefault="00941970" w:rsidP="00941970">
      <w:pPr>
        <w:jc w:val="both"/>
        <w:rPr>
          <w:rFonts w:asciiTheme="minorHAnsi" w:hAnsiTheme="minorHAnsi" w:cstheme="minorHAnsi"/>
          <w:sz w:val="24"/>
          <w:szCs w:val="24"/>
        </w:rPr>
      </w:pPr>
      <w:r w:rsidRPr="004D1714">
        <w:rPr>
          <w:rFonts w:asciiTheme="minorHAnsi" w:hAnsiTheme="minorHAnsi" w:cstheme="minorHAnsi"/>
          <w:sz w:val="24"/>
          <w:szCs w:val="24"/>
        </w:rPr>
        <w:t xml:space="preserve">Falls es zu einem Vergleich gekommen ist bzw. der Vollstreckungsbescheid rechtskräftig ist, </w:t>
      </w:r>
      <w:r w:rsidRPr="004D1714">
        <w:rPr>
          <w:rFonts w:asciiTheme="minorHAnsi" w:hAnsiTheme="minorHAnsi" w:cstheme="minorHAnsi"/>
          <w:b/>
          <w:sz w:val="24"/>
          <w:szCs w:val="24"/>
        </w:rPr>
        <w:t>kann</w:t>
      </w:r>
      <w:r w:rsidRPr="004D1714">
        <w:rPr>
          <w:rFonts w:asciiTheme="minorHAnsi" w:hAnsiTheme="minorHAnsi" w:cstheme="minorHAnsi"/>
          <w:sz w:val="24"/>
          <w:szCs w:val="24"/>
        </w:rPr>
        <w:t xml:space="preserve"> der Antragsteller vom Antragsgegner die Einreichung einer </w:t>
      </w:r>
      <w:r w:rsidRPr="004D1714">
        <w:rPr>
          <w:rFonts w:asciiTheme="minorHAnsi" w:hAnsiTheme="minorHAnsi" w:cstheme="minorHAnsi"/>
          <w:b/>
          <w:sz w:val="24"/>
          <w:szCs w:val="24"/>
        </w:rPr>
        <w:t>Vermögensauskunft</w:t>
      </w:r>
      <w:r w:rsidRPr="004D1714">
        <w:rPr>
          <w:rFonts w:asciiTheme="minorHAnsi" w:hAnsiTheme="minorHAnsi" w:cstheme="minorHAnsi"/>
          <w:sz w:val="24"/>
          <w:szCs w:val="24"/>
        </w:rPr>
        <w:t xml:space="preserve"> verlangen. Er erhält dadurch einen Einblick in die Vermögensverhältnisse des Antragstellers und in das evtl. pfändbare Vermögen. Dabei ist zu beachten, dass nur ein </w:t>
      </w:r>
      <w:r w:rsidRPr="004D1714">
        <w:rPr>
          <w:rFonts w:asciiTheme="minorHAnsi" w:hAnsiTheme="minorHAnsi" w:cstheme="minorHAnsi"/>
          <w:b/>
          <w:sz w:val="24"/>
          <w:szCs w:val="24"/>
        </w:rPr>
        <w:t>Gerichtsvollzieher</w:t>
      </w:r>
      <w:r w:rsidRPr="004D1714">
        <w:rPr>
          <w:rFonts w:asciiTheme="minorHAnsi" w:hAnsiTheme="minorHAnsi" w:cstheme="minorHAnsi"/>
          <w:sz w:val="24"/>
          <w:szCs w:val="24"/>
        </w:rPr>
        <w:t xml:space="preserve"> die Pfändung durchführen kann.</w:t>
      </w:r>
    </w:p>
    <w:p w14:paraId="5B508E1E" w14:textId="77777777" w:rsidR="00941970" w:rsidRPr="004D1714" w:rsidRDefault="00941970" w:rsidP="00941970">
      <w:pPr>
        <w:spacing w:before="60" w:after="120"/>
        <w:jc w:val="both"/>
        <w:rPr>
          <w:rFonts w:asciiTheme="minorHAnsi" w:hAnsiTheme="minorHAnsi" w:cstheme="minorHAnsi"/>
          <w:b/>
          <w:bCs/>
          <w:sz w:val="24"/>
          <w:szCs w:val="24"/>
          <w:u w:val="words"/>
        </w:rPr>
      </w:pPr>
      <w:r w:rsidRPr="004D1714">
        <w:rPr>
          <w:rFonts w:asciiTheme="minorHAnsi" w:hAnsiTheme="minorHAnsi" w:cstheme="minorHAnsi"/>
          <w:b/>
          <w:bCs/>
          <w:sz w:val="24"/>
          <w:szCs w:val="24"/>
          <w:u w:val="words"/>
        </w:rPr>
        <w:t>Zwangsvollstreckung</w:t>
      </w:r>
    </w:p>
    <w:p w14:paraId="3C6903F1" w14:textId="77777777" w:rsidR="00941970" w:rsidRPr="004D1714" w:rsidRDefault="00941970" w:rsidP="00941970">
      <w:pPr>
        <w:jc w:val="both"/>
        <w:rPr>
          <w:rFonts w:asciiTheme="minorHAnsi" w:hAnsiTheme="minorHAnsi" w:cstheme="minorHAnsi"/>
          <w:sz w:val="24"/>
          <w:szCs w:val="24"/>
        </w:rPr>
      </w:pPr>
      <w:r w:rsidRPr="004D1714">
        <w:rPr>
          <w:rFonts w:asciiTheme="minorHAnsi" w:hAnsiTheme="minorHAnsi" w:cstheme="minorHAnsi"/>
          <w:sz w:val="24"/>
          <w:szCs w:val="24"/>
        </w:rPr>
        <w:t xml:space="preserve">Der </w:t>
      </w:r>
      <w:r w:rsidRPr="004D1714">
        <w:rPr>
          <w:rFonts w:asciiTheme="minorHAnsi" w:hAnsiTheme="minorHAnsi" w:cstheme="minorHAnsi"/>
          <w:b/>
          <w:sz w:val="24"/>
          <w:szCs w:val="24"/>
        </w:rPr>
        <w:t>Gerichtsvollzieher</w:t>
      </w:r>
      <w:r w:rsidRPr="004D1714">
        <w:rPr>
          <w:rFonts w:asciiTheme="minorHAnsi" w:hAnsiTheme="minorHAnsi" w:cstheme="minorHAnsi"/>
          <w:sz w:val="24"/>
          <w:szCs w:val="24"/>
        </w:rPr>
        <w:t xml:space="preserve"> </w:t>
      </w:r>
      <w:r w:rsidRPr="004D1714">
        <w:rPr>
          <w:rFonts w:asciiTheme="minorHAnsi" w:hAnsiTheme="minorHAnsi" w:cstheme="minorHAnsi"/>
          <w:b/>
          <w:sz w:val="24"/>
          <w:szCs w:val="24"/>
        </w:rPr>
        <w:t>beantragt</w:t>
      </w:r>
      <w:r w:rsidRPr="004D1714">
        <w:rPr>
          <w:rFonts w:asciiTheme="minorHAnsi" w:hAnsiTheme="minorHAnsi" w:cstheme="minorHAnsi"/>
          <w:sz w:val="24"/>
          <w:szCs w:val="24"/>
        </w:rPr>
        <w:t xml:space="preserve"> die </w:t>
      </w:r>
      <w:r w:rsidRPr="004D1714">
        <w:rPr>
          <w:rFonts w:asciiTheme="minorHAnsi" w:hAnsiTheme="minorHAnsi" w:cstheme="minorHAnsi"/>
          <w:b/>
          <w:sz w:val="24"/>
          <w:szCs w:val="24"/>
        </w:rPr>
        <w:t>Zwangsvollstreckung</w:t>
      </w:r>
      <w:r w:rsidRPr="004D1714">
        <w:rPr>
          <w:rFonts w:asciiTheme="minorHAnsi" w:hAnsiTheme="minorHAnsi" w:cstheme="minorHAnsi"/>
          <w:sz w:val="24"/>
          <w:szCs w:val="24"/>
        </w:rPr>
        <w:t xml:space="preserve">. Die </w:t>
      </w:r>
      <w:r w:rsidRPr="004D1714">
        <w:rPr>
          <w:rFonts w:asciiTheme="minorHAnsi" w:hAnsiTheme="minorHAnsi" w:cstheme="minorHAnsi"/>
          <w:b/>
          <w:sz w:val="24"/>
          <w:szCs w:val="24"/>
        </w:rPr>
        <w:t>Parteien</w:t>
      </w:r>
      <w:r w:rsidRPr="004D1714">
        <w:rPr>
          <w:rFonts w:asciiTheme="minorHAnsi" w:hAnsiTheme="minorHAnsi" w:cstheme="minorHAnsi"/>
          <w:sz w:val="24"/>
          <w:szCs w:val="24"/>
        </w:rPr>
        <w:t xml:space="preserve"> werden jetzt als </w:t>
      </w:r>
      <w:r w:rsidRPr="004D1714">
        <w:rPr>
          <w:rFonts w:asciiTheme="minorHAnsi" w:hAnsiTheme="minorHAnsi" w:cstheme="minorHAnsi"/>
          <w:b/>
          <w:sz w:val="24"/>
          <w:szCs w:val="24"/>
        </w:rPr>
        <w:t>Gläubiger</w:t>
      </w:r>
      <w:r w:rsidRPr="004D1714">
        <w:rPr>
          <w:rFonts w:asciiTheme="minorHAnsi" w:hAnsiTheme="minorHAnsi" w:cstheme="minorHAnsi"/>
          <w:sz w:val="24"/>
          <w:szCs w:val="24"/>
        </w:rPr>
        <w:t xml:space="preserve"> und </w:t>
      </w:r>
      <w:r w:rsidRPr="004D1714">
        <w:rPr>
          <w:rFonts w:asciiTheme="minorHAnsi" w:hAnsiTheme="minorHAnsi" w:cstheme="minorHAnsi"/>
          <w:b/>
          <w:sz w:val="24"/>
          <w:szCs w:val="24"/>
        </w:rPr>
        <w:t>Schuldner</w:t>
      </w:r>
      <w:r w:rsidRPr="004D1714">
        <w:rPr>
          <w:rFonts w:asciiTheme="minorHAnsi" w:hAnsiTheme="minorHAnsi" w:cstheme="minorHAnsi"/>
          <w:sz w:val="24"/>
          <w:szCs w:val="24"/>
        </w:rPr>
        <w:t xml:space="preserve"> bezeichnet. Bei der Zwangsvollstreckung handelt es sich um  </w:t>
      </w:r>
      <w:r w:rsidRPr="004D1714">
        <w:rPr>
          <w:rFonts w:asciiTheme="minorHAnsi" w:hAnsiTheme="minorHAnsi" w:cstheme="minorHAnsi"/>
          <w:b/>
          <w:sz w:val="24"/>
          <w:szCs w:val="24"/>
        </w:rPr>
        <w:t>staatliches Verfahren</w:t>
      </w:r>
      <w:r w:rsidRPr="004D1714">
        <w:rPr>
          <w:rFonts w:asciiTheme="minorHAnsi" w:hAnsiTheme="minorHAnsi" w:cstheme="minorHAnsi"/>
          <w:sz w:val="24"/>
          <w:szCs w:val="24"/>
        </w:rPr>
        <w:t xml:space="preserve">, in dem privatrechtliche Forderungen und Ansprüche gegen den Schuldner durchgesetzt werden (auch die Durchsetzung bestimmter Handlungen und Unterlassungen ist möglich). Der Zwangsvollstreckung </w:t>
      </w:r>
      <w:r w:rsidRPr="004D1714">
        <w:rPr>
          <w:rFonts w:asciiTheme="minorHAnsi" w:hAnsiTheme="minorHAnsi" w:cstheme="minorHAnsi"/>
          <w:b/>
          <w:sz w:val="24"/>
          <w:szCs w:val="24"/>
        </w:rPr>
        <w:t>muss</w:t>
      </w:r>
      <w:r w:rsidRPr="004D1714">
        <w:rPr>
          <w:rFonts w:asciiTheme="minorHAnsi" w:hAnsiTheme="minorHAnsi" w:cstheme="minorHAnsi"/>
          <w:sz w:val="24"/>
          <w:szCs w:val="24"/>
        </w:rPr>
        <w:t xml:space="preserve"> ein Vollstreckungsbescheid vorausgegangen sein. Der Gerichtsvollzieher</w:t>
      </w:r>
    </w:p>
    <w:p w14:paraId="23C915BC" w14:textId="77777777" w:rsidR="00941970" w:rsidRPr="004D1714" w:rsidRDefault="00941970">
      <w:pPr>
        <w:pStyle w:val="Listenabsatz"/>
        <w:numPr>
          <w:ilvl w:val="0"/>
          <w:numId w:val="8"/>
        </w:numPr>
        <w:spacing w:before="60" w:after="60"/>
        <w:ind w:left="397" w:hanging="284"/>
        <w:contextualSpacing w:val="0"/>
        <w:jc w:val="both"/>
        <w:rPr>
          <w:rFonts w:asciiTheme="minorHAnsi" w:hAnsiTheme="minorHAnsi" w:cstheme="minorHAnsi"/>
          <w:sz w:val="24"/>
          <w:szCs w:val="24"/>
        </w:rPr>
      </w:pPr>
      <w:r w:rsidRPr="004D1714">
        <w:rPr>
          <w:rFonts w:asciiTheme="minorHAnsi" w:hAnsiTheme="minorHAnsi" w:cstheme="minorHAnsi"/>
          <w:sz w:val="24"/>
          <w:szCs w:val="24"/>
        </w:rPr>
        <w:t>zieht die fälligen Schulden ein, falls der Schuldner zahlt;</w:t>
      </w:r>
    </w:p>
    <w:p w14:paraId="74539753" w14:textId="77777777" w:rsidR="00941970" w:rsidRPr="004D1714" w:rsidRDefault="00941970">
      <w:pPr>
        <w:pStyle w:val="Listenabsatz"/>
        <w:numPr>
          <w:ilvl w:val="0"/>
          <w:numId w:val="8"/>
        </w:numPr>
        <w:spacing w:before="60" w:after="60"/>
        <w:ind w:left="397" w:hanging="284"/>
        <w:contextualSpacing w:val="0"/>
        <w:jc w:val="both"/>
        <w:rPr>
          <w:rFonts w:asciiTheme="minorHAnsi" w:hAnsiTheme="minorHAnsi" w:cstheme="minorHAnsi"/>
          <w:sz w:val="24"/>
          <w:szCs w:val="24"/>
        </w:rPr>
      </w:pPr>
      <w:r w:rsidRPr="004D1714">
        <w:rPr>
          <w:rFonts w:asciiTheme="minorHAnsi" w:hAnsiTheme="minorHAnsi" w:cstheme="minorHAnsi"/>
          <w:sz w:val="24"/>
          <w:szCs w:val="24"/>
        </w:rPr>
        <w:t>nimmt die Pfändung vor, falls der Schuldner zahlungsunfähig ist.</w:t>
      </w:r>
    </w:p>
    <w:p w14:paraId="45E136AD"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6BFB577F" w14:textId="77777777" w:rsidR="00941970" w:rsidRPr="00F85596" w:rsidRDefault="00941970" w:rsidP="00941970">
      <w:pPr>
        <w:shd w:val="clear" w:color="auto" w:fill="C6D9F1"/>
        <w:spacing w:after="120"/>
        <w:jc w:val="center"/>
        <w:rPr>
          <w:rFonts w:ascii="Gadugi" w:hAnsi="Gadugi" w:cs="Estrangelo Edessa"/>
          <w:b/>
          <w:sz w:val="28"/>
          <w:szCs w:val="28"/>
        </w:rPr>
      </w:pPr>
      <w:r w:rsidRPr="00F85596">
        <w:rPr>
          <w:rFonts w:ascii="Gadugi" w:hAnsi="Gadugi" w:cs="Estrangelo Edessa"/>
          <w:b/>
          <w:sz w:val="28"/>
          <w:szCs w:val="28"/>
        </w:rPr>
        <w:lastRenderedPageBreak/>
        <w:t>Arbeitsaufgaben</w:t>
      </w:r>
      <w:r>
        <w:rPr>
          <w:rFonts w:ascii="Gadugi" w:hAnsi="Gadugi" w:cs="Estrangelo Edessa"/>
          <w:b/>
          <w:sz w:val="28"/>
          <w:szCs w:val="28"/>
        </w:rPr>
        <w:t xml:space="preserve"> (Einstiegsfall)</w:t>
      </w:r>
    </w:p>
    <w:p w14:paraId="24589C5F"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Begründen Sie, ob sich die Gladys GmbH im Zahlungsverzug befindet.</w:t>
      </w:r>
    </w:p>
    <w:p w14:paraId="7673BE74"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Welche Alternativen stehen der WedelBike GmbH zur Verfügung, um an ihr Geld zu kommen.</w:t>
      </w:r>
    </w:p>
    <w:p w14:paraId="515E4F17"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Erläutern Sie, warum dem gerichtlichen Mahnverfahren häufig das kaufmännische Mahnverfahren vorgeschaltet ist.</w:t>
      </w:r>
    </w:p>
    <w:p w14:paraId="2A0D1560"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Welche Vorgehensweise empfehlen Sie der WedelBike GmbH im vorliegenden Fall?</w:t>
      </w:r>
    </w:p>
    <w:p w14:paraId="52F9CC8E"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Nennen Sie die wichtigsten Stufen des kaufmännischen Mahnverfahrens.</w:t>
      </w:r>
    </w:p>
    <w:p w14:paraId="542944C4"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sidRPr="00236183">
        <w:rPr>
          <w:rFonts w:ascii="Calibri" w:hAnsi="Calibri" w:cs="Calibri"/>
          <w:bCs/>
          <w:sz w:val="24"/>
          <w:szCs w:val="24"/>
        </w:rPr>
        <w:t>Warum sollte sich ein Kaufmann Gedanken über die gerichtliche Geltendmachung von Forderungen machen; kann er nicht besser dazu einen Anwalt beauftragen?</w:t>
      </w:r>
    </w:p>
    <w:p w14:paraId="4E400398" w14:textId="77777777" w:rsidR="00941970"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Ihre Freundin hat einen gerichtlichen Mahnbescheid über 950 € von einem Internetversandhändler erhalten; sie hatte bei ihm vor 6 Wochen einen Fernseher bestellt. Ihre Freundin zerreißt den Mahnbescheid mit der Begründung, dass der Fernseher bereits beim Kauf Mängel aufgewiesen hat. Sie ist der Meinung, dass damit der Fall erledigt sei. Wie ist die Rechtslage?</w:t>
      </w:r>
    </w:p>
    <w:p w14:paraId="08D6C9BF" w14:textId="77777777" w:rsidR="00941970" w:rsidRPr="00236183" w:rsidRDefault="00941970" w:rsidP="00941970">
      <w:pPr>
        <w:pStyle w:val="Listenabsatz"/>
        <w:numPr>
          <w:ilvl w:val="0"/>
          <w:numId w:val="2"/>
        </w:numPr>
        <w:spacing w:before="60" w:after="120"/>
        <w:ind w:left="227" w:hanging="227"/>
        <w:contextualSpacing w:val="0"/>
        <w:jc w:val="both"/>
        <w:rPr>
          <w:rFonts w:ascii="Calibri" w:hAnsi="Calibri" w:cs="Calibri"/>
          <w:bCs/>
          <w:sz w:val="24"/>
          <w:szCs w:val="24"/>
        </w:rPr>
      </w:pPr>
      <w:r>
        <w:rPr>
          <w:rFonts w:ascii="Calibri" w:hAnsi="Calibri" w:cs="Calibri"/>
          <w:bCs/>
          <w:sz w:val="24"/>
          <w:szCs w:val="24"/>
        </w:rPr>
        <w:t>Ihre Freund (Sachbearbeiter in der Buchhaltung) kommt „vorne und hinten mit seinem Geld nicht aus“. Er fragt Sie um Rat, was er tun kann, um nicht dauerhaft zahlungsunfähig zu werden. Welche Ratschläge geben Sie ihm?</w:t>
      </w:r>
    </w:p>
    <w:p w14:paraId="33064A9A" w14:textId="0B58623D" w:rsidR="0081020B" w:rsidRDefault="0081020B">
      <w:pPr>
        <w:rPr>
          <w:rFonts w:ascii="Calibri" w:hAnsi="Calibri" w:cs="Calibri"/>
          <w:bCs/>
          <w:sz w:val="24"/>
          <w:szCs w:val="24"/>
        </w:rPr>
      </w:pPr>
      <w:r>
        <w:rPr>
          <w:rFonts w:ascii="Calibri" w:hAnsi="Calibri" w:cs="Calibri"/>
          <w:bCs/>
          <w:sz w:val="24"/>
          <w:szCs w:val="24"/>
        </w:rPr>
        <w:br w:type="page"/>
      </w:r>
    </w:p>
    <w:p w14:paraId="1368C1DA" w14:textId="77777777" w:rsidR="00941970" w:rsidRPr="00F85596" w:rsidRDefault="00941970" w:rsidP="00941970">
      <w:pPr>
        <w:shd w:val="clear" w:color="auto" w:fill="C6D9F1"/>
        <w:spacing w:after="120"/>
        <w:jc w:val="center"/>
        <w:rPr>
          <w:rFonts w:ascii="Gadugi" w:hAnsi="Gadugi" w:cs="Estrangelo Edessa"/>
          <w:b/>
          <w:sz w:val="28"/>
          <w:szCs w:val="28"/>
        </w:rPr>
      </w:pPr>
      <w:r>
        <w:rPr>
          <w:rFonts w:ascii="Gadugi" w:hAnsi="Gadugi" w:cs="Estrangelo Edessa"/>
          <w:b/>
          <w:sz w:val="28"/>
          <w:szCs w:val="28"/>
        </w:rPr>
        <w:lastRenderedPageBreak/>
        <w:t>Lösungen (Einstiegsfall)</w:t>
      </w:r>
    </w:p>
    <w:p w14:paraId="6E089634" w14:textId="24C033C3"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667833A3" w14:textId="77777777" w:rsidTr="0081020B">
        <w:trPr>
          <w:trHeight w:hRule="exact" w:val="1134"/>
        </w:trPr>
        <w:tc>
          <w:tcPr>
            <w:tcW w:w="10194" w:type="dxa"/>
          </w:tcPr>
          <w:p w14:paraId="04F2822A" w14:textId="77777777" w:rsidR="0081020B" w:rsidRDefault="0081020B" w:rsidP="0081020B">
            <w:pPr>
              <w:spacing w:before="60" w:after="120"/>
              <w:jc w:val="both"/>
              <w:rPr>
                <w:rFonts w:ascii="Calibri" w:hAnsi="Calibri" w:cs="Calibri"/>
                <w:bCs/>
                <w:sz w:val="24"/>
                <w:szCs w:val="24"/>
              </w:rPr>
            </w:pPr>
          </w:p>
        </w:tc>
      </w:tr>
    </w:tbl>
    <w:p w14:paraId="2B2B0743" w14:textId="37750DB2"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4DE200D5" w14:textId="77777777" w:rsidTr="0081020B">
        <w:trPr>
          <w:trHeight w:hRule="exact" w:val="2268"/>
        </w:trPr>
        <w:tc>
          <w:tcPr>
            <w:tcW w:w="10194" w:type="dxa"/>
          </w:tcPr>
          <w:p w14:paraId="001F5A90" w14:textId="77777777" w:rsidR="0081020B" w:rsidRDefault="0081020B" w:rsidP="00236183">
            <w:pPr>
              <w:spacing w:before="60" w:after="120"/>
              <w:jc w:val="both"/>
              <w:rPr>
                <w:rFonts w:ascii="Calibri" w:hAnsi="Calibri" w:cs="Calibri"/>
                <w:bCs/>
                <w:sz w:val="24"/>
                <w:szCs w:val="24"/>
              </w:rPr>
            </w:pPr>
          </w:p>
        </w:tc>
      </w:tr>
    </w:tbl>
    <w:p w14:paraId="39D12DA7" w14:textId="45CC17EA"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33F860D3" w14:textId="77777777" w:rsidTr="0081020B">
        <w:trPr>
          <w:trHeight w:hRule="exact" w:val="2268"/>
        </w:trPr>
        <w:tc>
          <w:tcPr>
            <w:tcW w:w="9837" w:type="dxa"/>
          </w:tcPr>
          <w:p w14:paraId="77AC9C62" w14:textId="77777777" w:rsidR="0081020B" w:rsidRDefault="0081020B" w:rsidP="00236183">
            <w:pPr>
              <w:spacing w:before="60" w:after="120"/>
              <w:jc w:val="both"/>
              <w:rPr>
                <w:rFonts w:ascii="Calibri" w:hAnsi="Calibri" w:cs="Calibri"/>
                <w:bCs/>
                <w:sz w:val="24"/>
                <w:szCs w:val="24"/>
              </w:rPr>
            </w:pPr>
          </w:p>
        </w:tc>
      </w:tr>
    </w:tbl>
    <w:p w14:paraId="60C12E08" w14:textId="41BE380F"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2AEC2F9A" w14:textId="77777777" w:rsidTr="0081020B">
        <w:trPr>
          <w:trHeight w:hRule="exact" w:val="1134"/>
        </w:trPr>
        <w:tc>
          <w:tcPr>
            <w:tcW w:w="9837" w:type="dxa"/>
          </w:tcPr>
          <w:p w14:paraId="11BD6C30" w14:textId="77777777" w:rsidR="0081020B" w:rsidRDefault="0081020B" w:rsidP="00236183">
            <w:pPr>
              <w:spacing w:before="60" w:after="120"/>
              <w:jc w:val="both"/>
              <w:rPr>
                <w:rFonts w:ascii="Calibri" w:hAnsi="Calibri" w:cs="Calibri"/>
                <w:bCs/>
                <w:sz w:val="24"/>
                <w:szCs w:val="24"/>
              </w:rPr>
            </w:pPr>
          </w:p>
        </w:tc>
      </w:tr>
    </w:tbl>
    <w:p w14:paraId="6C06392B" w14:textId="39797F4D"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7ECBE41C" w14:textId="77777777" w:rsidTr="0081020B">
        <w:trPr>
          <w:trHeight w:hRule="exact" w:val="2835"/>
        </w:trPr>
        <w:tc>
          <w:tcPr>
            <w:tcW w:w="9837" w:type="dxa"/>
          </w:tcPr>
          <w:p w14:paraId="16CAD7F7" w14:textId="77777777" w:rsidR="0081020B" w:rsidRDefault="0081020B" w:rsidP="00236183">
            <w:pPr>
              <w:spacing w:before="60" w:after="120"/>
              <w:jc w:val="both"/>
              <w:rPr>
                <w:rFonts w:ascii="Calibri" w:hAnsi="Calibri" w:cs="Calibri"/>
                <w:bCs/>
                <w:sz w:val="24"/>
                <w:szCs w:val="24"/>
              </w:rPr>
            </w:pPr>
          </w:p>
        </w:tc>
      </w:tr>
    </w:tbl>
    <w:p w14:paraId="7AE900CE" w14:textId="5E527F0A" w:rsidR="0081020B" w:rsidRDefault="0081020B" w:rsidP="0081020B">
      <w:pPr>
        <w:spacing w:before="60" w:after="120"/>
        <w:jc w:val="both"/>
        <w:rPr>
          <w:rFonts w:ascii="Calibri" w:hAnsi="Calibri" w:cs="Calibri"/>
          <w:bCs/>
          <w:sz w:val="24"/>
          <w:szCs w:val="24"/>
        </w:rPr>
      </w:pPr>
    </w:p>
    <w:p w14:paraId="1DE099EC" w14:textId="77777777" w:rsidR="0081020B" w:rsidRDefault="0081020B">
      <w:pPr>
        <w:rPr>
          <w:rFonts w:ascii="Calibri" w:hAnsi="Calibri" w:cs="Calibri"/>
          <w:bCs/>
          <w:sz w:val="24"/>
          <w:szCs w:val="24"/>
        </w:rPr>
      </w:pPr>
      <w:r>
        <w:rPr>
          <w:rFonts w:ascii="Calibri" w:hAnsi="Calibri" w:cs="Calibri"/>
          <w:bCs/>
          <w:sz w:val="24"/>
          <w:szCs w:val="24"/>
        </w:rPr>
        <w:br w:type="page"/>
      </w:r>
    </w:p>
    <w:p w14:paraId="27393C80" w14:textId="77777777"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lastRenderedPageBreak/>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05997CC4" w14:textId="77777777" w:rsidTr="0081020B">
        <w:trPr>
          <w:trHeight w:hRule="exact" w:val="3969"/>
        </w:trPr>
        <w:tc>
          <w:tcPr>
            <w:tcW w:w="9837" w:type="dxa"/>
          </w:tcPr>
          <w:p w14:paraId="59D2C341" w14:textId="77777777" w:rsidR="0081020B" w:rsidRDefault="0081020B" w:rsidP="00236183">
            <w:pPr>
              <w:spacing w:before="60" w:after="120"/>
              <w:jc w:val="both"/>
              <w:rPr>
                <w:rFonts w:ascii="Calibri" w:hAnsi="Calibri" w:cs="Calibri"/>
                <w:bCs/>
                <w:sz w:val="24"/>
                <w:szCs w:val="24"/>
              </w:rPr>
            </w:pPr>
          </w:p>
        </w:tc>
      </w:tr>
    </w:tbl>
    <w:p w14:paraId="6C54311C" w14:textId="77777777"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4002DA98" w14:textId="77777777" w:rsidTr="0081020B">
        <w:trPr>
          <w:trHeight w:hRule="exact" w:val="3969"/>
        </w:trPr>
        <w:tc>
          <w:tcPr>
            <w:tcW w:w="9837" w:type="dxa"/>
          </w:tcPr>
          <w:p w14:paraId="74ECEB11" w14:textId="77777777" w:rsidR="0081020B" w:rsidRDefault="0081020B" w:rsidP="00236183">
            <w:pPr>
              <w:spacing w:before="60" w:after="120"/>
              <w:jc w:val="both"/>
              <w:rPr>
                <w:rFonts w:ascii="Calibri" w:hAnsi="Calibri" w:cs="Calibri"/>
                <w:bCs/>
                <w:sz w:val="24"/>
                <w:szCs w:val="24"/>
              </w:rPr>
            </w:pPr>
          </w:p>
        </w:tc>
      </w:tr>
    </w:tbl>
    <w:p w14:paraId="4888D6F4" w14:textId="77777777" w:rsidR="0081020B" w:rsidRDefault="0081020B">
      <w:pPr>
        <w:pStyle w:val="Listenabsatz"/>
        <w:numPr>
          <w:ilvl w:val="0"/>
          <w:numId w:val="12"/>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81020B" w14:paraId="7692D8F6" w14:textId="77777777" w:rsidTr="0081020B">
        <w:trPr>
          <w:trHeight w:hRule="exact" w:val="3969"/>
        </w:trPr>
        <w:tc>
          <w:tcPr>
            <w:tcW w:w="9837" w:type="dxa"/>
          </w:tcPr>
          <w:p w14:paraId="44AB3165" w14:textId="77777777" w:rsidR="0081020B" w:rsidRDefault="0081020B" w:rsidP="00236183">
            <w:pPr>
              <w:spacing w:before="60" w:after="120"/>
              <w:jc w:val="both"/>
              <w:rPr>
                <w:rFonts w:ascii="Calibri" w:hAnsi="Calibri" w:cs="Calibri"/>
                <w:bCs/>
                <w:sz w:val="24"/>
                <w:szCs w:val="24"/>
              </w:rPr>
            </w:pPr>
          </w:p>
        </w:tc>
      </w:tr>
    </w:tbl>
    <w:p w14:paraId="3055956F" w14:textId="77777777" w:rsidR="0081020B" w:rsidRDefault="0081020B" w:rsidP="0081020B">
      <w:pPr>
        <w:spacing w:before="60" w:after="120"/>
        <w:jc w:val="both"/>
        <w:rPr>
          <w:rFonts w:ascii="Calibri" w:hAnsi="Calibri" w:cs="Calibri"/>
          <w:bCs/>
          <w:sz w:val="24"/>
          <w:szCs w:val="24"/>
        </w:rPr>
      </w:pPr>
    </w:p>
    <w:p w14:paraId="678F0B8C" w14:textId="77777777" w:rsidR="0081020B" w:rsidRPr="0081020B" w:rsidRDefault="0081020B" w:rsidP="0081020B">
      <w:pPr>
        <w:spacing w:before="60" w:after="120"/>
        <w:jc w:val="both"/>
        <w:rPr>
          <w:rFonts w:ascii="Calibri" w:hAnsi="Calibri" w:cs="Calibri"/>
          <w:bCs/>
          <w:sz w:val="24"/>
          <w:szCs w:val="24"/>
        </w:rPr>
      </w:pPr>
    </w:p>
    <w:p w14:paraId="28D0E020"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050F42A2" w14:textId="77777777" w:rsidR="00941970" w:rsidRPr="00F85596" w:rsidRDefault="00941970" w:rsidP="00941970">
      <w:pPr>
        <w:shd w:val="clear" w:color="auto" w:fill="C6D9F1"/>
        <w:spacing w:after="120"/>
        <w:jc w:val="center"/>
        <w:rPr>
          <w:rFonts w:ascii="Gadugi" w:hAnsi="Gadugi" w:cs="Estrangelo Edessa"/>
          <w:b/>
          <w:sz w:val="28"/>
          <w:szCs w:val="28"/>
        </w:rPr>
      </w:pPr>
      <w:r>
        <w:rPr>
          <w:rFonts w:ascii="Gadugi" w:hAnsi="Gadugi" w:cs="Estrangelo Edessa"/>
          <w:b/>
          <w:sz w:val="28"/>
          <w:szCs w:val="28"/>
        </w:rPr>
        <w:lastRenderedPageBreak/>
        <w:t>Vertiefungsaufgaben</w:t>
      </w:r>
    </w:p>
    <w:p w14:paraId="357BE6EB" w14:textId="77777777" w:rsidR="00941970" w:rsidRDefault="00941970">
      <w:pPr>
        <w:pStyle w:val="Listenabsatz"/>
        <w:numPr>
          <w:ilvl w:val="0"/>
          <w:numId w:val="13"/>
        </w:numPr>
        <w:spacing w:before="60" w:after="120"/>
        <w:ind w:left="357" w:hanging="357"/>
        <w:contextualSpacing w:val="0"/>
        <w:jc w:val="both"/>
        <w:rPr>
          <w:rFonts w:ascii="Calibri" w:hAnsi="Calibri" w:cs="Calibri"/>
          <w:bCs/>
          <w:sz w:val="24"/>
          <w:szCs w:val="24"/>
        </w:rPr>
      </w:pPr>
      <w:r>
        <w:rPr>
          <w:rFonts w:ascii="Calibri" w:hAnsi="Calibri" w:cs="Calibri"/>
          <w:bCs/>
          <w:sz w:val="24"/>
          <w:szCs w:val="24"/>
        </w:rPr>
        <w:t>In Ihren Unterlagen aus der Berufsschule haben Sie folgende Übersicht gefunden:</w:t>
      </w:r>
    </w:p>
    <w:tbl>
      <w:tblPr>
        <w:tblStyle w:val="Tabellenraster"/>
        <w:tblW w:w="9639" w:type="dxa"/>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1500"/>
        <w:gridCol w:w="8139"/>
      </w:tblGrid>
      <w:tr w:rsidR="00941970" w:rsidRPr="006F2DCA" w14:paraId="2E6B78AF" w14:textId="77777777" w:rsidTr="00236183">
        <w:tc>
          <w:tcPr>
            <w:tcW w:w="10194" w:type="dxa"/>
            <w:gridSpan w:val="2"/>
            <w:tcBorders>
              <w:top w:val="dotted" w:sz="4" w:space="0" w:color="auto"/>
              <w:bottom w:val="dotted" w:sz="4" w:space="0" w:color="auto"/>
            </w:tcBorders>
            <w:shd w:val="clear" w:color="auto" w:fill="F2F2F2" w:themeFill="background1" w:themeFillShade="F2"/>
          </w:tcPr>
          <w:p w14:paraId="6D569A54" w14:textId="77777777" w:rsidR="00941970" w:rsidRPr="006F2DCA" w:rsidRDefault="00941970" w:rsidP="00236183">
            <w:pPr>
              <w:spacing w:before="60" w:after="120"/>
              <w:jc w:val="center"/>
              <w:rPr>
                <w:rFonts w:asciiTheme="minorHAnsi" w:hAnsiTheme="minorHAnsi" w:cstheme="minorHAnsi"/>
                <w:b/>
                <w:bCs/>
                <w:sz w:val="24"/>
                <w:szCs w:val="24"/>
              </w:rPr>
            </w:pPr>
            <w:r w:rsidRPr="006F2DCA">
              <w:rPr>
                <w:rFonts w:asciiTheme="minorHAnsi" w:hAnsiTheme="minorHAnsi" w:cstheme="minorHAnsi"/>
                <w:b/>
                <w:bCs/>
                <w:sz w:val="24"/>
                <w:szCs w:val="24"/>
              </w:rPr>
              <w:t>Aufbau und Inhalt von Mahnschreiben (Zeitangaben = Empfehlung)</w:t>
            </w:r>
          </w:p>
        </w:tc>
      </w:tr>
      <w:tr w:rsidR="00941970" w:rsidRPr="006F2DCA" w14:paraId="200E8425" w14:textId="77777777" w:rsidTr="00236183">
        <w:tc>
          <w:tcPr>
            <w:tcW w:w="1555" w:type="dxa"/>
            <w:tcBorders>
              <w:top w:val="dotted" w:sz="4" w:space="0" w:color="auto"/>
            </w:tcBorders>
          </w:tcPr>
          <w:p w14:paraId="6C01A844" w14:textId="77777777" w:rsidR="00941970" w:rsidRPr="00236183" w:rsidRDefault="00941970" w:rsidP="00236183">
            <w:pPr>
              <w:spacing w:before="60" w:after="120"/>
              <w:jc w:val="both"/>
              <w:rPr>
                <w:rFonts w:asciiTheme="minorHAnsi" w:hAnsiTheme="minorHAnsi" w:cstheme="minorHAnsi"/>
                <w:b/>
                <w:bCs/>
                <w:sz w:val="24"/>
                <w:szCs w:val="24"/>
              </w:rPr>
            </w:pPr>
            <w:r w:rsidRPr="00236183">
              <w:rPr>
                <w:rFonts w:asciiTheme="minorHAnsi" w:hAnsiTheme="minorHAnsi" w:cstheme="minorHAnsi"/>
                <w:b/>
                <w:bCs/>
                <w:sz w:val="24"/>
                <w:szCs w:val="24"/>
              </w:rPr>
              <w:t>1. Mahnung</w:t>
            </w:r>
          </w:p>
        </w:tc>
        <w:tc>
          <w:tcPr>
            <w:tcW w:w="8639" w:type="dxa"/>
            <w:tcBorders>
              <w:top w:val="dotted" w:sz="4" w:space="0" w:color="auto"/>
            </w:tcBorders>
          </w:tcPr>
          <w:p w14:paraId="16A1189D"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ca. 10-14 Tage nach Fälligkeit des Rechnungsbetrages oder des Erinnerungsschreiben (falls ein solches Schreiben gesendet wurde)</w:t>
            </w:r>
          </w:p>
          <w:p w14:paraId="3D3A05B1"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Hinweis auf den fälligen Betrag lt. Rechnung Nr. xxxx (mit Angabe des Datums) evtl. Hinweis auf ordnungsgemäße Lieferung</w:t>
            </w:r>
          </w:p>
          <w:p w14:paraId="75F93C27"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nachdrückliche Bitte um Zahlung; Zahlungsziel angeben (ca. 10 - 14 Tage)</w:t>
            </w:r>
          </w:p>
          <w:p w14:paraId="758590BC"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Keine Fristsetzung oder Androhung von Rechtsfolgen</w:t>
            </w:r>
          </w:p>
        </w:tc>
      </w:tr>
      <w:tr w:rsidR="00941970" w:rsidRPr="006F2DCA" w14:paraId="13900369" w14:textId="77777777" w:rsidTr="00236183">
        <w:tc>
          <w:tcPr>
            <w:tcW w:w="1555" w:type="dxa"/>
          </w:tcPr>
          <w:p w14:paraId="67F03F0E" w14:textId="77777777" w:rsidR="00941970" w:rsidRPr="00236183" w:rsidRDefault="00941970" w:rsidP="00236183">
            <w:pPr>
              <w:spacing w:before="60" w:after="120"/>
              <w:jc w:val="both"/>
              <w:rPr>
                <w:rFonts w:asciiTheme="minorHAnsi" w:hAnsiTheme="minorHAnsi" w:cstheme="minorHAnsi"/>
                <w:b/>
                <w:bCs/>
                <w:sz w:val="24"/>
                <w:szCs w:val="24"/>
              </w:rPr>
            </w:pPr>
            <w:r w:rsidRPr="00236183">
              <w:rPr>
                <w:rFonts w:asciiTheme="minorHAnsi" w:hAnsiTheme="minorHAnsi" w:cstheme="minorHAnsi"/>
                <w:b/>
                <w:bCs/>
                <w:sz w:val="24"/>
                <w:szCs w:val="24"/>
              </w:rPr>
              <w:t>2. Mahnung</w:t>
            </w:r>
          </w:p>
        </w:tc>
        <w:tc>
          <w:tcPr>
            <w:tcW w:w="8639" w:type="dxa"/>
          </w:tcPr>
          <w:p w14:paraId="06AFDE19"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ca. 10 - 14 Tage nach der 1. Mahnung</w:t>
            </w:r>
          </w:p>
          <w:p w14:paraId="23E808AD"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Bezug auf 1. Mahnung</w:t>
            </w:r>
          </w:p>
          <w:p w14:paraId="17A1930A"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nachdrückliche Aufforderung zur Zahlung; Zahlungsziel angeben (ca. 10 - 14. Tage)</w:t>
            </w:r>
          </w:p>
          <w:p w14:paraId="2C92B755"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Hinweis auf Verzugszinsen und Mahnkosten</w:t>
            </w:r>
          </w:p>
        </w:tc>
      </w:tr>
      <w:tr w:rsidR="00941970" w:rsidRPr="006F2DCA" w14:paraId="2366E5CA" w14:textId="77777777" w:rsidTr="00236183">
        <w:tc>
          <w:tcPr>
            <w:tcW w:w="1555" w:type="dxa"/>
          </w:tcPr>
          <w:p w14:paraId="16DF8A38" w14:textId="77777777" w:rsidR="00941970" w:rsidRPr="00236183" w:rsidRDefault="00941970" w:rsidP="00236183">
            <w:pPr>
              <w:spacing w:before="60" w:after="120"/>
              <w:jc w:val="both"/>
              <w:rPr>
                <w:rFonts w:asciiTheme="minorHAnsi" w:hAnsiTheme="minorHAnsi" w:cstheme="minorHAnsi"/>
                <w:b/>
                <w:bCs/>
                <w:sz w:val="24"/>
                <w:szCs w:val="24"/>
              </w:rPr>
            </w:pPr>
            <w:r w:rsidRPr="00236183">
              <w:rPr>
                <w:rFonts w:asciiTheme="minorHAnsi" w:hAnsiTheme="minorHAnsi" w:cstheme="minorHAnsi"/>
                <w:b/>
                <w:bCs/>
                <w:sz w:val="24"/>
                <w:szCs w:val="24"/>
              </w:rPr>
              <w:t>3. Mahnung</w:t>
            </w:r>
          </w:p>
        </w:tc>
        <w:tc>
          <w:tcPr>
            <w:tcW w:w="8639" w:type="dxa"/>
          </w:tcPr>
          <w:p w14:paraId="18C64D3B"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ca. 10 - 14 Tage nach der 2. Mahnung</w:t>
            </w:r>
          </w:p>
          <w:p w14:paraId="0A8D7D78"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an vergebliche Mahnschreiben anknüpfen</w:t>
            </w:r>
          </w:p>
          <w:p w14:paraId="71131E70"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Setzen einer letzten Zahlungsfrist (ca. 7 Tage)</w:t>
            </w:r>
          </w:p>
          <w:p w14:paraId="05839139" w14:textId="77777777" w:rsidR="00941970" w:rsidRPr="006F2DCA" w:rsidRDefault="00941970">
            <w:pPr>
              <w:pStyle w:val="Listenabsatz"/>
              <w:numPr>
                <w:ilvl w:val="0"/>
                <w:numId w:val="10"/>
              </w:numPr>
              <w:spacing w:before="60" w:after="60"/>
              <w:ind w:left="357" w:hanging="357"/>
              <w:contextualSpacing w:val="0"/>
              <w:jc w:val="both"/>
              <w:rPr>
                <w:rFonts w:asciiTheme="minorHAnsi" w:hAnsiTheme="minorHAnsi" w:cstheme="minorHAnsi"/>
                <w:sz w:val="24"/>
                <w:szCs w:val="24"/>
              </w:rPr>
            </w:pPr>
            <w:r w:rsidRPr="006F2DCA">
              <w:rPr>
                <w:rFonts w:asciiTheme="minorHAnsi" w:hAnsiTheme="minorHAnsi" w:cstheme="minorHAnsi"/>
                <w:sz w:val="24"/>
                <w:szCs w:val="24"/>
              </w:rPr>
              <w:t>Androhung, den Betrag gerichtlich einziehen zu lassen</w:t>
            </w:r>
          </w:p>
        </w:tc>
      </w:tr>
    </w:tbl>
    <w:p w14:paraId="3D8A450F" w14:textId="77777777" w:rsidR="00941970" w:rsidRDefault="00941970" w:rsidP="00941970">
      <w:pPr>
        <w:spacing w:before="240" w:after="120"/>
        <w:ind w:left="378"/>
        <w:jc w:val="both"/>
        <w:rPr>
          <w:rFonts w:ascii="Calibri" w:hAnsi="Calibri" w:cs="Calibri"/>
          <w:bCs/>
          <w:sz w:val="24"/>
          <w:szCs w:val="24"/>
        </w:rPr>
      </w:pPr>
      <w:r>
        <w:rPr>
          <w:rFonts w:ascii="Calibri" w:hAnsi="Calibri" w:cs="Calibri"/>
          <w:bCs/>
          <w:sz w:val="24"/>
          <w:szCs w:val="24"/>
        </w:rPr>
        <w:t>Entwickeln Sie Textbausteine für eine erste, zweite und dritte Mahnung.</w:t>
      </w:r>
    </w:p>
    <w:p w14:paraId="7C881FA5" w14:textId="77777777" w:rsidR="00941970" w:rsidRDefault="00941970">
      <w:pPr>
        <w:pStyle w:val="Listenabsatz"/>
        <w:numPr>
          <w:ilvl w:val="0"/>
          <w:numId w:val="13"/>
        </w:numPr>
        <w:spacing w:before="60" w:after="120"/>
        <w:ind w:left="357" w:hanging="357"/>
        <w:contextualSpacing w:val="0"/>
        <w:jc w:val="both"/>
        <w:rPr>
          <w:rFonts w:ascii="Calibri" w:hAnsi="Calibri" w:cs="Calibri"/>
          <w:bCs/>
          <w:sz w:val="24"/>
          <w:szCs w:val="24"/>
        </w:rPr>
      </w:pPr>
      <w:r>
        <w:rPr>
          <w:rFonts w:ascii="Calibri" w:hAnsi="Calibri" w:cs="Calibri"/>
          <w:bCs/>
          <w:sz w:val="24"/>
          <w:szCs w:val="24"/>
        </w:rPr>
        <w:t>Bringen Sie die Schritte des gerichtlichen Mahnverfahrens in die richtige Reihenfolge (1 = erster Schritt, 7 = letzter Schritt).</w:t>
      </w:r>
    </w:p>
    <w:tbl>
      <w:tblPr>
        <w:tblW w:w="9639" w:type="dxa"/>
        <w:tblInd w:w="567" w:type="dxa"/>
        <w:tblLook w:val="04A0" w:firstRow="1" w:lastRow="0" w:firstColumn="1" w:lastColumn="0" w:noHBand="0" w:noVBand="1"/>
      </w:tblPr>
      <w:tblGrid>
        <w:gridCol w:w="9038"/>
        <w:gridCol w:w="601"/>
      </w:tblGrid>
      <w:tr w:rsidR="00941970" w:rsidRPr="00766459" w14:paraId="24896241" w14:textId="77777777" w:rsidTr="00236183">
        <w:tc>
          <w:tcPr>
            <w:tcW w:w="9038" w:type="dxa"/>
            <w:shd w:val="clear" w:color="auto" w:fill="auto"/>
          </w:tcPr>
          <w:p w14:paraId="0D32FCEC" w14:textId="77777777" w:rsidR="00941970" w:rsidRPr="00236183"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beantragt einen Vollstreckungsbescheid.</w:t>
            </w:r>
          </w:p>
        </w:tc>
        <w:tc>
          <w:tcPr>
            <w:tcW w:w="601" w:type="dxa"/>
            <w:shd w:val="clear" w:color="auto" w:fill="auto"/>
          </w:tcPr>
          <w:p w14:paraId="781DA680" w14:textId="77777777" w:rsidR="00941970" w:rsidRPr="00236183" w:rsidRDefault="00941970" w:rsidP="00236183">
            <w:pPr>
              <w:spacing w:before="60" w:after="120"/>
              <w:jc w:val="center"/>
              <w:rPr>
                <w:rFonts w:asciiTheme="minorHAnsi" w:hAnsiTheme="minorHAnsi" w:cstheme="minorHAnsi"/>
                <w:bCs/>
                <w:sz w:val="24"/>
                <w:szCs w:val="24"/>
                <w:lang w:eastAsia="ja-JP"/>
              </w:rPr>
            </w:pPr>
            <w:r w:rsidRPr="00236183">
              <w:rPr>
                <w:rFonts w:asciiTheme="minorHAnsi" w:hAnsiTheme="minorHAnsi" w:cstheme="minorHAnsi"/>
                <w:sz w:val="24"/>
                <w:szCs w:val="24"/>
                <w:lang w:eastAsia="ja-JP"/>
              </w:rPr>
              <w:fldChar w:fldCharType="begin">
                <w:ffData>
                  <w:name w:val=""/>
                  <w:enabled/>
                  <w:calcOnExit w:val="0"/>
                  <w:checkBox>
                    <w:sizeAuto/>
                    <w:default w:val="0"/>
                  </w:checkBox>
                </w:ffData>
              </w:fldChar>
            </w:r>
            <w:r w:rsidRPr="00236183">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236183">
              <w:rPr>
                <w:rFonts w:asciiTheme="minorHAnsi" w:hAnsiTheme="minorHAnsi" w:cstheme="minorHAnsi"/>
                <w:sz w:val="24"/>
                <w:szCs w:val="24"/>
                <w:lang w:eastAsia="ja-JP"/>
              </w:rPr>
              <w:fldChar w:fldCharType="end"/>
            </w:r>
          </w:p>
        </w:tc>
      </w:tr>
      <w:tr w:rsidR="00941970" w:rsidRPr="00766459" w14:paraId="7EF78751" w14:textId="77777777" w:rsidTr="00236183">
        <w:tc>
          <w:tcPr>
            <w:tcW w:w="9038" w:type="dxa"/>
            <w:shd w:val="clear" w:color="auto" w:fill="auto"/>
          </w:tcPr>
          <w:p w14:paraId="458B24DD" w14:textId="77777777" w:rsidR="00941970" w:rsidRPr="00236183"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stellt einen Antrag auf Zwangsvollstreckung.</w:t>
            </w:r>
          </w:p>
        </w:tc>
        <w:tc>
          <w:tcPr>
            <w:tcW w:w="601" w:type="dxa"/>
            <w:shd w:val="clear" w:color="auto" w:fill="auto"/>
          </w:tcPr>
          <w:p w14:paraId="0612168B" w14:textId="77777777" w:rsidR="00941970" w:rsidRPr="00236183" w:rsidRDefault="00941970" w:rsidP="00236183">
            <w:pPr>
              <w:spacing w:before="60" w:after="120"/>
              <w:jc w:val="center"/>
              <w:rPr>
                <w:rFonts w:asciiTheme="minorHAnsi" w:hAnsiTheme="minorHAnsi" w:cstheme="minorHAnsi"/>
                <w:sz w:val="24"/>
                <w:szCs w:val="24"/>
                <w:lang w:eastAsia="ja-JP"/>
              </w:rPr>
            </w:pPr>
            <w:r w:rsidRPr="00236183">
              <w:rPr>
                <w:rFonts w:asciiTheme="minorHAnsi" w:hAnsiTheme="minorHAnsi" w:cstheme="minorHAnsi"/>
                <w:sz w:val="24"/>
                <w:szCs w:val="24"/>
                <w:lang w:eastAsia="ja-JP"/>
              </w:rPr>
              <w:fldChar w:fldCharType="begin">
                <w:ffData>
                  <w:name w:val=""/>
                  <w:enabled/>
                  <w:calcOnExit w:val="0"/>
                  <w:checkBox>
                    <w:sizeAuto/>
                    <w:default w:val="0"/>
                  </w:checkBox>
                </w:ffData>
              </w:fldChar>
            </w:r>
            <w:r w:rsidRPr="00236183">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236183">
              <w:rPr>
                <w:rFonts w:asciiTheme="minorHAnsi" w:hAnsiTheme="minorHAnsi" w:cstheme="minorHAnsi"/>
                <w:sz w:val="24"/>
                <w:szCs w:val="24"/>
                <w:lang w:eastAsia="ja-JP"/>
              </w:rPr>
              <w:fldChar w:fldCharType="end"/>
            </w:r>
          </w:p>
        </w:tc>
      </w:tr>
      <w:tr w:rsidR="00941970" w:rsidRPr="00766459" w14:paraId="05460531" w14:textId="77777777" w:rsidTr="00236183">
        <w:tc>
          <w:tcPr>
            <w:tcW w:w="9038" w:type="dxa"/>
            <w:shd w:val="clear" w:color="auto" w:fill="auto"/>
          </w:tcPr>
          <w:p w14:paraId="790F30CC" w14:textId="77777777" w:rsidR="00941970" w:rsidRPr="00236183"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Schuldner schweigt auf den Vollstreckungsbescheid.</w:t>
            </w:r>
          </w:p>
        </w:tc>
        <w:tc>
          <w:tcPr>
            <w:tcW w:w="601" w:type="dxa"/>
            <w:shd w:val="clear" w:color="auto" w:fill="auto"/>
          </w:tcPr>
          <w:p w14:paraId="56D00469" w14:textId="77777777" w:rsidR="00941970" w:rsidRPr="00236183" w:rsidRDefault="00941970" w:rsidP="00236183">
            <w:pPr>
              <w:spacing w:before="60" w:after="120"/>
              <w:jc w:val="center"/>
              <w:rPr>
                <w:rFonts w:asciiTheme="minorHAnsi" w:hAnsiTheme="minorHAnsi" w:cstheme="minorHAnsi"/>
                <w:sz w:val="24"/>
                <w:szCs w:val="24"/>
                <w:lang w:eastAsia="ja-JP"/>
              </w:rPr>
            </w:pPr>
            <w:r w:rsidRPr="00236183">
              <w:rPr>
                <w:rFonts w:asciiTheme="minorHAnsi" w:hAnsiTheme="minorHAnsi" w:cstheme="minorHAnsi"/>
                <w:sz w:val="24"/>
                <w:szCs w:val="24"/>
                <w:lang w:eastAsia="ja-JP"/>
              </w:rPr>
              <w:fldChar w:fldCharType="begin">
                <w:ffData>
                  <w:name w:val=""/>
                  <w:enabled/>
                  <w:calcOnExit w:val="0"/>
                  <w:checkBox>
                    <w:sizeAuto/>
                    <w:default w:val="0"/>
                  </w:checkBox>
                </w:ffData>
              </w:fldChar>
            </w:r>
            <w:r w:rsidRPr="00236183">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236183">
              <w:rPr>
                <w:rFonts w:asciiTheme="minorHAnsi" w:hAnsiTheme="minorHAnsi" w:cstheme="minorHAnsi"/>
                <w:sz w:val="24"/>
                <w:szCs w:val="24"/>
                <w:lang w:eastAsia="ja-JP"/>
              </w:rPr>
              <w:fldChar w:fldCharType="end"/>
            </w:r>
          </w:p>
        </w:tc>
      </w:tr>
      <w:tr w:rsidR="00941970" w:rsidRPr="00766459" w14:paraId="5FF8408B" w14:textId="77777777" w:rsidTr="00236183">
        <w:tc>
          <w:tcPr>
            <w:tcW w:w="9038" w:type="dxa"/>
            <w:shd w:val="clear" w:color="auto" w:fill="auto"/>
          </w:tcPr>
          <w:p w14:paraId="6A41E27E" w14:textId="77777777" w:rsidR="00941970" w:rsidRPr="00236183"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Mahnbescheid wird dem Schuldner zugestellt.</w:t>
            </w:r>
          </w:p>
        </w:tc>
        <w:tc>
          <w:tcPr>
            <w:tcW w:w="601" w:type="dxa"/>
            <w:shd w:val="clear" w:color="auto" w:fill="auto"/>
          </w:tcPr>
          <w:p w14:paraId="7C9AF6BA" w14:textId="77777777" w:rsidR="00941970" w:rsidRPr="00236183" w:rsidRDefault="00941970" w:rsidP="00236183">
            <w:pPr>
              <w:spacing w:before="60" w:after="120"/>
              <w:jc w:val="center"/>
              <w:rPr>
                <w:rFonts w:asciiTheme="minorHAnsi" w:hAnsiTheme="minorHAnsi" w:cstheme="minorHAnsi"/>
                <w:sz w:val="24"/>
                <w:szCs w:val="24"/>
                <w:lang w:eastAsia="ja-JP"/>
              </w:rPr>
            </w:pPr>
            <w:r w:rsidRPr="00236183">
              <w:rPr>
                <w:rFonts w:asciiTheme="minorHAnsi" w:hAnsiTheme="minorHAnsi" w:cstheme="minorHAnsi"/>
                <w:sz w:val="24"/>
                <w:szCs w:val="24"/>
                <w:lang w:eastAsia="ja-JP"/>
              </w:rPr>
              <w:fldChar w:fldCharType="begin">
                <w:ffData>
                  <w:name w:val=""/>
                  <w:enabled/>
                  <w:calcOnExit w:val="0"/>
                  <w:checkBox>
                    <w:sizeAuto/>
                    <w:default w:val="0"/>
                  </w:checkBox>
                </w:ffData>
              </w:fldChar>
            </w:r>
            <w:r w:rsidRPr="00236183">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236183">
              <w:rPr>
                <w:rFonts w:asciiTheme="minorHAnsi" w:hAnsiTheme="minorHAnsi" w:cstheme="minorHAnsi"/>
                <w:sz w:val="24"/>
                <w:szCs w:val="24"/>
                <w:lang w:eastAsia="ja-JP"/>
              </w:rPr>
              <w:fldChar w:fldCharType="end"/>
            </w:r>
          </w:p>
        </w:tc>
      </w:tr>
      <w:tr w:rsidR="00941970" w:rsidRPr="00766459" w14:paraId="5282B7F8" w14:textId="77777777" w:rsidTr="00236183">
        <w:tc>
          <w:tcPr>
            <w:tcW w:w="9038" w:type="dxa"/>
            <w:shd w:val="clear" w:color="auto" w:fill="auto"/>
          </w:tcPr>
          <w:p w14:paraId="51D101D1" w14:textId="77777777" w:rsidR="00941970" w:rsidRPr="00236183"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beantragt einen Mahnbescheid.</w:t>
            </w:r>
          </w:p>
        </w:tc>
        <w:tc>
          <w:tcPr>
            <w:tcW w:w="601" w:type="dxa"/>
            <w:shd w:val="clear" w:color="auto" w:fill="auto"/>
          </w:tcPr>
          <w:p w14:paraId="5A3F894A" w14:textId="77777777" w:rsidR="00941970" w:rsidRPr="00236183" w:rsidRDefault="00941970" w:rsidP="00236183">
            <w:pPr>
              <w:spacing w:before="60" w:after="120"/>
              <w:jc w:val="center"/>
              <w:rPr>
                <w:rFonts w:asciiTheme="minorHAnsi" w:hAnsiTheme="minorHAnsi" w:cstheme="minorHAnsi"/>
                <w:sz w:val="24"/>
                <w:szCs w:val="24"/>
                <w:lang w:eastAsia="ja-JP"/>
              </w:rPr>
            </w:pPr>
            <w:r w:rsidRPr="00236183">
              <w:rPr>
                <w:rFonts w:asciiTheme="minorHAnsi" w:hAnsiTheme="minorHAnsi" w:cstheme="minorHAnsi"/>
                <w:sz w:val="24"/>
                <w:szCs w:val="24"/>
                <w:lang w:eastAsia="ja-JP"/>
              </w:rPr>
              <w:fldChar w:fldCharType="begin">
                <w:ffData>
                  <w:name w:val=""/>
                  <w:enabled/>
                  <w:calcOnExit w:val="0"/>
                  <w:checkBox>
                    <w:sizeAuto/>
                    <w:default w:val="0"/>
                  </w:checkBox>
                </w:ffData>
              </w:fldChar>
            </w:r>
            <w:r w:rsidRPr="00236183">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236183">
              <w:rPr>
                <w:rFonts w:asciiTheme="minorHAnsi" w:hAnsiTheme="minorHAnsi" w:cstheme="minorHAnsi"/>
                <w:sz w:val="24"/>
                <w:szCs w:val="24"/>
                <w:lang w:eastAsia="ja-JP"/>
              </w:rPr>
              <w:fldChar w:fldCharType="end"/>
            </w:r>
          </w:p>
        </w:tc>
      </w:tr>
      <w:tr w:rsidR="00941970" w:rsidRPr="00766459" w14:paraId="671FB65F" w14:textId="77777777" w:rsidTr="00236183">
        <w:tc>
          <w:tcPr>
            <w:tcW w:w="9038" w:type="dxa"/>
            <w:shd w:val="clear" w:color="auto" w:fill="auto"/>
          </w:tcPr>
          <w:p w14:paraId="7BD887FF" w14:textId="77777777" w:rsidR="00941970" w:rsidRPr="007664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Nach erfolgloser Zwangsvollstreckung wird der Schuldner in ein Verzeichnis eingetragen.</w:t>
            </w:r>
          </w:p>
        </w:tc>
        <w:tc>
          <w:tcPr>
            <w:tcW w:w="601" w:type="dxa"/>
            <w:shd w:val="clear" w:color="auto" w:fill="auto"/>
          </w:tcPr>
          <w:p w14:paraId="3CE638D9" w14:textId="77777777" w:rsidR="00941970" w:rsidRPr="00766459" w:rsidRDefault="00941970" w:rsidP="00236183">
            <w:pPr>
              <w:spacing w:before="60" w:after="120"/>
              <w:jc w:val="center"/>
              <w:rPr>
                <w:rFonts w:asciiTheme="minorHAnsi" w:hAnsiTheme="minorHAnsi" w:cstheme="minorHAnsi"/>
                <w:sz w:val="24"/>
                <w:szCs w:val="24"/>
                <w:lang w:eastAsia="ja-JP"/>
              </w:rPr>
            </w:pPr>
            <w:r w:rsidRPr="008658D2">
              <w:rPr>
                <w:rFonts w:asciiTheme="minorHAnsi" w:hAnsiTheme="minorHAnsi" w:cstheme="minorHAnsi"/>
                <w:sz w:val="24"/>
                <w:szCs w:val="24"/>
                <w:lang w:eastAsia="ja-JP"/>
              </w:rPr>
              <w:fldChar w:fldCharType="begin">
                <w:ffData>
                  <w:name w:val=""/>
                  <w:enabled/>
                  <w:calcOnExit w:val="0"/>
                  <w:checkBox>
                    <w:sizeAuto/>
                    <w:default w:val="0"/>
                  </w:checkBox>
                </w:ffData>
              </w:fldChar>
            </w:r>
            <w:r w:rsidRPr="008658D2">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8658D2">
              <w:rPr>
                <w:rFonts w:asciiTheme="minorHAnsi" w:hAnsiTheme="minorHAnsi" w:cstheme="minorHAnsi"/>
                <w:sz w:val="24"/>
                <w:szCs w:val="24"/>
                <w:lang w:eastAsia="ja-JP"/>
              </w:rPr>
              <w:fldChar w:fldCharType="end"/>
            </w:r>
          </w:p>
        </w:tc>
      </w:tr>
      <w:tr w:rsidR="00941970" w:rsidRPr="00766459" w14:paraId="3314EC26" w14:textId="77777777" w:rsidTr="00236183">
        <w:tc>
          <w:tcPr>
            <w:tcW w:w="9038" w:type="dxa"/>
            <w:shd w:val="clear" w:color="auto" w:fill="auto"/>
          </w:tcPr>
          <w:p w14:paraId="46A436AC" w14:textId="77777777" w:rsidR="00941970" w:rsidRPr="007664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Schuldner schweigt auf den Mahnbescheid.</w:t>
            </w:r>
          </w:p>
        </w:tc>
        <w:tc>
          <w:tcPr>
            <w:tcW w:w="601" w:type="dxa"/>
            <w:shd w:val="clear" w:color="auto" w:fill="auto"/>
          </w:tcPr>
          <w:p w14:paraId="24D24E5C" w14:textId="77777777" w:rsidR="00941970" w:rsidRPr="00766459" w:rsidRDefault="00941970" w:rsidP="00236183">
            <w:pPr>
              <w:spacing w:before="60" w:after="120"/>
              <w:jc w:val="center"/>
              <w:rPr>
                <w:rFonts w:asciiTheme="minorHAnsi" w:hAnsiTheme="minorHAnsi" w:cstheme="minorHAnsi"/>
                <w:sz w:val="24"/>
                <w:szCs w:val="24"/>
                <w:lang w:eastAsia="ja-JP"/>
              </w:rPr>
            </w:pPr>
            <w:r w:rsidRPr="008658D2">
              <w:rPr>
                <w:rFonts w:asciiTheme="minorHAnsi" w:hAnsiTheme="minorHAnsi" w:cstheme="minorHAnsi"/>
                <w:sz w:val="24"/>
                <w:szCs w:val="24"/>
                <w:lang w:eastAsia="ja-JP"/>
              </w:rPr>
              <w:fldChar w:fldCharType="begin">
                <w:ffData>
                  <w:name w:val=""/>
                  <w:enabled/>
                  <w:calcOnExit w:val="0"/>
                  <w:checkBox>
                    <w:sizeAuto/>
                    <w:default w:val="0"/>
                  </w:checkBox>
                </w:ffData>
              </w:fldChar>
            </w:r>
            <w:r w:rsidRPr="008658D2">
              <w:rPr>
                <w:rFonts w:asciiTheme="minorHAnsi" w:hAnsiTheme="minorHAnsi" w:cstheme="minorHAnsi"/>
                <w:sz w:val="24"/>
                <w:szCs w:val="24"/>
                <w:lang w:eastAsia="ja-JP"/>
              </w:rPr>
              <w:instrText xml:space="preserve"> FORMCHECKBOX </w:instrText>
            </w:r>
            <w:r w:rsidR="00000000">
              <w:rPr>
                <w:rFonts w:asciiTheme="minorHAnsi" w:hAnsiTheme="minorHAnsi" w:cstheme="minorHAnsi"/>
                <w:sz w:val="24"/>
                <w:szCs w:val="24"/>
                <w:lang w:eastAsia="ja-JP"/>
              </w:rPr>
            </w:r>
            <w:r w:rsidR="00000000">
              <w:rPr>
                <w:rFonts w:asciiTheme="minorHAnsi" w:hAnsiTheme="minorHAnsi" w:cstheme="minorHAnsi"/>
                <w:sz w:val="24"/>
                <w:szCs w:val="24"/>
                <w:lang w:eastAsia="ja-JP"/>
              </w:rPr>
              <w:fldChar w:fldCharType="separate"/>
            </w:r>
            <w:r w:rsidRPr="008658D2">
              <w:rPr>
                <w:rFonts w:asciiTheme="minorHAnsi" w:hAnsiTheme="minorHAnsi" w:cstheme="minorHAnsi"/>
                <w:sz w:val="24"/>
                <w:szCs w:val="24"/>
                <w:lang w:eastAsia="ja-JP"/>
              </w:rPr>
              <w:fldChar w:fldCharType="end"/>
            </w:r>
          </w:p>
        </w:tc>
      </w:tr>
    </w:tbl>
    <w:p w14:paraId="44B447A5" w14:textId="77777777" w:rsidR="00941970" w:rsidRDefault="00941970">
      <w:pPr>
        <w:pStyle w:val="Listenabsatz"/>
        <w:numPr>
          <w:ilvl w:val="0"/>
          <w:numId w:val="13"/>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Mahnbescheide können auch elektronisch eingereicht werden. Welches Amtsgericht ist zuständig, wenn der Gläubiger seine Gerichtsstand in Düsseldorf / Kassel / Leipzig / London / Rostock hat?</w:t>
      </w:r>
    </w:p>
    <w:p w14:paraId="532D569D" w14:textId="77777777" w:rsidR="00941970" w:rsidRDefault="00941970">
      <w:pPr>
        <w:pStyle w:val="Listenabsatz"/>
        <w:numPr>
          <w:ilvl w:val="0"/>
          <w:numId w:val="13"/>
        </w:numPr>
        <w:spacing w:before="120" w:after="120"/>
        <w:ind w:left="357" w:hanging="357"/>
        <w:contextualSpacing w:val="0"/>
        <w:jc w:val="both"/>
        <w:rPr>
          <w:rFonts w:ascii="Calibri" w:hAnsi="Calibri" w:cs="Calibri"/>
          <w:bCs/>
          <w:sz w:val="24"/>
          <w:szCs w:val="24"/>
        </w:rPr>
      </w:pPr>
      <w:r>
        <w:rPr>
          <w:rFonts w:ascii="Calibri" w:hAnsi="Calibri" w:cs="Calibri"/>
          <w:bCs/>
          <w:sz w:val="24"/>
          <w:szCs w:val="24"/>
        </w:rPr>
        <w:t>In Ihrem Unternehmen kommt es häufiger zu Liquiditätsproblemen, weil Kunden ihre Rechnungen nicht pünktlich bezahlen. Die Geschäftsleitung überlegt, ob sie in Zukunft in diesen Fällen eher ein gerichtliches Mahnverfahren einleiten oder direkt Klage erheben soll. Welche Empfehlung geben Sie der Geschäftsleitung?</w:t>
      </w:r>
    </w:p>
    <w:p w14:paraId="0D609E6E" w14:textId="77777777" w:rsidR="00941970" w:rsidRDefault="00941970" w:rsidP="00941970">
      <w:pPr>
        <w:spacing w:before="60" w:after="120"/>
        <w:jc w:val="both"/>
        <w:rPr>
          <w:rFonts w:ascii="Calibri" w:hAnsi="Calibri" w:cs="Calibri"/>
          <w:bCs/>
          <w:sz w:val="24"/>
          <w:szCs w:val="24"/>
        </w:rPr>
      </w:pPr>
    </w:p>
    <w:p w14:paraId="4EAA89D2" w14:textId="77777777" w:rsidR="00941970" w:rsidRPr="00236183" w:rsidRDefault="00941970" w:rsidP="00941970">
      <w:pPr>
        <w:spacing w:before="60" w:after="120"/>
        <w:jc w:val="both"/>
        <w:rPr>
          <w:rFonts w:ascii="Calibri" w:hAnsi="Calibri" w:cs="Calibri"/>
          <w:bCs/>
          <w:sz w:val="24"/>
          <w:szCs w:val="24"/>
        </w:rPr>
      </w:pPr>
    </w:p>
    <w:p w14:paraId="7F762F67" w14:textId="77777777" w:rsidR="00941970" w:rsidRDefault="00941970" w:rsidP="00941970">
      <w:pPr>
        <w:spacing w:before="60" w:after="120"/>
        <w:jc w:val="both"/>
        <w:rPr>
          <w:rFonts w:ascii="Calibri" w:hAnsi="Calibri" w:cs="Calibri"/>
          <w:bCs/>
          <w:sz w:val="24"/>
          <w:szCs w:val="24"/>
        </w:rPr>
      </w:pPr>
    </w:p>
    <w:p w14:paraId="740574C1" w14:textId="77777777" w:rsidR="00941970" w:rsidRPr="00F85596" w:rsidRDefault="00941970" w:rsidP="00941970">
      <w:pPr>
        <w:shd w:val="clear" w:color="auto" w:fill="C6D9F1"/>
        <w:spacing w:after="120"/>
        <w:jc w:val="center"/>
        <w:rPr>
          <w:rFonts w:ascii="Gadugi" w:hAnsi="Gadugi" w:cs="Estrangelo Edessa"/>
          <w:b/>
          <w:sz w:val="28"/>
          <w:szCs w:val="28"/>
        </w:rPr>
      </w:pPr>
      <w:r>
        <w:rPr>
          <w:rFonts w:ascii="Gadugi" w:hAnsi="Gadugi" w:cs="Estrangelo Edessa"/>
          <w:b/>
          <w:sz w:val="28"/>
          <w:szCs w:val="28"/>
        </w:rPr>
        <w:lastRenderedPageBreak/>
        <w:t>Vertiefungsaufgaben (Lösungen)</w:t>
      </w:r>
    </w:p>
    <w:p w14:paraId="105D1783" w14:textId="77777777" w:rsidR="00941970" w:rsidRDefault="00941970">
      <w:pPr>
        <w:pStyle w:val="Listenabsatz"/>
        <w:numPr>
          <w:ilvl w:val="0"/>
          <w:numId w:val="14"/>
        </w:numPr>
        <w:spacing w:before="60" w:after="120"/>
        <w:ind w:left="357" w:hanging="357"/>
        <w:contextualSpacing w:val="0"/>
        <w:jc w:val="both"/>
        <w:rPr>
          <w:rFonts w:ascii="Calibri" w:hAnsi="Calibri" w:cs="Calibri"/>
          <w:bCs/>
          <w:sz w:val="24"/>
          <w:szCs w:val="24"/>
        </w:rPr>
      </w:pPr>
      <w:r>
        <w:rPr>
          <w:rFonts w:ascii="Calibri" w:hAnsi="Calibri" w:cs="Calibri"/>
          <w:bCs/>
          <w:sz w:val="24"/>
          <w:szCs w:val="24"/>
        </w:rPr>
        <w:t>Mustertextbausteine für die erste, zweite und dritte Mahnung:</w:t>
      </w:r>
    </w:p>
    <w:p w14:paraId="5E5BB8C1" w14:textId="77777777" w:rsidR="00941970" w:rsidRPr="006F2DCA" w:rsidRDefault="00941970" w:rsidP="00941970">
      <w:pPr>
        <w:spacing w:before="60" w:after="240"/>
        <w:jc w:val="center"/>
        <w:rPr>
          <w:rFonts w:asciiTheme="minorHAnsi" w:hAnsiTheme="minorHAnsi" w:cstheme="minorHAnsi"/>
          <w:b/>
          <w:bCs/>
          <w:sz w:val="24"/>
          <w:szCs w:val="24"/>
          <w:u w:val="words"/>
        </w:rPr>
      </w:pPr>
      <w:r w:rsidRPr="006F2DCA">
        <w:rPr>
          <w:rFonts w:asciiTheme="minorHAnsi" w:hAnsiTheme="minorHAnsi" w:cstheme="minorHAnsi"/>
          <w:b/>
          <w:bCs/>
          <w:sz w:val="24"/>
          <w:szCs w:val="24"/>
          <w:u w:val="words"/>
        </w:rPr>
        <w:t>Beispiel: 1. Mahnung</w:t>
      </w:r>
    </w:p>
    <w:tbl>
      <w:tblPr>
        <w:tblStyle w:val="Tabellenraster"/>
        <w:tblW w:w="9639" w:type="dxa"/>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639"/>
      </w:tblGrid>
      <w:tr w:rsidR="00941970" w:rsidRPr="006F2DCA" w14:paraId="5295CC47" w14:textId="77777777" w:rsidTr="0081020B">
        <w:trPr>
          <w:trHeight w:hRule="exact" w:val="11340"/>
        </w:trPr>
        <w:tc>
          <w:tcPr>
            <w:tcW w:w="10194" w:type="dxa"/>
          </w:tcPr>
          <w:p w14:paraId="39AA3A92" w14:textId="6AC4A7F4" w:rsidR="00941970" w:rsidRPr="006F2DCA" w:rsidRDefault="00941970" w:rsidP="00236183">
            <w:pPr>
              <w:spacing w:before="60" w:after="120"/>
              <w:jc w:val="both"/>
              <w:rPr>
                <w:rFonts w:asciiTheme="minorHAnsi" w:hAnsiTheme="minorHAnsi" w:cstheme="minorHAnsi"/>
                <w:sz w:val="24"/>
                <w:szCs w:val="24"/>
              </w:rPr>
            </w:pPr>
          </w:p>
        </w:tc>
      </w:tr>
    </w:tbl>
    <w:p w14:paraId="6F3E98E4" w14:textId="77777777" w:rsidR="0081020B" w:rsidRDefault="0081020B" w:rsidP="00941970">
      <w:pPr>
        <w:spacing w:before="360" w:after="240"/>
        <w:jc w:val="center"/>
        <w:rPr>
          <w:rFonts w:asciiTheme="minorHAnsi" w:hAnsiTheme="minorHAnsi" w:cstheme="minorHAnsi"/>
          <w:b/>
          <w:bCs/>
          <w:sz w:val="24"/>
          <w:szCs w:val="24"/>
          <w:u w:val="words"/>
        </w:rPr>
      </w:pPr>
    </w:p>
    <w:p w14:paraId="7265D646" w14:textId="77777777" w:rsidR="0081020B" w:rsidRDefault="0081020B">
      <w:pPr>
        <w:rPr>
          <w:rFonts w:asciiTheme="minorHAnsi" w:hAnsiTheme="minorHAnsi" w:cstheme="minorHAnsi"/>
          <w:b/>
          <w:bCs/>
          <w:sz w:val="24"/>
          <w:szCs w:val="24"/>
          <w:u w:val="words"/>
        </w:rPr>
      </w:pPr>
      <w:r>
        <w:rPr>
          <w:rFonts w:asciiTheme="minorHAnsi" w:hAnsiTheme="minorHAnsi" w:cstheme="minorHAnsi"/>
          <w:b/>
          <w:bCs/>
          <w:sz w:val="24"/>
          <w:szCs w:val="24"/>
          <w:u w:val="words"/>
        </w:rPr>
        <w:br w:type="page"/>
      </w:r>
    </w:p>
    <w:p w14:paraId="57CAA672" w14:textId="4F7C661A" w:rsidR="00941970" w:rsidRPr="006F2DCA" w:rsidRDefault="00941970" w:rsidP="00941970">
      <w:pPr>
        <w:spacing w:before="360" w:after="240"/>
        <w:jc w:val="center"/>
        <w:rPr>
          <w:rFonts w:asciiTheme="minorHAnsi" w:hAnsiTheme="minorHAnsi" w:cstheme="minorHAnsi"/>
          <w:b/>
          <w:bCs/>
          <w:sz w:val="24"/>
          <w:szCs w:val="24"/>
          <w:u w:val="words"/>
        </w:rPr>
      </w:pPr>
      <w:r w:rsidRPr="006F2DCA">
        <w:rPr>
          <w:rFonts w:asciiTheme="minorHAnsi" w:hAnsiTheme="minorHAnsi" w:cstheme="minorHAnsi"/>
          <w:b/>
          <w:bCs/>
          <w:sz w:val="24"/>
          <w:szCs w:val="24"/>
          <w:u w:val="words"/>
        </w:rPr>
        <w:lastRenderedPageBreak/>
        <w:t>Beispiel: 2. Mahnung</w:t>
      </w:r>
    </w:p>
    <w:tbl>
      <w:tblPr>
        <w:tblStyle w:val="Tabellenraster"/>
        <w:tblW w:w="9639" w:type="dxa"/>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639"/>
      </w:tblGrid>
      <w:tr w:rsidR="00941970" w:rsidRPr="006F2DCA" w14:paraId="51BBFCA0" w14:textId="77777777" w:rsidTr="0081020B">
        <w:trPr>
          <w:trHeight w:hRule="exact" w:val="11340"/>
        </w:trPr>
        <w:tc>
          <w:tcPr>
            <w:tcW w:w="10194" w:type="dxa"/>
          </w:tcPr>
          <w:p w14:paraId="7973276A" w14:textId="47DA2BAC" w:rsidR="00941970" w:rsidRPr="006F2DCA" w:rsidRDefault="00941970" w:rsidP="00236183">
            <w:pPr>
              <w:spacing w:before="60" w:after="120"/>
              <w:jc w:val="both"/>
              <w:rPr>
                <w:rFonts w:asciiTheme="minorHAnsi" w:hAnsiTheme="minorHAnsi" w:cstheme="minorHAnsi"/>
                <w:sz w:val="24"/>
                <w:szCs w:val="24"/>
              </w:rPr>
            </w:pPr>
          </w:p>
        </w:tc>
      </w:tr>
    </w:tbl>
    <w:p w14:paraId="33D76E5A" w14:textId="77777777" w:rsidR="00941970" w:rsidRPr="00236183" w:rsidRDefault="00941970" w:rsidP="00941970">
      <w:pPr>
        <w:spacing w:before="60" w:after="120"/>
        <w:jc w:val="both"/>
        <w:rPr>
          <w:rFonts w:ascii="Calibri" w:hAnsi="Calibri" w:cs="Calibri"/>
          <w:bCs/>
          <w:sz w:val="24"/>
          <w:szCs w:val="24"/>
        </w:rPr>
      </w:pPr>
    </w:p>
    <w:p w14:paraId="6AB13F92"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2CE0ABD1" w14:textId="77777777" w:rsidR="00941970" w:rsidRPr="006F2DCA" w:rsidRDefault="00941970" w:rsidP="00941970">
      <w:pPr>
        <w:spacing w:before="360" w:after="240"/>
        <w:jc w:val="center"/>
        <w:rPr>
          <w:rFonts w:asciiTheme="minorHAnsi" w:hAnsiTheme="minorHAnsi" w:cstheme="minorHAnsi"/>
          <w:b/>
          <w:bCs/>
          <w:sz w:val="24"/>
          <w:szCs w:val="24"/>
          <w:u w:val="words"/>
        </w:rPr>
      </w:pPr>
      <w:r w:rsidRPr="006F2DCA">
        <w:rPr>
          <w:rFonts w:asciiTheme="minorHAnsi" w:hAnsiTheme="minorHAnsi" w:cstheme="minorHAnsi"/>
          <w:b/>
          <w:bCs/>
          <w:sz w:val="24"/>
          <w:szCs w:val="24"/>
          <w:u w:val="words"/>
        </w:rPr>
        <w:lastRenderedPageBreak/>
        <w:t>Beispiel: 3. Mahnung</w:t>
      </w:r>
    </w:p>
    <w:tbl>
      <w:tblPr>
        <w:tblStyle w:val="Tabellenraster"/>
        <w:tblW w:w="9639" w:type="dxa"/>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639"/>
      </w:tblGrid>
      <w:tr w:rsidR="00941970" w:rsidRPr="006F2DCA" w14:paraId="7C9D1218" w14:textId="77777777" w:rsidTr="0081020B">
        <w:trPr>
          <w:trHeight w:hRule="exact" w:val="11340"/>
        </w:trPr>
        <w:tc>
          <w:tcPr>
            <w:tcW w:w="10194" w:type="dxa"/>
          </w:tcPr>
          <w:p w14:paraId="19F239B8" w14:textId="17CA4339" w:rsidR="00941970" w:rsidRPr="006F2DCA" w:rsidRDefault="00941970" w:rsidP="00236183">
            <w:pPr>
              <w:spacing w:before="60" w:after="120"/>
              <w:jc w:val="both"/>
              <w:rPr>
                <w:rFonts w:asciiTheme="minorHAnsi" w:hAnsiTheme="minorHAnsi" w:cstheme="minorHAnsi"/>
                <w:sz w:val="24"/>
                <w:szCs w:val="24"/>
              </w:rPr>
            </w:pPr>
          </w:p>
        </w:tc>
      </w:tr>
    </w:tbl>
    <w:p w14:paraId="28B16EBD" w14:textId="77777777" w:rsidR="0081020B" w:rsidRPr="0081020B" w:rsidRDefault="0081020B" w:rsidP="0081020B">
      <w:pPr>
        <w:spacing w:before="240" w:after="120"/>
        <w:jc w:val="both"/>
        <w:rPr>
          <w:rFonts w:ascii="Calibri" w:hAnsi="Calibri" w:cs="Calibri"/>
          <w:bCs/>
          <w:sz w:val="24"/>
          <w:szCs w:val="24"/>
        </w:rPr>
      </w:pPr>
    </w:p>
    <w:p w14:paraId="15EC3F29" w14:textId="77777777" w:rsidR="0081020B" w:rsidRDefault="0081020B">
      <w:pPr>
        <w:rPr>
          <w:rFonts w:ascii="Calibri" w:hAnsi="Calibri" w:cs="Calibri"/>
          <w:bCs/>
          <w:sz w:val="24"/>
          <w:szCs w:val="24"/>
        </w:rPr>
      </w:pPr>
      <w:r>
        <w:rPr>
          <w:rFonts w:ascii="Calibri" w:hAnsi="Calibri" w:cs="Calibri"/>
          <w:bCs/>
          <w:sz w:val="24"/>
          <w:szCs w:val="24"/>
        </w:rPr>
        <w:br w:type="page"/>
      </w:r>
    </w:p>
    <w:p w14:paraId="30CC2326" w14:textId="39F20D12" w:rsidR="00941970" w:rsidRDefault="00941970">
      <w:pPr>
        <w:pStyle w:val="Listenabsatz"/>
        <w:numPr>
          <w:ilvl w:val="0"/>
          <w:numId w:val="14"/>
        </w:numPr>
        <w:spacing w:before="240" w:after="120"/>
        <w:ind w:left="357" w:hanging="357"/>
        <w:contextualSpacing w:val="0"/>
        <w:jc w:val="both"/>
        <w:rPr>
          <w:rFonts w:ascii="Calibri" w:hAnsi="Calibri" w:cs="Calibri"/>
          <w:bCs/>
          <w:sz w:val="24"/>
          <w:szCs w:val="24"/>
        </w:rPr>
      </w:pPr>
      <w:r>
        <w:rPr>
          <w:rFonts w:ascii="Calibri" w:hAnsi="Calibri" w:cs="Calibri"/>
          <w:bCs/>
          <w:sz w:val="24"/>
          <w:szCs w:val="24"/>
        </w:rPr>
        <w:lastRenderedPageBreak/>
        <w:t>Ablauf gerichtliches Mahnverfahren</w:t>
      </w:r>
    </w:p>
    <w:tbl>
      <w:tblPr>
        <w:tblW w:w="9639" w:type="dxa"/>
        <w:tblInd w:w="567" w:type="dxa"/>
        <w:tblLook w:val="04A0" w:firstRow="1" w:lastRow="0" w:firstColumn="1" w:lastColumn="0" w:noHBand="0" w:noVBand="1"/>
      </w:tblPr>
      <w:tblGrid>
        <w:gridCol w:w="9038"/>
        <w:gridCol w:w="601"/>
      </w:tblGrid>
      <w:tr w:rsidR="00941970" w:rsidRPr="00801659" w14:paraId="04680E9A" w14:textId="77777777" w:rsidTr="00236183">
        <w:tc>
          <w:tcPr>
            <w:tcW w:w="9038" w:type="dxa"/>
            <w:shd w:val="clear" w:color="auto" w:fill="auto"/>
          </w:tcPr>
          <w:p w14:paraId="226D292C" w14:textId="77777777" w:rsidR="00941970" w:rsidRPr="008016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beantragt einen Vollstreckungsbescheid.</w:t>
            </w:r>
          </w:p>
        </w:tc>
        <w:tc>
          <w:tcPr>
            <w:tcW w:w="601" w:type="dxa"/>
            <w:shd w:val="clear" w:color="auto" w:fill="auto"/>
          </w:tcPr>
          <w:p w14:paraId="50D13195" w14:textId="233FD6A5"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801659" w14:paraId="02C8F793" w14:textId="77777777" w:rsidTr="00236183">
        <w:tc>
          <w:tcPr>
            <w:tcW w:w="9038" w:type="dxa"/>
            <w:shd w:val="clear" w:color="auto" w:fill="auto"/>
          </w:tcPr>
          <w:p w14:paraId="2704EBE2" w14:textId="77777777" w:rsidR="00941970" w:rsidRPr="008016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stellt einen Antrag auf Zwangsvollstreckung.</w:t>
            </w:r>
          </w:p>
        </w:tc>
        <w:tc>
          <w:tcPr>
            <w:tcW w:w="601" w:type="dxa"/>
            <w:shd w:val="clear" w:color="auto" w:fill="auto"/>
          </w:tcPr>
          <w:p w14:paraId="02DA10F3" w14:textId="631A4E1B"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801659" w14:paraId="136AFD4D" w14:textId="77777777" w:rsidTr="00236183">
        <w:tc>
          <w:tcPr>
            <w:tcW w:w="9038" w:type="dxa"/>
            <w:shd w:val="clear" w:color="auto" w:fill="auto"/>
          </w:tcPr>
          <w:p w14:paraId="72CE65D8" w14:textId="77777777" w:rsidR="00941970" w:rsidRPr="008016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Schuldner schweigt auf den Vollstreckungsbescheid.</w:t>
            </w:r>
          </w:p>
        </w:tc>
        <w:tc>
          <w:tcPr>
            <w:tcW w:w="601" w:type="dxa"/>
            <w:shd w:val="clear" w:color="auto" w:fill="auto"/>
          </w:tcPr>
          <w:p w14:paraId="7325FD15" w14:textId="03335DAB"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801659" w14:paraId="7AEF0833" w14:textId="77777777" w:rsidTr="00236183">
        <w:tc>
          <w:tcPr>
            <w:tcW w:w="9038" w:type="dxa"/>
            <w:shd w:val="clear" w:color="auto" w:fill="auto"/>
          </w:tcPr>
          <w:p w14:paraId="0A843164" w14:textId="77777777" w:rsidR="00941970" w:rsidRPr="008016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Mahnbescheid wird dem Schuldner zugestellt.</w:t>
            </w:r>
          </w:p>
        </w:tc>
        <w:tc>
          <w:tcPr>
            <w:tcW w:w="601" w:type="dxa"/>
            <w:shd w:val="clear" w:color="auto" w:fill="auto"/>
          </w:tcPr>
          <w:p w14:paraId="0C678892" w14:textId="649D2643"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801659" w14:paraId="4571E98D" w14:textId="77777777" w:rsidTr="00236183">
        <w:tc>
          <w:tcPr>
            <w:tcW w:w="9038" w:type="dxa"/>
            <w:shd w:val="clear" w:color="auto" w:fill="auto"/>
          </w:tcPr>
          <w:p w14:paraId="3F1A9173" w14:textId="77777777" w:rsidR="00941970" w:rsidRPr="008016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Gläubiger beantragt einen Mahnbescheid.</w:t>
            </w:r>
          </w:p>
        </w:tc>
        <w:tc>
          <w:tcPr>
            <w:tcW w:w="601" w:type="dxa"/>
            <w:shd w:val="clear" w:color="auto" w:fill="auto"/>
          </w:tcPr>
          <w:p w14:paraId="794ACB9B" w14:textId="7BD1BA92"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766459" w14:paraId="255C8BC1" w14:textId="77777777" w:rsidTr="00236183">
        <w:tc>
          <w:tcPr>
            <w:tcW w:w="9038" w:type="dxa"/>
            <w:shd w:val="clear" w:color="auto" w:fill="auto"/>
          </w:tcPr>
          <w:p w14:paraId="3E19A3F5" w14:textId="77777777" w:rsidR="00941970" w:rsidRPr="007664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Nach erfolgloser Zwangsvollstreckung wird der Schuldner in ein Verzeichnis eingetragen.</w:t>
            </w:r>
          </w:p>
        </w:tc>
        <w:tc>
          <w:tcPr>
            <w:tcW w:w="601" w:type="dxa"/>
            <w:shd w:val="clear" w:color="auto" w:fill="auto"/>
          </w:tcPr>
          <w:p w14:paraId="78B3D0C2" w14:textId="37EF68E7"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r w:rsidR="00941970" w:rsidRPr="00766459" w14:paraId="2A8CE4D8" w14:textId="77777777" w:rsidTr="00236183">
        <w:tc>
          <w:tcPr>
            <w:tcW w:w="9038" w:type="dxa"/>
            <w:shd w:val="clear" w:color="auto" w:fill="auto"/>
          </w:tcPr>
          <w:p w14:paraId="6A6A2687" w14:textId="77777777" w:rsidR="00941970" w:rsidRPr="00766459" w:rsidRDefault="00941970" w:rsidP="00236183">
            <w:pPr>
              <w:spacing w:before="60" w:after="120"/>
              <w:jc w:val="both"/>
              <w:rPr>
                <w:rFonts w:asciiTheme="minorHAnsi" w:hAnsiTheme="minorHAnsi" w:cstheme="minorHAnsi"/>
                <w:bCs/>
                <w:sz w:val="24"/>
                <w:szCs w:val="24"/>
                <w:lang w:eastAsia="ja-JP"/>
              </w:rPr>
            </w:pPr>
            <w:r>
              <w:rPr>
                <w:rFonts w:asciiTheme="minorHAnsi" w:hAnsiTheme="minorHAnsi" w:cstheme="minorHAnsi"/>
                <w:bCs/>
                <w:sz w:val="24"/>
                <w:szCs w:val="24"/>
                <w:lang w:eastAsia="ja-JP"/>
              </w:rPr>
              <w:t>Der Schuldner schweigt auf den Mahnbescheid.</w:t>
            </w:r>
          </w:p>
        </w:tc>
        <w:tc>
          <w:tcPr>
            <w:tcW w:w="601" w:type="dxa"/>
            <w:shd w:val="clear" w:color="auto" w:fill="auto"/>
          </w:tcPr>
          <w:p w14:paraId="05550AD3" w14:textId="7698351D" w:rsidR="00941970" w:rsidRPr="0081020B" w:rsidRDefault="00941970" w:rsidP="00236183">
            <w:pPr>
              <w:spacing w:before="60" w:after="120"/>
              <w:jc w:val="center"/>
              <w:rPr>
                <w:rFonts w:asciiTheme="minorHAnsi" w:hAnsiTheme="minorHAnsi" w:cstheme="minorHAnsi"/>
                <w:bCs/>
                <w:color w:val="000000" w:themeColor="text1"/>
                <w:sz w:val="24"/>
                <w:szCs w:val="24"/>
                <w:lang w:eastAsia="ja-JP"/>
              </w:rPr>
            </w:pPr>
          </w:p>
        </w:tc>
      </w:tr>
    </w:tbl>
    <w:p w14:paraId="7818253B" w14:textId="77777777" w:rsidR="00941970" w:rsidRDefault="00941970">
      <w:pPr>
        <w:pStyle w:val="Listenabsatz"/>
        <w:numPr>
          <w:ilvl w:val="0"/>
          <w:numId w:val="14"/>
        </w:numPr>
        <w:spacing w:before="240" w:after="120"/>
        <w:ind w:left="357" w:hanging="357"/>
        <w:contextualSpacing w:val="0"/>
        <w:jc w:val="both"/>
        <w:rPr>
          <w:rFonts w:ascii="Calibri" w:hAnsi="Calibri" w:cs="Calibri"/>
          <w:bCs/>
          <w:sz w:val="24"/>
          <w:szCs w:val="24"/>
        </w:rPr>
      </w:pPr>
      <w:r>
        <w:rPr>
          <w:rFonts w:ascii="Calibri" w:hAnsi="Calibri" w:cs="Calibri"/>
          <w:bCs/>
          <w:sz w:val="24"/>
          <w:szCs w:val="24"/>
        </w:rPr>
        <w:t xml:space="preserve">Zuständigkeiten für elektronische Mahnbescheide (vgl. </w:t>
      </w:r>
      <w:r w:rsidRPr="00AF7FE6">
        <w:rPr>
          <w:rFonts w:ascii="Calibri" w:hAnsi="Calibri" w:cs="Calibri"/>
          <w:bCs/>
          <w:sz w:val="24"/>
          <w:szCs w:val="24"/>
        </w:rPr>
        <w:t>https://mahnbescheid24.online/gerichte/</w:t>
      </w:r>
      <w:r>
        <w:rPr>
          <w:rFonts w:ascii="Calibri" w:hAnsi="Calibri" w:cs="Calibri"/>
          <w:bCs/>
          <w:sz w:val="24"/>
          <w:szCs w:val="24"/>
        </w:rPr>
        <w:t>)</w:t>
      </w:r>
    </w:p>
    <w:tbl>
      <w:tblPr>
        <w:tblStyle w:val="Tabellenraster"/>
        <w:tblW w:w="6274" w:type="dxa"/>
        <w:tblInd w:w="56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3539"/>
        <w:gridCol w:w="2735"/>
      </w:tblGrid>
      <w:tr w:rsidR="00941970" w:rsidRPr="007D73E8" w14:paraId="667C4E0A" w14:textId="77777777" w:rsidTr="00236183">
        <w:tc>
          <w:tcPr>
            <w:tcW w:w="3539" w:type="dxa"/>
          </w:tcPr>
          <w:p w14:paraId="51594C88" w14:textId="77777777" w:rsidR="00941970" w:rsidRPr="00236183" w:rsidRDefault="00941970" w:rsidP="00236183">
            <w:pPr>
              <w:spacing w:before="240" w:after="120"/>
              <w:jc w:val="both"/>
              <w:rPr>
                <w:rFonts w:ascii="Calibri" w:hAnsi="Calibri" w:cs="Calibri"/>
                <w:b/>
                <w:sz w:val="24"/>
                <w:szCs w:val="24"/>
              </w:rPr>
            </w:pPr>
            <w:r w:rsidRPr="00236183">
              <w:rPr>
                <w:rFonts w:ascii="Calibri" w:hAnsi="Calibri" w:cs="Calibri"/>
                <w:b/>
                <w:sz w:val="24"/>
                <w:szCs w:val="24"/>
              </w:rPr>
              <w:t>Gerichtsstand des Gläubigers</w:t>
            </w:r>
          </w:p>
        </w:tc>
        <w:tc>
          <w:tcPr>
            <w:tcW w:w="2735" w:type="dxa"/>
          </w:tcPr>
          <w:p w14:paraId="69D9E03C" w14:textId="77777777" w:rsidR="00941970" w:rsidRPr="00236183" w:rsidRDefault="00941970" w:rsidP="00236183">
            <w:pPr>
              <w:spacing w:before="240" w:after="120"/>
              <w:jc w:val="both"/>
              <w:rPr>
                <w:rFonts w:ascii="Calibri" w:hAnsi="Calibri" w:cs="Calibri"/>
                <w:b/>
                <w:sz w:val="24"/>
                <w:szCs w:val="24"/>
              </w:rPr>
            </w:pPr>
            <w:r w:rsidRPr="00236183">
              <w:rPr>
                <w:rFonts w:ascii="Calibri" w:hAnsi="Calibri" w:cs="Calibri"/>
                <w:b/>
                <w:sz w:val="24"/>
                <w:szCs w:val="24"/>
              </w:rPr>
              <w:t>Zuständiges Amtsgericht</w:t>
            </w:r>
          </w:p>
        </w:tc>
      </w:tr>
      <w:tr w:rsidR="00941970" w14:paraId="3B8C5669" w14:textId="77777777" w:rsidTr="00236183">
        <w:tc>
          <w:tcPr>
            <w:tcW w:w="3539" w:type="dxa"/>
          </w:tcPr>
          <w:p w14:paraId="49CAB338" w14:textId="77777777" w:rsidR="00941970" w:rsidRDefault="00941970" w:rsidP="00236183">
            <w:pPr>
              <w:spacing w:before="60" w:after="120"/>
              <w:ind w:left="284"/>
              <w:jc w:val="both"/>
              <w:rPr>
                <w:rFonts w:ascii="Calibri" w:hAnsi="Calibri" w:cs="Calibri"/>
                <w:bCs/>
                <w:sz w:val="24"/>
                <w:szCs w:val="24"/>
              </w:rPr>
            </w:pPr>
            <w:r>
              <w:rPr>
                <w:rFonts w:ascii="Calibri" w:hAnsi="Calibri" w:cs="Calibri"/>
                <w:bCs/>
                <w:sz w:val="24"/>
                <w:szCs w:val="24"/>
              </w:rPr>
              <w:t>① Düsseldorf</w:t>
            </w:r>
          </w:p>
        </w:tc>
        <w:tc>
          <w:tcPr>
            <w:tcW w:w="2735" w:type="dxa"/>
          </w:tcPr>
          <w:p w14:paraId="004A402B" w14:textId="36A589CF" w:rsidR="00941970" w:rsidRDefault="00941970" w:rsidP="00236183">
            <w:pPr>
              <w:spacing w:before="60" w:after="120"/>
              <w:ind w:left="284"/>
              <w:jc w:val="both"/>
              <w:rPr>
                <w:rFonts w:ascii="Calibri" w:hAnsi="Calibri" w:cs="Calibri"/>
                <w:bCs/>
                <w:sz w:val="24"/>
                <w:szCs w:val="24"/>
              </w:rPr>
            </w:pPr>
          </w:p>
        </w:tc>
      </w:tr>
      <w:tr w:rsidR="00941970" w14:paraId="2A3C3C84" w14:textId="77777777" w:rsidTr="00236183">
        <w:tc>
          <w:tcPr>
            <w:tcW w:w="3539" w:type="dxa"/>
          </w:tcPr>
          <w:p w14:paraId="11DBDB1B" w14:textId="77777777" w:rsidR="00941970" w:rsidRDefault="00941970" w:rsidP="00236183">
            <w:pPr>
              <w:spacing w:before="60" w:after="120"/>
              <w:ind w:left="284"/>
              <w:jc w:val="both"/>
              <w:rPr>
                <w:rFonts w:ascii="Calibri" w:hAnsi="Calibri" w:cs="Calibri"/>
                <w:bCs/>
                <w:sz w:val="24"/>
                <w:szCs w:val="24"/>
              </w:rPr>
            </w:pPr>
            <w:r>
              <w:rPr>
                <w:rFonts w:ascii="Calibri" w:hAnsi="Calibri" w:cs="Calibri"/>
                <w:bCs/>
                <w:sz w:val="24"/>
                <w:szCs w:val="24"/>
              </w:rPr>
              <w:t>② Kassel</w:t>
            </w:r>
          </w:p>
        </w:tc>
        <w:tc>
          <w:tcPr>
            <w:tcW w:w="2735" w:type="dxa"/>
          </w:tcPr>
          <w:p w14:paraId="3A715E52" w14:textId="07A49AAD" w:rsidR="00941970" w:rsidRDefault="00941970" w:rsidP="00236183">
            <w:pPr>
              <w:spacing w:before="60" w:after="120"/>
              <w:ind w:left="284"/>
              <w:jc w:val="both"/>
              <w:rPr>
                <w:rFonts w:ascii="Calibri" w:hAnsi="Calibri" w:cs="Calibri"/>
                <w:bCs/>
                <w:sz w:val="24"/>
                <w:szCs w:val="24"/>
              </w:rPr>
            </w:pPr>
          </w:p>
        </w:tc>
      </w:tr>
      <w:tr w:rsidR="00941970" w14:paraId="3D68A043" w14:textId="77777777" w:rsidTr="00236183">
        <w:tc>
          <w:tcPr>
            <w:tcW w:w="3539" w:type="dxa"/>
          </w:tcPr>
          <w:p w14:paraId="63EA6DCA" w14:textId="77777777" w:rsidR="00941970" w:rsidRDefault="00941970" w:rsidP="00236183">
            <w:pPr>
              <w:spacing w:before="60" w:after="120"/>
              <w:ind w:left="284"/>
              <w:jc w:val="both"/>
              <w:rPr>
                <w:rFonts w:ascii="Calibri" w:hAnsi="Calibri" w:cs="Calibri"/>
                <w:bCs/>
                <w:sz w:val="24"/>
                <w:szCs w:val="24"/>
              </w:rPr>
            </w:pPr>
            <w:r>
              <w:rPr>
                <w:rFonts w:ascii="Calibri" w:hAnsi="Calibri" w:cs="Calibri"/>
                <w:bCs/>
                <w:sz w:val="24"/>
                <w:szCs w:val="24"/>
              </w:rPr>
              <w:t>③ Leipzig</w:t>
            </w:r>
          </w:p>
        </w:tc>
        <w:tc>
          <w:tcPr>
            <w:tcW w:w="2735" w:type="dxa"/>
          </w:tcPr>
          <w:p w14:paraId="3382D66B" w14:textId="50CE9578" w:rsidR="00941970" w:rsidRDefault="00941970" w:rsidP="00236183">
            <w:pPr>
              <w:spacing w:before="60" w:after="120"/>
              <w:ind w:left="284"/>
              <w:jc w:val="both"/>
              <w:rPr>
                <w:rFonts w:ascii="Calibri" w:hAnsi="Calibri" w:cs="Calibri"/>
                <w:bCs/>
                <w:sz w:val="24"/>
                <w:szCs w:val="24"/>
              </w:rPr>
            </w:pPr>
          </w:p>
        </w:tc>
      </w:tr>
      <w:tr w:rsidR="00941970" w14:paraId="30FEAE04" w14:textId="77777777" w:rsidTr="00236183">
        <w:tc>
          <w:tcPr>
            <w:tcW w:w="3539" w:type="dxa"/>
          </w:tcPr>
          <w:p w14:paraId="71D8F890" w14:textId="77777777" w:rsidR="00941970" w:rsidRDefault="00941970" w:rsidP="00236183">
            <w:pPr>
              <w:spacing w:before="60" w:after="120"/>
              <w:ind w:left="284"/>
              <w:jc w:val="both"/>
              <w:rPr>
                <w:rFonts w:ascii="Calibri" w:hAnsi="Calibri" w:cs="Calibri"/>
                <w:bCs/>
                <w:sz w:val="24"/>
                <w:szCs w:val="24"/>
              </w:rPr>
            </w:pPr>
            <w:r>
              <w:rPr>
                <w:rFonts w:ascii="Calibri" w:hAnsi="Calibri" w:cs="Calibri"/>
                <w:bCs/>
                <w:sz w:val="24"/>
                <w:szCs w:val="24"/>
              </w:rPr>
              <w:t>④ London</w:t>
            </w:r>
          </w:p>
        </w:tc>
        <w:tc>
          <w:tcPr>
            <w:tcW w:w="2735" w:type="dxa"/>
          </w:tcPr>
          <w:p w14:paraId="2BC49E6E" w14:textId="20490665" w:rsidR="00941970" w:rsidRDefault="00941970" w:rsidP="00236183">
            <w:pPr>
              <w:spacing w:before="60" w:after="120"/>
              <w:ind w:left="284"/>
              <w:jc w:val="both"/>
              <w:rPr>
                <w:rFonts w:ascii="Calibri" w:hAnsi="Calibri" w:cs="Calibri"/>
                <w:bCs/>
                <w:sz w:val="24"/>
                <w:szCs w:val="24"/>
              </w:rPr>
            </w:pPr>
          </w:p>
        </w:tc>
      </w:tr>
      <w:tr w:rsidR="00941970" w14:paraId="54FC694B" w14:textId="77777777" w:rsidTr="00236183">
        <w:tc>
          <w:tcPr>
            <w:tcW w:w="3539" w:type="dxa"/>
          </w:tcPr>
          <w:p w14:paraId="356690F1" w14:textId="77777777" w:rsidR="00941970" w:rsidRDefault="00941970" w:rsidP="00236183">
            <w:pPr>
              <w:spacing w:before="60" w:after="120"/>
              <w:ind w:left="284"/>
              <w:jc w:val="both"/>
              <w:rPr>
                <w:rFonts w:ascii="Calibri" w:hAnsi="Calibri" w:cs="Calibri"/>
                <w:bCs/>
                <w:sz w:val="24"/>
                <w:szCs w:val="24"/>
              </w:rPr>
            </w:pPr>
            <w:r>
              <w:rPr>
                <w:rFonts w:ascii="Calibri" w:hAnsi="Calibri" w:cs="Calibri"/>
                <w:bCs/>
                <w:sz w:val="24"/>
                <w:szCs w:val="24"/>
              </w:rPr>
              <w:t>⑤ Rostock</w:t>
            </w:r>
          </w:p>
        </w:tc>
        <w:tc>
          <w:tcPr>
            <w:tcW w:w="2735" w:type="dxa"/>
          </w:tcPr>
          <w:p w14:paraId="3AD33DF3" w14:textId="2C871673" w:rsidR="00941970" w:rsidRDefault="00941970" w:rsidP="00236183">
            <w:pPr>
              <w:spacing w:before="60" w:after="120"/>
              <w:ind w:left="284"/>
              <w:jc w:val="both"/>
              <w:rPr>
                <w:rFonts w:ascii="Calibri" w:hAnsi="Calibri" w:cs="Calibri"/>
                <w:bCs/>
                <w:sz w:val="24"/>
                <w:szCs w:val="24"/>
              </w:rPr>
            </w:pPr>
          </w:p>
        </w:tc>
      </w:tr>
    </w:tbl>
    <w:p w14:paraId="3D96F6D6" w14:textId="77777777" w:rsidR="0081020B" w:rsidRPr="007303C2" w:rsidRDefault="0081020B" w:rsidP="007303C2">
      <w:pPr>
        <w:spacing w:before="240" w:after="120"/>
        <w:jc w:val="both"/>
        <w:rPr>
          <w:rFonts w:ascii="Calibri" w:hAnsi="Calibri" w:cs="Calibri"/>
          <w:bCs/>
          <w:sz w:val="24"/>
          <w:szCs w:val="24"/>
        </w:rPr>
      </w:pPr>
    </w:p>
    <w:p w14:paraId="7E398DC6" w14:textId="77777777" w:rsidR="0081020B" w:rsidRDefault="0081020B">
      <w:pPr>
        <w:rPr>
          <w:rFonts w:ascii="Calibri" w:hAnsi="Calibri" w:cs="Calibri"/>
          <w:bCs/>
          <w:sz w:val="24"/>
          <w:szCs w:val="24"/>
        </w:rPr>
      </w:pPr>
      <w:r>
        <w:rPr>
          <w:rFonts w:ascii="Calibri" w:hAnsi="Calibri" w:cs="Calibri"/>
          <w:bCs/>
          <w:sz w:val="24"/>
          <w:szCs w:val="24"/>
        </w:rPr>
        <w:br w:type="page"/>
      </w:r>
    </w:p>
    <w:p w14:paraId="7260502A" w14:textId="638847DB" w:rsidR="00941970" w:rsidRDefault="00941970">
      <w:pPr>
        <w:pStyle w:val="Listenabsatz"/>
        <w:numPr>
          <w:ilvl w:val="0"/>
          <w:numId w:val="14"/>
        </w:numPr>
        <w:spacing w:before="240" w:after="120"/>
        <w:ind w:left="357" w:hanging="357"/>
        <w:contextualSpacing w:val="0"/>
        <w:jc w:val="both"/>
        <w:rPr>
          <w:rFonts w:ascii="Calibri" w:hAnsi="Calibri" w:cs="Calibri"/>
          <w:bCs/>
          <w:sz w:val="24"/>
          <w:szCs w:val="24"/>
        </w:rPr>
      </w:pPr>
      <w:r>
        <w:rPr>
          <w:rFonts w:ascii="Calibri" w:hAnsi="Calibri" w:cs="Calibri"/>
          <w:bCs/>
          <w:sz w:val="24"/>
          <w:szCs w:val="24"/>
        </w:rPr>
        <w:lastRenderedPageBreak/>
        <w:t>Mögliche Argumentationskette</w:t>
      </w:r>
    </w:p>
    <w:tbl>
      <w:tblPr>
        <w:tblStyle w:val="Tabellenraster"/>
        <w:tblW w:w="9639" w:type="dxa"/>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639"/>
      </w:tblGrid>
      <w:tr w:rsidR="0081020B" w:rsidRPr="006F2DCA" w14:paraId="22477DB2" w14:textId="77777777" w:rsidTr="0081020B">
        <w:trPr>
          <w:trHeight w:hRule="exact" w:val="14175"/>
        </w:trPr>
        <w:tc>
          <w:tcPr>
            <w:tcW w:w="10194" w:type="dxa"/>
          </w:tcPr>
          <w:p w14:paraId="17BBFF8D" w14:textId="77777777" w:rsidR="0081020B" w:rsidRPr="006F2DCA" w:rsidRDefault="0081020B" w:rsidP="00236183">
            <w:pPr>
              <w:spacing w:before="60" w:after="120"/>
              <w:jc w:val="both"/>
              <w:rPr>
                <w:rFonts w:asciiTheme="minorHAnsi" w:hAnsiTheme="minorHAnsi" w:cstheme="minorHAnsi"/>
                <w:sz w:val="24"/>
                <w:szCs w:val="24"/>
              </w:rPr>
            </w:pPr>
          </w:p>
        </w:tc>
      </w:tr>
    </w:tbl>
    <w:p w14:paraId="74B82FDE" w14:textId="77777777" w:rsidR="00941970" w:rsidRDefault="00941970" w:rsidP="00941970">
      <w:pPr>
        <w:shd w:val="clear" w:color="auto" w:fill="C6D9F1"/>
        <w:spacing w:after="120"/>
        <w:jc w:val="center"/>
        <w:rPr>
          <w:rFonts w:ascii="Gadugi" w:hAnsi="Gadugi" w:cs="Estrangelo Edessa"/>
          <w:b/>
          <w:sz w:val="28"/>
          <w:szCs w:val="28"/>
        </w:rPr>
      </w:pPr>
      <w:bookmarkStart w:id="0" w:name="_Hlk145661325"/>
      <w:r>
        <w:rPr>
          <w:rFonts w:ascii="Gadugi" w:hAnsi="Gadugi" w:cs="Estrangelo Edessa"/>
          <w:b/>
          <w:sz w:val="28"/>
          <w:szCs w:val="28"/>
        </w:rPr>
        <w:lastRenderedPageBreak/>
        <w:t>Fälle zum Mahnverfahren</w:t>
      </w:r>
    </w:p>
    <w:p w14:paraId="59113CF3" w14:textId="77777777" w:rsidR="00941970" w:rsidRDefault="00941970" w:rsidP="00941970">
      <w:pPr>
        <w:spacing w:before="60" w:after="120"/>
        <w:jc w:val="both"/>
        <w:rPr>
          <w:rFonts w:ascii="Calibri" w:hAnsi="Calibri" w:cs="Calibri"/>
          <w:bCs/>
          <w:sz w:val="24"/>
          <w:szCs w:val="24"/>
        </w:rPr>
      </w:pPr>
      <w:r w:rsidRPr="00E44593">
        <w:rPr>
          <w:rFonts w:ascii="Calibri" w:eastAsiaTheme="minorHAnsi" w:hAnsi="Calibri" w:cs="Calibri"/>
          <w:b/>
          <w:noProof/>
          <w:color w:val="00B0F0"/>
          <w:sz w:val="24"/>
          <w:szCs w:val="24"/>
          <w:u w:val="words"/>
          <w:lang w:eastAsia="en-US"/>
        </w:rPr>
        <w:drawing>
          <wp:anchor distT="0" distB="0" distL="114300" distR="114300" simplePos="0" relativeHeight="251832832" behindDoc="0" locked="0" layoutInCell="1" allowOverlap="1" wp14:anchorId="3BE58BC4" wp14:editId="702FAB74">
            <wp:simplePos x="0" y="0"/>
            <wp:positionH relativeFrom="column">
              <wp:posOffset>2540</wp:posOffset>
            </wp:positionH>
            <wp:positionV relativeFrom="paragraph">
              <wp:posOffset>4445</wp:posOffset>
            </wp:positionV>
            <wp:extent cx="1227600" cy="496800"/>
            <wp:effectExtent l="0" t="0" r="0" b="0"/>
            <wp:wrapSquare wrapText="bothSides"/>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27600" cy="496800"/>
                    </a:xfrm>
                    <a:prstGeom prst="rect">
                      <a:avLst/>
                    </a:prstGeom>
                  </pic:spPr>
                </pic:pic>
              </a:graphicData>
            </a:graphic>
            <wp14:sizeRelH relativeFrom="margin">
              <wp14:pctWidth>0</wp14:pctWidth>
            </wp14:sizeRelH>
            <wp14:sizeRelV relativeFrom="margin">
              <wp14:pctHeight>0</wp14:pctHeight>
            </wp14:sizeRelV>
          </wp:anchor>
        </w:drawing>
      </w:r>
      <w:r>
        <w:rPr>
          <w:rFonts w:ascii="Calibri" w:eastAsiaTheme="minorHAnsi" w:hAnsi="Calibri" w:cs="Calibri"/>
          <w:b/>
          <w:color w:val="00B0F0"/>
          <w:sz w:val="24"/>
          <w:szCs w:val="24"/>
          <w:u w:val="words"/>
          <w:lang w:eastAsia="en-US"/>
        </w:rPr>
        <w:t xml:space="preserve">Fall 1: </w:t>
      </w:r>
      <w:r w:rsidRPr="00E44593">
        <w:rPr>
          <w:rFonts w:ascii="Calibri" w:eastAsiaTheme="minorHAnsi" w:hAnsi="Calibri" w:cs="Calibri"/>
          <w:b/>
          <w:color w:val="00B0F0"/>
          <w:sz w:val="24"/>
          <w:szCs w:val="24"/>
          <w:u w:val="words"/>
          <w:lang w:eastAsia="en-US"/>
        </w:rPr>
        <w:t>Ausgangssituation</w:t>
      </w:r>
      <w:r w:rsidRPr="003E7FFE">
        <w:rPr>
          <w:rFonts w:ascii="Calibri" w:hAnsi="Calibri" w:cs="Calibri"/>
          <w:bCs/>
          <w:sz w:val="24"/>
          <w:szCs w:val="24"/>
        </w:rPr>
        <w:t>:</w:t>
      </w:r>
    </w:p>
    <w:p w14:paraId="055C264D" w14:textId="77777777" w:rsidR="00941970" w:rsidRPr="00E44593" w:rsidRDefault="00941970" w:rsidP="00941970">
      <w:pPr>
        <w:spacing w:before="60" w:after="120"/>
        <w:jc w:val="both"/>
        <w:rPr>
          <w:rFonts w:ascii="Calibri" w:eastAsiaTheme="minorHAnsi" w:hAnsi="Calibri" w:cs="Calibri"/>
          <w:bCs/>
          <w:sz w:val="24"/>
          <w:szCs w:val="24"/>
          <w:lang w:eastAsia="en-US"/>
        </w:rPr>
      </w:pPr>
      <w:r w:rsidRPr="00E44593">
        <w:rPr>
          <w:rFonts w:ascii="Calibri" w:eastAsiaTheme="minorHAnsi" w:hAnsi="Calibri" w:cs="Calibri"/>
          <w:bCs/>
          <w:sz w:val="24"/>
          <w:szCs w:val="24"/>
          <w:lang w:eastAsia="en-US"/>
        </w:rPr>
        <w:t xml:space="preserve">Tom </w:t>
      </w:r>
      <w:r>
        <w:rPr>
          <w:rFonts w:ascii="Calibri" w:eastAsiaTheme="minorHAnsi" w:hAnsi="Calibri" w:cs="Calibri"/>
          <w:bCs/>
          <w:sz w:val="24"/>
          <w:szCs w:val="24"/>
          <w:lang w:eastAsia="en-US"/>
        </w:rPr>
        <w:t>Dinero</w:t>
      </w:r>
      <w:r w:rsidRPr="00E44593">
        <w:rPr>
          <w:rFonts w:ascii="Calibri" w:eastAsiaTheme="minorHAnsi" w:hAnsi="Calibri" w:cs="Calibri"/>
          <w:bCs/>
          <w:sz w:val="24"/>
          <w:szCs w:val="24"/>
          <w:lang w:eastAsia="en-US"/>
        </w:rPr>
        <w:t xml:space="preserve">, Angestellter der Hansen GmbH (Bonn), </w:t>
      </w:r>
      <w:r>
        <w:rPr>
          <w:rFonts w:ascii="Calibri" w:eastAsiaTheme="minorHAnsi" w:hAnsi="Calibri" w:cs="Calibri"/>
          <w:bCs/>
          <w:sz w:val="24"/>
          <w:szCs w:val="24"/>
          <w:lang w:eastAsia="en-US"/>
        </w:rPr>
        <w:t>ist für das</w:t>
      </w:r>
      <w:r w:rsidRPr="00E44593">
        <w:rPr>
          <w:rFonts w:ascii="Calibri" w:eastAsiaTheme="minorHAnsi" w:hAnsi="Calibri" w:cs="Calibri"/>
          <w:bCs/>
          <w:sz w:val="24"/>
          <w:szCs w:val="24"/>
          <w:lang w:eastAsia="en-US"/>
        </w:rPr>
        <w:t xml:space="preserve"> gesamte Mahnwesen </w:t>
      </w:r>
      <w:r>
        <w:rPr>
          <w:rFonts w:ascii="Calibri" w:eastAsiaTheme="minorHAnsi" w:hAnsi="Calibri" w:cs="Calibri"/>
          <w:bCs/>
          <w:sz w:val="24"/>
          <w:szCs w:val="24"/>
          <w:lang w:eastAsia="en-US"/>
        </w:rPr>
        <w:t>des</w:t>
      </w:r>
      <w:r w:rsidRPr="00E44593">
        <w:rPr>
          <w:rFonts w:ascii="Calibri" w:eastAsiaTheme="minorHAnsi" w:hAnsi="Calibri" w:cs="Calibri"/>
          <w:bCs/>
          <w:sz w:val="24"/>
          <w:szCs w:val="24"/>
          <w:lang w:eastAsia="en-US"/>
        </w:rPr>
        <w:t xml:space="preserve"> Unternehmens </w:t>
      </w:r>
      <w:r>
        <w:rPr>
          <w:rFonts w:ascii="Calibri" w:eastAsiaTheme="minorHAnsi" w:hAnsi="Calibri" w:cs="Calibri"/>
          <w:bCs/>
          <w:sz w:val="24"/>
          <w:szCs w:val="24"/>
          <w:lang w:eastAsia="en-US"/>
        </w:rPr>
        <w:t>zuständig</w:t>
      </w:r>
      <w:r w:rsidRPr="00E44593">
        <w:rPr>
          <w:rFonts w:ascii="Calibri" w:eastAsiaTheme="minorHAnsi" w:hAnsi="Calibri" w:cs="Calibri"/>
          <w:bCs/>
          <w:sz w:val="24"/>
          <w:szCs w:val="24"/>
          <w:lang w:eastAsia="en-US"/>
        </w:rPr>
        <w:t xml:space="preserve">. </w:t>
      </w:r>
      <w:r>
        <w:rPr>
          <w:rFonts w:ascii="Calibri" w:eastAsiaTheme="minorHAnsi" w:hAnsi="Calibri" w:cs="Calibri"/>
          <w:bCs/>
          <w:sz w:val="24"/>
          <w:szCs w:val="24"/>
          <w:lang w:eastAsia="en-US"/>
        </w:rPr>
        <w:t xml:space="preserve">Die Schmitz OHG (S) zählt zu den Stammkunden der Hansen GmbH. Eine Rechnung ist noch offen: in Höhe von 85.000 €; Rechnungsdatum ist der 25.07.2020. Der Kunde wurde bereits in 2021 und in 2022 </w:t>
      </w:r>
      <w:r w:rsidRPr="00E44593">
        <w:rPr>
          <w:rFonts w:ascii="Calibri" w:eastAsiaTheme="minorHAnsi" w:hAnsi="Calibri" w:cs="Calibri"/>
          <w:bCs/>
          <w:sz w:val="24"/>
          <w:szCs w:val="24"/>
          <w:lang w:eastAsia="en-US"/>
        </w:rPr>
        <w:t xml:space="preserve">mehrfach erfolglos angemahnt. </w:t>
      </w:r>
      <w:r>
        <w:rPr>
          <w:rFonts w:ascii="Calibri" w:eastAsiaTheme="minorHAnsi" w:hAnsi="Calibri" w:cs="Calibri"/>
          <w:bCs/>
          <w:sz w:val="24"/>
          <w:szCs w:val="24"/>
          <w:lang w:eastAsia="en-US"/>
        </w:rPr>
        <w:t>Tom Dinero</w:t>
      </w:r>
      <w:r w:rsidRPr="00E44593">
        <w:rPr>
          <w:rFonts w:ascii="Calibri" w:eastAsiaTheme="minorHAnsi" w:hAnsi="Calibri" w:cs="Calibri"/>
          <w:bCs/>
          <w:sz w:val="24"/>
          <w:szCs w:val="24"/>
          <w:lang w:eastAsia="en-US"/>
        </w:rPr>
        <w:t xml:space="preserve"> prüft am 17.07.2023, was er zur Eintreibung der fälligen Kaufpreisforderung tun könnte.</w:t>
      </w:r>
    </w:p>
    <w:p w14:paraId="3B35FA4A" w14:textId="77777777" w:rsidR="00941970" w:rsidRPr="002A6DD1" w:rsidRDefault="00941970" w:rsidP="00941970">
      <w:pPr>
        <w:spacing w:before="240" w:after="120"/>
        <w:jc w:val="both"/>
        <w:rPr>
          <w:rFonts w:ascii="Calibri" w:hAnsi="Calibri" w:cs="Calibri"/>
          <w:b/>
          <w:sz w:val="24"/>
          <w:szCs w:val="24"/>
          <w:u w:val="words"/>
        </w:rPr>
      </w:pPr>
      <w:r w:rsidRPr="002A6DD1">
        <w:rPr>
          <w:rFonts w:ascii="Calibri" w:hAnsi="Calibri" w:cs="Calibri"/>
          <w:b/>
          <w:color w:val="FF0000"/>
          <w:sz w:val="24"/>
          <w:szCs w:val="24"/>
          <w:u w:val="words"/>
        </w:rPr>
        <w:t>Arbeitsaufgaben</w:t>
      </w:r>
      <w:r w:rsidRPr="00995742">
        <w:rPr>
          <w:rFonts w:ascii="Calibri" w:hAnsi="Calibri" w:cs="Calibri"/>
          <w:bCs/>
          <w:sz w:val="24"/>
          <w:szCs w:val="24"/>
        </w:rPr>
        <w:t>:</w:t>
      </w:r>
    </w:p>
    <w:p w14:paraId="20CFCA11" w14:textId="77777777" w:rsidR="00941970" w:rsidRPr="00E44593" w:rsidRDefault="00941970">
      <w:pPr>
        <w:pStyle w:val="Listenabsatz"/>
        <w:numPr>
          <w:ilvl w:val="0"/>
          <w:numId w:val="5"/>
        </w:numPr>
        <w:spacing w:before="60" w:after="120"/>
        <w:ind w:left="341" w:hanging="284"/>
        <w:contextualSpacing w:val="0"/>
        <w:jc w:val="both"/>
        <w:rPr>
          <w:rFonts w:ascii="Calibri" w:hAnsi="Calibri" w:cs="Calibri"/>
          <w:bCs/>
          <w:sz w:val="24"/>
          <w:szCs w:val="24"/>
        </w:rPr>
      </w:pPr>
      <w:r w:rsidRPr="00E44593">
        <w:rPr>
          <w:rFonts w:ascii="Calibri" w:hAnsi="Calibri" w:cs="Calibri"/>
          <w:bCs/>
          <w:sz w:val="24"/>
          <w:szCs w:val="24"/>
        </w:rPr>
        <w:t xml:space="preserve">Was wird </w:t>
      </w:r>
      <w:r>
        <w:rPr>
          <w:rFonts w:ascii="Calibri" w:hAnsi="Calibri" w:cs="Calibri"/>
          <w:bCs/>
          <w:sz w:val="24"/>
          <w:szCs w:val="24"/>
        </w:rPr>
        <w:t>Tom Dinero</w:t>
      </w:r>
      <w:r w:rsidRPr="00E44593">
        <w:rPr>
          <w:rFonts w:ascii="Calibri" w:hAnsi="Calibri" w:cs="Calibri"/>
          <w:bCs/>
          <w:sz w:val="24"/>
          <w:szCs w:val="24"/>
        </w:rPr>
        <w:t xml:space="preserve"> sofort und vorrangig prüfen?</w:t>
      </w:r>
    </w:p>
    <w:p w14:paraId="5E87B834" w14:textId="77777777" w:rsidR="00941970" w:rsidRPr="00E44593" w:rsidRDefault="00941970">
      <w:pPr>
        <w:pStyle w:val="Listenabsatz"/>
        <w:numPr>
          <w:ilvl w:val="0"/>
          <w:numId w:val="5"/>
        </w:numPr>
        <w:spacing w:before="60" w:after="120"/>
        <w:ind w:left="341" w:hanging="284"/>
        <w:contextualSpacing w:val="0"/>
        <w:jc w:val="both"/>
        <w:rPr>
          <w:rFonts w:ascii="Calibri" w:hAnsi="Calibri" w:cs="Calibri"/>
          <w:bCs/>
          <w:sz w:val="24"/>
          <w:szCs w:val="24"/>
        </w:rPr>
      </w:pPr>
      <w:r w:rsidRPr="00E44593">
        <w:rPr>
          <w:rFonts w:ascii="Calibri" w:hAnsi="Calibri" w:cs="Calibri"/>
          <w:bCs/>
          <w:sz w:val="24"/>
          <w:szCs w:val="24"/>
        </w:rPr>
        <w:t>Welche verjährungshemmenden Maßnahmen gibt es?</w:t>
      </w:r>
    </w:p>
    <w:p w14:paraId="17B28E6A" w14:textId="77777777" w:rsidR="00941970" w:rsidRPr="00E44593" w:rsidRDefault="00941970">
      <w:pPr>
        <w:pStyle w:val="Listenabsatz"/>
        <w:numPr>
          <w:ilvl w:val="0"/>
          <w:numId w:val="5"/>
        </w:numPr>
        <w:spacing w:before="60" w:after="120"/>
        <w:ind w:left="341" w:hanging="284"/>
        <w:contextualSpacing w:val="0"/>
        <w:jc w:val="both"/>
        <w:rPr>
          <w:rFonts w:ascii="Calibri" w:hAnsi="Calibri" w:cs="Calibri"/>
          <w:bCs/>
          <w:sz w:val="24"/>
          <w:szCs w:val="24"/>
        </w:rPr>
      </w:pPr>
      <w:r w:rsidRPr="00E44593">
        <w:rPr>
          <w:rFonts w:ascii="Calibri" w:hAnsi="Calibri" w:cs="Calibri"/>
          <w:bCs/>
          <w:sz w:val="24"/>
          <w:szCs w:val="24"/>
        </w:rPr>
        <w:t>Die Forderung soll gerichtlich geltend gemacht werden. Welche Möglichkeiten gibt es hierfür?</w:t>
      </w:r>
    </w:p>
    <w:p w14:paraId="380E4516" w14:textId="77777777" w:rsidR="00941970" w:rsidRPr="00E44593" w:rsidRDefault="00941970">
      <w:pPr>
        <w:pStyle w:val="Listenabsatz"/>
        <w:numPr>
          <w:ilvl w:val="0"/>
          <w:numId w:val="5"/>
        </w:numPr>
        <w:spacing w:before="60" w:after="120"/>
        <w:ind w:left="341" w:hanging="284"/>
        <w:contextualSpacing w:val="0"/>
        <w:jc w:val="both"/>
        <w:rPr>
          <w:rFonts w:ascii="Calibri" w:hAnsi="Calibri" w:cs="Calibri"/>
          <w:bCs/>
          <w:sz w:val="24"/>
          <w:szCs w:val="24"/>
        </w:rPr>
      </w:pPr>
      <w:r w:rsidRPr="00E44593">
        <w:rPr>
          <w:rFonts w:ascii="Calibri" w:hAnsi="Calibri" w:cs="Calibri"/>
          <w:bCs/>
          <w:sz w:val="24"/>
          <w:szCs w:val="24"/>
        </w:rPr>
        <w:t>Welches Gericht wäre sachlich und örtlich zuständig bei Beantragung eines Mahnbescheids?</w:t>
      </w:r>
    </w:p>
    <w:p w14:paraId="167D28E6" w14:textId="2E3D0E12" w:rsidR="00941970" w:rsidRDefault="00941970">
      <w:pPr>
        <w:pStyle w:val="Listenabsatz"/>
        <w:numPr>
          <w:ilvl w:val="0"/>
          <w:numId w:val="5"/>
        </w:numPr>
        <w:spacing w:before="60" w:after="120"/>
        <w:ind w:left="341" w:hanging="284"/>
        <w:contextualSpacing w:val="0"/>
        <w:jc w:val="both"/>
        <w:rPr>
          <w:rFonts w:ascii="Calibri" w:hAnsi="Calibri" w:cs="Calibri"/>
          <w:bCs/>
          <w:sz w:val="24"/>
          <w:szCs w:val="24"/>
        </w:rPr>
      </w:pPr>
      <w:r w:rsidRPr="00E44593">
        <w:rPr>
          <w:rFonts w:ascii="Calibri" w:hAnsi="Calibri" w:cs="Calibri"/>
          <w:bCs/>
          <w:sz w:val="24"/>
          <w:szCs w:val="24"/>
        </w:rPr>
        <w:t>Was ist zu tun, wenn die Schuldnerin den Mahnbescheid nicht angreift und auch sonst überhaupt nicht reagiert?</w:t>
      </w:r>
    </w:p>
    <w:p w14:paraId="77519EB4" w14:textId="3CD1DF9D" w:rsidR="006D7455" w:rsidRPr="006D7455" w:rsidRDefault="006D7455" w:rsidP="006D7455">
      <w:pPr>
        <w:spacing w:before="240" w:after="120"/>
        <w:jc w:val="center"/>
        <w:rPr>
          <w:rFonts w:ascii="Calibri" w:hAnsi="Calibri" w:cs="Calibri"/>
          <w:bCs/>
          <w:sz w:val="24"/>
          <w:szCs w:val="24"/>
          <w:u w:val="single"/>
        </w:rPr>
      </w:pPr>
      <w:r w:rsidRPr="006D7455">
        <w:rPr>
          <w:rFonts w:ascii="Calibri" w:hAnsi="Calibri" w:cs="Calibri"/>
          <w:bCs/>
          <w:sz w:val="24"/>
          <w:szCs w:val="24"/>
          <w:u w:val="single"/>
        </w:rPr>
        <w:t>Notizen zum Fall</w:t>
      </w:r>
    </w:p>
    <w:tbl>
      <w:tblPr>
        <w:tblStyle w:val="Tabellenraster"/>
        <w:tblW w:w="9639" w:type="dxa"/>
        <w:tblInd w:w="39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3"/>
        <w:gridCol w:w="293"/>
        <w:gridCol w:w="293"/>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tblGrid>
      <w:tr w:rsidR="006D7455" w14:paraId="5BF1F5D9" w14:textId="72C0D5EA" w:rsidTr="006D7455">
        <w:trPr>
          <w:trHeight w:val="340"/>
        </w:trPr>
        <w:tc>
          <w:tcPr>
            <w:tcW w:w="293" w:type="dxa"/>
          </w:tcPr>
          <w:p w14:paraId="3BC17BA6" w14:textId="77777777" w:rsidR="006D7455" w:rsidRDefault="006D7455" w:rsidP="006D7455">
            <w:pPr>
              <w:jc w:val="both"/>
              <w:rPr>
                <w:rFonts w:ascii="Calibri" w:hAnsi="Calibri" w:cs="Calibri"/>
                <w:bCs/>
                <w:sz w:val="24"/>
                <w:szCs w:val="24"/>
              </w:rPr>
            </w:pPr>
          </w:p>
        </w:tc>
        <w:tc>
          <w:tcPr>
            <w:tcW w:w="293" w:type="dxa"/>
          </w:tcPr>
          <w:p w14:paraId="08B1555E" w14:textId="77777777" w:rsidR="006D7455" w:rsidRDefault="006D7455" w:rsidP="006D7455">
            <w:pPr>
              <w:jc w:val="both"/>
              <w:rPr>
                <w:rFonts w:ascii="Calibri" w:hAnsi="Calibri" w:cs="Calibri"/>
                <w:bCs/>
                <w:sz w:val="24"/>
                <w:szCs w:val="24"/>
              </w:rPr>
            </w:pPr>
          </w:p>
        </w:tc>
        <w:tc>
          <w:tcPr>
            <w:tcW w:w="293" w:type="dxa"/>
          </w:tcPr>
          <w:p w14:paraId="1624A442" w14:textId="77777777" w:rsidR="006D7455" w:rsidRDefault="006D7455" w:rsidP="006D7455">
            <w:pPr>
              <w:jc w:val="both"/>
              <w:rPr>
                <w:rFonts w:ascii="Calibri" w:hAnsi="Calibri" w:cs="Calibri"/>
                <w:bCs/>
                <w:sz w:val="24"/>
                <w:szCs w:val="24"/>
              </w:rPr>
            </w:pPr>
          </w:p>
        </w:tc>
        <w:tc>
          <w:tcPr>
            <w:tcW w:w="292" w:type="dxa"/>
          </w:tcPr>
          <w:p w14:paraId="16BE38CB" w14:textId="77777777" w:rsidR="006D7455" w:rsidRDefault="006D7455" w:rsidP="006D7455">
            <w:pPr>
              <w:jc w:val="both"/>
              <w:rPr>
                <w:rFonts w:ascii="Calibri" w:hAnsi="Calibri" w:cs="Calibri"/>
                <w:bCs/>
                <w:sz w:val="24"/>
                <w:szCs w:val="24"/>
              </w:rPr>
            </w:pPr>
          </w:p>
        </w:tc>
        <w:tc>
          <w:tcPr>
            <w:tcW w:w="292" w:type="dxa"/>
          </w:tcPr>
          <w:p w14:paraId="1A957BCC" w14:textId="77777777" w:rsidR="006D7455" w:rsidRDefault="006D7455" w:rsidP="006D7455">
            <w:pPr>
              <w:jc w:val="both"/>
              <w:rPr>
                <w:rFonts w:ascii="Calibri" w:hAnsi="Calibri" w:cs="Calibri"/>
                <w:bCs/>
                <w:sz w:val="24"/>
                <w:szCs w:val="24"/>
              </w:rPr>
            </w:pPr>
          </w:p>
        </w:tc>
        <w:tc>
          <w:tcPr>
            <w:tcW w:w="292" w:type="dxa"/>
          </w:tcPr>
          <w:p w14:paraId="73BAEF7D" w14:textId="77777777" w:rsidR="006D7455" w:rsidRDefault="006D7455" w:rsidP="006D7455">
            <w:pPr>
              <w:jc w:val="both"/>
              <w:rPr>
                <w:rFonts w:ascii="Calibri" w:hAnsi="Calibri" w:cs="Calibri"/>
                <w:bCs/>
                <w:sz w:val="24"/>
                <w:szCs w:val="24"/>
              </w:rPr>
            </w:pPr>
          </w:p>
        </w:tc>
        <w:tc>
          <w:tcPr>
            <w:tcW w:w="292" w:type="dxa"/>
          </w:tcPr>
          <w:p w14:paraId="658278F5" w14:textId="77777777" w:rsidR="006D7455" w:rsidRDefault="006D7455" w:rsidP="006D7455">
            <w:pPr>
              <w:jc w:val="both"/>
              <w:rPr>
                <w:rFonts w:ascii="Calibri" w:hAnsi="Calibri" w:cs="Calibri"/>
                <w:bCs/>
                <w:sz w:val="24"/>
                <w:szCs w:val="24"/>
              </w:rPr>
            </w:pPr>
          </w:p>
        </w:tc>
        <w:tc>
          <w:tcPr>
            <w:tcW w:w="292" w:type="dxa"/>
          </w:tcPr>
          <w:p w14:paraId="5967343B" w14:textId="77777777" w:rsidR="006D7455" w:rsidRDefault="006D7455" w:rsidP="006D7455">
            <w:pPr>
              <w:jc w:val="both"/>
              <w:rPr>
                <w:rFonts w:ascii="Calibri" w:hAnsi="Calibri" w:cs="Calibri"/>
                <w:bCs/>
                <w:sz w:val="24"/>
                <w:szCs w:val="24"/>
              </w:rPr>
            </w:pPr>
          </w:p>
        </w:tc>
        <w:tc>
          <w:tcPr>
            <w:tcW w:w="292" w:type="dxa"/>
          </w:tcPr>
          <w:p w14:paraId="674BA47B" w14:textId="77777777" w:rsidR="006D7455" w:rsidRDefault="006D7455" w:rsidP="006D7455">
            <w:pPr>
              <w:jc w:val="both"/>
              <w:rPr>
                <w:rFonts w:ascii="Calibri" w:hAnsi="Calibri" w:cs="Calibri"/>
                <w:bCs/>
                <w:sz w:val="24"/>
                <w:szCs w:val="24"/>
              </w:rPr>
            </w:pPr>
          </w:p>
        </w:tc>
        <w:tc>
          <w:tcPr>
            <w:tcW w:w="292" w:type="dxa"/>
          </w:tcPr>
          <w:p w14:paraId="4BDB76E4" w14:textId="77777777" w:rsidR="006D7455" w:rsidRDefault="006D7455" w:rsidP="006D7455">
            <w:pPr>
              <w:rPr>
                <w:rFonts w:ascii="Calibri" w:hAnsi="Calibri" w:cs="Calibri"/>
                <w:bCs/>
                <w:sz w:val="24"/>
                <w:szCs w:val="24"/>
              </w:rPr>
            </w:pPr>
          </w:p>
        </w:tc>
        <w:tc>
          <w:tcPr>
            <w:tcW w:w="292" w:type="dxa"/>
          </w:tcPr>
          <w:p w14:paraId="3D6CE43E" w14:textId="77777777" w:rsidR="006D7455" w:rsidRDefault="006D7455" w:rsidP="006D7455">
            <w:pPr>
              <w:rPr>
                <w:rFonts w:ascii="Calibri" w:hAnsi="Calibri" w:cs="Calibri"/>
                <w:bCs/>
                <w:sz w:val="24"/>
                <w:szCs w:val="24"/>
              </w:rPr>
            </w:pPr>
          </w:p>
        </w:tc>
        <w:tc>
          <w:tcPr>
            <w:tcW w:w="292" w:type="dxa"/>
          </w:tcPr>
          <w:p w14:paraId="157CE914" w14:textId="77777777" w:rsidR="006D7455" w:rsidRDefault="006D7455" w:rsidP="006D7455">
            <w:pPr>
              <w:rPr>
                <w:rFonts w:ascii="Calibri" w:hAnsi="Calibri" w:cs="Calibri"/>
                <w:bCs/>
                <w:sz w:val="24"/>
                <w:szCs w:val="24"/>
              </w:rPr>
            </w:pPr>
          </w:p>
        </w:tc>
        <w:tc>
          <w:tcPr>
            <w:tcW w:w="292" w:type="dxa"/>
          </w:tcPr>
          <w:p w14:paraId="740673D6" w14:textId="77777777" w:rsidR="006D7455" w:rsidRDefault="006D7455" w:rsidP="006D7455">
            <w:pPr>
              <w:rPr>
                <w:rFonts w:ascii="Calibri" w:hAnsi="Calibri" w:cs="Calibri"/>
                <w:bCs/>
                <w:sz w:val="24"/>
                <w:szCs w:val="24"/>
              </w:rPr>
            </w:pPr>
          </w:p>
        </w:tc>
        <w:tc>
          <w:tcPr>
            <w:tcW w:w="292" w:type="dxa"/>
          </w:tcPr>
          <w:p w14:paraId="3696D533" w14:textId="77777777" w:rsidR="006D7455" w:rsidRDefault="006D7455" w:rsidP="006D7455">
            <w:pPr>
              <w:rPr>
                <w:rFonts w:ascii="Calibri" w:hAnsi="Calibri" w:cs="Calibri"/>
                <w:bCs/>
                <w:sz w:val="24"/>
                <w:szCs w:val="24"/>
              </w:rPr>
            </w:pPr>
          </w:p>
        </w:tc>
        <w:tc>
          <w:tcPr>
            <w:tcW w:w="292" w:type="dxa"/>
          </w:tcPr>
          <w:p w14:paraId="537DD420" w14:textId="77777777" w:rsidR="006D7455" w:rsidRDefault="006D7455" w:rsidP="006D7455">
            <w:pPr>
              <w:rPr>
                <w:rFonts w:ascii="Calibri" w:hAnsi="Calibri" w:cs="Calibri"/>
                <w:bCs/>
                <w:sz w:val="24"/>
                <w:szCs w:val="24"/>
              </w:rPr>
            </w:pPr>
          </w:p>
        </w:tc>
        <w:tc>
          <w:tcPr>
            <w:tcW w:w="292" w:type="dxa"/>
          </w:tcPr>
          <w:p w14:paraId="1D3FBE39" w14:textId="77777777" w:rsidR="006D7455" w:rsidRDefault="006D7455" w:rsidP="006D7455">
            <w:pPr>
              <w:rPr>
                <w:rFonts w:ascii="Calibri" w:hAnsi="Calibri" w:cs="Calibri"/>
                <w:bCs/>
                <w:sz w:val="24"/>
                <w:szCs w:val="24"/>
              </w:rPr>
            </w:pPr>
          </w:p>
        </w:tc>
        <w:tc>
          <w:tcPr>
            <w:tcW w:w="292" w:type="dxa"/>
          </w:tcPr>
          <w:p w14:paraId="31714815" w14:textId="77777777" w:rsidR="006D7455" w:rsidRDefault="006D7455" w:rsidP="006D7455">
            <w:pPr>
              <w:rPr>
                <w:rFonts w:ascii="Calibri" w:hAnsi="Calibri" w:cs="Calibri"/>
                <w:bCs/>
                <w:sz w:val="24"/>
                <w:szCs w:val="24"/>
              </w:rPr>
            </w:pPr>
          </w:p>
        </w:tc>
        <w:tc>
          <w:tcPr>
            <w:tcW w:w="292" w:type="dxa"/>
          </w:tcPr>
          <w:p w14:paraId="61E70A05" w14:textId="77777777" w:rsidR="006D7455" w:rsidRDefault="006D7455" w:rsidP="006D7455">
            <w:pPr>
              <w:rPr>
                <w:rFonts w:ascii="Calibri" w:hAnsi="Calibri" w:cs="Calibri"/>
                <w:bCs/>
                <w:sz w:val="24"/>
                <w:szCs w:val="24"/>
              </w:rPr>
            </w:pPr>
          </w:p>
        </w:tc>
        <w:tc>
          <w:tcPr>
            <w:tcW w:w="292" w:type="dxa"/>
          </w:tcPr>
          <w:p w14:paraId="61FB7597" w14:textId="77777777" w:rsidR="006D7455" w:rsidRDefault="006D7455" w:rsidP="006D7455">
            <w:pPr>
              <w:rPr>
                <w:rFonts w:ascii="Calibri" w:hAnsi="Calibri" w:cs="Calibri"/>
                <w:bCs/>
                <w:sz w:val="24"/>
                <w:szCs w:val="24"/>
              </w:rPr>
            </w:pPr>
          </w:p>
        </w:tc>
        <w:tc>
          <w:tcPr>
            <w:tcW w:w="292" w:type="dxa"/>
          </w:tcPr>
          <w:p w14:paraId="06DAFAA6" w14:textId="77777777" w:rsidR="006D7455" w:rsidRDefault="006D7455" w:rsidP="006D7455">
            <w:pPr>
              <w:rPr>
                <w:rFonts w:ascii="Calibri" w:hAnsi="Calibri" w:cs="Calibri"/>
                <w:bCs/>
                <w:sz w:val="24"/>
                <w:szCs w:val="24"/>
              </w:rPr>
            </w:pPr>
          </w:p>
        </w:tc>
        <w:tc>
          <w:tcPr>
            <w:tcW w:w="292" w:type="dxa"/>
          </w:tcPr>
          <w:p w14:paraId="19CE6F26" w14:textId="77777777" w:rsidR="006D7455" w:rsidRDefault="006D7455" w:rsidP="006D7455">
            <w:pPr>
              <w:rPr>
                <w:rFonts w:ascii="Calibri" w:hAnsi="Calibri" w:cs="Calibri"/>
                <w:bCs/>
                <w:sz w:val="24"/>
                <w:szCs w:val="24"/>
              </w:rPr>
            </w:pPr>
          </w:p>
        </w:tc>
        <w:tc>
          <w:tcPr>
            <w:tcW w:w="292" w:type="dxa"/>
          </w:tcPr>
          <w:p w14:paraId="1F8ACB2A" w14:textId="77777777" w:rsidR="006D7455" w:rsidRDefault="006D7455" w:rsidP="006D7455">
            <w:pPr>
              <w:rPr>
                <w:rFonts w:ascii="Calibri" w:hAnsi="Calibri" w:cs="Calibri"/>
                <w:bCs/>
                <w:sz w:val="24"/>
                <w:szCs w:val="24"/>
              </w:rPr>
            </w:pPr>
          </w:p>
        </w:tc>
        <w:tc>
          <w:tcPr>
            <w:tcW w:w="292" w:type="dxa"/>
          </w:tcPr>
          <w:p w14:paraId="2AA0D33D" w14:textId="77777777" w:rsidR="006D7455" w:rsidRDefault="006D7455" w:rsidP="006D7455">
            <w:pPr>
              <w:rPr>
                <w:rFonts w:ascii="Calibri" w:hAnsi="Calibri" w:cs="Calibri"/>
                <w:bCs/>
                <w:sz w:val="24"/>
                <w:szCs w:val="24"/>
              </w:rPr>
            </w:pPr>
          </w:p>
        </w:tc>
        <w:tc>
          <w:tcPr>
            <w:tcW w:w="292" w:type="dxa"/>
          </w:tcPr>
          <w:p w14:paraId="76D4A1D9" w14:textId="77777777" w:rsidR="006D7455" w:rsidRDefault="006D7455" w:rsidP="006D7455">
            <w:pPr>
              <w:rPr>
                <w:rFonts w:ascii="Calibri" w:hAnsi="Calibri" w:cs="Calibri"/>
                <w:bCs/>
                <w:sz w:val="24"/>
                <w:szCs w:val="24"/>
              </w:rPr>
            </w:pPr>
          </w:p>
        </w:tc>
        <w:tc>
          <w:tcPr>
            <w:tcW w:w="292" w:type="dxa"/>
          </w:tcPr>
          <w:p w14:paraId="5652081A" w14:textId="77777777" w:rsidR="006D7455" w:rsidRDefault="006D7455" w:rsidP="006D7455">
            <w:pPr>
              <w:rPr>
                <w:rFonts w:ascii="Calibri" w:hAnsi="Calibri" w:cs="Calibri"/>
                <w:bCs/>
                <w:sz w:val="24"/>
                <w:szCs w:val="24"/>
              </w:rPr>
            </w:pPr>
          </w:p>
        </w:tc>
        <w:tc>
          <w:tcPr>
            <w:tcW w:w="292" w:type="dxa"/>
          </w:tcPr>
          <w:p w14:paraId="240DBA78" w14:textId="77777777" w:rsidR="006D7455" w:rsidRDefault="006D7455" w:rsidP="006D7455">
            <w:pPr>
              <w:rPr>
                <w:rFonts w:ascii="Calibri" w:hAnsi="Calibri" w:cs="Calibri"/>
                <w:bCs/>
                <w:sz w:val="24"/>
                <w:szCs w:val="24"/>
              </w:rPr>
            </w:pPr>
          </w:p>
        </w:tc>
        <w:tc>
          <w:tcPr>
            <w:tcW w:w="292" w:type="dxa"/>
          </w:tcPr>
          <w:p w14:paraId="3DB74C16" w14:textId="77777777" w:rsidR="006D7455" w:rsidRDefault="006D7455" w:rsidP="006D7455">
            <w:pPr>
              <w:rPr>
                <w:rFonts w:ascii="Calibri" w:hAnsi="Calibri" w:cs="Calibri"/>
                <w:bCs/>
                <w:sz w:val="24"/>
                <w:szCs w:val="24"/>
              </w:rPr>
            </w:pPr>
          </w:p>
        </w:tc>
        <w:tc>
          <w:tcPr>
            <w:tcW w:w="292" w:type="dxa"/>
          </w:tcPr>
          <w:p w14:paraId="51BB144C" w14:textId="77777777" w:rsidR="006D7455" w:rsidRDefault="006D7455" w:rsidP="006D7455">
            <w:pPr>
              <w:rPr>
                <w:rFonts w:ascii="Calibri" w:hAnsi="Calibri" w:cs="Calibri"/>
                <w:bCs/>
                <w:sz w:val="24"/>
                <w:szCs w:val="24"/>
              </w:rPr>
            </w:pPr>
          </w:p>
        </w:tc>
        <w:tc>
          <w:tcPr>
            <w:tcW w:w="292" w:type="dxa"/>
          </w:tcPr>
          <w:p w14:paraId="110676E3" w14:textId="77777777" w:rsidR="006D7455" w:rsidRDefault="006D7455" w:rsidP="006D7455">
            <w:pPr>
              <w:rPr>
                <w:rFonts w:ascii="Calibri" w:hAnsi="Calibri" w:cs="Calibri"/>
                <w:bCs/>
                <w:sz w:val="24"/>
                <w:szCs w:val="24"/>
              </w:rPr>
            </w:pPr>
          </w:p>
        </w:tc>
        <w:tc>
          <w:tcPr>
            <w:tcW w:w="292" w:type="dxa"/>
          </w:tcPr>
          <w:p w14:paraId="400B9CAF" w14:textId="77777777" w:rsidR="006D7455" w:rsidRDefault="006D7455" w:rsidP="006D7455">
            <w:pPr>
              <w:rPr>
                <w:rFonts w:ascii="Calibri" w:hAnsi="Calibri" w:cs="Calibri"/>
                <w:bCs/>
                <w:sz w:val="24"/>
                <w:szCs w:val="24"/>
              </w:rPr>
            </w:pPr>
          </w:p>
        </w:tc>
        <w:tc>
          <w:tcPr>
            <w:tcW w:w="292" w:type="dxa"/>
          </w:tcPr>
          <w:p w14:paraId="1886C496" w14:textId="77777777" w:rsidR="006D7455" w:rsidRDefault="006D7455" w:rsidP="006D7455">
            <w:pPr>
              <w:rPr>
                <w:rFonts w:ascii="Calibri" w:hAnsi="Calibri" w:cs="Calibri"/>
                <w:bCs/>
                <w:sz w:val="24"/>
                <w:szCs w:val="24"/>
              </w:rPr>
            </w:pPr>
          </w:p>
        </w:tc>
        <w:tc>
          <w:tcPr>
            <w:tcW w:w="292" w:type="dxa"/>
          </w:tcPr>
          <w:p w14:paraId="05306E43" w14:textId="77777777" w:rsidR="006D7455" w:rsidRDefault="006D7455" w:rsidP="006D7455">
            <w:pPr>
              <w:rPr>
                <w:rFonts w:ascii="Calibri" w:hAnsi="Calibri" w:cs="Calibri"/>
                <w:bCs/>
                <w:sz w:val="24"/>
                <w:szCs w:val="24"/>
              </w:rPr>
            </w:pPr>
          </w:p>
        </w:tc>
        <w:tc>
          <w:tcPr>
            <w:tcW w:w="292" w:type="dxa"/>
          </w:tcPr>
          <w:p w14:paraId="2E02A38F" w14:textId="77777777" w:rsidR="006D7455" w:rsidRDefault="006D7455" w:rsidP="006D7455">
            <w:pPr>
              <w:rPr>
                <w:rFonts w:ascii="Calibri" w:hAnsi="Calibri" w:cs="Calibri"/>
                <w:bCs/>
                <w:sz w:val="24"/>
                <w:szCs w:val="24"/>
              </w:rPr>
            </w:pPr>
          </w:p>
        </w:tc>
      </w:tr>
      <w:tr w:rsidR="006D7455" w14:paraId="13B0A0D7" w14:textId="77777777" w:rsidTr="006D7455">
        <w:trPr>
          <w:trHeight w:val="340"/>
        </w:trPr>
        <w:tc>
          <w:tcPr>
            <w:tcW w:w="293" w:type="dxa"/>
          </w:tcPr>
          <w:p w14:paraId="7084D9BA" w14:textId="77777777" w:rsidR="006D7455" w:rsidRDefault="006D7455" w:rsidP="006D7455">
            <w:pPr>
              <w:jc w:val="both"/>
              <w:rPr>
                <w:rFonts w:ascii="Calibri" w:hAnsi="Calibri" w:cs="Calibri"/>
                <w:bCs/>
                <w:sz w:val="24"/>
                <w:szCs w:val="24"/>
              </w:rPr>
            </w:pPr>
          </w:p>
        </w:tc>
        <w:tc>
          <w:tcPr>
            <w:tcW w:w="293" w:type="dxa"/>
          </w:tcPr>
          <w:p w14:paraId="33A1AB2F" w14:textId="77777777" w:rsidR="006D7455" w:rsidRDefault="006D7455" w:rsidP="006D7455">
            <w:pPr>
              <w:jc w:val="both"/>
              <w:rPr>
                <w:rFonts w:ascii="Calibri" w:hAnsi="Calibri" w:cs="Calibri"/>
                <w:bCs/>
                <w:sz w:val="24"/>
                <w:szCs w:val="24"/>
              </w:rPr>
            </w:pPr>
          </w:p>
        </w:tc>
        <w:tc>
          <w:tcPr>
            <w:tcW w:w="293" w:type="dxa"/>
          </w:tcPr>
          <w:p w14:paraId="5C30F23B" w14:textId="77777777" w:rsidR="006D7455" w:rsidRDefault="006D7455" w:rsidP="006D7455">
            <w:pPr>
              <w:jc w:val="both"/>
              <w:rPr>
                <w:rFonts w:ascii="Calibri" w:hAnsi="Calibri" w:cs="Calibri"/>
                <w:bCs/>
                <w:sz w:val="24"/>
                <w:szCs w:val="24"/>
              </w:rPr>
            </w:pPr>
          </w:p>
        </w:tc>
        <w:tc>
          <w:tcPr>
            <w:tcW w:w="292" w:type="dxa"/>
          </w:tcPr>
          <w:p w14:paraId="5CC99833" w14:textId="77777777" w:rsidR="006D7455" w:rsidRDefault="006D7455" w:rsidP="006D7455">
            <w:pPr>
              <w:jc w:val="both"/>
              <w:rPr>
                <w:rFonts w:ascii="Calibri" w:hAnsi="Calibri" w:cs="Calibri"/>
                <w:bCs/>
                <w:sz w:val="24"/>
                <w:szCs w:val="24"/>
              </w:rPr>
            </w:pPr>
          </w:p>
        </w:tc>
        <w:tc>
          <w:tcPr>
            <w:tcW w:w="292" w:type="dxa"/>
          </w:tcPr>
          <w:p w14:paraId="3CE0C368" w14:textId="77777777" w:rsidR="006D7455" w:rsidRDefault="006D7455" w:rsidP="006D7455">
            <w:pPr>
              <w:jc w:val="both"/>
              <w:rPr>
                <w:rFonts w:ascii="Calibri" w:hAnsi="Calibri" w:cs="Calibri"/>
                <w:bCs/>
                <w:sz w:val="24"/>
                <w:szCs w:val="24"/>
              </w:rPr>
            </w:pPr>
          </w:p>
        </w:tc>
        <w:tc>
          <w:tcPr>
            <w:tcW w:w="292" w:type="dxa"/>
          </w:tcPr>
          <w:p w14:paraId="15B52F52" w14:textId="77777777" w:rsidR="006D7455" w:rsidRDefault="006D7455" w:rsidP="006D7455">
            <w:pPr>
              <w:jc w:val="both"/>
              <w:rPr>
                <w:rFonts w:ascii="Calibri" w:hAnsi="Calibri" w:cs="Calibri"/>
                <w:bCs/>
                <w:sz w:val="24"/>
                <w:szCs w:val="24"/>
              </w:rPr>
            </w:pPr>
          </w:p>
        </w:tc>
        <w:tc>
          <w:tcPr>
            <w:tcW w:w="292" w:type="dxa"/>
          </w:tcPr>
          <w:p w14:paraId="62E51BA7" w14:textId="77777777" w:rsidR="006D7455" w:rsidRDefault="006D7455" w:rsidP="006D7455">
            <w:pPr>
              <w:jc w:val="both"/>
              <w:rPr>
                <w:rFonts w:ascii="Calibri" w:hAnsi="Calibri" w:cs="Calibri"/>
                <w:bCs/>
                <w:sz w:val="24"/>
                <w:szCs w:val="24"/>
              </w:rPr>
            </w:pPr>
          </w:p>
        </w:tc>
        <w:tc>
          <w:tcPr>
            <w:tcW w:w="292" w:type="dxa"/>
          </w:tcPr>
          <w:p w14:paraId="0A62BEB9" w14:textId="77777777" w:rsidR="006D7455" w:rsidRDefault="006D7455" w:rsidP="006D7455">
            <w:pPr>
              <w:jc w:val="both"/>
              <w:rPr>
                <w:rFonts w:ascii="Calibri" w:hAnsi="Calibri" w:cs="Calibri"/>
                <w:bCs/>
                <w:sz w:val="24"/>
                <w:szCs w:val="24"/>
              </w:rPr>
            </w:pPr>
          </w:p>
        </w:tc>
        <w:tc>
          <w:tcPr>
            <w:tcW w:w="292" w:type="dxa"/>
          </w:tcPr>
          <w:p w14:paraId="093B65A6" w14:textId="77777777" w:rsidR="006D7455" w:rsidRDefault="006D7455" w:rsidP="006D7455">
            <w:pPr>
              <w:jc w:val="both"/>
              <w:rPr>
                <w:rFonts w:ascii="Calibri" w:hAnsi="Calibri" w:cs="Calibri"/>
                <w:bCs/>
                <w:sz w:val="24"/>
                <w:szCs w:val="24"/>
              </w:rPr>
            </w:pPr>
          </w:p>
        </w:tc>
        <w:tc>
          <w:tcPr>
            <w:tcW w:w="292" w:type="dxa"/>
          </w:tcPr>
          <w:p w14:paraId="46B74BC0" w14:textId="77777777" w:rsidR="006D7455" w:rsidRDefault="006D7455" w:rsidP="006D7455">
            <w:pPr>
              <w:rPr>
                <w:rFonts w:ascii="Calibri" w:hAnsi="Calibri" w:cs="Calibri"/>
                <w:bCs/>
                <w:sz w:val="24"/>
                <w:szCs w:val="24"/>
              </w:rPr>
            </w:pPr>
          </w:p>
        </w:tc>
        <w:tc>
          <w:tcPr>
            <w:tcW w:w="292" w:type="dxa"/>
          </w:tcPr>
          <w:p w14:paraId="00E1D24E" w14:textId="77777777" w:rsidR="006D7455" w:rsidRDefault="006D7455" w:rsidP="006D7455">
            <w:pPr>
              <w:rPr>
                <w:rFonts w:ascii="Calibri" w:hAnsi="Calibri" w:cs="Calibri"/>
                <w:bCs/>
                <w:sz w:val="24"/>
                <w:szCs w:val="24"/>
              </w:rPr>
            </w:pPr>
          </w:p>
        </w:tc>
        <w:tc>
          <w:tcPr>
            <w:tcW w:w="292" w:type="dxa"/>
          </w:tcPr>
          <w:p w14:paraId="724DADBC" w14:textId="77777777" w:rsidR="006D7455" w:rsidRDefault="006D7455" w:rsidP="006D7455">
            <w:pPr>
              <w:rPr>
                <w:rFonts w:ascii="Calibri" w:hAnsi="Calibri" w:cs="Calibri"/>
                <w:bCs/>
                <w:sz w:val="24"/>
                <w:szCs w:val="24"/>
              </w:rPr>
            </w:pPr>
          </w:p>
        </w:tc>
        <w:tc>
          <w:tcPr>
            <w:tcW w:w="292" w:type="dxa"/>
          </w:tcPr>
          <w:p w14:paraId="290EF65E" w14:textId="77777777" w:rsidR="006D7455" w:rsidRDefault="006D7455" w:rsidP="006D7455">
            <w:pPr>
              <w:rPr>
                <w:rFonts w:ascii="Calibri" w:hAnsi="Calibri" w:cs="Calibri"/>
                <w:bCs/>
                <w:sz w:val="24"/>
                <w:szCs w:val="24"/>
              </w:rPr>
            </w:pPr>
          </w:p>
        </w:tc>
        <w:tc>
          <w:tcPr>
            <w:tcW w:w="292" w:type="dxa"/>
          </w:tcPr>
          <w:p w14:paraId="3E0E36E9" w14:textId="77777777" w:rsidR="006D7455" w:rsidRDefault="006D7455" w:rsidP="006D7455">
            <w:pPr>
              <w:rPr>
                <w:rFonts w:ascii="Calibri" w:hAnsi="Calibri" w:cs="Calibri"/>
                <w:bCs/>
                <w:sz w:val="24"/>
                <w:szCs w:val="24"/>
              </w:rPr>
            </w:pPr>
          </w:p>
        </w:tc>
        <w:tc>
          <w:tcPr>
            <w:tcW w:w="292" w:type="dxa"/>
          </w:tcPr>
          <w:p w14:paraId="425D5C6A" w14:textId="77777777" w:rsidR="006D7455" w:rsidRDefault="006D7455" w:rsidP="006D7455">
            <w:pPr>
              <w:rPr>
                <w:rFonts w:ascii="Calibri" w:hAnsi="Calibri" w:cs="Calibri"/>
                <w:bCs/>
                <w:sz w:val="24"/>
                <w:szCs w:val="24"/>
              </w:rPr>
            </w:pPr>
          </w:p>
        </w:tc>
        <w:tc>
          <w:tcPr>
            <w:tcW w:w="292" w:type="dxa"/>
          </w:tcPr>
          <w:p w14:paraId="12AF2B32" w14:textId="77777777" w:rsidR="006D7455" w:rsidRDefault="006D7455" w:rsidP="006D7455">
            <w:pPr>
              <w:rPr>
                <w:rFonts w:ascii="Calibri" w:hAnsi="Calibri" w:cs="Calibri"/>
                <w:bCs/>
                <w:sz w:val="24"/>
                <w:szCs w:val="24"/>
              </w:rPr>
            </w:pPr>
          </w:p>
        </w:tc>
        <w:tc>
          <w:tcPr>
            <w:tcW w:w="292" w:type="dxa"/>
          </w:tcPr>
          <w:p w14:paraId="6518EB16" w14:textId="77777777" w:rsidR="006D7455" w:rsidRDefault="006D7455" w:rsidP="006D7455">
            <w:pPr>
              <w:rPr>
                <w:rFonts w:ascii="Calibri" w:hAnsi="Calibri" w:cs="Calibri"/>
                <w:bCs/>
                <w:sz w:val="24"/>
                <w:szCs w:val="24"/>
              </w:rPr>
            </w:pPr>
          </w:p>
        </w:tc>
        <w:tc>
          <w:tcPr>
            <w:tcW w:w="292" w:type="dxa"/>
          </w:tcPr>
          <w:p w14:paraId="07FFA79A" w14:textId="77777777" w:rsidR="006D7455" w:rsidRDefault="006D7455" w:rsidP="006D7455">
            <w:pPr>
              <w:rPr>
                <w:rFonts w:ascii="Calibri" w:hAnsi="Calibri" w:cs="Calibri"/>
                <w:bCs/>
                <w:sz w:val="24"/>
                <w:szCs w:val="24"/>
              </w:rPr>
            </w:pPr>
          </w:p>
        </w:tc>
        <w:tc>
          <w:tcPr>
            <w:tcW w:w="292" w:type="dxa"/>
          </w:tcPr>
          <w:p w14:paraId="75CD750A" w14:textId="77777777" w:rsidR="006D7455" w:rsidRDefault="006D7455" w:rsidP="006D7455">
            <w:pPr>
              <w:rPr>
                <w:rFonts w:ascii="Calibri" w:hAnsi="Calibri" w:cs="Calibri"/>
                <w:bCs/>
                <w:sz w:val="24"/>
                <w:szCs w:val="24"/>
              </w:rPr>
            </w:pPr>
          </w:p>
        </w:tc>
        <w:tc>
          <w:tcPr>
            <w:tcW w:w="292" w:type="dxa"/>
          </w:tcPr>
          <w:p w14:paraId="66100661" w14:textId="77777777" w:rsidR="006D7455" w:rsidRDefault="006D7455" w:rsidP="006D7455">
            <w:pPr>
              <w:rPr>
                <w:rFonts w:ascii="Calibri" w:hAnsi="Calibri" w:cs="Calibri"/>
                <w:bCs/>
                <w:sz w:val="24"/>
                <w:szCs w:val="24"/>
              </w:rPr>
            </w:pPr>
          </w:p>
        </w:tc>
        <w:tc>
          <w:tcPr>
            <w:tcW w:w="292" w:type="dxa"/>
          </w:tcPr>
          <w:p w14:paraId="0FD199EC" w14:textId="77777777" w:rsidR="006D7455" w:rsidRDefault="006D7455" w:rsidP="006D7455">
            <w:pPr>
              <w:rPr>
                <w:rFonts w:ascii="Calibri" w:hAnsi="Calibri" w:cs="Calibri"/>
                <w:bCs/>
                <w:sz w:val="24"/>
                <w:szCs w:val="24"/>
              </w:rPr>
            </w:pPr>
          </w:p>
        </w:tc>
        <w:tc>
          <w:tcPr>
            <w:tcW w:w="292" w:type="dxa"/>
          </w:tcPr>
          <w:p w14:paraId="770AAEAD" w14:textId="77777777" w:rsidR="006D7455" w:rsidRDefault="006D7455" w:rsidP="006D7455">
            <w:pPr>
              <w:rPr>
                <w:rFonts w:ascii="Calibri" w:hAnsi="Calibri" w:cs="Calibri"/>
                <w:bCs/>
                <w:sz w:val="24"/>
                <w:szCs w:val="24"/>
              </w:rPr>
            </w:pPr>
          </w:p>
        </w:tc>
        <w:tc>
          <w:tcPr>
            <w:tcW w:w="292" w:type="dxa"/>
          </w:tcPr>
          <w:p w14:paraId="6FDC08AC" w14:textId="77777777" w:rsidR="006D7455" w:rsidRDefault="006D7455" w:rsidP="006D7455">
            <w:pPr>
              <w:rPr>
                <w:rFonts w:ascii="Calibri" w:hAnsi="Calibri" w:cs="Calibri"/>
                <w:bCs/>
                <w:sz w:val="24"/>
                <w:szCs w:val="24"/>
              </w:rPr>
            </w:pPr>
          </w:p>
        </w:tc>
        <w:tc>
          <w:tcPr>
            <w:tcW w:w="292" w:type="dxa"/>
          </w:tcPr>
          <w:p w14:paraId="6745A8FD" w14:textId="77777777" w:rsidR="006D7455" w:rsidRDefault="006D7455" w:rsidP="006D7455">
            <w:pPr>
              <w:rPr>
                <w:rFonts w:ascii="Calibri" w:hAnsi="Calibri" w:cs="Calibri"/>
                <w:bCs/>
                <w:sz w:val="24"/>
                <w:szCs w:val="24"/>
              </w:rPr>
            </w:pPr>
          </w:p>
        </w:tc>
        <w:tc>
          <w:tcPr>
            <w:tcW w:w="292" w:type="dxa"/>
          </w:tcPr>
          <w:p w14:paraId="7670F183" w14:textId="77777777" w:rsidR="006D7455" w:rsidRDefault="006D7455" w:rsidP="006D7455">
            <w:pPr>
              <w:rPr>
                <w:rFonts w:ascii="Calibri" w:hAnsi="Calibri" w:cs="Calibri"/>
                <w:bCs/>
                <w:sz w:val="24"/>
                <w:szCs w:val="24"/>
              </w:rPr>
            </w:pPr>
          </w:p>
        </w:tc>
        <w:tc>
          <w:tcPr>
            <w:tcW w:w="292" w:type="dxa"/>
          </w:tcPr>
          <w:p w14:paraId="65EE153D" w14:textId="77777777" w:rsidR="006D7455" w:rsidRDefault="006D7455" w:rsidP="006D7455">
            <w:pPr>
              <w:rPr>
                <w:rFonts w:ascii="Calibri" w:hAnsi="Calibri" w:cs="Calibri"/>
                <w:bCs/>
                <w:sz w:val="24"/>
                <w:szCs w:val="24"/>
              </w:rPr>
            </w:pPr>
          </w:p>
        </w:tc>
        <w:tc>
          <w:tcPr>
            <w:tcW w:w="292" w:type="dxa"/>
          </w:tcPr>
          <w:p w14:paraId="79B1BFAA" w14:textId="77777777" w:rsidR="006D7455" w:rsidRDefault="006D7455" w:rsidP="006D7455">
            <w:pPr>
              <w:rPr>
                <w:rFonts w:ascii="Calibri" w:hAnsi="Calibri" w:cs="Calibri"/>
                <w:bCs/>
                <w:sz w:val="24"/>
                <w:szCs w:val="24"/>
              </w:rPr>
            </w:pPr>
          </w:p>
        </w:tc>
        <w:tc>
          <w:tcPr>
            <w:tcW w:w="292" w:type="dxa"/>
          </w:tcPr>
          <w:p w14:paraId="3312DC49" w14:textId="77777777" w:rsidR="006D7455" w:rsidRDefault="006D7455" w:rsidP="006D7455">
            <w:pPr>
              <w:rPr>
                <w:rFonts w:ascii="Calibri" w:hAnsi="Calibri" w:cs="Calibri"/>
                <w:bCs/>
                <w:sz w:val="24"/>
                <w:szCs w:val="24"/>
              </w:rPr>
            </w:pPr>
          </w:p>
        </w:tc>
        <w:tc>
          <w:tcPr>
            <w:tcW w:w="292" w:type="dxa"/>
          </w:tcPr>
          <w:p w14:paraId="7599BC5A" w14:textId="77777777" w:rsidR="006D7455" w:rsidRDefault="006D7455" w:rsidP="006D7455">
            <w:pPr>
              <w:rPr>
                <w:rFonts w:ascii="Calibri" w:hAnsi="Calibri" w:cs="Calibri"/>
                <w:bCs/>
                <w:sz w:val="24"/>
                <w:szCs w:val="24"/>
              </w:rPr>
            </w:pPr>
          </w:p>
        </w:tc>
        <w:tc>
          <w:tcPr>
            <w:tcW w:w="292" w:type="dxa"/>
          </w:tcPr>
          <w:p w14:paraId="25DBAEC0" w14:textId="77777777" w:rsidR="006D7455" w:rsidRDefault="006D7455" w:rsidP="006D7455">
            <w:pPr>
              <w:rPr>
                <w:rFonts w:ascii="Calibri" w:hAnsi="Calibri" w:cs="Calibri"/>
                <w:bCs/>
                <w:sz w:val="24"/>
                <w:szCs w:val="24"/>
              </w:rPr>
            </w:pPr>
          </w:p>
        </w:tc>
        <w:tc>
          <w:tcPr>
            <w:tcW w:w="292" w:type="dxa"/>
          </w:tcPr>
          <w:p w14:paraId="77CBBE82" w14:textId="77777777" w:rsidR="006D7455" w:rsidRDefault="006D7455" w:rsidP="006D7455">
            <w:pPr>
              <w:rPr>
                <w:rFonts w:ascii="Calibri" w:hAnsi="Calibri" w:cs="Calibri"/>
                <w:bCs/>
                <w:sz w:val="24"/>
                <w:szCs w:val="24"/>
              </w:rPr>
            </w:pPr>
          </w:p>
        </w:tc>
        <w:tc>
          <w:tcPr>
            <w:tcW w:w="292" w:type="dxa"/>
          </w:tcPr>
          <w:p w14:paraId="5E587B5C" w14:textId="77777777" w:rsidR="006D7455" w:rsidRDefault="006D7455" w:rsidP="006D7455">
            <w:pPr>
              <w:rPr>
                <w:rFonts w:ascii="Calibri" w:hAnsi="Calibri" w:cs="Calibri"/>
                <w:bCs/>
                <w:sz w:val="24"/>
                <w:szCs w:val="24"/>
              </w:rPr>
            </w:pPr>
          </w:p>
        </w:tc>
        <w:tc>
          <w:tcPr>
            <w:tcW w:w="292" w:type="dxa"/>
          </w:tcPr>
          <w:p w14:paraId="03815543" w14:textId="77777777" w:rsidR="006D7455" w:rsidRDefault="006D7455" w:rsidP="006D7455">
            <w:pPr>
              <w:rPr>
                <w:rFonts w:ascii="Calibri" w:hAnsi="Calibri" w:cs="Calibri"/>
                <w:bCs/>
                <w:sz w:val="24"/>
                <w:szCs w:val="24"/>
              </w:rPr>
            </w:pPr>
          </w:p>
        </w:tc>
      </w:tr>
      <w:tr w:rsidR="006D7455" w14:paraId="56805A4F" w14:textId="77777777" w:rsidTr="006D7455">
        <w:trPr>
          <w:trHeight w:val="340"/>
        </w:trPr>
        <w:tc>
          <w:tcPr>
            <w:tcW w:w="293" w:type="dxa"/>
          </w:tcPr>
          <w:p w14:paraId="4284C56F" w14:textId="77777777" w:rsidR="006D7455" w:rsidRDefault="006D7455" w:rsidP="006D7455">
            <w:pPr>
              <w:jc w:val="both"/>
              <w:rPr>
                <w:rFonts w:ascii="Calibri" w:hAnsi="Calibri" w:cs="Calibri"/>
                <w:bCs/>
                <w:sz w:val="24"/>
                <w:szCs w:val="24"/>
              </w:rPr>
            </w:pPr>
          </w:p>
        </w:tc>
        <w:tc>
          <w:tcPr>
            <w:tcW w:w="293" w:type="dxa"/>
          </w:tcPr>
          <w:p w14:paraId="7A971195" w14:textId="77777777" w:rsidR="006D7455" w:rsidRDefault="006D7455" w:rsidP="006D7455">
            <w:pPr>
              <w:jc w:val="both"/>
              <w:rPr>
                <w:rFonts w:ascii="Calibri" w:hAnsi="Calibri" w:cs="Calibri"/>
                <w:bCs/>
                <w:sz w:val="24"/>
                <w:szCs w:val="24"/>
              </w:rPr>
            </w:pPr>
          </w:p>
        </w:tc>
        <w:tc>
          <w:tcPr>
            <w:tcW w:w="293" w:type="dxa"/>
          </w:tcPr>
          <w:p w14:paraId="108A6E4D" w14:textId="77777777" w:rsidR="006D7455" w:rsidRDefault="006D7455" w:rsidP="006D7455">
            <w:pPr>
              <w:jc w:val="both"/>
              <w:rPr>
                <w:rFonts w:ascii="Calibri" w:hAnsi="Calibri" w:cs="Calibri"/>
                <w:bCs/>
                <w:sz w:val="24"/>
                <w:szCs w:val="24"/>
              </w:rPr>
            </w:pPr>
          </w:p>
        </w:tc>
        <w:tc>
          <w:tcPr>
            <w:tcW w:w="292" w:type="dxa"/>
          </w:tcPr>
          <w:p w14:paraId="29B64C7A" w14:textId="77777777" w:rsidR="006D7455" w:rsidRDefault="006D7455" w:rsidP="006D7455">
            <w:pPr>
              <w:jc w:val="both"/>
              <w:rPr>
                <w:rFonts w:ascii="Calibri" w:hAnsi="Calibri" w:cs="Calibri"/>
                <w:bCs/>
                <w:sz w:val="24"/>
                <w:szCs w:val="24"/>
              </w:rPr>
            </w:pPr>
          </w:p>
        </w:tc>
        <w:tc>
          <w:tcPr>
            <w:tcW w:w="292" w:type="dxa"/>
          </w:tcPr>
          <w:p w14:paraId="51A0A941" w14:textId="77777777" w:rsidR="006D7455" w:rsidRDefault="006D7455" w:rsidP="006D7455">
            <w:pPr>
              <w:jc w:val="both"/>
              <w:rPr>
                <w:rFonts w:ascii="Calibri" w:hAnsi="Calibri" w:cs="Calibri"/>
                <w:bCs/>
                <w:sz w:val="24"/>
                <w:szCs w:val="24"/>
              </w:rPr>
            </w:pPr>
          </w:p>
        </w:tc>
        <w:tc>
          <w:tcPr>
            <w:tcW w:w="292" w:type="dxa"/>
          </w:tcPr>
          <w:p w14:paraId="1B8A00A7" w14:textId="77777777" w:rsidR="006D7455" w:rsidRDefault="006D7455" w:rsidP="006D7455">
            <w:pPr>
              <w:jc w:val="both"/>
              <w:rPr>
                <w:rFonts w:ascii="Calibri" w:hAnsi="Calibri" w:cs="Calibri"/>
                <w:bCs/>
                <w:sz w:val="24"/>
                <w:szCs w:val="24"/>
              </w:rPr>
            </w:pPr>
          </w:p>
        </w:tc>
        <w:tc>
          <w:tcPr>
            <w:tcW w:w="292" w:type="dxa"/>
          </w:tcPr>
          <w:p w14:paraId="1847B893" w14:textId="77777777" w:rsidR="006D7455" w:rsidRDefault="006D7455" w:rsidP="006D7455">
            <w:pPr>
              <w:jc w:val="both"/>
              <w:rPr>
                <w:rFonts w:ascii="Calibri" w:hAnsi="Calibri" w:cs="Calibri"/>
                <w:bCs/>
                <w:sz w:val="24"/>
                <w:szCs w:val="24"/>
              </w:rPr>
            </w:pPr>
          </w:p>
        </w:tc>
        <w:tc>
          <w:tcPr>
            <w:tcW w:w="292" w:type="dxa"/>
          </w:tcPr>
          <w:p w14:paraId="128091D5" w14:textId="77777777" w:rsidR="006D7455" w:rsidRDefault="006D7455" w:rsidP="006D7455">
            <w:pPr>
              <w:jc w:val="both"/>
              <w:rPr>
                <w:rFonts w:ascii="Calibri" w:hAnsi="Calibri" w:cs="Calibri"/>
                <w:bCs/>
                <w:sz w:val="24"/>
                <w:szCs w:val="24"/>
              </w:rPr>
            </w:pPr>
          </w:p>
        </w:tc>
        <w:tc>
          <w:tcPr>
            <w:tcW w:w="292" w:type="dxa"/>
          </w:tcPr>
          <w:p w14:paraId="69675538" w14:textId="77777777" w:rsidR="006D7455" w:rsidRDefault="006D7455" w:rsidP="006D7455">
            <w:pPr>
              <w:jc w:val="both"/>
              <w:rPr>
                <w:rFonts w:ascii="Calibri" w:hAnsi="Calibri" w:cs="Calibri"/>
                <w:bCs/>
                <w:sz w:val="24"/>
                <w:szCs w:val="24"/>
              </w:rPr>
            </w:pPr>
          </w:p>
        </w:tc>
        <w:tc>
          <w:tcPr>
            <w:tcW w:w="292" w:type="dxa"/>
          </w:tcPr>
          <w:p w14:paraId="3C3D3211" w14:textId="77777777" w:rsidR="006D7455" w:rsidRDefault="006D7455" w:rsidP="006D7455">
            <w:pPr>
              <w:rPr>
                <w:rFonts w:ascii="Calibri" w:hAnsi="Calibri" w:cs="Calibri"/>
                <w:bCs/>
                <w:sz w:val="24"/>
                <w:szCs w:val="24"/>
              </w:rPr>
            </w:pPr>
          </w:p>
        </w:tc>
        <w:tc>
          <w:tcPr>
            <w:tcW w:w="292" w:type="dxa"/>
          </w:tcPr>
          <w:p w14:paraId="12B67F29" w14:textId="77777777" w:rsidR="006D7455" w:rsidRDefault="006D7455" w:rsidP="006D7455">
            <w:pPr>
              <w:rPr>
                <w:rFonts w:ascii="Calibri" w:hAnsi="Calibri" w:cs="Calibri"/>
                <w:bCs/>
                <w:sz w:val="24"/>
                <w:szCs w:val="24"/>
              </w:rPr>
            </w:pPr>
          </w:p>
        </w:tc>
        <w:tc>
          <w:tcPr>
            <w:tcW w:w="292" w:type="dxa"/>
          </w:tcPr>
          <w:p w14:paraId="7E38F838" w14:textId="77777777" w:rsidR="006D7455" w:rsidRDefault="006D7455" w:rsidP="006D7455">
            <w:pPr>
              <w:rPr>
                <w:rFonts w:ascii="Calibri" w:hAnsi="Calibri" w:cs="Calibri"/>
                <w:bCs/>
                <w:sz w:val="24"/>
                <w:szCs w:val="24"/>
              </w:rPr>
            </w:pPr>
          </w:p>
        </w:tc>
        <w:tc>
          <w:tcPr>
            <w:tcW w:w="292" w:type="dxa"/>
          </w:tcPr>
          <w:p w14:paraId="6A97829D" w14:textId="77777777" w:rsidR="006D7455" w:rsidRDefault="006D7455" w:rsidP="006D7455">
            <w:pPr>
              <w:rPr>
                <w:rFonts w:ascii="Calibri" w:hAnsi="Calibri" w:cs="Calibri"/>
                <w:bCs/>
                <w:sz w:val="24"/>
                <w:szCs w:val="24"/>
              </w:rPr>
            </w:pPr>
          </w:p>
        </w:tc>
        <w:tc>
          <w:tcPr>
            <w:tcW w:w="292" w:type="dxa"/>
          </w:tcPr>
          <w:p w14:paraId="517AAE0E" w14:textId="77777777" w:rsidR="006D7455" w:rsidRDefault="006D7455" w:rsidP="006D7455">
            <w:pPr>
              <w:rPr>
                <w:rFonts w:ascii="Calibri" w:hAnsi="Calibri" w:cs="Calibri"/>
                <w:bCs/>
                <w:sz w:val="24"/>
                <w:szCs w:val="24"/>
              </w:rPr>
            </w:pPr>
          </w:p>
        </w:tc>
        <w:tc>
          <w:tcPr>
            <w:tcW w:w="292" w:type="dxa"/>
          </w:tcPr>
          <w:p w14:paraId="6A7433F0" w14:textId="77777777" w:rsidR="006D7455" w:rsidRDefault="006D7455" w:rsidP="006D7455">
            <w:pPr>
              <w:rPr>
                <w:rFonts w:ascii="Calibri" w:hAnsi="Calibri" w:cs="Calibri"/>
                <w:bCs/>
                <w:sz w:val="24"/>
                <w:szCs w:val="24"/>
              </w:rPr>
            </w:pPr>
          </w:p>
        </w:tc>
        <w:tc>
          <w:tcPr>
            <w:tcW w:w="292" w:type="dxa"/>
          </w:tcPr>
          <w:p w14:paraId="06F96AC3" w14:textId="77777777" w:rsidR="006D7455" w:rsidRDefault="006D7455" w:rsidP="006D7455">
            <w:pPr>
              <w:rPr>
                <w:rFonts w:ascii="Calibri" w:hAnsi="Calibri" w:cs="Calibri"/>
                <w:bCs/>
                <w:sz w:val="24"/>
                <w:szCs w:val="24"/>
              </w:rPr>
            </w:pPr>
          </w:p>
        </w:tc>
        <w:tc>
          <w:tcPr>
            <w:tcW w:w="292" w:type="dxa"/>
          </w:tcPr>
          <w:p w14:paraId="298175E3" w14:textId="77777777" w:rsidR="006D7455" w:rsidRDefault="006D7455" w:rsidP="006D7455">
            <w:pPr>
              <w:rPr>
                <w:rFonts w:ascii="Calibri" w:hAnsi="Calibri" w:cs="Calibri"/>
                <w:bCs/>
                <w:sz w:val="24"/>
                <w:szCs w:val="24"/>
              </w:rPr>
            </w:pPr>
          </w:p>
        </w:tc>
        <w:tc>
          <w:tcPr>
            <w:tcW w:w="292" w:type="dxa"/>
          </w:tcPr>
          <w:p w14:paraId="66943E09" w14:textId="77777777" w:rsidR="006D7455" w:rsidRDefault="006D7455" w:rsidP="006D7455">
            <w:pPr>
              <w:rPr>
                <w:rFonts w:ascii="Calibri" w:hAnsi="Calibri" w:cs="Calibri"/>
                <w:bCs/>
                <w:sz w:val="24"/>
                <w:szCs w:val="24"/>
              </w:rPr>
            </w:pPr>
          </w:p>
        </w:tc>
        <w:tc>
          <w:tcPr>
            <w:tcW w:w="292" w:type="dxa"/>
          </w:tcPr>
          <w:p w14:paraId="601CBE6D" w14:textId="77777777" w:rsidR="006D7455" w:rsidRDefault="006D7455" w:rsidP="006D7455">
            <w:pPr>
              <w:rPr>
                <w:rFonts w:ascii="Calibri" w:hAnsi="Calibri" w:cs="Calibri"/>
                <w:bCs/>
                <w:sz w:val="24"/>
                <w:szCs w:val="24"/>
              </w:rPr>
            </w:pPr>
          </w:p>
        </w:tc>
        <w:tc>
          <w:tcPr>
            <w:tcW w:w="292" w:type="dxa"/>
          </w:tcPr>
          <w:p w14:paraId="49C24FA9" w14:textId="77777777" w:rsidR="006D7455" w:rsidRDefault="006D7455" w:rsidP="006D7455">
            <w:pPr>
              <w:rPr>
                <w:rFonts w:ascii="Calibri" w:hAnsi="Calibri" w:cs="Calibri"/>
                <w:bCs/>
                <w:sz w:val="24"/>
                <w:szCs w:val="24"/>
              </w:rPr>
            </w:pPr>
          </w:p>
        </w:tc>
        <w:tc>
          <w:tcPr>
            <w:tcW w:w="292" w:type="dxa"/>
          </w:tcPr>
          <w:p w14:paraId="3E76EE19" w14:textId="77777777" w:rsidR="006D7455" w:rsidRDefault="006D7455" w:rsidP="006D7455">
            <w:pPr>
              <w:rPr>
                <w:rFonts w:ascii="Calibri" w:hAnsi="Calibri" w:cs="Calibri"/>
                <w:bCs/>
                <w:sz w:val="24"/>
                <w:szCs w:val="24"/>
              </w:rPr>
            </w:pPr>
          </w:p>
        </w:tc>
        <w:tc>
          <w:tcPr>
            <w:tcW w:w="292" w:type="dxa"/>
          </w:tcPr>
          <w:p w14:paraId="7398F78A" w14:textId="77777777" w:rsidR="006D7455" w:rsidRDefault="006D7455" w:rsidP="006D7455">
            <w:pPr>
              <w:rPr>
                <w:rFonts w:ascii="Calibri" w:hAnsi="Calibri" w:cs="Calibri"/>
                <w:bCs/>
                <w:sz w:val="24"/>
                <w:szCs w:val="24"/>
              </w:rPr>
            </w:pPr>
          </w:p>
        </w:tc>
        <w:tc>
          <w:tcPr>
            <w:tcW w:w="292" w:type="dxa"/>
          </w:tcPr>
          <w:p w14:paraId="4E5D6DC1" w14:textId="77777777" w:rsidR="006D7455" w:rsidRDefault="006D7455" w:rsidP="006D7455">
            <w:pPr>
              <w:rPr>
                <w:rFonts w:ascii="Calibri" w:hAnsi="Calibri" w:cs="Calibri"/>
                <w:bCs/>
                <w:sz w:val="24"/>
                <w:szCs w:val="24"/>
              </w:rPr>
            </w:pPr>
          </w:p>
        </w:tc>
        <w:tc>
          <w:tcPr>
            <w:tcW w:w="292" w:type="dxa"/>
          </w:tcPr>
          <w:p w14:paraId="7148726E" w14:textId="77777777" w:rsidR="006D7455" w:rsidRDefault="006D7455" w:rsidP="006D7455">
            <w:pPr>
              <w:rPr>
                <w:rFonts w:ascii="Calibri" w:hAnsi="Calibri" w:cs="Calibri"/>
                <w:bCs/>
                <w:sz w:val="24"/>
                <w:szCs w:val="24"/>
              </w:rPr>
            </w:pPr>
          </w:p>
        </w:tc>
        <w:tc>
          <w:tcPr>
            <w:tcW w:w="292" w:type="dxa"/>
          </w:tcPr>
          <w:p w14:paraId="035AE6B1" w14:textId="77777777" w:rsidR="006D7455" w:rsidRDefault="006D7455" w:rsidP="006D7455">
            <w:pPr>
              <w:rPr>
                <w:rFonts w:ascii="Calibri" w:hAnsi="Calibri" w:cs="Calibri"/>
                <w:bCs/>
                <w:sz w:val="24"/>
                <w:szCs w:val="24"/>
              </w:rPr>
            </w:pPr>
          </w:p>
        </w:tc>
        <w:tc>
          <w:tcPr>
            <w:tcW w:w="292" w:type="dxa"/>
          </w:tcPr>
          <w:p w14:paraId="5150CA2C" w14:textId="77777777" w:rsidR="006D7455" w:rsidRDefault="006D7455" w:rsidP="006D7455">
            <w:pPr>
              <w:rPr>
                <w:rFonts w:ascii="Calibri" w:hAnsi="Calibri" w:cs="Calibri"/>
                <w:bCs/>
                <w:sz w:val="24"/>
                <w:szCs w:val="24"/>
              </w:rPr>
            </w:pPr>
          </w:p>
        </w:tc>
        <w:tc>
          <w:tcPr>
            <w:tcW w:w="292" w:type="dxa"/>
          </w:tcPr>
          <w:p w14:paraId="2368EAD4" w14:textId="77777777" w:rsidR="006D7455" w:rsidRDefault="006D7455" w:rsidP="006D7455">
            <w:pPr>
              <w:rPr>
                <w:rFonts w:ascii="Calibri" w:hAnsi="Calibri" w:cs="Calibri"/>
                <w:bCs/>
                <w:sz w:val="24"/>
                <w:szCs w:val="24"/>
              </w:rPr>
            </w:pPr>
          </w:p>
        </w:tc>
        <w:tc>
          <w:tcPr>
            <w:tcW w:w="292" w:type="dxa"/>
          </w:tcPr>
          <w:p w14:paraId="0B058FA0" w14:textId="77777777" w:rsidR="006D7455" w:rsidRDefault="006D7455" w:rsidP="006D7455">
            <w:pPr>
              <w:rPr>
                <w:rFonts w:ascii="Calibri" w:hAnsi="Calibri" w:cs="Calibri"/>
                <w:bCs/>
                <w:sz w:val="24"/>
                <w:szCs w:val="24"/>
              </w:rPr>
            </w:pPr>
          </w:p>
        </w:tc>
        <w:tc>
          <w:tcPr>
            <w:tcW w:w="292" w:type="dxa"/>
          </w:tcPr>
          <w:p w14:paraId="6F63A0F9" w14:textId="77777777" w:rsidR="006D7455" w:rsidRDefault="006D7455" w:rsidP="006D7455">
            <w:pPr>
              <w:rPr>
                <w:rFonts w:ascii="Calibri" w:hAnsi="Calibri" w:cs="Calibri"/>
                <w:bCs/>
                <w:sz w:val="24"/>
                <w:szCs w:val="24"/>
              </w:rPr>
            </w:pPr>
          </w:p>
        </w:tc>
        <w:tc>
          <w:tcPr>
            <w:tcW w:w="292" w:type="dxa"/>
          </w:tcPr>
          <w:p w14:paraId="5C2364F8" w14:textId="77777777" w:rsidR="006D7455" w:rsidRDefault="006D7455" w:rsidP="006D7455">
            <w:pPr>
              <w:rPr>
                <w:rFonts w:ascii="Calibri" w:hAnsi="Calibri" w:cs="Calibri"/>
                <w:bCs/>
                <w:sz w:val="24"/>
                <w:szCs w:val="24"/>
              </w:rPr>
            </w:pPr>
          </w:p>
        </w:tc>
        <w:tc>
          <w:tcPr>
            <w:tcW w:w="292" w:type="dxa"/>
          </w:tcPr>
          <w:p w14:paraId="54E56951" w14:textId="77777777" w:rsidR="006D7455" w:rsidRDefault="006D7455" w:rsidP="006D7455">
            <w:pPr>
              <w:rPr>
                <w:rFonts w:ascii="Calibri" w:hAnsi="Calibri" w:cs="Calibri"/>
                <w:bCs/>
                <w:sz w:val="24"/>
                <w:szCs w:val="24"/>
              </w:rPr>
            </w:pPr>
          </w:p>
        </w:tc>
        <w:tc>
          <w:tcPr>
            <w:tcW w:w="292" w:type="dxa"/>
          </w:tcPr>
          <w:p w14:paraId="00061F7F" w14:textId="77777777" w:rsidR="006D7455" w:rsidRDefault="006D7455" w:rsidP="006D7455">
            <w:pPr>
              <w:rPr>
                <w:rFonts w:ascii="Calibri" w:hAnsi="Calibri" w:cs="Calibri"/>
                <w:bCs/>
                <w:sz w:val="24"/>
                <w:szCs w:val="24"/>
              </w:rPr>
            </w:pPr>
          </w:p>
        </w:tc>
        <w:tc>
          <w:tcPr>
            <w:tcW w:w="292" w:type="dxa"/>
          </w:tcPr>
          <w:p w14:paraId="05F3012A" w14:textId="77777777" w:rsidR="006D7455" w:rsidRDefault="006D7455" w:rsidP="006D7455">
            <w:pPr>
              <w:rPr>
                <w:rFonts w:ascii="Calibri" w:hAnsi="Calibri" w:cs="Calibri"/>
                <w:bCs/>
                <w:sz w:val="24"/>
                <w:szCs w:val="24"/>
              </w:rPr>
            </w:pPr>
          </w:p>
        </w:tc>
      </w:tr>
      <w:tr w:rsidR="006D7455" w14:paraId="2C023949" w14:textId="77777777" w:rsidTr="006D7455">
        <w:trPr>
          <w:trHeight w:val="340"/>
        </w:trPr>
        <w:tc>
          <w:tcPr>
            <w:tcW w:w="293" w:type="dxa"/>
          </w:tcPr>
          <w:p w14:paraId="384A2216" w14:textId="77777777" w:rsidR="006D7455" w:rsidRDefault="006D7455" w:rsidP="006D7455">
            <w:pPr>
              <w:jc w:val="both"/>
              <w:rPr>
                <w:rFonts w:ascii="Calibri" w:hAnsi="Calibri" w:cs="Calibri"/>
                <w:bCs/>
                <w:sz w:val="24"/>
                <w:szCs w:val="24"/>
              </w:rPr>
            </w:pPr>
          </w:p>
        </w:tc>
        <w:tc>
          <w:tcPr>
            <w:tcW w:w="293" w:type="dxa"/>
          </w:tcPr>
          <w:p w14:paraId="0F0A84EE" w14:textId="77777777" w:rsidR="006D7455" w:rsidRDefault="006D7455" w:rsidP="006D7455">
            <w:pPr>
              <w:jc w:val="both"/>
              <w:rPr>
                <w:rFonts w:ascii="Calibri" w:hAnsi="Calibri" w:cs="Calibri"/>
                <w:bCs/>
                <w:sz w:val="24"/>
                <w:szCs w:val="24"/>
              </w:rPr>
            </w:pPr>
          </w:p>
        </w:tc>
        <w:tc>
          <w:tcPr>
            <w:tcW w:w="293" w:type="dxa"/>
          </w:tcPr>
          <w:p w14:paraId="219A5742" w14:textId="77777777" w:rsidR="006D7455" w:rsidRDefault="006D7455" w:rsidP="006D7455">
            <w:pPr>
              <w:jc w:val="both"/>
              <w:rPr>
                <w:rFonts w:ascii="Calibri" w:hAnsi="Calibri" w:cs="Calibri"/>
                <w:bCs/>
                <w:sz w:val="24"/>
                <w:szCs w:val="24"/>
              </w:rPr>
            </w:pPr>
          </w:p>
        </w:tc>
        <w:tc>
          <w:tcPr>
            <w:tcW w:w="292" w:type="dxa"/>
          </w:tcPr>
          <w:p w14:paraId="39124CAE" w14:textId="77777777" w:rsidR="006D7455" w:rsidRDefault="006D7455" w:rsidP="006D7455">
            <w:pPr>
              <w:jc w:val="both"/>
              <w:rPr>
                <w:rFonts w:ascii="Calibri" w:hAnsi="Calibri" w:cs="Calibri"/>
                <w:bCs/>
                <w:sz w:val="24"/>
                <w:szCs w:val="24"/>
              </w:rPr>
            </w:pPr>
          </w:p>
        </w:tc>
        <w:tc>
          <w:tcPr>
            <w:tcW w:w="292" w:type="dxa"/>
          </w:tcPr>
          <w:p w14:paraId="0E14708D" w14:textId="77777777" w:rsidR="006D7455" w:rsidRDefault="006D7455" w:rsidP="006D7455">
            <w:pPr>
              <w:jc w:val="both"/>
              <w:rPr>
                <w:rFonts w:ascii="Calibri" w:hAnsi="Calibri" w:cs="Calibri"/>
                <w:bCs/>
                <w:sz w:val="24"/>
                <w:szCs w:val="24"/>
              </w:rPr>
            </w:pPr>
          </w:p>
        </w:tc>
        <w:tc>
          <w:tcPr>
            <w:tcW w:w="292" w:type="dxa"/>
          </w:tcPr>
          <w:p w14:paraId="412E93AF" w14:textId="77777777" w:rsidR="006D7455" w:rsidRDefault="006D7455" w:rsidP="006D7455">
            <w:pPr>
              <w:jc w:val="both"/>
              <w:rPr>
                <w:rFonts w:ascii="Calibri" w:hAnsi="Calibri" w:cs="Calibri"/>
                <w:bCs/>
                <w:sz w:val="24"/>
                <w:szCs w:val="24"/>
              </w:rPr>
            </w:pPr>
          </w:p>
        </w:tc>
        <w:tc>
          <w:tcPr>
            <w:tcW w:w="292" w:type="dxa"/>
          </w:tcPr>
          <w:p w14:paraId="32E47ED6" w14:textId="77777777" w:rsidR="006D7455" w:rsidRDefault="006D7455" w:rsidP="006D7455">
            <w:pPr>
              <w:jc w:val="both"/>
              <w:rPr>
                <w:rFonts w:ascii="Calibri" w:hAnsi="Calibri" w:cs="Calibri"/>
                <w:bCs/>
                <w:sz w:val="24"/>
                <w:szCs w:val="24"/>
              </w:rPr>
            </w:pPr>
          </w:p>
        </w:tc>
        <w:tc>
          <w:tcPr>
            <w:tcW w:w="292" w:type="dxa"/>
          </w:tcPr>
          <w:p w14:paraId="02E29E8E" w14:textId="77777777" w:rsidR="006D7455" w:rsidRDefault="006D7455" w:rsidP="006D7455">
            <w:pPr>
              <w:jc w:val="both"/>
              <w:rPr>
                <w:rFonts w:ascii="Calibri" w:hAnsi="Calibri" w:cs="Calibri"/>
                <w:bCs/>
                <w:sz w:val="24"/>
                <w:szCs w:val="24"/>
              </w:rPr>
            </w:pPr>
          </w:p>
        </w:tc>
        <w:tc>
          <w:tcPr>
            <w:tcW w:w="292" w:type="dxa"/>
          </w:tcPr>
          <w:p w14:paraId="4AE953A6" w14:textId="77777777" w:rsidR="006D7455" w:rsidRDefault="006D7455" w:rsidP="006D7455">
            <w:pPr>
              <w:jc w:val="both"/>
              <w:rPr>
                <w:rFonts w:ascii="Calibri" w:hAnsi="Calibri" w:cs="Calibri"/>
                <w:bCs/>
                <w:sz w:val="24"/>
                <w:szCs w:val="24"/>
              </w:rPr>
            </w:pPr>
          </w:p>
        </w:tc>
        <w:tc>
          <w:tcPr>
            <w:tcW w:w="292" w:type="dxa"/>
          </w:tcPr>
          <w:p w14:paraId="743AEBA2" w14:textId="77777777" w:rsidR="006D7455" w:rsidRDefault="006D7455" w:rsidP="006D7455">
            <w:pPr>
              <w:rPr>
                <w:rFonts w:ascii="Calibri" w:hAnsi="Calibri" w:cs="Calibri"/>
                <w:bCs/>
                <w:sz w:val="24"/>
                <w:szCs w:val="24"/>
              </w:rPr>
            </w:pPr>
          </w:p>
        </w:tc>
        <w:tc>
          <w:tcPr>
            <w:tcW w:w="292" w:type="dxa"/>
          </w:tcPr>
          <w:p w14:paraId="136E9F03" w14:textId="77777777" w:rsidR="006D7455" w:rsidRDefault="006D7455" w:rsidP="006D7455">
            <w:pPr>
              <w:rPr>
                <w:rFonts w:ascii="Calibri" w:hAnsi="Calibri" w:cs="Calibri"/>
                <w:bCs/>
                <w:sz w:val="24"/>
                <w:szCs w:val="24"/>
              </w:rPr>
            </w:pPr>
          </w:p>
        </w:tc>
        <w:tc>
          <w:tcPr>
            <w:tcW w:w="292" w:type="dxa"/>
          </w:tcPr>
          <w:p w14:paraId="15D704FE" w14:textId="77777777" w:rsidR="006D7455" w:rsidRDefault="006D7455" w:rsidP="006D7455">
            <w:pPr>
              <w:rPr>
                <w:rFonts w:ascii="Calibri" w:hAnsi="Calibri" w:cs="Calibri"/>
                <w:bCs/>
                <w:sz w:val="24"/>
                <w:szCs w:val="24"/>
              </w:rPr>
            </w:pPr>
          </w:p>
        </w:tc>
        <w:tc>
          <w:tcPr>
            <w:tcW w:w="292" w:type="dxa"/>
          </w:tcPr>
          <w:p w14:paraId="74E74203" w14:textId="77777777" w:rsidR="006D7455" w:rsidRDefault="006D7455" w:rsidP="006D7455">
            <w:pPr>
              <w:rPr>
                <w:rFonts w:ascii="Calibri" w:hAnsi="Calibri" w:cs="Calibri"/>
                <w:bCs/>
                <w:sz w:val="24"/>
                <w:szCs w:val="24"/>
              </w:rPr>
            </w:pPr>
          </w:p>
        </w:tc>
        <w:tc>
          <w:tcPr>
            <w:tcW w:w="292" w:type="dxa"/>
          </w:tcPr>
          <w:p w14:paraId="66DC60B4" w14:textId="77777777" w:rsidR="006D7455" w:rsidRDefault="006D7455" w:rsidP="006D7455">
            <w:pPr>
              <w:rPr>
                <w:rFonts w:ascii="Calibri" w:hAnsi="Calibri" w:cs="Calibri"/>
                <w:bCs/>
                <w:sz w:val="24"/>
                <w:szCs w:val="24"/>
              </w:rPr>
            </w:pPr>
          </w:p>
        </w:tc>
        <w:tc>
          <w:tcPr>
            <w:tcW w:w="292" w:type="dxa"/>
          </w:tcPr>
          <w:p w14:paraId="2F76BDB9" w14:textId="77777777" w:rsidR="006D7455" w:rsidRDefault="006D7455" w:rsidP="006D7455">
            <w:pPr>
              <w:rPr>
                <w:rFonts w:ascii="Calibri" w:hAnsi="Calibri" w:cs="Calibri"/>
                <w:bCs/>
                <w:sz w:val="24"/>
                <w:szCs w:val="24"/>
              </w:rPr>
            </w:pPr>
          </w:p>
        </w:tc>
        <w:tc>
          <w:tcPr>
            <w:tcW w:w="292" w:type="dxa"/>
          </w:tcPr>
          <w:p w14:paraId="79591DFF" w14:textId="77777777" w:rsidR="006D7455" w:rsidRDefault="006D7455" w:rsidP="006D7455">
            <w:pPr>
              <w:rPr>
                <w:rFonts w:ascii="Calibri" w:hAnsi="Calibri" w:cs="Calibri"/>
                <w:bCs/>
                <w:sz w:val="24"/>
                <w:szCs w:val="24"/>
              </w:rPr>
            </w:pPr>
          </w:p>
        </w:tc>
        <w:tc>
          <w:tcPr>
            <w:tcW w:w="292" w:type="dxa"/>
          </w:tcPr>
          <w:p w14:paraId="6AE0BDE3" w14:textId="77777777" w:rsidR="006D7455" w:rsidRDefault="006D7455" w:rsidP="006D7455">
            <w:pPr>
              <w:rPr>
                <w:rFonts w:ascii="Calibri" w:hAnsi="Calibri" w:cs="Calibri"/>
                <w:bCs/>
                <w:sz w:val="24"/>
                <w:szCs w:val="24"/>
              </w:rPr>
            </w:pPr>
          </w:p>
        </w:tc>
        <w:tc>
          <w:tcPr>
            <w:tcW w:w="292" w:type="dxa"/>
          </w:tcPr>
          <w:p w14:paraId="4AE1B037" w14:textId="77777777" w:rsidR="006D7455" w:rsidRDefault="006D7455" w:rsidP="006D7455">
            <w:pPr>
              <w:rPr>
                <w:rFonts w:ascii="Calibri" w:hAnsi="Calibri" w:cs="Calibri"/>
                <w:bCs/>
                <w:sz w:val="24"/>
                <w:szCs w:val="24"/>
              </w:rPr>
            </w:pPr>
          </w:p>
        </w:tc>
        <w:tc>
          <w:tcPr>
            <w:tcW w:w="292" w:type="dxa"/>
          </w:tcPr>
          <w:p w14:paraId="4F320678" w14:textId="77777777" w:rsidR="006D7455" w:rsidRDefault="006D7455" w:rsidP="006D7455">
            <w:pPr>
              <w:rPr>
                <w:rFonts w:ascii="Calibri" w:hAnsi="Calibri" w:cs="Calibri"/>
                <w:bCs/>
                <w:sz w:val="24"/>
                <w:szCs w:val="24"/>
              </w:rPr>
            </w:pPr>
          </w:p>
        </w:tc>
        <w:tc>
          <w:tcPr>
            <w:tcW w:w="292" w:type="dxa"/>
          </w:tcPr>
          <w:p w14:paraId="4D2F174A" w14:textId="77777777" w:rsidR="006D7455" w:rsidRDefault="006D7455" w:rsidP="006D7455">
            <w:pPr>
              <w:rPr>
                <w:rFonts w:ascii="Calibri" w:hAnsi="Calibri" w:cs="Calibri"/>
                <w:bCs/>
                <w:sz w:val="24"/>
                <w:szCs w:val="24"/>
              </w:rPr>
            </w:pPr>
          </w:p>
        </w:tc>
        <w:tc>
          <w:tcPr>
            <w:tcW w:w="292" w:type="dxa"/>
          </w:tcPr>
          <w:p w14:paraId="229D48BA" w14:textId="77777777" w:rsidR="006D7455" w:rsidRDefault="006D7455" w:rsidP="006D7455">
            <w:pPr>
              <w:rPr>
                <w:rFonts w:ascii="Calibri" w:hAnsi="Calibri" w:cs="Calibri"/>
                <w:bCs/>
                <w:sz w:val="24"/>
                <w:szCs w:val="24"/>
              </w:rPr>
            </w:pPr>
          </w:p>
        </w:tc>
        <w:tc>
          <w:tcPr>
            <w:tcW w:w="292" w:type="dxa"/>
          </w:tcPr>
          <w:p w14:paraId="06FBCF0E" w14:textId="77777777" w:rsidR="006D7455" w:rsidRDefault="006D7455" w:rsidP="006D7455">
            <w:pPr>
              <w:rPr>
                <w:rFonts w:ascii="Calibri" w:hAnsi="Calibri" w:cs="Calibri"/>
                <w:bCs/>
                <w:sz w:val="24"/>
                <w:szCs w:val="24"/>
              </w:rPr>
            </w:pPr>
          </w:p>
        </w:tc>
        <w:tc>
          <w:tcPr>
            <w:tcW w:w="292" w:type="dxa"/>
          </w:tcPr>
          <w:p w14:paraId="05430A81" w14:textId="77777777" w:rsidR="006D7455" w:rsidRDefault="006D7455" w:rsidP="006D7455">
            <w:pPr>
              <w:rPr>
                <w:rFonts w:ascii="Calibri" w:hAnsi="Calibri" w:cs="Calibri"/>
                <w:bCs/>
                <w:sz w:val="24"/>
                <w:szCs w:val="24"/>
              </w:rPr>
            </w:pPr>
          </w:p>
        </w:tc>
        <w:tc>
          <w:tcPr>
            <w:tcW w:w="292" w:type="dxa"/>
          </w:tcPr>
          <w:p w14:paraId="77F6B61A" w14:textId="77777777" w:rsidR="006D7455" w:rsidRDefault="006D7455" w:rsidP="006D7455">
            <w:pPr>
              <w:rPr>
                <w:rFonts w:ascii="Calibri" w:hAnsi="Calibri" w:cs="Calibri"/>
                <w:bCs/>
                <w:sz w:val="24"/>
                <w:szCs w:val="24"/>
              </w:rPr>
            </w:pPr>
          </w:p>
        </w:tc>
        <w:tc>
          <w:tcPr>
            <w:tcW w:w="292" w:type="dxa"/>
          </w:tcPr>
          <w:p w14:paraId="4EB4E8F9" w14:textId="77777777" w:rsidR="006D7455" w:rsidRDefault="006D7455" w:rsidP="006D7455">
            <w:pPr>
              <w:rPr>
                <w:rFonts w:ascii="Calibri" w:hAnsi="Calibri" w:cs="Calibri"/>
                <w:bCs/>
                <w:sz w:val="24"/>
                <w:szCs w:val="24"/>
              </w:rPr>
            </w:pPr>
          </w:p>
        </w:tc>
        <w:tc>
          <w:tcPr>
            <w:tcW w:w="292" w:type="dxa"/>
          </w:tcPr>
          <w:p w14:paraId="0D5A7718" w14:textId="77777777" w:rsidR="006D7455" w:rsidRDefault="006D7455" w:rsidP="006D7455">
            <w:pPr>
              <w:rPr>
                <w:rFonts w:ascii="Calibri" w:hAnsi="Calibri" w:cs="Calibri"/>
                <w:bCs/>
                <w:sz w:val="24"/>
                <w:szCs w:val="24"/>
              </w:rPr>
            </w:pPr>
          </w:p>
        </w:tc>
        <w:tc>
          <w:tcPr>
            <w:tcW w:w="292" w:type="dxa"/>
          </w:tcPr>
          <w:p w14:paraId="62979701" w14:textId="77777777" w:rsidR="006D7455" w:rsidRDefault="006D7455" w:rsidP="006D7455">
            <w:pPr>
              <w:rPr>
                <w:rFonts w:ascii="Calibri" w:hAnsi="Calibri" w:cs="Calibri"/>
                <w:bCs/>
                <w:sz w:val="24"/>
                <w:szCs w:val="24"/>
              </w:rPr>
            </w:pPr>
          </w:p>
        </w:tc>
        <w:tc>
          <w:tcPr>
            <w:tcW w:w="292" w:type="dxa"/>
          </w:tcPr>
          <w:p w14:paraId="6C88DF8C" w14:textId="77777777" w:rsidR="006D7455" w:rsidRDefault="006D7455" w:rsidP="006D7455">
            <w:pPr>
              <w:rPr>
                <w:rFonts w:ascii="Calibri" w:hAnsi="Calibri" w:cs="Calibri"/>
                <w:bCs/>
                <w:sz w:val="24"/>
                <w:szCs w:val="24"/>
              </w:rPr>
            </w:pPr>
          </w:p>
        </w:tc>
        <w:tc>
          <w:tcPr>
            <w:tcW w:w="292" w:type="dxa"/>
          </w:tcPr>
          <w:p w14:paraId="59F4E40F" w14:textId="77777777" w:rsidR="006D7455" w:rsidRDefault="006D7455" w:rsidP="006D7455">
            <w:pPr>
              <w:rPr>
                <w:rFonts w:ascii="Calibri" w:hAnsi="Calibri" w:cs="Calibri"/>
                <w:bCs/>
                <w:sz w:val="24"/>
                <w:szCs w:val="24"/>
              </w:rPr>
            </w:pPr>
          </w:p>
        </w:tc>
        <w:tc>
          <w:tcPr>
            <w:tcW w:w="292" w:type="dxa"/>
          </w:tcPr>
          <w:p w14:paraId="22DE0A5D" w14:textId="77777777" w:rsidR="006D7455" w:rsidRDefault="006D7455" w:rsidP="006D7455">
            <w:pPr>
              <w:rPr>
                <w:rFonts w:ascii="Calibri" w:hAnsi="Calibri" w:cs="Calibri"/>
                <w:bCs/>
                <w:sz w:val="24"/>
                <w:szCs w:val="24"/>
              </w:rPr>
            </w:pPr>
          </w:p>
        </w:tc>
        <w:tc>
          <w:tcPr>
            <w:tcW w:w="292" w:type="dxa"/>
          </w:tcPr>
          <w:p w14:paraId="3B404F60" w14:textId="77777777" w:rsidR="006D7455" w:rsidRDefault="006D7455" w:rsidP="006D7455">
            <w:pPr>
              <w:rPr>
                <w:rFonts w:ascii="Calibri" w:hAnsi="Calibri" w:cs="Calibri"/>
                <w:bCs/>
                <w:sz w:val="24"/>
                <w:szCs w:val="24"/>
              </w:rPr>
            </w:pPr>
          </w:p>
        </w:tc>
        <w:tc>
          <w:tcPr>
            <w:tcW w:w="292" w:type="dxa"/>
          </w:tcPr>
          <w:p w14:paraId="2D31FB8E" w14:textId="77777777" w:rsidR="006D7455" w:rsidRDefault="006D7455" w:rsidP="006D7455">
            <w:pPr>
              <w:rPr>
                <w:rFonts w:ascii="Calibri" w:hAnsi="Calibri" w:cs="Calibri"/>
                <w:bCs/>
                <w:sz w:val="24"/>
                <w:szCs w:val="24"/>
              </w:rPr>
            </w:pPr>
          </w:p>
        </w:tc>
        <w:tc>
          <w:tcPr>
            <w:tcW w:w="292" w:type="dxa"/>
          </w:tcPr>
          <w:p w14:paraId="718C3CB7" w14:textId="77777777" w:rsidR="006D7455" w:rsidRDefault="006D7455" w:rsidP="006D7455">
            <w:pPr>
              <w:rPr>
                <w:rFonts w:ascii="Calibri" w:hAnsi="Calibri" w:cs="Calibri"/>
                <w:bCs/>
                <w:sz w:val="24"/>
                <w:szCs w:val="24"/>
              </w:rPr>
            </w:pPr>
          </w:p>
        </w:tc>
      </w:tr>
      <w:tr w:rsidR="006D7455" w14:paraId="742513CA" w14:textId="77777777" w:rsidTr="006D7455">
        <w:trPr>
          <w:trHeight w:val="340"/>
        </w:trPr>
        <w:tc>
          <w:tcPr>
            <w:tcW w:w="293" w:type="dxa"/>
          </w:tcPr>
          <w:p w14:paraId="79645BF7" w14:textId="77777777" w:rsidR="006D7455" w:rsidRDefault="006D7455" w:rsidP="006D7455">
            <w:pPr>
              <w:jc w:val="both"/>
              <w:rPr>
                <w:rFonts w:ascii="Calibri" w:hAnsi="Calibri" w:cs="Calibri"/>
                <w:bCs/>
                <w:sz w:val="24"/>
                <w:szCs w:val="24"/>
              </w:rPr>
            </w:pPr>
          </w:p>
        </w:tc>
        <w:tc>
          <w:tcPr>
            <w:tcW w:w="293" w:type="dxa"/>
          </w:tcPr>
          <w:p w14:paraId="1A28FD22" w14:textId="77777777" w:rsidR="006D7455" w:rsidRDefault="006D7455" w:rsidP="006D7455">
            <w:pPr>
              <w:jc w:val="both"/>
              <w:rPr>
                <w:rFonts w:ascii="Calibri" w:hAnsi="Calibri" w:cs="Calibri"/>
                <w:bCs/>
                <w:sz w:val="24"/>
                <w:szCs w:val="24"/>
              </w:rPr>
            </w:pPr>
          </w:p>
        </w:tc>
        <w:tc>
          <w:tcPr>
            <w:tcW w:w="293" w:type="dxa"/>
          </w:tcPr>
          <w:p w14:paraId="3183B222" w14:textId="77777777" w:rsidR="006D7455" w:rsidRDefault="006D7455" w:rsidP="006D7455">
            <w:pPr>
              <w:jc w:val="both"/>
              <w:rPr>
                <w:rFonts w:ascii="Calibri" w:hAnsi="Calibri" w:cs="Calibri"/>
                <w:bCs/>
                <w:sz w:val="24"/>
                <w:szCs w:val="24"/>
              </w:rPr>
            </w:pPr>
          </w:p>
        </w:tc>
        <w:tc>
          <w:tcPr>
            <w:tcW w:w="292" w:type="dxa"/>
          </w:tcPr>
          <w:p w14:paraId="24557F58" w14:textId="77777777" w:rsidR="006D7455" w:rsidRDefault="006D7455" w:rsidP="006D7455">
            <w:pPr>
              <w:jc w:val="both"/>
              <w:rPr>
                <w:rFonts w:ascii="Calibri" w:hAnsi="Calibri" w:cs="Calibri"/>
                <w:bCs/>
                <w:sz w:val="24"/>
                <w:szCs w:val="24"/>
              </w:rPr>
            </w:pPr>
          </w:p>
        </w:tc>
        <w:tc>
          <w:tcPr>
            <w:tcW w:w="292" w:type="dxa"/>
          </w:tcPr>
          <w:p w14:paraId="7F032742" w14:textId="77777777" w:rsidR="006D7455" w:rsidRDefault="006D7455" w:rsidP="006D7455">
            <w:pPr>
              <w:jc w:val="both"/>
              <w:rPr>
                <w:rFonts w:ascii="Calibri" w:hAnsi="Calibri" w:cs="Calibri"/>
                <w:bCs/>
                <w:sz w:val="24"/>
                <w:szCs w:val="24"/>
              </w:rPr>
            </w:pPr>
          </w:p>
        </w:tc>
        <w:tc>
          <w:tcPr>
            <w:tcW w:w="292" w:type="dxa"/>
          </w:tcPr>
          <w:p w14:paraId="37061C71" w14:textId="77777777" w:rsidR="006D7455" w:rsidRDefault="006D7455" w:rsidP="006D7455">
            <w:pPr>
              <w:jc w:val="both"/>
              <w:rPr>
                <w:rFonts w:ascii="Calibri" w:hAnsi="Calibri" w:cs="Calibri"/>
                <w:bCs/>
                <w:sz w:val="24"/>
                <w:szCs w:val="24"/>
              </w:rPr>
            </w:pPr>
          </w:p>
        </w:tc>
        <w:tc>
          <w:tcPr>
            <w:tcW w:w="292" w:type="dxa"/>
          </w:tcPr>
          <w:p w14:paraId="007DF27F" w14:textId="77777777" w:rsidR="006D7455" w:rsidRDefault="006D7455" w:rsidP="006D7455">
            <w:pPr>
              <w:jc w:val="both"/>
              <w:rPr>
                <w:rFonts w:ascii="Calibri" w:hAnsi="Calibri" w:cs="Calibri"/>
                <w:bCs/>
                <w:sz w:val="24"/>
                <w:szCs w:val="24"/>
              </w:rPr>
            </w:pPr>
          </w:p>
        </w:tc>
        <w:tc>
          <w:tcPr>
            <w:tcW w:w="292" w:type="dxa"/>
          </w:tcPr>
          <w:p w14:paraId="7ACCA4A3" w14:textId="77777777" w:rsidR="006D7455" w:rsidRDefault="006D7455" w:rsidP="006D7455">
            <w:pPr>
              <w:jc w:val="both"/>
              <w:rPr>
                <w:rFonts w:ascii="Calibri" w:hAnsi="Calibri" w:cs="Calibri"/>
                <w:bCs/>
                <w:sz w:val="24"/>
                <w:szCs w:val="24"/>
              </w:rPr>
            </w:pPr>
          </w:p>
        </w:tc>
        <w:tc>
          <w:tcPr>
            <w:tcW w:w="292" w:type="dxa"/>
          </w:tcPr>
          <w:p w14:paraId="17D4EB64" w14:textId="77777777" w:rsidR="006D7455" w:rsidRDefault="006D7455" w:rsidP="006D7455">
            <w:pPr>
              <w:jc w:val="both"/>
              <w:rPr>
                <w:rFonts w:ascii="Calibri" w:hAnsi="Calibri" w:cs="Calibri"/>
                <w:bCs/>
                <w:sz w:val="24"/>
                <w:szCs w:val="24"/>
              </w:rPr>
            </w:pPr>
          </w:p>
        </w:tc>
        <w:tc>
          <w:tcPr>
            <w:tcW w:w="292" w:type="dxa"/>
          </w:tcPr>
          <w:p w14:paraId="5E57292D" w14:textId="77777777" w:rsidR="006D7455" w:rsidRDefault="006D7455" w:rsidP="006D7455">
            <w:pPr>
              <w:rPr>
                <w:rFonts w:ascii="Calibri" w:hAnsi="Calibri" w:cs="Calibri"/>
                <w:bCs/>
                <w:sz w:val="24"/>
                <w:szCs w:val="24"/>
              </w:rPr>
            </w:pPr>
          </w:p>
        </w:tc>
        <w:tc>
          <w:tcPr>
            <w:tcW w:w="292" w:type="dxa"/>
          </w:tcPr>
          <w:p w14:paraId="50D398FC" w14:textId="77777777" w:rsidR="006D7455" w:rsidRDefault="006D7455" w:rsidP="006D7455">
            <w:pPr>
              <w:rPr>
                <w:rFonts w:ascii="Calibri" w:hAnsi="Calibri" w:cs="Calibri"/>
                <w:bCs/>
                <w:sz w:val="24"/>
                <w:szCs w:val="24"/>
              </w:rPr>
            </w:pPr>
          </w:p>
        </w:tc>
        <w:tc>
          <w:tcPr>
            <w:tcW w:w="292" w:type="dxa"/>
          </w:tcPr>
          <w:p w14:paraId="60A0DC21" w14:textId="77777777" w:rsidR="006D7455" w:rsidRDefault="006D7455" w:rsidP="006D7455">
            <w:pPr>
              <w:rPr>
                <w:rFonts w:ascii="Calibri" w:hAnsi="Calibri" w:cs="Calibri"/>
                <w:bCs/>
                <w:sz w:val="24"/>
                <w:szCs w:val="24"/>
              </w:rPr>
            </w:pPr>
          </w:p>
        </w:tc>
        <w:tc>
          <w:tcPr>
            <w:tcW w:w="292" w:type="dxa"/>
          </w:tcPr>
          <w:p w14:paraId="1629BD00" w14:textId="77777777" w:rsidR="006D7455" w:rsidRDefault="006D7455" w:rsidP="006D7455">
            <w:pPr>
              <w:rPr>
                <w:rFonts w:ascii="Calibri" w:hAnsi="Calibri" w:cs="Calibri"/>
                <w:bCs/>
                <w:sz w:val="24"/>
                <w:szCs w:val="24"/>
              </w:rPr>
            </w:pPr>
          </w:p>
        </w:tc>
        <w:tc>
          <w:tcPr>
            <w:tcW w:w="292" w:type="dxa"/>
          </w:tcPr>
          <w:p w14:paraId="5A4468C3" w14:textId="77777777" w:rsidR="006D7455" w:rsidRDefault="006D7455" w:rsidP="006D7455">
            <w:pPr>
              <w:rPr>
                <w:rFonts w:ascii="Calibri" w:hAnsi="Calibri" w:cs="Calibri"/>
                <w:bCs/>
                <w:sz w:val="24"/>
                <w:szCs w:val="24"/>
              </w:rPr>
            </w:pPr>
          </w:p>
        </w:tc>
        <w:tc>
          <w:tcPr>
            <w:tcW w:w="292" w:type="dxa"/>
          </w:tcPr>
          <w:p w14:paraId="0D73F0C9" w14:textId="77777777" w:rsidR="006D7455" w:rsidRDefault="006D7455" w:rsidP="006D7455">
            <w:pPr>
              <w:rPr>
                <w:rFonts w:ascii="Calibri" w:hAnsi="Calibri" w:cs="Calibri"/>
                <w:bCs/>
                <w:sz w:val="24"/>
                <w:szCs w:val="24"/>
              </w:rPr>
            </w:pPr>
          </w:p>
        </w:tc>
        <w:tc>
          <w:tcPr>
            <w:tcW w:w="292" w:type="dxa"/>
          </w:tcPr>
          <w:p w14:paraId="33E910BC" w14:textId="77777777" w:rsidR="006D7455" w:rsidRDefault="006D7455" w:rsidP="006D7455">
            <w:pPr>
              <w:rPr>
                <w:rFonts w:ascii="Calibri" w:hAnsi="Calibri" w:cs="Calibri"/>
                <w:bCs/>
                <w:sz w:val="24"/>
                <w:szCs w:val="24"/>
              </w:rPr>
            </w:pPr>
          </w:p>
        </w:tc>
        <w:tc>
          <w:tcPr>
            <w:tcW w:w="292" w:type="dxa"/>
          </w:tcPr>
          <w:p w14:paraId="0F33BB3D" w14:textId="77777777" w:rsidR="006D7455" w:rsidRDefault="006D7455" w:rsidP="006D7455">
            <w:pPr>
              <w:rPr>
                <w:rFonts w:ascii="Calibri" w:hAnsi="Calibri" w:cs="Calibri"/>
                <w:bCs/>
                <w:sz w:val="24"/>
                <w:szCs w:val="24"/>
              </w:rPr>
            </w:pPr>
          </w:p>
        </w:tc>
        <w:tc>
          <w:tcPr>
            <w:tcW w:w="292" w:type="dxa"/>
          </w:tcPr>
          <w:p w14:paraId="4EA2DCD0" w14:textId="77777777" w:rsidR="006D7455" w:rsidRDefault="006D7455" w:rsidP="006D7455">
            <w:pPr>
              <w:rPr>
                <w:rFonts w:ascii="Calibri" w:hAnsi="Calibri" w:cs="Calibri"/>
                <w:bCs/>
                <w:sz w:val="24"/>
                <w:szCs w:val="24"/>
              </w:rPr>
            </w:pPr>
          </w:p>
        </w:tc>
        <w:tc>
          <w:tcPr>
            <w:tcW w:w="292" w:type="dxa"/>
          </w:tcPr>
          <w:p w14:paraId="58FE069B" w14:textId="77777777" w:rsidR="006D7455" w:rsidRDefault="006D7455" w:rsidP="006D7455">
            <w:pPr>
              <w:rPr>
                <w:rFonts w:ascii="Calibri" w:hAnsi="Calibri" w:cs="Calibri"/>
                <w:bCs/>
                <w:sz w:val="24"/>
                <w:szCs w:val="24"/>
              </w:rPr>
            </w:pPr>
          </w:p>
        </w:tc>
        <w:tc>
          <w:tcPr>
            <w:tcW w:w="292" w:type="dxa"/>
          </w:tcPr>
          <w:p w14:paraId="2450497E" w14:textId="77777777" w:rsidR="006D7455" w:rsidRDefault="006D7455" w:rsidP="006D7455">
            <w:pPr>
              <w:rPr>
                <w:rFonts w:ascii="Calibri" w:hAnsi="Calibri" w:cs="Calibri"/>
                <w:bCs/>
                <w:sz w:val="24"/>
                <w:szCs w:val="24"/>
              </w:rPr>
            </w:pPr>
          </w:p>
        </w:tc>
        <w:tc>
          <w:tcPr>
            <w:tcW w:w="292" w:type="dxa"/>
          </w:tcPr>
          <w:p w14:paraId="372030CE" w14:textId="77777777" w:rsidR="006D7455" w:rsidRDefault="006D7455" w:rsidP="006D7455">
            <w:pPr>
              <w:rPr>
                <w:rFonts w:ascii="Calibri" w:hAnsi="Calibri" w:cs="Calibri"/>
                <w:bCs/>
                <w:sz w:val="24"/>
                <w:szCs w:val="24"/>
              </w:rPr>
            </w:pPr>
          </w:p>
        </w:tc>
        <w:tc>
          <w:tcPr>
            <w:tcW w:w="292" w:type="dxa"/>
          </w:tcPr>
          <w:p w14:paraId="68FD13FE" w14:textId="77777777" w:rsidR="006D7455" w:rsidRDefault="006D7455" w:rsidP="006D7455">
            <w:pPr>
              <w:rPr>
                <w:rFonts w:ascii="Calibri" w:hAnsi="Calibri" w:cs="Calibri"/>
                <w:bCs/>
                <w:sz w:val="24"/>
                <w:szCs w:val="24"/>
              </w:rPr>
            </w:pPr>
          </w:p>
        </w:tc>
        <w:tc>
          <w:tcPr>
            <w:tcW w:w="292" w:type="dxa"/>
          </w:tcPr>
          <w:p w14:paraId="4FF4EA36" w14:textId="77777777" w:rsidR="006D7455" w:rsidRDefault="006D7455" w:rsidP="006D7455">
            <w:pPr>
              <w:rPr>
                <w:rFonts w:ascii="Calibri" w:hAnsi="Calibri" w:cs="Calibri"/>
                <w:bCs/>
                <w:sz w:val="24"/>
                <w:szCs w:val="24"/>
              </w:rPr>
            </w:pPr>
          </w:p>
        </w:tc>
        <w:tc>
          <w:tcPr>
            <w:tcW w:w="292" w:type="dxa"/>
          </w:tcPr>
          <w:p w14:paraId="01CA0BE3" w14:textId="77777777" w:rsidR="006D7455" w:rsidRDefault="006D7455" w:rsidP="006D7455">
            <w:pPr>
              <w:rPr>
                <w:rFonts w:ascii="Calibri" w:hAnsi="Calibri" w:cs="Calibri"/>
                <w:bCs/>
                <w:sz w:val="24"/>
                <w:szCs w:val="24"/>
              </w:rPr>
            </w:pPr>
          </w:p>
        </w:tc>
        <w:tc>
          <w:tcPr>
            <w:tcW w:w="292" w:type="dxa"/>
          </w:tcPr>
          <w:p w14:paraId="3F36B704" w14:textId="77777777" w:rsidR="006D7455" w:rsidRDefault="006D7455" w:rsidP="006D7455">
            <w:pPr>
              <w:rPr>
                <w:rFonts w:ascii="Calibri" w:hAnsi="Calibri" w:cs="Calibri"/>
                <w:bCs/>
                <w:sz w:val="24"/>
                <w:szCs w:val="24"/>
              </w:rPr>
            </w:pPr>
          </w:p>
        </w:tc>
        <w:tc>
          <w:tcPr>
            <w:tcW w:w="292" w:type="dxa"/>
          </w:tcPr>
          <w:p w14:paraId="3117ED19" w14:textId="77777777" w:rsidR="006D7455" w:rsidRDefault="006D7455" w:rsidP="006D7455">
            <w:pPr>
              <w:rPr>
                <w:rFonts w:ascii="Calibri" w:hAnsi="Calibri" w:cs="Calibri"/>
                <w:bCs/>
                <w:sz w:val="24"/>
                <w:szCs w:val="24"/>
              </w:rPr>
            </w:pPr>
          </w:p>
        </w:tc>
        <w:tc>
          <w:tcPr>
            <w:tcW w:w="292" w:type="dxa"/>
          </w:tcPr>
          <w:p w14:paraId="7DEF9DFD" w14:textId="77777777" w:rsidR="006D7455" w:rsidRDefault="006D7455" w:rsidP="006D7455">
            <w:pPr>
              <w:rPr>
                <w:rFonts w:ascii="Calibri" w:hAnsi="Calibri" w:cs="Calibri"/>
                <w:bCs/>
                <w:sz w:val="24"/>
                <w:szCs w:val="24"/>
              </w:rPr>
            </w:pPr>
          </w:p>
        </w:tc>
        <w:tc>
          <w:tcPr>
            <w:tcW w:w="292" w:type="dxa"/>
          </w:tcPr>
          <w:p w14:paraId="6C8CDECE" w14:textId="77777777" w:rsidR="006D7455" w:rsidRDefault="006D7455" w:rsidP="006D7455">
            <w:pPr>
              <w:rPr>
                <w:rFonts w:ascii="Calibri" w:hAnsi="Calibri" w:cs="Calibri"/>
                <w:bCs/>
                <w:sz w:val="24"/>
                <w:szCs w:val="24"/>
              </w:rPr>
            </w:pPr>
          </w:p>
        </w:tc>
        <w:tc>
          <w:tcPr>
            <w:tcW w:w="292" w:type="dxa"/>
          </w:tcPr>
          <w:p w14:paraId="734C7440" w14:textId="77777777" w:rsidR="006D7455" w:rsidRDefault="006D7455" w:rsidP="006D7455">
            <w:pPr>
              <w:rPr>
                <w:rFonts w:ascii="Calibri" w:hAnsi="Calibri" w:cs="Calibri"/>
                <w:bCs/>
                <w:sz w:val="24"/>
                <w:szCs w:val="24"/>
              </w:rPr>
            </w:pPr>
          </w:p>
        </w:tc>
        <w:tc>
          <w:tcPr>
            <w:tcW w:w="292" w:type="dxa"/>
          </w:tcPr>
          <w:p w14:paraId="5714BF59" w14:textId="77777777" w:rsidR="006D7455" w:rsidRDefault="006D7455" w:rsidP="006D7455">
            <w:pPr>
              <w:rPr>
                <w:rFonts w:ascii="Calibri" w:hAnsi="Calibri" w:cs="Calibri"/>
                <w:bCs/>
                <w:sz w:val="24"/>
                <w:szCs w:val="24"/>
              </w:rPr>
            </w:pPr>
          </w:p>
        </w:tc>
        <w:tc>
          <w:tcPr>
            <w:tcW w:w="292" w:type="dxa"/>
          </w:tcPr>
          <w:p w14:paraId="51FD9C29" w14:textId="77777777" w:rsidR="006D7455" w:rsidRDefault="006D7455" w:rsidP="006D7455">
            <w:pPr>
              <w:rPr>
                <w:rFonts w:ascii="Calibri" w:hAnsi="Calibri" w:cs="Calibri"/>
                <w:bCs/>
                <w:sz w:val="24"/>
                <w:szCs w:val="24"/>
              </w:rPr>
            </w:pPr>
          </w:p>
        </w:tc>
        <w:tc>
          <w:tcPr>
            <w:tcW w:w="292" w:type="dxa"/>
          </w:tcPr>
          <w:p w14:paraId="095CC124" w14:textId="77777777" w:rsidR="006D7455" w:rsidRDefault="006D7455" w:rsidP="006D7455">
            <w:pPr>
              <w:rPr>
                <w:rFonts w:ascii="Calibri" w:hAnsi="Calibri" w:cs="Calibri"/>
                <w:bCs/>
                <w:sz w:val="24"/>
                <w:szCs w:val="24"/>
              </w:rPr>
            </w:pPr>
          </w:p>
        </w:tc>
        <w:tc>
          <w:tcPr>
            <w:tcW w:w="292" w:type="dxa"/>
          </w:tcPr>
          <w:p w14:paraId="466A394D" w14:textId="77777777" w:rsidR="006D7455" w:rsidRDefault="006D7455" w:rsidP="006D7455">
            <w:pPr>
              <w:rPr>
                <w:rFonts w:ascii="Calibri" w:hAnsi="Calibri" w:cs="Calibri"/>
                <w:bCs/>
                <w:sz w:val="24"/>
                <w:szCs w:val="24"/>
              </w:rPr>
            </w:pPr>
          </w:p>
        </w:tc>
      </w:tr>
      <w:tr w:rsidR="006D7455" w14:paraId="797B8FC0" w14:textId="77777777" w:rsidTr="006D7455">
        <w:trPr>
          <w:trHeight w:val="340"/>
        </w:trPr>
        <w:tc>
          <w:tcPr>
            <w:tcW w:w="293" w:type="dxa"/>
          </w:tcPr>
          <w:p w14:paraId="51538FBD" w14:textId="77777777" w:rsidR="006D7455" w:rsidRDefault="006D7455" w:rsidP="006D7455">
            <w:pPr>
              <w:jc w:val="both"/>
              <w:rPr>
                <w:rFonts w:ascii="Calibri" w:hAnsi="Calibri" w:cs="Calibri"/>
                <w:bCs/>
                <w:sz w:val="24"/>
                <w:szCs w:val="24"/>
              </w:rPr>
            </w:pPr>
          </w:p>
        </w:tc>
        <w:tc>
          <w:tcPr>
            <w:tcW w:w="293" w:type="dxa"/>
          </w:tcPr>
          <w:p w14:paraId="0DBE1B62" w14:textId="77777777" w:rsidR="006D7455" w:rsidRDefault="006D7455" w:rsidP="006D7455">
            <w:pPr>
              <w:jc w:val="both"/>
              <w:rPr>
                <w:rFonts w:ascii="Calibri" w:hAnsi="Calibri" w:cs="Calibri"/>
                <w:bCs/>
                <w:sz w:val="24"/>
                <w:szCs w:val="24"/>
              </w:rPr>
            </w:pPr>
          </w:p>
        </w:tc>
        <w:tc>
          <w:tcPr>
            <w:tcW w:w="293" w:type="dxa"/>
          </w:tcPr>
          <w:p w14:paraId="512D2A49" w14:textId="77777777" w:rsidR="006D7455" w:rsidRDefault="006D7455" w:rsidP="006D7455">
            <w:pPr>
              <w:jc w:val="both"/>
              <w:rPr>
                <w:rFonts w:ascii="Calibri" w:hAnsi="Calibri" w:cs="Calibri"/>
                <w:bCs/>
                <w:sz w:val="24"/>
                <w:szCs w:val="24"/>
              </w:rPr>
            </w:pPr>
          </w:p>
        </w:tc>
        <w:tc>
          <w:tcPr>
            <w:tcW w:w="292" w:type="dxa"/>
          </w:tcPr>
          <w:p w14:paraId="4CBC0863" w14:textId="77777777" w:rsidR="006D7455" w:rsidRDefault="006D7455" w:rsidP="006D7455">
            <w:pPr>
              <w:jc w:val="both"/>
              <w:rPr>
                <w:rFonts w:ascii="Calibri" w:hAnsi="Calibri" w:cs="Calibri"/>
                <w:bCs/>
                <w:sz w:val="24"/>
                <w:szCs w:val="24"/>
              </w:rPr>
            </w:pPr>
          </w:p>
        </w:tc>
        <w:tc>
          <w:tcPr>
            <w:tcW w:w="292" w:type="dxa"/>
          </w:tcPr>
          <w:p w14:paraId="649A9DF2" w14:textId="77777777" w:rsidR="006D7455" w:rsidRDefault="006D7455" w:rsidP="006D7455">
            <w:pPr>
              <w:jc w:val="both"/>
              <w:rPr>
                <w:rFonts w:ascii="Calibri" w:hAnsi="Calibri" w:cs="Calibri"/>
                <w:bCs/>
                <w:sz w:val="24"/>
                <w:szCs w:val="24"/>
              </w:rPr>
            </w:pPr>
          </w:p>
        </w:tc>
        <w:tc>
          <w:tcPr>
            <w:tcW w:w="292" w:type="dxa"/>
          </w:tcPr>
          <w:p w14:paraId="1AAA40E8" w14:textId="77777777" w:rsidR="006D7455" w:rsidRDefault="006D7455" w:rsidP="006D7455">
            <w:pPr>
              <w:jc w:val="both"/>
              <w:rPr>
                <w:rFonts w:ascii="Calibri" w:hAnsi="Calibri" w:cs="Calibri"/>
                <w:bCs/>
                <w:sz w:val="24"/>
                <w:szCs w:val="24"/>
              </w:rPr>
            </w:pPr>
          </w:p>
        </w:tc>
        <w:tc>
          <w:tcPr>
            <w:tcW w:w="292" w:type="dxa"/>
          </w:tcPr>
          <w:p w14:paraId="1088BEA7" w14:textId="77777777" w:rsidR="006D7455" w:rsidRDefault="006D7455" w:rsidP="006D7455">
            <w:pPr>
              <w:jc w:val="both"/>
              <w:rPr>
                <w:rFonts w:ascii="Calibri" w:hAnsi="Calibri" w:cs="Calibri"/>
                <w:bCs/>
                <w:sz w:val="24"/>
                <w:szCs w:val="24"/>
              </w:rPr>
            </w:pPr>
          </w:p>
        </w:tc>
        <w:tc>
          <w:tcPr>
            <w:tcW w:w="292" w:type="dxa"/>
          </w:tcPr>
          <w:p w14:paraId="6906D340" w14:textId="77777777" w:rsidR="006D7455" w:rsidRDefault="006D7455" w:rsidP="006D7455">
            <w:pPr>
              <w:jc w:val="both"/>
              <w:rPr>
                <w:rFonts w:ascii="Calibri" w:hAnsi="Calibri" w:cs="Calibri"/>
                <w:bCs/>
                <w:sz w:val="24"/>
                <w:szCs w:val="24"/>
              </w:rPr>
            </w:pPr>
          </w:p>
        </w:tc>
        <w:tc>
          <w:tcPr>
            <w:tcW w:w="292" w:type="dxa"/>
          </w:tcPr>
          <w:p w14:paraId="45E31C23" w14:textId="77777777" w:rsidR="006D7455" w:rsidRDefault="006D7455" w:rsidP="006D7455">
            <w:pPr>
              <w:jc w:val="both"/>
              <w:rPr>
                <w:rFonts w:ascii="Calibri" w:hAnsi="Calibri" w:cs="Calibri"/>
                <w:bCs/>
                <w:sz w:val="24"/>
                <w:szCs w:val="24"/>
              </w:rPr>
            </w:pPr>
          </w:p>
        </w:tc>
        <w:tc>
          <w:tcPr>
            <w:tcW w:w="292" w:type="dxa"/>
          </w:tcPr>
          <w:p w14:paraId="34BB350B" w14:textId="77777777" w:rsidR="006D7455" w:rsidRDefault="006D7455" w:rsidP="006D7455">
            <w:pPr>
              <w:rPr>
                <w:rFonts w:ascii="Calibri" w:hAnsi="Calibri" w:cs="Calibri"/>
                <w:bCs/>
                <w:sz w:val="24"/>
                <w:szCs w:val="24"/>
              </w:rPr>
            </w:pPr>
          </w:p>
        </w:tc>
        <w:tc>
          <w:tcPr>
            <w:tcW w:w="292" w:type="dxa"/>
          </w:tcPr>
          <w:p w14:paraId="0CEEC808" w14:textId="77777777" w:rsidR="006D7455" w:rsidRDefault="006D7455" w:rsidP="006D7455">
            <w:pPr>
              <w:rPr>
                <w:rFonts w:ascii="Calibri" w:hAnsi="Calibri" w:cs="Calibri"/>
                <w:bCs/>
                <w:sz w:val="24"/>
                <w:szCs w:val="24"/>
              </w:rPr>
            </w:pPr>
          </w:p>
        </w:tc>
        <w:tc>
          <w:tcPr>
            <w:tcW w:w="292" w:type="dxa"/>
          </w:tcPr>
          <w:p w14:paraId="3F7C9700" w14:textId="77777777" w:rsidR="006D7455" w:rsidRDefault="006D7455" w:rsidP="006D7455">
            <w:pPr>
              <w:rPr>
                <w:rFonts w:ascii="Calibri" w:hAnsi="Calibri" w:cs="Calibri"/>
                <w:bCs/>
                <w:sz w:val="24"/>
                <w:szCs w:val="24"/>
              </w:rPr>
            </w:pPr>
          </w:p>
        </w:tc>
        <w:tc>
          <w:tcPr>
            <w:tcW w:w="292" w:type="dxa"/>
          </w:tcPr>
          <w:p w14:paraId="29B9A867" w14:textId="77777777" w:rsidR="006D7455" w:rsidRDefault="006D7455" w:rsidP="006D7455">
            <w:pPr>
              <w:rPr>
                <w:rFonts w:ascii="Calibri" w:hAnsi="Calibri" w:cs="Calibri"/>
                <w:bCs/>
                <w:sz w:val="24"/>
                <w:szCs w:val="24"/>
              </w:rPr>
            </w:pPr>
          </w:p>
        </w:tc>
        <w:tc>
          <w:tcPr>
            <w:tcW w:w="292" w:type="dxa"/>
          </w:tcPr>
          <w:p w14:paraId="527E433F" w14:textId="77777777" w:rsidR="006D7455" w:rsidRDefault="006D7455" w:rsidP="006D7455">
            <w:pPr>
              <w:rPr>
                <w:rFonts w:ascii="Calibri" w:hAnsi="Calibri" w:cs="Calibri"/>
                <w:bCs/>
                <w:sz w:val="24"/>
                <w:szCs w:val="24"/>
              </w:rPr>
            </w:pPr>
          </w:p>
        </w:tc>
        <w:tc>
          <w:tcPr>
            <w:tcW w:w="292" w:type="dxa"/>
          </w:tcPr>
          <w:p w14:paraId="50E69AD5" w14:textId="77777777" w:rsidR="006D7455" w:rsidRDefault="006D7455" w:rsidP="006D7455">
            <w:pPr>
              <w:rPr>
                <w:rFonts w:ascii="Calibri" w:hAnsi="Calibri" w:cs="Calibri"/>
                <w:bCs/>
                <w:sz w:val="24"/>
                <w:szCs w:val="24"/>
              </w:rPr>
            </w:pPr>
          </w:p>
        </w:tc>
        <w:tc>
          <w:tcPr>
            <w:tcW w:w="292" w:type="dxa"/>
          </w:tcPr>
          <w:p w14:paraId="39CEBA24" w14:textId="77777777" w:rsidR="006D7455" w:rsidRDefault="006D7455" w:rsidP="006D7455">
            <w:pPr>
              <w:rPr>
                <w:rFonts w:ascii="Calibri" w:hAnsi="Calibri" w:cs="Calibri"/>
                <w:bCs/>
                <w:sz w:val="24"/>
                <w:szCs w:val="24"/>
              </w:rPr>
            </w:pPr>
          </w:p>
        </w:tc>
        <w:tc>
          <w:tcPr>
            <w:tcW w:w="292" w:type="dxa"/>
          </w:tcPr>
          <w:p w14:paraId="4AC7CBF9" w14:textId="77777777" w:rsidR="006D7455" w:rsidRDefault="006D7455" w:rsidP="006D7455">
            <w:pPr>
              <w:rPr>
                <w:rFonts w:ascii="Calibri" w:hAnsi="Calibri" w:cs="Calibri"/>
                <w:bCs/>
                <w:sz w:val="24"/>
                <w:szCs w:val="24"/>
              </w:rPr>
            </w:pPr>
          </w:p>
        </w:tc>
        <w:tc>
          <w:tcPr>
            <w:tcW w:w="292" w:type="dxa"/>
          </w:tcPr>
          <w:p w14:paraId="6DE8E193" w14:textId="77777777" w:rsidR="006D7455" w:rsidRDefault="006D7455" w:rsidP="006D7455">
            <w:pPr>
              <w:rPr>
                <w:rFonts w:ascii="Calibri" w:hAnsi="Calibri" w:cs="Calibri"/>
                <w:bCs/>
                <w:sz w:val="24"/>
                <w:szCs w:val="24"/>
              </w:rPr>
            </w:pPr>
          </w:p>
        </w:tc>
        <w:tc>
          <w:tcPr>
            <w:tcW w:w="292" w:type="dxa"/>
          </w:tcPr>
          <w:p w14:paraId="1A22C79B" w14:textId="77777777" w:rsidR="006D7455" w:rsidRDefault="006D7455" w:rsidP="006D7455">
            <w:pPr>
              <w:rPr>
                <w:rFonts w:ascii="Calibri" w:hAnsi="Calibri" w:cs="Calibri"/>
                <w:bCs/>
                <w:sz w:val="24"/>
                <w:szCs w:val="24"/>
              </w:rPr>
            </w:pPr>
          </w:p>
        </w:tc>
        <w:tc>
          <w:tcPr>
            <w:tcW w:w="292" w:type="dxa"/>
          </w:tcPr>
          <w:p w14:paraId="43503AE2" w14:textId="77777777" w:rsidR="006D7455" w:rsidRDefault="006D7455" w:rsidP="006D7455">
            <w:pPr>
              <w:rPr>
                <w:rFonts w:ascii="Calibri" w:hAnsi="Calibri" w:cs="Calibri"/>
                <w:bCs/>
                <w:sz w:val="24"/>
                <w:szCs w:val="24"/>
              </w:rPr>
            </w:pPr>
          </w:p>
        </w:tc>
        <w:tc>
          <w:tcPr>
            <w:tcW w:w="292" w:type="dxa"/>
          </w:tcPr>
          <w:p w14:paraId="77EFC511" w14:textId="77777777" w:rsidR="006D7455" w:rsidRDefault="006D7455" w:rsidP="006D7455">
            <w:pPr>
              <w:rPr>
                <w:rFonts w:ascii="Calibri" w:hAnsi="Calibri" w:cs="Calibri"/>
                <w:bCs/>
                <w:sz w:val="24"/>
                <w:szCs w:val="24"/>
              </w:rPr>
            </w:pPr>
          </w:p>
        </w:tc>
        <w:tc>
          <w:tcPr>
            <w:tcW w:w="292" w:type="dxa"/>
          </w:tcPr>
          <w:p w14:paraId="44681CA1" w14:textId="77777777" w:rsidR="006D7455" w:rsidRDefault="006D7455" w:rsidP="006D7455">
            <w:pPr>
              <w:rPr>
                <w:rFonts w:ascii="Calibri" w:hAnsi="Calibri" w:cs="Calibri"/>
                <w:bCs/>
                <w:sz w:val="24"/>
                <w:szCs w:val="24"/>
              </w:rPr>
            </w:pPr>
          </w:p>
        </w:tc>
        <w:tc>
          <w:tcPr>
            <w:tcW w:w="292" w:type="dxa"/>
          </w:tcPr>
          <w:p w14:paraId="691F2547" w14:textId="77777777" w:rsidR="006D7455" w:rsidRDefault="006D7455" w:rsidP="006D7455">
            <w:pPr>
              <w:rPr>
                <w:rFonts w:ascii="Calibri" w:hAnsi="Calibri" w:cs="Calibri"/>
                <w:bCs/>
                <w:sz w:val="24"/>
                <w:szCs w:val="24"/>
              </w:rPr>
            </w:pPr>
          </w:p>
        </w:tc>
        <w:tc>
          <w:tcPr>
            <w:tcW w:w="292" w:type="dxa"/>
          </w:tcPr>
          <w:p w14:paraId="6AE5F7FF" w14:textId="77777777" w:rsidR="006D7455" w:rsidRDefault="006D7455" w:rsidP="006D7455">
            <w:pPr>
              <w:rPr>
                <w:rFonts w:ascii="Calibri" w:hAnsi="Calibri" w:cs="Calibri"/>
                <w:bCs/>
                <w:sz w:val="24"/>
                <w:szCs w:val="24"/>
              </w:rPr>
            </w:pPr>
          </w:p>
        </w:tc>
        <w:tc>
          <w:tcPr>
            <w:tcW w:w="292" w:type="dxa"/>
          </w:tcPr>
          <w:p w14:paraId="1367DE5C" w14:textId="77777777" w:rsidR="006D7455" w:rsidRDefault="006D7455" w:rsidP="006D7455">
            <w:pPr>
              <w:rPr>
                <w:rFonts w:ascii="Calibri" w:hAnsi="Calibri" w:cs="Calibri"/>
                <w:bCs/>
                <w:sz w:val="24"/>
                <w:szCs w:val="24"/>
              </w:rPr>
            </w:pPr>
          </w:p>
        </w:tc>
        <w:tc>
          <w:tcPr>
            <w:tcW w:w="292" w:type="dxa"/>
          </w:tcPr>
          <w:p w14:paraId="12CA387B" w14:textId="77777777" w:rsidR="006D7455" w:rsidRDefault="006D7455" w:rsidP="006D7455">
            <w:pPr>
              <w:rPr>
                <w:rFonts w:ascii="Calibri" w:hAnsi="Calibri" w:cs="Calibri"/>
                <w:bCs/>
                <w:sz w:val="24"/>
                <w:szCs w:val="24"/>
              </w:rPr>
            </w:pPr>
          </w:p>
        </w:tc>
        <w:tc>
          <w:tcPr>
            <w:tcW w:w="292" w:type="dxa"/>
          </w:tcPr>
          <w:p w14:paraId="72E57DFA" w14:textId="77777777" w:rsidR="006D7455" w:rsidRDefault="006D7455" w:rsidP="006D7455">
            <w:pPr>
              <w:rPr>
                <w:rFonts w:ascii="Calibri" w:hAnsi="Calibri" w:cs="Calibri"/>
                <w:bCs/>
                <w:sz w:val="24"/>
                <w:szCs w:val="24"/>
              </w:rPr>
            </w:pPr>
          </w:p>
        </w:tc>
        <w:tc>
          <w:tcPr>
            <w:tcW w:w="292" w:type="dxa"/>
          </w:tcPr>
          <w:p w14:paraId="691EE1F8" w14:textId="77777777" w:rsidR="006D7455" w:rsidRDefault="006D7455" w:rsidP="006D7455">
            <w:pPr>
              <w:rPr>
                <w:rFonts w:ascii="Calibri" w:hAnsi="Calibri" w:cs="Calibri"/>
                <w:bCs/>
                <w:sz w:val="24"/>
                <w:szCs w:val="24"/>
              </w:rPr>
            </w:pPr>
          </w:p>
        </w:tc>
        <w:tc>
          <w:tcPr>
            <w:tcW w:w="292" w:type="dxa"/>
          </w:tcPr>
          <w:p w14:paraId="60CFD490" w14:textId="77777777" w:rsidR="006D7455" w:rsidRDefault="006D7455" w:rsidP="006D7455">
            <w:pPr>
              <w:rPr>
                <w:rFonts w:ascii="Calibri" w:hAnsi="Calibri" w:cs="Calibri"/>
                <w:bCs/>
                <w:sz w:val="24"/>
                <w:szCs w:val="24"/>
              </w:rPr>
            </w:pPr>
          </w:p>
        </w:tc>
        <w:tc>
          <w:tcPr>
            <w:tcW w:w="292" w:type="dxa"/>
          </w:tcPr>
          <w:p w14:paraId="201A809D" w14:textId="77777777" w:rsidR="006D7455" w:rsidRDefault="006D7455" w:rsidP="006D7455">
            <w:pPr>
              <w:rPr>
                <w:rFonts w:ascii="Calibri" w:hAnsi="Calibri" w:cs="Calibri"/>
                <w:bCs/>
                <w:sz w:val="24"/>
                <w:szCs w:val="24"/>
              </w:rPr>
            </w:pPr>
          </w:p>
        </w:tc>
        <w:tc>
          <w:tcPr>
            <w:tcW w:w="292" w:type="dxa"/>
          </w:tcPr>
          <w:p w14:paraId="33C4DAE2" w14:textId="77777777" w:rsidR="006D7455" w:rsidRDefault="006D7455" w:rsidP="006D7455">
            <w:pPr>
              <w:rPr>
                <w:rFonts w:ascii="Calibri" w:hAnsi="Calibri" w:cs="Calibri"/>
                <w:bCs/>
                <w:sz w:val="24"/>
                <w:szCs w:val="24"/>
              </w:rPr>
            </w:pPr>
          </w:p>
        </w:tc>
        <w:tc>
          <w:tcPr>
            <w:tcW w:w="292" w:type="dxa"/>
          </w:tcPr>
          <w:p w14:paraId="220DCD65" w14:textId="77777777" w:rsidR="006D7455" w:rsidRDefault="006D7455" w:rsidP="006D7455">
            <w:pPr>
              <w:rPr>
                <w:rFonts w:ascii="Calibri" w:hAnsi="Calibri" w:cs="Calibri"/>
                <w:bCs/>
                <w:sz w:val="24"/>
                <w:szCs w:val="24"/>
              </w:rPr>
            </w:pPr>
          </w:p>
        </w:tc>
        <w:tc>
          <w:tcPr>
            <w:tcW w:w="292" w:type="dxa"/>
          </w:tcPr>
          <w:p w14:paraId="068D6580" w14:textId="77777777" w:rsidR="006D7455" w:rsidRDefault="006D7455" w:rsidP="006D7455">
            <w:pPr>
              <w:rPr>
                <w:rFonts w:ascii="Calibri" w:hAnsi="Calibri" w:cs="Calibri"/>
                <w:bCs/>
                <w:sz w:val="24"/>
                <w:szCs w:val="24"/>
              </w:rPr>
            </w:pPr>
          </w:p>
        </w:tc>
      </w:tr>
      <w:tr w:rsidR="006D7455" w14:paraId="437BFA53" w14:textId="77777777" w:rsidTr="006D7455">
        <w:trPr>
          <w:trHeight w:val="340"/>
        </w:trPr>
        <w:tc>
          <w:tcPr>
            <w:tcW w:w="293" w:type="dxa"/>
          </w:tcPr>
          <w:p w14:paraId="0E61A556" w14:textId="77777777" w:rsidR="006D7455" w:rsidRDefault="006D7455" w:rsidP="006D7455">
            <w:pPr>
              <w:jc w:val="both"/>
              <w:rPr>
                <w:rFonts w:ascii="Calibri" w:hAnsi="Calibri" w:cs="Calibri"/>
                <w:bCs/>
                <w:sz w:val="24"/>
                <w:szCs w:val="24"/>
              </w:rPr>
            </w:pPr>
          </w:p>
        </w:tc>
        <w:tc>
          <w:tcPr>
            <w:tcW w:w="293" w:type="dxa"/>
          </w:tcPr>
          <w:p w14:paraId="53108BD7" w14:textId="77777777" w:rsidR="006D7455" w:rsidRDefault="006D7455" w:rsidP="006D7455">
            <w:pPr>
              <w:jc w:val="both"/>
              <w:rPr>
                <w:rFonts w:ascii="Calibri" w:hAnsi="Calibri" w:cs="Calibri"/>
                <w:bCs/>
                <w:sz w:val="24"/>
                <w:szCs w:val="24"/>
              </w:rPr>
            </w:pPr>
          </w:p>
        </w:tc>
        <w:tc>
          <w:tcPr>
            <w:tcW w:w="293" w:type="dxa"/>
          </w:tcPr>
          <w:p w14:paraId="3CD18867" w14:textId="77777777" w:rsidR="006D7455" w:rsidRDefault="006D7455" w:rsidP="006D7455">
            <w:pPr>
              <w:jc w:val="both"/>
              <w:rPr>
                <w:rFonts w:ascii="Calibri" w:hAnsi="Calibri" w:cs="Calibri"/>
                <w:bCs/>
                <w:sz w:val="24"/>
                <w:szCs w:val="24"/>
              </w:rPr>
            </w:pPr>
          </w:p>
        </w:tc>
        <w:tc>
          <w:tcPr>
            <w:tcW w:w="292" w:type="dxa"/>
          </w:tcPr>
          <w:p w14:paraId="4D6AB454" w14:textId="77777777" w:rsidR="006D7455" w:rsidRDefault="006D7455" w:rsidP="006D7455">
            <w:pPr>
              <w:jc w:val="both"/>
              <w:rPr>
                <w:rFonts w:ascii="Calibri" w:hAnsi="Calibri" w:cs="Calibri"/>
                <w:bCs/>
                <w:sz w:val="24"/>
                <w:szCs w:val="24"/>
              </w:rPr>
            </w:pPr>
          </w:p>
        </w:tc>
        <w:tc>
          <w:tcPr>
            <w:tcW w:w="292" w:type="dxa"/>
          </w:tcPr>
          <w:p w14:paraId="1194DD59" w14:textId="77777777" w:rsidR="006D7455" w:rsidRDefault="006D7455" w:rsidP="006D7455">
            <w:pPr>
              <w:jc w:val="both"/>
              <w:rPr>
                <w:rFonts w:ascii="Calibri" w:hAnsi="Calibri" w:cs="Calibri"/>
                <w:bCs/>
                <w:sz w:val="24"/>
                <w:szCs w:val="24"/>
              </w:rPr>
            </w:pPr>
          </w:p>
        </w:tc>
        <w:tc>
          <w:tcPr>
            <w:tcW w:w="292" w:type="dxa"/>
          </w:tcPr>
          <w:p w14:paraId="16FC6937" w14:textId="77777777" w:rsidR="006D7455" w:rsidRDefault="006D7455" w:rsidP="006D7455">
            <w:pPr>
              <w:jc w:val="both"/>
              <w:rPr>
                <w:rFonts w:ascii="Calibri" w:hAnsi="Calibri" w:cs="Calibri"/>
                <w:bCs/>
                <w:sz w:val="24"/>
                <w:szCs w:val="24"/>
              </w:rPr>
            </w:pPr>
          </w:p>
        </w:tc>
        <w:tc>
          <w:tcPr>
            <w:tcW w:w="292" w:type="dxa"/>
          </w:tcPr>
          <w:p w14:paraId="6C5D1A33" w14:textId="77777777" w:rsidR="006D7455" w:rsidRDefault="006D7455" w:rsidP="006D7455">
            <w:pPr>
              <w:jc w:val="both"/>
              <w:rPr>
                <w:rFonts w:ascii="Calibri" w:hAnsi="Calibri" w:cs="Calibri"/>
                <w:bCs/>
                <w:sz w:val="24"/>
                <w:szCs w:val="24"/>
              </w:rPr>
            </w:pPr>
          </w:p>
        </w:tc>
        <w:tc>
          <w:tcPr>
            <w:tcW w:w="292" w:type="dxa"/>
          </w:tcPr>
          <w:p w14:paraId="4AC311B6" w14:textId="77777777" w:rsidR="006D7455" w:rsidRDefault="006D7455" w:rsidP="006D7455">
            <w:pPr>
              <w:jc w:val="both"/>
              <w:rPr>
                <w:rFonts w:ascii="Calibri" w:hAnsi="Calibri" w:cs="Calibri"/>
                <w:bCs/>
                <w:sz w:val="24"/>
                <w:szCs w:val="24"/>
              </w:rPr>
            </w:pPr>
          </w:p>
        </w:tc>
        <w:tc>
          <w:tcPr>
            <w:tcW w:w="292" w:type="dxa"/>
          </w:tcPr>
          <w:p w14:paraId="388B3E45" w14:textId="77777777" w:rsidR="006D7455" w:rsidRDefault="006D7455" w:rsidP="006D7455">
            <w:pPr>
              <w:jc w:val="both"/>
              <w:rPr>
                <w:rFonts w:ascii="Calibri" w:hAnsi="Calibri" w:cs="Calibri"/>
                <w:bCs/>
                <w:sz w:val="24"/>
                <w:szCs w:val="24"/>
              </w:rPr>
            </w:pPr>
          </w:p>
        </w:tc>
        <w:tc>
          <w:tcPr>
            <w:tcW w:w="292" w:type="dxa"/>
          </w:tcPr>
          <w:p w14:paraId="50E0BE06" w14:textId="77777777" w:rsidR="006D7455" w:rsidRDefault="006D7455" w:rsidP="006D7455">
            <w:pPr>
              <w:rPr>
                <w:rFonts w:ascii="Calibri" w:hAnsi="Calibri" w:cs="Calibri"/>
                <w:bCs/>
                <w:sz w:val="24"/>
                <w:szCs w:val="24"/>
              </w:rPr>
            </w:pPr>
          </w:p>
        </w:tc>
        <w:tc>
          <w:tcPr>
            <w:tcW w:w="292" w:type="dxa"/>
          </w:tcPr>
          <w:p w14:paraId="58E6C7AA" w14:textId="77777777" w:rsidR="006D7455" w:rsidRDefault="006D7455" w:rsidP="006D7455">
            <w:pPr>
              <w:rPr>
                <w:rFonts w:ascii="Calibri" w:hAnsi="Calibri" w:cs="Calibri"/>
                <w:bCs/>
                <w:sz w:val="24"/>
                <w:szCs w:val="24"/>
              </w:rPr>
            </w:pPr>
          </w:p>
        </w:tc>
        <w:tc>
          <w:tcPr>
            <w:tcW w:w="292" w:type="dxa"/>
          </w:tcPr>
          <w:p w14:paraId="2886BCA5" w14:textId="77777777" w:rsidR="006D7455" w:rsidRDefault="006D7455" w:rsidP="006D7455">
            <w:pPr>
              <w:rPr>
                <w:rFonts w:ascii="Calibri" w:hAnsi="Calibri" w:cs="Calibri"/>
                <w:bCs/>
                <w:sz w:val="24"/>
                <w:szCs w:val="24"/>
              </w:rPr>
            </w:pPr>
          </w:p>
        </w:tc>
        <w:tc>
          <w:tcPr>
            <w:tcW w:w="292" w:type="dxa"/>
          </w:tcPr>
          <w:p w14:paraId="53FFD165" w14:textId="77777777" w:rsidR="006D7455" w:rsidRDefault="006D7455" w:rsidP="006D7455">
            <w:pPr>
              <w:rPr>
                <w:rFonts w:ascii="Calibri" w:hAnsi="Calibri" w:cs="Calibri"/>
                <w:bCs/>
                <w:sz w:val="24"/>
                <w:szCs w:val="24"/>
              </w:rPr>
            </w:pPr>
          </w:p>
        </w:tc>
        <w:tc>
          <w:tcPr>
            <w:tcW w:w="292" w:type="dxa"/>
          </w:tcPr>
          <w:p w14:paraId="1810E629" w14:textId="77777777" w:rsidR="006D7455" w:rsidRDefault="006D7455" w:rsidP="006D7455">
            <w:pPr>
              <w:rPr>
                <w:rFonts w:ascii="Calibri" w:hAnsi="Calibri" w:cs="Calibri"/>
                <w:bCs/>
                <w:sz w:val="24"/>
                <w:szCs w:val="24"/>
              </w:rPr>
            </w:pPr>
          </w:p>
        </w:tc>
        <w:tc>
          <w:tcPr>
            <w:tcW w:w="292" w:type="dxa"/>
          </w:tcPr>
          <w:p w14:paraId="5B5A7DE5" w14:textId="77777777" w:rsidR="006D7455" w:rsidRDefault="006D7455" w:rsidP="006D7455">
            <w:pPr>
              <w:rPr>
                <w:rFonts w:ascii="Calibri" w:hAnsi="Calibri" w:cs="Calibri"/>
                <w:bCs/>
                <w:sz w:val="24"/>
                <w:szCs w:val="24"/>
              </w:rPr>
            </w:pPr>
          </w:p>
        </w:tc>
        <w:tc>
          <w:tcPr>
            <w:tcW w:w="292" w:type="dxa"/>
          </w:tcPr>
          <w:p w14:paraId="399CB393" w14:textId="77777777" w:rsidR="006D7455" w:rsidRDefault="006D7455" w:rsidP="006D7455">
            <w:pPr>
              <w:rPr>
                <w:rFonts w:ascii="Calibri" w:hAnsi="Calibri" w:cs="Calibri"/>
                <w:bCs/>
                <w:sz w:val="24"/>
                <w:szCs w:val="24"/>
              </w:rPr>
            </w:pPr>
          </w:p>
        </w:tc>
        <w:tc>
          <w:tcPr>
            <w:tcW w:w="292" w:type="dxa"/>
          </w:tcPr>
          <w:p w14:paraId="4BA1F222" w14:textId="77777777" w:rsidR="006D7455" w:rsidRDefault="006D7455" w:rsidP="006D7455">
            <w:pPr>
              <w:rPr>
                <w:rFonts w:ascii="Calibri" w:hAnsi="Calibri" w:cs="Calibri"/>
                <w:bCs/>
                <w:sz w:val="24"/>
                <w:szCs w:val="24"/>
              </w:rPr>
            </w:pPr>
          </w:p>
        </w:tc>
        <w:tc>
          <w:tcPr>
            <w:tcW w:w="292" w:type="dxa"/>
          </w:tcPr>
          <w:p w14:paraId="1ED2D320" w14:textId="77777777" w:rsidR="006D7455" w:rsidRDefault="006D7455" w:rsidP="006D7455">
            <w:pPr>
              <w:rPr>
                <w:rFonts w:ascii="Calibri" w:hAnsi="Calibri" w:cs="Calibri"/>
                <w:bCs/>
                <w:sz w:val="24"/>
                <w:szCs w:val="24"/>
              </w:rPr>
            </w:pPr>
          </w:p>
        </w:tc>
        <w:tc>
          <w:tcPr>
            <w:tcW w:w="292" w:type="dxa"/>
          </w:tcPr>
          <w:p w14:paraId="18FA4520" w14:textId="77777777" w:rsidR="006D7455" w:rsidRDefault="006D7455" w:rsidP="006D7455">
            <w:pPr>
              <w:rPr>
                <w:rFonts w:ascii="Calibri" w:hAnsi="Calibri" w:cs="Calibri"/>
                <w:bCs/>
                <w:sz w:val="24"/>
                <w:szCs w:val="24"/>
              </w:rPr>
            </w:pPr>
          </w:p>
        </w:tc>
        <w:tc>
          <w:tcPr>
            <w:tcW w:w="292" w:type="dxa"/>
          </w:tcPr>
          <w:p w14:paraId="543A8F93" w14:textId="77777777" w:rsidR="006D7455" w:rsidRDefault="006D7455" w:rsidP="006D7455">
            <w:pPr>
              <w:rPr>
                <w:rFonts w:ascii="Calibri" w:hAnsi="Calibri" w:cs="Calibri"/>
                <w:bCs/>
                <w:sz w:val="24"/>
                <w:szCs w:val="24"/>
              </w:rPr>
            </w:pPr>
          </w:p>
        </w:tc>
        <w:tc>
          <w:tcPr>
            <w:tcW w:w="292" w:type="dxa"/>
          </w:tcPr>
          <w:p w14:paraId="65A2E805" w14:textId="77777777" w:rsidR="006D7455" w:rsidRDefault="006D7455" w:rsidP="006D7455">
            <w:pPr>
              <w:rPr>
                <w:rFonts w:ascii="Calibri" w:hAnsi="Calibri" w:cs="Calibri"/>
                <w:bCs/>
                <w:sz w:val="24"/>
                <w:szCs w:val="24"/>
              </w:rPr>
            </w:pPr>
          </w:p>
        </w:tc>
        <w:tc>
          <w:tcPr>
            <w:tcW w:w="292" w:type="dxa"/>
          </w:tcPr>
          <w:p w14:paraId="35ABFE0E" w14:textId="77777777" w:rsidR="006D7455" w:rsidRDefault="006D7455" w:rsidP="006D7455">
            <w:pPr>
              <w:rPr>
                <w:rFonts w:ascii="Calibri" w:hAnsi="Calibri" w:cs="Calibri"/>
                <w:bCs/>
                <w:sz w:val="24"/>
                <w:szCs w:val="24"/>
              </w:rPr>
            </w:pPr>
          </w:p>
        </w:tc>
        <w:tc>
          <w:tcPr>
            <w:tcW w:w="292" w:type="dxa"/>
          </w:tcPr>
          <w:p w14:paraId="223E2AB1" w14:textId="77777777" w:rsidR="006D7455" w:rsidRDefault="006D7455" w:rsidP="006D7455">
            <w:pPr>
              <w:rPr>
                <w:rFonts w:ascii="Calibri" w:hAnsi="Calibri" w:cs="Calibri"/>
                <w:bCs/>
                <w:sz w:val="24"/>
                <w:szCs w:val="24"/>
              </w:rPr>
            </w:pPr>
          </w:p>
        </w:tc>
        <w:tc>
          <w:tcPr>
            <w:tcW w:w="292" w:type="dxa"/>
          </w:tcPr>
          <w:p w14:paraId="45F88657" w14:textId="77777777" w:rsidR="006D7455" w:rsidRDefault="006D7455" w:rsidP="006D7455">
            <w:pPr>
              <w:rPr>
                <w:rFonts w:ascii="Calibri" w:hAnsi="Calibri" w:cs="Calibri"/>
                <w:bCs/>
                <w:sz w:val="24"/>
                <w:szCs w:val="24"/>
              </w:rPr>
            </w:pPr>
          </w:p>
        </w:tc>
        <w:tc>
          <w:tcPr>
            <w:tcW w:w="292" w:type="dxa"/>
          </w:tcPr>
          <w:p w14:paraId="6A46A0BA" w14:textId="77777777" w:rsidR="006D7455" w:rsidRDefault="006D7455" w:rsidP="006D7455">
            <w:pPr>
              <w:rPr>
                <w:rFonts w:ascii="Calibri" w:hAnsi="Calibri" w:cs="Calibri"/>
                <w:bCs/>
                <w:sz w:val="24"/>
                <w:szCs w:val="24"/>
              </w:rPr>
            </w:pPr>
          </w:p>
        </w:tc>
        <w:tc>
          <w:tcPr>
            <w:tcW w:w="292" w:type="dxa"/>
          </w:tcPr>
          <w:p w14:paraId="3290F9B4" w14:textId="77777777" w:rsidR="006D7455" w:rsidRDefault="006D7455" w:rsidP="006D7455">
            <w:pPr>
              <w:rPr>
                <w:rFonts w:ascii="Calibri" w:hAnsi="Calibri" w:cs="Calibri"/>
                <w:bCs/>
                <w:sz w:val="24"/>
                <w:szCs w:val="24"/>
              </w:rPr>
            </w:pPr>
          </w:p>
        </w:tc>
        <w:tc>
          <w:tcPr>
            <w:tcW w:w="292" w:type="dxa"/>
          </w:tcPr>
          <w:p w14:paraId="7EC84B13" w14:textId="77777777" w:rsidR="006D7455" w:rsidRDefault="006D7455" w:rsidP="006D7455">
            <w:pPr>
              <w:rPr>
                <w:rFonts w:ascii="Calibri" w:hAnsi="Calibri" w:cs="Calibri"/>
                <w:bCs/>
                <w:sz w:val="24"/>
                <w:szCs w:val="24"/>
              </w:rPr>
            </w:pPr>
          </w:p>
        </w:tc>
        <w:tc>
          <w:tcPr>
            <w:tcW w:w="292" w:type="dxa"/>
          </w:tcPr>
          <w:p w14:paraId="64F50C30" w14:textId="77777777" w:rsidR="006D7455" w:rsidRDefault="006D7455" w:rsidP="006D7455">
            <w:pPr>
              <w:rPr>
                <w:rFonts w:ascii="Calibri" w:hAnsi="Calibri" w:cs="Calibri"/>
                <w:bCs/>
                <w:sz w:val="24"/>
                <w:szCs w:val="24"/>
              </w:rPr>
            </w:pPr>
          </w:p>
        </w:tc>
        <w:tc>
          <w:tcPr>
            <w:tcW w:w="292" w:type="dxa"/>
          </w:tcPr>
          <w:p w14:paraId="27E18A0C" w14:textId="77777777" w:rsidR="006D7455" w:rsidRDefault="006D7455" w:rsidP="006D7455">
            <w:pPr>
              <w:rPr>
                <w:rFonts w:ascii="Calibri" w:hAnsi="Calibri" w:cs="Calibri"/>
                <w:bCs/>
                <w:sz w:val="24"/>
                <w:szCs w:val="24"/>
              </w:rPr>
            </w:pPr>
          </w:p>
        </w:tc>
        <w:tc>
          <w:tcPr>
            <w:tcW w:w="292" w:type="dxa"/>
          </w:tcPr>
          <w:p w14:paraId="1279A476" w14:textId="77777777" w:rsidR="006D7455" w:rsidRDefault="006D7455" w:rsidP="006D7455">
            <w:pPr>
              <w:rPr>
                <w:rFonts w:ascii="Calibri" w:hAnsi="Calibri" w:cs="Calibri"/>
                <w:bCs/>
                <w:sz w:val="24"/>
                <w:szCs w:val="24"/>
              </w:rPr>
            </w:pPr>
          </w:p>
        </w:tc>
        <w:tc>
          <w:tcPr>
            <w:tcW w:w="292" w:type="dxa"/>
          </w:tcPr>
          <w:p w14:paraId="5FA6FBE3" w14:textId="77777777" w:rsidR="006D7455" w:rsidRDefault="006D7455" w:rsidP="006D7455">
            <w:pPr>
              <w:rPr>
                <w:rFonts w:ascii="Calibri" w:hAnsi="Calibri" w:cs="Calibri"/>
                <w:bCs/>
                <w:sz w:val="24"/>
                <w:szCs w:val="24"/>
              </w:rPr>
            </w:pPr>
          </w:p>
        </w:tc>
        <w:tc>
          <w:tcPr>
            <w:tcW w:w="292" w:type="dxa"/>
          </w:tcPr>
          <w:p w14:paraId="241A1613" w14:textId="77777777" w:rsidR="006D7455" w:rsidRDefault="006D7455" w:rsidP="006D7455">
            <w:pPr>
              <w:rPr>
                <w:rFonts w:ascii="Calibri" w:hAnsi="Calibri" w:cs="Calibri"/>
                <w:bCs/>
                <w:sz w:val="24"/>
                <w:szCs w:val="24"/>
              </w:rPr>
            </w:pPr>
          </w:p>
        </w:tc>
        <w:tc>
          <w:tcPr>
            <w:tcW w:w="292" w:type="dxa"/>
          </w:tcPr>
          <w:p w14:paraId="17CD8BE1" w14:textId="77777777" w:rsidR="006D7455" w:rsidRDefault="006D7455" w:rsidP="006D7455">
            <w:pPr>
              <w:rPr>
                <w:rFonts w:ascii="Calibri" w:hAnsi="Calibri" w:cs="Calibri"/>
                <w:bCs/>
                <w:sz w:val="24"/>
                <w:szCs w:val="24"/>
              </w:rPr>
            </w:pPr>
          </w:p>
        </w:tc>
      </w:tr>
      <w:tr w:rsidR="006D7455" w14:paraId="5475C11F" w14:textId="77777777" w:rsidTr="006D7455">
        <w:trPr>
          <w:trHeight w:val="340"/>
        </w:trPr>
        <w:tc>
          <w:tcPr>
            <w:tcW w:w="293" w:type="dxa"/>
          </w:tcPr>
          <w:p w14:paraId="08EBB47A" w14:textId="77777777" w:rsidR="006D7455" w:rsidRDefault="006D7455" w:rsidP="00236183">
            <w:pPr>
              <w:jc w:val="both"/>
              <w:rPr>
                <w:rFonts w:ascii="Calibri" w:hAnsi="Calibri" w:cs="Calibri"/>
                <w:bCs/>
                <w:sz w:val="24"/>
                <w:szCs w:val="24"/>
              </w:rPr>
            </w:pPr>
          </w:p>
        </w:tc>
        <w:tc>
          <w:tcPr>
            <w:tcW w:w="293" w:type="dxa"/>
          </w:tcPr>
          <w:p w14:paraId="557767D0" w14:textId="77777777" w:rsidR="006D7455" w:rsidRDefault="006D7455" w:rsidP="00236183">
            <w:pPr>
              <w:jc w:val="both"/>
              <w:rPr>
                <w:rFonts w:ascii="Calibri" w:hAnsi="Calibri" w:cs="Calibri"/>
                <w:bCs/>
                <w:sz w:val="24"/>
                <w:szCs w:val="24"/>
              </w:rPr>
            </w:pPr>
          </w:p>
        </w:tc>
        <w:tc>
          <w:tcPr>
            <w:tcW w:w="293" w:type="dxa"/>
          </w:tcPr>
          <w:p w14:paraId="60D678F1" w14:textId="77777777" w:rsidR="006D7455" w:rsidRDefault="006D7455" w:rsidP="00236183">
            <w:pPr>
              <w:jc w:val="both"/>
              <w:rPr>
                <w:rFonts w:ascii="Calibri" w:hAnsi="Calibri" w:cs="Calibri"/>
                <w:bCs/>
                <w:sz w:val="24"/>
                <w:szCs w:val="24"/>
              </w:rPr>
            </w:pPr>
          </w:p>
        </w:tc>
        <w:tc>
          <w:tcPr>
            <w:tcW w:w="292" w:type="dxa"/>
          </w:tcPr>
          <w:p w14:paraId="1EEAA259" w14:textId="77777777" w:rsidR="006D7455" w:rsidRDefault="006D7455" w:rsidP="00236183">
            <w:pPr>
              <w:jc w:val="both"/>
              <w:rPr>
                <w:rFonts w:ascii="Calibri" w:hAnsi="Calibri" w:cs="Calibri"/>
                <w:bCs/>
                <w:sz w:val="24"/>
                <w:szCs w:val="24"/>
              </w:rPr>
            </w:pPr>
          </w:p>
        </w:tc>
        <w:tc>
          <w:tcPr>
            <w:tcW w:w="292" w:type="dxa"/>
          </w:tcPr>
          <w:p w14:paraId="2A630048" w14:textId="77777777" w:rsidR="006D7455" w:rsidRDefault="006D7455" w:rsidP="00236183">
            <w:pPr>
              <w:jc w:val="both"/>
              <w:rPr>
                <w:rFonts w:ascii="Calibri" w:hAnsi="Calibri" w:cs="Calibri"/>
                <w:bCs/>
                <w:sz w:val="24"/>
                <w:szCs w:val="24"/>
              </w:rPr>
            </w:pPr>
          </w:p>
        </w:tc>
        <w:tc>
          <w:tcPr>
            <w:tcW w:w="292" w:type="dxa"/>
          </w:tcPr>
          <w:p w14:paraId="330E9CBA" w14:textId="77777777" w:rsidR="006D7455" w:rsidRDefault="006D7455" w:rsidP="00236183">
            <w:pPr>
              <w:jc w:val="both"/>
              <w:rPr>
                <w:rFonts w:ascii="Calibri" w:hAnsi="Calibri" w:cs="Calibri"/>
                <w:bCs/>
                <w:sz w:val="24"/>
                <w:szCs w:val="24"/>
              </w:rPr>
            </w:pPr>
          </w:p>
        </w:tc>
        <w:tc>
          <w:tcPr>
            <w:tcW w:w="292" w:type="dxa"/>
          </w:tcPr>
          <w:p w14:paraId="529F6BDA" w14:textId="77777777" w:rsidR="006D7455" w:rsidRDefault="006D7455" w:rsidP="00236183">
            <w:pPr>
              <w:jc w:val="both"/>
              <w:rPr>
                <w:rFonts w:ascii="Calibri" w:hAnsi="Calibri" w:cs="Calibri"/>
                <w:bCs/>
                <w:sz w:val="24"/>
                <w:szCs w:val="24"/>
              </w:rPr>
            </w:pPr>
          </w:p>
        </w:tc>
        <w:tc>
          <w:tcPr>
            <w:tcW w:w="292" w:type="dxa"/>
          </w:tcPr>
          <w:p w14:paraId="48F973B2" w14:textId="77777777" w:rsidR="006D7455" w:rsidRDefault="006D7455" w:rsidP="00236183">
            <w:pPr>
              <w:jc w:val="both"/>
              <w:rPr>
                <w:rFonts w:ascii="Calibri" w:hAnsi="Calibri" w:cs="Calibri"/>
                <w:bCs/>
                <w:sz w:val="24"/>
                <w:szCs w:val="24"/>
              </w:rPr>
            </w:pPr>
          </w:p>
        </w:tc>
        <w:tc>
          <w:tcPr>
            <w:tcW w:w="292" w:type="dxa"/>
          </w:tcPr>
          <w:p w14:paraId="24D843EA" w14:textId="77777777" w:rsidR="006D7455" w:rsidRDefault="006D7455" w:rsidP="00236183">
            <w:pPr>
              <w:jc w:val="both"/>
              <w:rPr>
                <w:rFonts w:ascii="Calibri" w:hAnsi="Calibri" w:cs="Calibri"/>
                <w:bCs/>
                <w:sz w:val="24"/>
                <w:szCs w:val="24"/>
              </w:rPr>
            </w:pPr>
          </w:p>
        </w:tc>
        <w:tc>
          <w:tcPr>
            <w:tcW w:w="292" w:type="dxa"/>
          </w:tcPr>
          <w:p w14:paraId="17B23017" w14:textId="77777777" w:rsidR="006D7455" w:rsidRDefault="006D7455" w:rsidP="00236183">
            <w:pPr>
              <w:rPr>
                <w:rFonts w:ascii="Calibri" w:hAnsi="Calibri" w:cs="Calibri"/>
                <w:bCs/>
                <w:sz w:val="24"/>
                <w:szCs w:val="24"/>
              </w:rPr>
            </w:pPr>
          </w:p>
        </w:tc>
        <w:tc>
          <w:tcPr>
            <w:tcW w:w="292" w:type="dxa"/>
          </w:tcPr>
          <w:p w14:paraId="29EBB228" w14:textId="77777777" w:rsidR="006D7455" w:rsidRDefault="006D7455" w:rsidP="00236183">
            <w:pPr>
              <w:rPr>
                <w:rFonts w:ascii="Calibri" w:hAnsi="Calibri" w:cs="Calibri"/>
                <w:bCs/>
                <w:sz w:val="24"/>
                <w:szCs w:val="24"/>
              </w:rPr>
            </w:pPr>
          </w:p>
        </w:tc>
        <w:tc>
          <w:tcPr>
            <w:tcW w:w="292" w:type="dxa"/>
          </w:tcPr>
          <w:p w14:paraId="521E6D2A" w14:textId="77777777" w:rsidR="006D7455" w:rsidRDefault="006D7455" w:rsidP="00236183">
            <w:pPr>
              <w:rPr>
                <w:rFonts w:ascii="Calibri" w:hAnsi="Calibri" w:cs="Calibri"/>
                <w:bCs/>
                <w:sz w:val="24"/>
                <w:szCs w:val="24"/>
              </w:rPr>
            </w:pPr>
          </w:p>
        </w:tc>
        <w:tc>
          <w:tcPr>
            <w:tcW w:w="292" w:type="dxa"/>
          </w:tcPr>
          <w:p w14:paraId="744ECCC8" w14:textId="77777777" w:rsidR="006D7455" w:rsidRDefault="006D7455" w:rsidP="00236183">
            <w:pPr>
              <w:rPr>
                <w:rFonts w:ascii="Calibri" w:hAnsi="Calibri" w:cs="Calibri"/>
                <w:bCs/>
                <w:sz w:val="24"/>
                <w:szCs w:val="24"/>
              </w:rPr>
            </w:pPr>
          </w:p>
        </w:tc>
        <w:tc>
          <w:tcPr>
            <w:tcW w:w="292" w:type="dxa"/>
          </w:tcPr>
          <w:p w14:paraId="0E12FD69" w14:textId="77777777" w:rsidR="006D7455" w:rsidRDefault="006D7455" w:rsidP="00236183">
            <w:pPr>
              <w:rPr>
                <w:rFonts w:ascii="Calibri" w:hAnsi="Calibri" w:cs="Calibri"/>
                <w:bCs/>
                <w:sz w:val="24"/>
                <w:szCs w:val="24"/>
              </w:rPr>
            </w:pPr>
          </w:p>
        </w:tc>
        <w:tc>
          <w:tcPr>
            <w:tcW w:w="292" w:type="dxa"/>
          </w:tcPr>
          <w:p w14:paraId="0990563A" w14:textId="77777777" w:rsidR="006D7455" w:rsidRDefault="006D7455" w:rsidP="00236183">
            <w:pPr>
              <w:rPr>
                <w:rFonts w:ascii="Calibri" w:hAnsi="Calibri" w:cs="Calibri"/>
                <w:bCs/>
                <w:sz w:val="24"/>
                <w:szCs w:val="24"/>
              </w:rPr>
            </w:pPr>
          </w:p>
        </w:tc>
        <w:tc>
          <w:tcPr>
            <w:tcW w:w="292" w:type="dxa"/>
          </w:tcPr>
          <w:p w14:paraId="0148A193" w14:textId="77777777" w:rsidR="006D7455" w:rsidRDefault="006D7455" w:rsidP="00236183">
            <w:pPr>
              <w:rPr>
                <w:rFonts w:ascii="Calibri" w:hAnsi="Calibri" w:cs="Calibri"/>
                <w:bCs/>
                <w:sz w:val="24"/>
                <w:szCs w:val="24"/>
              </w:rPr>
            </w:pPr>
          </w:p>
        </w:tc>
        <w:tc>
          <w:tcPr>
            <w:tcW w:w="292" w:type="dxa"/>
          </w:tcPr>
          <w:p w14:paraId="5A6B4836" w14:textId="77777777" w:rsidR="006D7455" w:rsidRDefault="006D7455" w:rsidP="00236183">
            <w:pPr>
              <w:rPr>
                <w:rFonts w:ascii="Calibri" w:hAnsi="Calibri" w:cs="Calibri"/>
                <w:bCs/>
                <w:sz w:val="24"/>
                <w:szCs w:val="24"/>
              </w:rPr>
            </w:pPr>
          </w:p>
        </w:tc>
        <w:tc>
          <w:tcPr>
            <w:tcW w:w="292" w:type="dxa"/>
          </w:tcPr>
          <w:p w14:paraId="60BE2837" w14:textId="77777777" w:rsidR="006D7455" w:rsidRDefault="006D7455" w:rsidP="00236183">
            <w:pPr>
              <w:rPr>
                <w:rFonts w:ascii="Calibri" w:hAnsi="Calibri" w:cs="Calibri"/>
                <w:bCs/>
                <w:sz w:val="24"/>
                <w:szCs w:val="24"/>
              </w:rPr>
            </w:pPr>
          </w:p>
        </w:tc>
        <w:tc>
          <w:tcPr>
            <w:tcW w:w="292" w:type="dxa"/>
          </w:tcPr>
          <w:p w14:paraId="7A19C129" w14:textId="77777777" w:rsidR="006D7455" w:rsidRDefault="006D7455" w:rsidP="00236183">
            <w:pPr>
              <w:rPr>
                <w:rFonts w:ascii="Calibri" w:hAnsi="Calibri" w:cs="Calibri"/>
                <w:bCs/>
                <w:sz w:val="24"/>
                <w:szCs w:val="24"/>
              </w:rPr>
            </w:pPr>
          </w:p>
        </w:tc>
        <w:tc>
          <w:tcPr>
            <w:tcW w:w="292" w:type="dxa"/>
          </w:tcPr>
          <w:p w14:paraId="49143369" w14:textId="77777777" w:rsidR="006D7455" w:rsidRDefault="006D7455" w:rsidP="00236183">
            <w:pPr>
              <w:rPr>
                <w:rFonts w:ascii="Calibri" w:hAnsi="Calibri" w:cs="Calibri"/>
                <w:bCs/>
                <w:sz w:val="24"/>
                <w:szCs w:val="24"/>
              </w:rPr>
            </w:pPr>
          </w:p>
        </w:tc>
        <w:tc>
          <w:tcPr>
            <w:tcW w:w="292" w:type="dxa"/>
          </w:tcPr>
          <w:p w14:paraId="2705242E" w14:textId="77777777" w:rsidR="006D7455" w:rsidRDefault="006D7455" w:rsidP="00236183">
            <w:pPr>
              <w:rPr>
                <w:rFonts w:ascii="Calibri" w:hAnsi="Calibri" w:cs="Calibri"/>
                <w:bCs/>
                <w:sz w:val="24"/>
                <w:szCs w:val="24"/>
              </w:rPr>
            </w:pPr>
          </w:p>
        </w:tc>
        <w:tc>
          <w:tcPr>
            <w:tcW w:w="292" w:type="dxa"/>
          </w:tcPr>
          <w:p w14:paraId="0B49B4CF" w14:textId="77777777" w:rsidR="006D7455" w:rsidRDefault="006D7455" w:rsidP="00236183">
            <w:pPr>
              <w:rPr>
                <w:rFonts w:ascii="Calibri" w:hAnsi="Calibri" w:cs="Calibri"/>
                <w:bCs/>
                <w:sz w:val="24"/>
                <w:szCs w:val="24"/>
              </w:rPr>
            </w:pPr>
          </w:p>
        </w:tc>
        <w:tc>
          <w:tcPr>
            <w:tcW w:w="292" w:type="dxa"/>
          </w:tcPr>
          <w:p w14:paraId="25AA103D" w14:textId="77777777" w:rsidR="006D7455" w:rsidRDefault="006D7455" w:rsidP="00236183">
            <w:pPr>
              <w:rPr>
                <w:rFonts w:ascii="Calibri" w:hAnsi="Calibri" w:cs="Calibri"/>
                <w:bCs/>
                <w:sz w:val="24"/>
                <w:szCs w:val="24"/>
              </w:rPr>
            </w:pPr>
          </w:p>
        </w:tc>
        <w:tc>
          <w:tcPr>
            <w:tcW w:w="292" w:type="dxa"/>
          </w:tcPr>
          <w:p w14:paraId="083DBFFE" w14:textId="77777777" w:rsidR="006D7455" w:rsidRDefault="006D7455" w:rsidP="00236183">
            <w:pPr>
              <w:rPr>
                <w:rFonts w:ascii="Calibri" w:hAnsi="Calibri" w:cs="Calibri"/>
                <w:bCs/>
                <w:sz w:val="24"/>
                <w:szCs w:val="24"/>
              </w:rPr>
            </w:pPr>
          </w:p>
        </w:tc>
        <w:tc>
          <w:tcPr>
            <w:tcW w:w="292" w:type="dxa"/>
          </w:tcPr>
          <w:p w14:paraId="43FB1FDB" w14:textId="77777777" w:rsidR="006D7455" w:rsidRDefault="006D7455" w:rsidP="00236183">
            <w:pPr>
              <w:rPr>
                <w:rFonts w:ascii="Calibri" w:hAnsi="Calibri" w:cs="Calibri"/>
                <w:bCs/>
                <w:sz w:val="24"/>
                <w:szCs w:val="24"/>
              </w:rPr>
            </w:pPr>
          </w:p>
        </w:tc>
        <w:tc>
          <w:tcPr>
            <w:tcW w:w="292" w:type="dxa"/>
          </w:tcPr>
          <w:p w14:paraId="1401F153" w14:textId="77777777" w:rsidR="006D7455" w:rsidRDefault="006D7455" w:rsidP="00236183">
            <w:pPr>
              <w:rPr>
                <w:rFonts w:ascii="Calibri" w:hAnsi="Calibri" w:cs="Calibri"/>
                <w:bCs/>
                <w:sz w:val="24"/>
                <w:szCs w:val="24"/>
              </w:rPr>
            </w:pPr>
          </w:p>
        </w:tc>
        <w:tc>
          <w:tcPr>
            <w:tcW w:w="292" w:type="dxa"/>
          </w:tcPr>
          <w:p w14:paraId="2993ABAF" w14:textId="77777777" w:rsidR="006D7455" w:rsidRDefault="006D7455" w:rsidP="00236183">
            <w:pPr>
              <w:rPr>
                <w:rFonts w:ascii="Calibri" w:hAnsi="Calibri" w:cs="Calibri"/>
                <w:bCs/>
                <w:sz w:val="24"/>
                <w:szCs w:val="24"/>
              </w:rPr>
            </w:pPr>
          </w:p>
        </w:tc>
        <w:tc>
          <w:tcPr>
            <w:tcW w:w="292" w:type="dxa"/>
          </w:tcPr>
          <w:p w14:paraId="212E2AB3" w14:textId="77777777" w:rsidR="006D7455" w:rsidRDefault="006D7455" w:rsidP="00236183">
            <w:pPr>
              <w:rPr>
                <w:rFonts w:ascii="Calibri" w:hAnsi="Calibri" w:cs="Calibri"/>
                <w:bCs/>
                <w:sz w:val="24"/>
                <w:szCs w:val="24"/>
              </w:rPr>
            </w:pPr>
          </w:p>
        </w:tc>
        <w:tc>
          <w:tcPr>
            <w:tcW w:w="292" w:type="dxa"/>
          </w:tcPr>
          <w:p w14:paraId="0328CB81" w14:textId="77777777" w:rsidR="006D7455" w:rsidRDefault="006D7455" w:rsidP="00236183">
            <w:pPr>
              <w:rPr>
                <w:rFonts w:ascii="Calibri" w:hAnsi="Calibri" w:cs="Calibri"/>
                <w:bCs/>
                <w:sz w:val="24"/>
                <w:szCs w:val="24"/>
              </w:rPr>
            </w:pPr>
          </w:p>
        </w:tc>
        <w:tc>
          <w:tcPr>
            <w:tcW w:w="292" w:type="dxa"/>
          </w:tcPr>
          <w:p w14:paraId="4F13C95D" w14:textId="77777777" w:rsidR="006D7455" w:rsidRDefault="006D7455" w:rsidP="00236183">
            <w:pPr>
              <w:rPr>
                <w:rFonts w:ascii="Calibri" w:hAnsi="Calibri" w:cs="Calibri"/>
                <w:bCs/>
                <w:sz w:val="24"/>
                <w:szCs w:val="24"/>
              </w:rPr>
            </w:pPr>
          </w:p>
        </w:tc>
        <w:tc>
          <w:tcPr>
            <w:tcW w:w="292" w:type="dxa"/>
          </w:tcPr>
          <w:p w14:paraId="4520C2CA" w14:textId="77777777" w:rsidR="006D7455" w:rsidRDefault="006D7455" w:rsidP="00236183">
            <w:pPr>
              <w:rPr>
                <w:rFonts w:ascii="Calibri" w:hAnsi="Calibri" w:cs="Calibri"/>
                <w:bCs/>
                <w:sz w:val="24"/>
                <w:szCs w:val="24"/>
              </w:rPr>
            </w:pPr>
          </w:p>
        </w:tc>
        <w:tc>
          <w:tcPr>
            <w:tcW w:w="292" w:type="dxa"/>
          </w:tcPr>
          <w:p w14:paraId="14DD8D3C" w14:textId="77777777" w:rsidR="006D7455" w:rsidRDefault="006D7455" w:rsidP="00236183">
            <w:pPr>
              <w:rPr>
                <w:rFonts w:ascii="Calibri" w:hAnsi="Calibri" w:cs="Calibri"/>
                <w:bCs/>
                <w:sz w:val="24"/>
                <w:szCs w:val="24"/>
              </w:rPr>
            </w:pPr>
          </w:p>
        </w:tc>
        <w:tc>
          <w:tcPr>
            <w:tcW w:w="292" w:type="dxa"/>
          </w:tcPr>
          <w:p w14:paraId="12800613" w14:textId="77777777" w:rsidR="006D7455" w:rsidRDefault="006D7455" w:rsidP="00236183">
            <w:pPr>
              <w:rPr>
                <w:rFonts w:ascii="Calibri" w:hAnsi="Calibri" w:cs="Calibri"/>
                <w:bCs/>
                <w:sz w:val="24"/>
                <w:szCs w:val="24"/>
              </w:rPr>
            </w:pPr>
          </w:p>
        </w:tc>
      </w:tr>
      <w:tr w:rsidR="006D7455" w14:paraId="45563130" w14:textId="77777777" w:rsidTr="006D7455">
        <w:trPr>
          <w:trHeight w:val="340"/>
        </w:trPr>
        <w:tc>
          <w:tcPr>
            <w:tcW w:w="293" w:type="dxa"/>
          </w:tcPr>
          <w:p w14:paraId="447EA145" w14:textId="77777777" w:rsidR="006D7455" w:rsidRDefault="006D7455" w:rsidP="00236183">
            <w:pPr>
              <w:jc w:val="both"/>
              <w:rPr>
                <w:rFonts w:ascii="Calibri" w:hAnsi="Calibri" w:cs="Calibri"/>
                <w:bCs/>
                <w:sz w:val="24"/>
                <w:szCs w:val="24"/>
              </w:rPr>
            </w:pPr>
          </w:p>
        </w:tc>
        <w:tc>
          <w:tcPr>
            <w:tcW w:w="293" w:type="dxa"/>
          </w:tcPr>
          <w:p w14:paraId="48FDBA32" w14:textId="77777777" w:rsidR="006D7455" w:rsidRDefault="006D7455" w:rsidP="00236183">
            <w:pPr>
              <w:jc w:val="both"/>
              <w:rPr>
                <w:rFonts w:ascii="Calibri" w:hAnsi="Calibri" w:cs="Calibri"/>
                <w:bCs/>
                <w:sz w:val="24"/>
                <w:szCs w:val="24"/>
              </w:rPr>
            </w:pPr>
          </w:p>
        </w:tc>
        <w:tc>
          <w:tcPr>
            <w:tcW w:w="293" w:type="dxa"/>
          </w:tcPr>
          <w:p w14:paraId="48DCD9BE" w14:textId="77777777" w:rsidR="006D7455" w:rsidRDefault="006D7455" w:rsidP="00236183">
            <w:pPr>
              <w:jc w:val="both"/>
              <w:rPr>
                <w:rFonts w:ascii="Calibri" w:hAnsi="Calibri" w:cs="Calibri"/>
                <w:bCs/>
                <w:sz w:val="24"/>
                <w:szCs w:val="24"/>
              </w:rPr>
            </w:pPr>
          </w:p>
        </w:tc>
        <w:tc>
          <w:tcPr>
            <w:tcW w:w="292" w:type="dxa"/>
          </w:tcPr>
          <w:p w14:paraId="5B9A3619" w14:textId="77777777" w:rsidR="006D7455" w:rsidRDefault="006D7455" w:rsidP="00236183">
            <w:pPr>
              <w:jc w:val="both"/>
              <w:rPr>
                <w:rFonts w:ascii="Calibri" w:hAnsi="Calibri" w:cs="Calibri"/>
                <w:bCs/>
                <w:sz w:val="24"/>
                <w:szCs w:val="24"/>
              </w:rPr>
            </w:pPr>
          </w:p>
        </w:tc>
        <w:tc>
          <w:tcPr>
            <w:tcW w:w="292" w:type="dxa"/>
          </w:tcPr>
          <w:p w14:paraId="461A4263" w14:textId="77777777" w:rsidR="006D7455" w:rsidRDefault="006D7455" w:rsidP="00236183">
            <w:pPr>
              <w:jc w:val="both"/>
              <w:rPr>
                <w:rFonts w:ascii="Calibri" w:hAnsi="Calibri" w:cs="Calibri"/>
                <w:bCs/>
                <w:sz w:val="24"/>
                <w:szCs w:val="24"/>
              </w:rPr>
            </w:pPr>
          </w:p>
        </w:tc>
        <w:tc>
          <w:tcPr>
            <w:tcW w:w="292" w:type="dxa"/>
          </w:tcPr>
          <w:p w14:paraId="7871999E" w14:textId="77777777" w:rsidR="006D7455" w:rsidRDefault="006D7455" w:rsidP="00236183">
            <w:pPr>
              <w:jc w:val="both"/>
              <w:rPr>
                <w:rFonts w:ascii="Calibri" w:hAnsi="Calibri" w:cs="Calibri"/>
                <w:bCs/>
                <w:sz w:val="24"/>
                <w:szCs w:val="24"/>
              </w:rPr>
            </w:pPr>
          </w:p>
        </w:tc>
        <w:tc>
          <w:tcPr>
            <w:tcW w:w="292" w:type="dxa"/>
          </w:tcPr>
          <w:p w14:paraId="391F3171" w14:textId="77777777" w:rsidR="006D7455" w:rsidRDefault="006D7455" w:rsidP="00236183">
            <w:pPr>
              <w:jc w:val="both"/>
              <w:rPr>
                <w:rFonts w:ascii="Calibri" w:hAnsi="Calibri" w:cs="Calibri"/>
                <w:bCs/>
                <w:sz w:val="24"/>
                <w:szCs w:val="24"/>
              </w:rPr>
            </w:pPr>
          </w:p>
        </w:tc>
        <w:tc>
          <w:tcPr>
            <w:tcW w:w="292" w:type="dxa"/>
          </w:tcPr>
          <w:p w14:paraId="7CB89D61" w14:textId="77777777" w:rsidR="006D7455" w:rsidRDefault="006D7455" w:rsidP="00236183">
            <w:pPr>
              <w:jc w:val="both"/>
              <w:rPr>
                <w:rFonts w:ascii="Calibri" w:hAnsi="Calibri" w:cs="Calibri"/>
                <w:bCs/>
                <w:sz w:val="24"/>
                <w:szCs w:val="24"/>
              </w:rPr>
            </w:pPr>
          </w:p>
        </w:tc>
        <w:tc>
          <w:tcPr>
            <w:tcW w:w="292" w:type="dxa"/>
          </w:tcPr>
          <w:p w14:paraId="517A9091" w14:textId="77777777" w:rsidR="006D7455" w:rsidRDefault="006D7455" w:rsidP="00236183">
            <w:pPr>
              <w:jc w:val="both"/>
              <w:rPr>
                <w:rFonts w:ascii="Calibri" w:hAnsi="Calibri" w:cs="Calibri"/>
                <w:bCs/>
                <w:sz w:val="24"/>
                <w:szCs w:val="24"/>
              </w:rPr>
            </w:pPr>
          </w:p>
        </w:tc>
        <w:tc>
          <w:tcPr>
            <w:tcW w:w="292" w:type="dxa"/>
          </w:tcPr>
          <w:p w14:paraId="6608EE1B" w14:textId="77777777" w:rsidR="006D7455" w:rsidRDefault="006D7455" w:rsidP="00236183">
            <w:pPr>
              <w:rPr>
                <w:rFonts w:ascii="Calibri" w:hAnsi="Calibri" w:cs="Calibri"/>
                <w:bCs/>
                <w:sz w:val="24"/>
                <w:szCs w:val="24"/>
              </w:rPr>
            </w:pPr>
          </w:p>
        </w:tc>
        <w:tc>
          <w:tcPr>
            <w:tcW w:w="292" w:type="dxa"/>
          </w:tcPr>
          <w:p w14:paraId="7FA35D11" w14:textId="77777777" w:rsidR="006D7455" w:rsidRDefault="006D7455" w:rsidP="00236183">
            <w:pPr>
              <w:rPr>
                <w:rFonts w:ascii="Calibri" w:hAnsi="Calibri" w:cs="Calibri"/>
                <w:bCs/>
                <w:sz w:val="24"/>
                <w:szCs w:val="24"/>
              </w:rPr>
            </w:pPr>
          </w:p>
        </w:tc>
        <w:tc>
          <w:tcPr>
            <w:tcW w:w="292" w:type="dxa"/>
          </w:tcPr>
          <w:p w14:paraId="39365E85" w14:textId="77777777" w:rsidR="006D7455" w:rsidRDefault="006D7455" w:rsidP="00236183">
            <w:pPr>
              <w:rPr>
                <w:rFonts w:ascii="Calibri" w:hAnsi="Calibri" w:cs="Calibri"/>
                <w:bCs/>
                <w:sz w:val="24"/>
                <w:szCs w:val="24"/>
              </w:rPr>
            </w:pPr>
          </w:p>
        </w:tc>
        <w:tc>
          <w:tcPr>
            <w:tcW w:w="292" w:type="dxa"/>
          </w:tcPr>
          <w:p w14:paraId="75D4EC34" w14:textId="77777777" w:rsidR="006D7455" w:rsidRDefault="006D7455" w:rsidP="00236183">
            <w:pPr>
              <w:rPr>
                <w:rFonts w:ascii="Calibri" w:hAnsi="Calibri" w:cs="Calibri"/>
                <w:bCs/>
                <w:sz w:val="24"/>
                <w:szCs w:val="24"/>
              </w:rPr>
            </w:pPr>
          </w:p>
        </w:tc>
        <w:tc>
          <w:tcPr>
            <w:tcW w:w="292" w:type="dxa"/>
          </w:tcPr>
          <w:p w14:paraId="04768992" w14:textId="77777777" w:rsidR="006D7455" w:rsidRDefault="006D7455" w:rsidP="00236183">
            <w:pPr>
              <w:rPr>
                <w:rFonts w:ascii="Calibri" w:hAnsi="Calibri" w:cs="Calibri"/>
                <w:bCs/>
                <w:sz w:val="24"/>
                <w:szCs w:val="24"/>
              </w:rPr>
            </w:pPr>
          </w:p>
        </w:tc>
        <w:tc>
          <w:tcPr>
            <w:tcW w:w="292" w:type="dxa"/>
          </w:tcPr>
          <w:p w14:paraId="5288511F" w14:textId="77777777" w:rsidR="006D7455" w:rsidRDefault="006D7455" w:rsidP="00236183">
            <w:pPr>
              <w:rPr>
                <w:rFonts w:ascii="Calibri" w:hAnsi="Calibri" w:cs="Calibri"/>
                <w:bCs/>
                <w:sz w:val="24"/>
                <w:szCs w:val="24"/>
              </w:rPr>
            </w:pPr>
          </w:p>
        </w:tc>
        <w:tc>
          <w:tcPr>
            <w:tcW w:w="292" w:type="dxa"/>
          </w:tcPr>
          <w:p w14:paraId="529CFD1C" w14:textId="77777777" w:rsidR="006D7455" w:rsidRDefault="006D7455" w:rsidP="00236183">
            <w:pPr>
              <w:rPr>
                <w:rFonts w:ascii="Calibri" w:hAnsi="Calibri" w:cs="Calibri"/>
                <w:bCs/>
                <w:sz w:val="24"/>
                <w:szCs w:val="24"/>
              </w:rPr>
            </w:pPr>
          </w:p>
        </w:tc>
        <w:tc>
          <w:tcPr>
            <w:tcW w:w="292" w:type="dxa"/>
          </w:tcPr>
          <w:p w14:paraId="6BA6F5C2" w14:textId="77777777" w:rsidR="006D7455" w:rsidRDefault="006D7455" w:rsidP="00236183">
            <w:pPr>
              <w:rPr>
                <w:rFonts w:ascii="Calibri" w:hAnsi="Calibri" w:cs="Calibri"/>
                <w:bCs/>
                <w:sz w:val="24"/>
                <w:szCs w:val="24"/>
              </w:rPr>
            </w:pPr>
          </w:p>
        </w:tc>
        <w:tc>
          <w:tcPr>
            <w:tcW w:w="292" w:type="dxa"/>
          </w:tcPr>
          <w:p w14:paraId="7F2F0477" w14:textId="77777777" w:rsidR="006D7455" w:rsidRDefault="006D7455" w:rsidP="00236183">
            <w:pPr>
              <w:rPr>
                <w:rFonts w:ascii="Calibri" w:hAnsi="Calibri" w:cs="Calibri"/>
                <w:bCs/>
                <w:sz w:val="24"/>
                <w:szCs w:val="24"/>
              </w:rPr>
            </w:pPr>
          </w:p>
        </w:tc>
        <w:tc>
          <w:tcPr>
            <w:tcW w:w="292" w:type="dxa"/>
          </w:tcPr>
          <w:p w14:paraId="49CB4623" w14:textId="77777777" w:rsidR="006D7455" w:rsidRDefault="006D7455" w:rsidP="00236183">
            <w:pPr>
              <w:rPr>
                <w:rFonts w:ascii="Calibri" w:hAnsi="Calibri" w:cs="Calibri"/>
                <w:bCs/>
                <w:sz w:val="24"/>
                <w:szCs w:val="24"/>
              </w:rPr>
            </w:pPr>
          </w:p>
        </w:tc>
        <w:tc>
          <w:tcPr>
            <w:tcW w:w="292" w:type="dxa"/>
          </w:tcPr>
          <w:p w14:paraId="164E7EC4" w14:textId="77777777" w:rsidR="006D7455" w:rsidRDefault="006D7455" w:rsidP="00236183">
            <w:pPr>
              <w:rPr>
                <w:rFonts w:ascii="Calibri" w:hAnsi="Calibri" w:cs="Calibri"/>
                <w:bCs/>
                <w:sz w:val="24"/>
                <w:szCs w:val="24"/>
              </w:rPr>
            </w:pPr>
          </w:p>
        </w:tc>
        <w:tc>
          <w:tcPr>
            <w:tcW w:w="292" w:type="dxa"/>
          </w:tcPr>
          <w:p w14:paraId="5C61D4B5" w14:textId="77777777" w:rsidR="006D7455" w:rsidRDefault="006D7455" w:rsidP="00236183">
            <w:pPr>
              <w:rPr>
                <w:rFonts w:ascii="Calibri" w:hAnsi="Calibri" w:cs="Calibri"/>
                <w:bCs/>
                <w:sz w:val="24"/>
                <w:szCs w:val="24"/>
              </w:rPr>
            </w:pPr>
          </w:p>
        </w:tc>
        <w:tc>
          <w:tcPr>
            <w:tcW w:w="292" w:type="dxa"/>
          </w:tcPr>
          <w:p w14:paraId="302A03BD" w14:textId="77777777" w:rsidR="006D7455" w:rsidRDefault="006D7455" w:rsidP="00236183">
            <w:pPr>
              <w:rPr>
                <w:rFonts w:ascii="Calibri" w:hAnsi="Calibri" w:cs="Calibri"/>
                <w:bCs/>
                <w:sz w:val="24"/>
                <w:szCs w:val="24"/>
              </w:rPr>
            </w:pPr>
          </w:p>
        </w:tc>
        <w:tc>
          <w:tcPr>
            <w:tcW w:w="292" w:type="dxa"/>
          </w:tcPr>
          <w:p w14:paraId="56DE3749" w14:textId="77777777" w:rsidR="006D7455" w:rsidRDefault="006D7455" w:rsidP="00236183">
            <w:pPr>
              <w:rPr>
                <w:rFonts w:ascii="Calibri" w:hAnsi="Calibri" w:cs="Calibri"/>
                <w:bCs/>
                <w:sz w:val="24"/>
                <w:szCs w:val="24"/>
              </w:rPr>
            </w:pPr>
          </w:p>
        </w:tc>
        <w:tc>
          <w:tcPr>
            <w:tcW w:w="292" w:type="dxa"/>
          </w:tcPr>
          <w:p w14:paraId="25FBCC41" w14:textId="77777777" w:rsidR="006D7455" w:rsidRDefault="006D7455" w:rsidP="00236183">
            <w:pPr>
              <w:rPr>
                <w:rFonts w:ascii="Calibri" w:hAnsi="Calibri" w:cs="Calibri"/>
                <w:bCs/>
                <w:sz w:val="24"/>
                <w:szCs w:val="24"/>
              </w:rPr>
            </w:pPr>
          </w:p>
        </w:tc>
        <w:tc>
          <w:tcPr>
            <w:tcW w:w="292" w:type="dxa"/>
          </w:tcPr>
          <w:p w14:paraId="47D7A032" w14:textId="77777777" w:rsidR="006D7455" w:rsidRDefault="006D7455" w:rsidP="00236183">
            <w:pPr>
              <w:rPr>
                <w:rFonts w:ascii="Calibri" w:hAnsi="Calibri" w:cs="Calibri"/>
                <w:bCs/>
                <w:sz w:val="24"/>
                <w:szCs w:val="24"/>
              </w:rPr>
            </w:pPr>
          </w:p>
        </w:tc>
        <w:tc>
          <w:tcPr>
            <w:tcW w:w="292" w:type="dxa"/>
          </w:tcPr>
          <w:p w14:paraId="36297C0D" w14:textId="77777777" w:rsidR="006D7455" w:rsidRDefault="006D7455" w:rsidP="00236183">
            <w:pPr>
              <w:rPr>
                <w:rFonts w:ascii="Calibri" w:hAnsi="Calibri" w:cs="Calibri"/>
                <w:bCs/>
                <w:sz w:val="24"/>
                <w:szCs w:val="24"/>
              </w:rPr>
            </w:pPr>
          </w:p>
        </w:tc>
        <w:tc>
          <w:tcPr>
            <w:tcW w:w="292" w:type="dxa"/>
          </w:tcPr>
          <w:p w14:paraId="7088C90D" w14:textId="77777777" w:rsidR="006D7455" w:rsidRDefault="006D7455" w:rsidP="00236183">
            <w:pPr>
              <w:rPr>
                <w:rFonts w:ascii="Calibri" w:hAnsi="Calibri" w:cs="Calibri"/>
                <w:bCs/>
                <w:sz w:val="24"/>
                <w:szCs w:val="24"/>
              </w:rPr>
            </w:pPr>
          </w:p>
        </w:tc>
        <w:tc>
          <w:tcPr>
            <w:tcW w:w="292" w:type="dxa"/>
          </w:tcPr>
          <w:p w14:paraId="4A95D8C1" w14:textId="77777777" w:rsidR="006D7455" w:rsidRDefault="006D7455" w:rsidP="00236183">
            <w:pPr>
              <w:rPr>
                <w:rFonts w:ascii="Calibri" w:hAnsi="Calibri" w:cs="Calibri"/>
                <w:bCs/>
                <w:sz w:val="24"/>
                <w:szCs w:val="24"/>
              </w:rPr>
            </w:pPr>
          </w:p>
        </w:tc>
        <w:tc>
          <w:tcPr>
            <w:tcW w:w="292" w:type="dxa"/>
          </w:tcPr>
          <w:p w14:paraId="71A946A4" w14:textId="77777777" w:rsidR="006D7455" w:rsidRDefault="006D7455" w:rsidP="00236183">
            <w:pPr>
              <w:rPr>
                <w:rFonts w:ascii="Calibri" w:hAnsi="Calibri" w:cs="Calibri"/>
                <w:bCs/>
                <w:sz w:val="24"/>
                <w:szCs w:val="24"/>
              </w:rPr>
            </w:pPr>
          </w:p>
        </w:tc>
        <w:tc>
          <w:tcPr>
            <w:tcW w:w="292" w:type="dxa"/>
          </w:tcPr>
          <w:p w14:paraId="0607FC51" w14:textId="77777777" w:rsidR="006D7455" w:rsidRDefault="006D7455" w:rsidP="00236183">
            <w:pPr>
              <w:rPr>
                <w:rFonts w:ascii="Calibri" w:hAnsi="Calibri" w:cs="Calibri"/>
                <w:bCs/>
                <w:sz w:val="24"/>
                <w:szCs w:val="24"/>
              </w:rPr>
            </w:pPr>
          </w:p>
        </w:tc>
        <w:tc>
          <w:tcPr>
            <w:tcW w:w="292" w:type="dxa"/>
          </w:tcPr>
          <w:p w14:paraId="7B6750EA" w14:textId="77777777" w:rsidR="006D7455" w:rsidRDefault="006D7455" w:rsidP="00236183">
            <w:pPr>
              <w:rPr>
                <w:rFonts w:ascii="Calibri" w:hAnsi="Calibri" w:cs="Calibri"/>
                <w:bCs/>
                <w:sz w:val="24"/>
                <w:szCs w:val="24"/>
              </w:rPr>
            </w:pPr>
          </w:p>
        </w:tc>
        <w:tc>
          <w:tcPr>
            <w:tcW w:w="292" w:type="dxa"/>
          </w:tcPr>
          <w:p w14:paraId="459828A1" w14:textId="77777777" w:rsidR="006D7455" w:rsidRDefault="006D7455" w:rsidP="00236183">
            <w:pPr>
              <w:rPr>
                <w:rFonts w:ascii="Calibri" w:hAnsi="Calibri" w:cs="Calibri"/>
                <w:bCs/>
                <w:sz w:val="24"/>
                <w:szCs w:val="24"/>
              </w:rPr>
            </w:pPr>
          </w:p>
        </w:tc>
        <w:tc>
          <w:tcPr>
            <w:tcW w:w="292" w:type="dxa"/>
          </w:tcPr>
          <w:p w14:paraId="795B79A2" w14:textId="77777777" w:rsidR="006D7455" w:rsidRDefault="006D7455" w:rsidP="00236183">
            <w:pPr>
              <w:rPr>
                <w:rFonts w:ascii="Calibri" w:hAnsi="Calibri" w:cs="Calibri"/>
                <w:bCs/>
                <w:sz w:val="24"/>
                <w:szCs w:val="24"/>
              </w:rPr>
            </w:pPr>
          </w:p>
        </w:tc>
      </w:tr>
      <w:tr w:rsidR="006D7455" w14:paraId="16D24411" w14:textId="77777777" w:rsidTr="006D7455">
        <w:trPr>
          <w:trHeight w:val="340"/>
        </w:trPr>
        <w:tc>
          <w:tcPr>
            <w:tcW w:w="293" w:type="dxa"/>
          </w:tcPr>
          <w:p w14:paraId="16A9E9AA" w14:textId="77777777" w:rsidR="006D7455" w:rsidRDefault="006D7455" w:rsidP="00236183">
            <w:pPr>
              <w:jc w:val="both"/>
              <w:rPr>
                <w:rFonts w:ascii="Calibri" w:hAnsi="Calibri" w:cs="Calibri"/>
                <w:bCs/>
                <w:sz w:val="24"/>
                <w:szCs w:val="24"/>
              </w:rPr>
            </w:pPr>
          </w:p>
        </w:tc>
        <w:tc>
          <w:tcPr>
            <w:tcW w:w="293" w:type="dxa"/>
          </w:tcPr>
          <w:p w14:paraId="0F75CF77" w14:textId="77777777" w:rsidR="006D7455" w:rsidRDefault="006D7455" w:rsidP="00236183">
            <w:pPr>
              <w:jc w:val="both"/>
              <w:rPr>
                <w:rFonts w:ascii="Calibri" w:hAnsi="Calibri" w:cs="Calibri"/>
                <w:bCs/>
                <w:sz w:val="24"/>
                <w:szCs w:val="24"/>
              </w:rPr>
            </w:pPr>
          </w:p>
        </w:tc>
        <w:tc>
          <w:tcPr>
            <w:tcW w:w="293" w:type="dxa"/>
          </w:tcPr>
          <w:p w14:paraId="35A4BE41" w14:textId="77777777" w:rsidR="006D7455" w:rsidRDefault="006D7455" w:rsidP="00236183">
            <w:pPr>
              <w:jc w:val="both"/>
              <w:rPr>
                <w:rFonts w:ascii="Calibri" w:hAnsi="Calibri" w:cs="Calibri"/>
                <w:bCs/>
                <w:sz w:val="24"/>
                <w:szCs w:val="24"/>
              </w:rPr>
            </w:pPr>
          </w:p>
        </w:tc>
        <w:tc>
          <w:tcPr>
            <w:tcW w:w="292" w:type="dxa"/>
          </w:tcPr>
          <w:p w14:paraId="0C239C08" w14:textId="77777777" w:rsidR="006D7455" w:rsidRDefault="006D7455" w:rsidP="00236183">
            <w:pPr>
              <w:jc w:val="both"/>
              <w:rPr>
                <w:rFonts w:ascii="Calibri" w:hAnsi="Calibri" w:cs="Calibri"/>
                <w:bCs/>
                <w:sz w:val="24"/>
                <w:szCs w:val="24"/>
              </w:rPr>
            </w:pPr>
          </w:p>
        </w:tc>
        <w:tc>
          <w:tcPr>
            <w:tcW w:w="292" w:type="dxa"/>
          </w:tcPr>
          <w:p w14:paraId="4D259F45" w14:textId="77777777" w:rsidR="006D7455" w:rsidRDefault="006D7455" w:rsidP="00236183">
            <w:pPr>
              <w:jc w:val="both"/>
              <w:rPr>
                <w:rFonts w:ascii="Calibri" w:hAnsi="Calibri" w:cs="Calibri"/>
                <w:bCs/>
                <w:sz w:val="24"/>
                <w:szCs w:val="24"/>
              </w:rPr>
            </w:pPr>
          </w:p>
        </w:tc>
        <w:tc>
          <w:tcPr>
            <w:tcW w:w="292" w:type="dxa"/>
          </w:tcPr>
          <w:p w14:paraId="375BF508" w14:textId="77777777" w:rsidR="006D7455" w:rsidRDefault="006D7455" w:rsidP="00236183">
            <w:pPr>
              <w:jc w:val="both"/>
              <w:rPr>
                <w:rFonts w:ascii="Calibri" w:hAnsi="Calibri" w:cs="Calibri"/>
                <w:bCs/>
                <w:sz w:val="24"/>
                <w:szCs w:val="24"/>
              </w:rPr>
            </w:pPr>
          </w:p>
        </w:tc>
        <w:tc>
          <w:tcPr>
            <w:tcW w:w="292" w:type="dxa"/>
          </w:tcPr>
          <w:p w14:paraId="5DD3FB03" w14:textId="77777777" w:rsidR="006D7455" w:rsidRDefault="006D7455" w:rsidP="00236183">
            <w:pPr>
              <w:jc w:val="both"/>
              <w:rPr>
                <w:rFonts w:ascii="Calibri" w:hAnsi="Calibri" w:cs="Calibri"/>
                <w:bCs/>
                <w:sz w:val="24"/>
                <w:szCs w:val="24"/>
              </w:rPr>
            </w:pPr>
          </w:p>
        </w:tc>
        <w:tc>
          <w:tcPr>
            <w:tcW w:w="292" w:type="dxa"/>
          </w:tcPr>
          <w:p w14:paraId="28518A64" w14:textId="77777777" w:rsidR="006D7455" w:rsidRDefault="006D7455" w:rsidP="00236183">
            <w:pPr>
              <w:jc w:val="both"/>
              <w:rPr>
                <w:rFonts w:ascii="Calibri" w:hAnsi="Calibri" w:cs="Calibri"/>
                <w:bCs/>
                <w:sz w:val="24"/>
                <w:szCs w:val="24"/>
              </w:rPr>
            </w:pPr>
          </w:p>
        </w:tc>
        <w:tc>
          <w:tcPr>
            <w:tcW w:w="292" w:type="dxa"/>
          </w:tcPr>
          <w:p w14:paraId="5B36F22C" w14:textId="77777777" w:rsidR="006D7455" w:rsidRDefault="006D7455" w:rsidP="00236183">
            <w:pPr>
              <w:jc w:val="both"/>
              <w:rPr>
                <w:rFonts w:ascii="Calibri" w:hAnsi="Calibri" w:cs="Calibri"/>
                <w:bCs/>
                <w:sz w:val="24"/>
                <w:szCs w:val="24"/>
              </w:rPr>
            </w:pPr>
          </w:p>
        </w:tc>
        <w:tc>
          <w:tcPr>
            <w:tcW w:w="292" w:type="dxa"/>
          </w:tcPr>
          <w:p w14:paraId="65F565A3" w14:textId="77777777" w:rsidR="006D7455" w:rsidRDefault="006D7455" w:rsidP="00236183">
            <w:pPr>
              <w:rPr>
                <w:rFonts w:ascii="Calibri" w:hAnsi="Calibri" w:cs="Calibri"/>
                <w:bCs/>
                <w:sz w:val="24"/>
                <w:szCs w:val="24"/>
              </w:rPr>
            </w:pPr>
          </w:p>
        </w:tc>
        <w:tc>
          <w:tcPr>
            <w:tcW w:w="292" w:type="dxa"/>
          </w:tcPr>
          <w:p w14:paraId="12490E63" w14:textId="77777777" w:rsidR="006D7455" w:rsidRDefault="006D7455" w:rsidP="00236183">
            <w:pPr>
              <w:rPr>
                <w:rFonts w:ascii="Calibri" w:hAnsi="Calibri" w:cs="Calibri"/>
                <w:bCs/>
                <w:sz w:val="24"/>
                <w:szCs w:val="24"/>
              </w:rPr>
            </w:pPr>
          </w:p>
        </w:tc>
        <w:tc>
          <w:tcPr>
            <w:tcW w:w="292" w:type="dxa"/>
          </w:tcPr>
          <w:p w14:paraId="17B99C39" w14:textId="77777777" w:rsidR="006D7455" w:rsidRDefault="006D7455" w:rsidP="00236183">
            <w:pPr>
              <w:rPr>
                <w:rFonts w:ascii="Calibri" w:hAnsi="Calibri" w:cs="Calibri"/>
                <w:bCs/>
                <w:sz w:val="24"/>
                <w:szCs w:val="24"/>
              </w:rPr>
            </w:pPr>
          </w:p>
        </w:tc>
        <w:tc>
          <w:tcPr>
            <w:tcW w:w="292" w:type="dxa"/>
          </w:tcPr>
          <w:p w14:paraId="46AAE949" w14:textId="77777777" w:rsidR="006D7455" w:rsidRDefault="006D7455" w:rsidP="00236183">
            <w:pPr>
              <w:rPr>
                <w:rFonts w:ascii="Calibri" w:hAnsi="Calibri" w:cs="Calibri"/>
                <w:bCs/>
                <w:sz w:val="24"/>
                <w:szCs w:val="24"/>
              </w:rPr>
            </w:pPr>
          </w:p>
        </w:tc>
        <w:tc>
          <w:tcPr>
            <w:tcW w:w="292" w:type="dxa"/>
          </w:tcPr>
          <w:p w14:paraId="25C4604D" w14:textId="77777777" w:rsidR="006D7455" w:rsidRDefault="006D7455" w:rsidP="00236183">
            <w:pPr>
              <w:rPr>
                <w:rFonts w:ascii="Calibri" w:hAnsi="Calibri" w:cs="Calibri"/>
                <w:bCs/>
                <w:sz w:val="24"/>
                <w:szCs w:val="24"/>
              </w:rPr>
            </w:pPr>
          </w:p>
        </w:tc>
        <w:tc>
          <w:tcPr>
            <w:tcW w:w="292" w:type="dxa"/>
          </w:tcPr>
          <w:p w14:paraId="79AF2816" w14:textId="77777777" w:rsidR="006D7455" w:rsidRDefault="006D7455" w:rsidP="00236183">
            <w:pPr>
              <w:rPr>
                <w:rFonts w:ascii="Calibri" w:hAnsi="Calibri" w:cs="Calibri"/>
                <w:bCs/>
                <w:sz w:val="24"/>
                <w:szCs w:val="24"/>
              </w:rPr>
            </w:pPr>
          </w:p>
        </w:tc>
        <w:tc>
          <w:tcPr>
            <w:tcW w:w="292" w:type="dxa"/>
          </w:tcPr>
          <w:p w14:paraId="4FA1C416" w14:textId="77777777" w:rsidR="006D7455" w:rsidRDefault="006D7455" w:rsidP="00236183">
            <w:pPr>
              <w:rPr>
                <w:rFonts w:ascii="Calibri" w:hAnsi="Calibri" w:cs="Calibri"/>
                <w:bCs/>
                <w:sz w:val="24"/>
                <w:szCs w:val="24"/>
              </w:rPr>
            </w:pPr>
          </w:p>
        </w:tc>
        <w:tc>
          <w:tcPr>
            <w:tcW w:w="292" w:type="dxa"/>
          </w:tcPr>
          <w:p w14:paraId="0BEC4FA5" w14:textId="77777777" w:rsidR="006D7455" w:rsidRDefault="006D7455" w:rsidP="00236183">
            <w:pPr>
              <w:rPr>
                <w:rFonts w:ascii="Calibri" w:hAnsi="Calibri" w:cs="Calibri"/>
                <w:bCs/>
                <w:sz w:val="24"/>
                <w:szCs w:val="24"/>
              </w:rPr>
            </w:pPr>
          </w:p>
        </w:tc>
        <w:tc>
          <w:tcPr>
            <w:tcW w:w="292" w:type="dxa"/>
          </w:tcPr>
          <w:p w14:paraId="03B823A5" w14:textId="77777777" w:rsidR="006D7455" w:rsidRDefault="006D7455" w:rsidP="00236183">
            <w:pPr>
              <w:rPr>
                <w:rFonts w:ascii="Calibri" w:hAnsi="Calibri" w:cs="Calibri"/>
                <w:bCs/>
                <w:sz w:val="24"/>
                <w:szCs w:val="24"/>
              </w:rPr>
            </w:pPr>
          </w:p>
        </w:tc>
        <w:tc>
          <w:tcPr>
            <w:tcW w:w="292" w:type="dxa"/>
          </w:tcPr>
          <w:p w14:paraId="4A3C14FB" w14:textId="77777777" w:rsidR="006D7455" w:rsidRDefault="006D7455" w:rsidP="00236183">
            <w:pPr>
              <w:rPr>
                <w:rFonts w:ascii="Calibri" w:hAnsi="Calibri" w:cs="Calibri"/>
                <w:bCs/>
                <w:sz w:val="24"/>
                <w:szCs w:val="24"/>
              </w:rPr>
            </w:pPr>
          </w:p>
        </w:tc>
        <w:tc>
          <w:tcPr>
            <w:tcW w:w="292" w:type="dxa"/>
          </w:tcPr>
          <w:p w14:paraId="7DFDC92E" w14:textId="77777777" w:rsidR="006D7455" w:rsidRDefault="006D7455" w:rsidP="00236183">
            <w:pPr>
              <w:rPr>
                <w:rFonts w:ascii="Calibri" w:hAnsi="Calibri" w:cs="Calibri"/>
                <w:bCs/>
                <w:sz w:val="24"/>
                <w:szCs w:val="24"/>
              </w:rPr>
            </w:pPr>
          </w:p>
        </w:tc>
        <w:tc>
          <w:tcPr>
            <w:tcW w:w="292" w:type="dxa"/>
          </w:tcPr>
          <w:p w14:paraId="0C1BEE6A" w14:textId="77777777" w:rsidR="006D7455" w:rsidRDefault="006D7455" w:rsidP="00236183">
            <w:pPr>
              <w:rPr>
                <w:rFonts w:ascii="Calibri" w:hAnsi="Calibri" w:cs="Calibri"/>
                <w:bCs/>
                <w:sz w:val="24"/>
                <w:szCs w:val="24"/>
              </w:rPr>
            </w:pPr>
          </w:p>
        </w:tc>
        <w:tc>
          <w:tcPr>
            <w:tcW w:w="292" w:type="dxa"/>
          </w:tcPr>
          <w:p w14:paraId="2695FFFF" w14:textId="77777777" w:rsidR="006D7455" w:rsidRDefault="006D7455" w:rsidP="00236183">
            <w:pPr>
              <w:rPr>
                <w:rFonts w:ascii="Calibri" w:hAnsi="Calibri" w:cs="Calibri"/>
                <w:bCs/>
                <w:sz w:val="24"/>
                <w:szCs w:val="24"/>
              </w:rPr>
            </w:pPr>
          </w:p>
        </w:tc>
        <w:tc>
          <w:tcPr>
            <w:tcW w:w="292" w:type="dxa"/>
          </w:tcPr>
          <w:p w14:paraId="638AA8E9" w14:textId="77777777" w:rsidR="006D7455" w:rsidRDefault="006D7455" w:rsidP="00236183">
            <w:pPr>
              <w:rPr>
                <w:rFonts w:ascii="Calibri" w:hAnsi="Calibri" w:cs="Calibri"/>
                <w:bCs/>
                <w:sz w:val="24"/>
                <w:szCs w:val="24"/>
              </w:rPr>
            </w:pPr>
          </w:p>
        </w:tc>
        <w:tc>
          <w:tcPr>
            <w:tcW w:w="292" w:type="dxa"/>
          </w:tcPr>
          <w:p w14:paraId="597ED33A" w14:textId="77777777" w:rsidR="006D7455" w:rsidRDefault="006D7455" w:rsidP="00236183">
            <w:pPr>
              <w:rPr>
                <w:rFonts w:ascii="Calibri" w:hAnsi="Calibri" w:cs="Calibri"/>
                <w:bCs/>
                <w:sz w:val="24"/>
                <w:szCs w:val="24"/>
              </w:rPr>
            </w:pPr>
          </w:p>
        </w:tc>
        <w:tc>
          <w:tcPr>
            <w:tcW w:w="292" w:type="dxa"/>
          </w:tcPr>
          <w:p w14:paraId="717A3714" w14:textId="77777777" w:rsidR="006D7455" w:rsidRDefault="006D7455" w:rsidP="00236183">
            <w:pPr>
              <w:rPr>
                <w:rFonts w:ascii="Calibri" w:hAnsi="Calibri" w:cs="Calibri"/>
                <w:bCs/>
                <w:sz w:val="24"/>
                <w:szCs w:val="24"/>
              </w:rPr>
            </w:pPr>
          </w:p>
        </w:tc>
        <w:tc>
          <w:tcPr>
            <w:tcW w:w="292" w:type="dxa"/>
          </w:tcPr>
          <w:p w14:paraId="789FE064" w14:textId="77777777" w:rsidR="006D7455" w:rsidRDefault="006D7455" w:rsidP="00236183">
            <w:pPr>
              <w:rPr>
                <w:rFonts w:ascii="Calibri" w:hAnsi="Calibri" w:cs="Calibri"/>
                <w:bCs/>
                <w:sz w:val="24"/>
                <w:szCs w:val="24"/>
              </w:rPr>
            </w:pPr>
          </w:p>
        </w:tc>
        <w:tc>
          <w:tcPr>
            <w:tcW w:w="292" w:type="dxa"/>
          </w:tcPr>
          <w:p w14:paraId="28704C59" w14:textId="77777777" w:rsidR="006D7455" w:rsidRDefault="006D7455" w:rsidP="00236183">
            <w:pPr>
              <w:rPr>
                <w:rFonts w:ascii="Calibri" w:hAnsi="Calibri" w:cs="Calibri"/>
                <w:bCs/>
                <w:sz w:val="24"/>
                <w:szCs w:val="24"/>
              </w:rPr>
            </w:pPr>
          </w:p>
        </w:tc>
        <w:tc>
          <w:tcPr>
            <w:tcW w:w="292" w:type="dxa"/>
          </w:tcPr>
          <w:p w14:paraId="772DBB16" w14:textId="77777777" w:rsidR="006D7455" w:rsidRDefault="006D7455" w:rsidP="00236183">
            <w:pPr>
              <w:rPr>
                <w:rFonts w:ascii="Calibri" w:hAnsi="Calibri" w:cs="Calibri"/>
                <w:bCs/>
                <w:sz w:val="24"/>
                <w:szCs w:val="24"/>
              </w:rPr>
            </w:pPr>
          </w:p>
        </w:tc>
        <w:tc>
          <w:tcPr>
            <w:tcW w:w="292" w:type="dxa"/>
          </w:tcPr>
          <w:p w14:paraId="306F2325" w14:textId="77777777" w:rsidR="006D7455" w:rsidRDefault="006D7455" w:rsidP="00236183">
            <w:pPr>
              <w:rPr>
                <w:rFonts w:ascii="Calibri" w:hAnsi="Calibri" w:cs="Calibri"/>
                <w:bCs/>
                <w:sz w:val="24"/>
                <w:szCs w:val="24"/>
              </w:rPr>
            </w:pPr>
          </w:p>
        </w:tc>
        <w:tc>
          <w:tcPr>
            <w:tcW w:w="292" w:type="dxa"/>
          </w:tcPr>
          <w:p w14:paraId="32A40880" w14:textId="77777777" w:rsidR="006D7455" w:rsidRDefault="006D7455" w:rsidP="00236183">
            <w:pPr>
              <w:rPr>
                <w:rFonts w:ascii="Calibri" w:hAnsi="Calibri" w:cs="Calibri"/>
                <w:bCs/>
                <w:sz w:val="24"/>
                <w:szCs w:val="24"/>
              </w:rPr>
            </w:pPr>
          </w:p>
        </w:tc>
        <w:tc>
          <w:tcPr>
            <w:tcW w:w="292" w:type="dxa"/>
          </w:tcPr>
          <w:p w14:paraId="59E6E9F8" w14:textId="77777777" w:rsidR="006D7455" w:rsidRDefault="006D7455" w:rsidP="00236183">
            <w:pPr>
              <w:rPr>
                <w:rFonts w:ascii="Calibri" w:hAnsi="Calibri" w:cs="Calibri"/>
                <w:bCs/>
                <w:sz w:val="24"/>
                <w:szCs w:val="24"/>
              </w:rPr>
            </w:pPr>
          </w:p>
        </w:tc>
        <w:tc>
          <w:tcPr>
            <w:tcW w:w="292" w:type="dxa"/>
          </w:tcPr>
          <w:p w14:paraId="0AAAB646" w14:textId="77777777" w:rsidR="006D7455" w:rsidRDefault="006D7455" w:rsidP="00236183">
            <w:pPr>
              <w:rPr>
                <w:rFonts w:ascii="Calibri" w:hAnsi="Calibri" w:cs="Calibri"/>
                <w:bCs/>
                <w:sz w:val="24"/>
                <w:szCs w:val="24"/>
              </w:rPr>
            </w:pPr>
          </w:p>
        </w:tc>
        <w:tc>
          <w:tcPr>
            <w:tcW w:w="292" w:type="dxa"/>
          </w:tcPr>
          <w:p w14:paraId="521F537A" w14:textId="77777777" w:rsidR="006D7455" w:rsidRDefault="006D7455" w:rsidP="00236183">
            <w:pPr>
              <w:rPr>
                <w:rFonts w:ascii="Calibri" w:hAnsi="Calibri" w:cs="Calibri"/>
                <w:bCs/>
                <w:sz w:val="24"/>
                <w:szCs w:val="24"/>
              </w:rPr>
            </w:pPr>
          </w:p>
        </w:tc>
      </w:tr>
      <w:tr w:rsidR="006D7455" w14:paraId="71FDE42E" w14:textId="77777777" w:rsidTr="006D7455">
        <w:trPr>
          <w:trHeight w:val="340"/>
        </w:trPr>
        <w:tc>
          <w:tcPr>
            <w:tcW w:w="293" w:type="dxa"/>
          </w:tcPr>
          <w:p w14:paraId="1B8A045D" w14:textId="77777777" w:rsidR="006D7455" w:rsidRDefault="006D7455" w:rsidP="00236183">
            <w:pPr>
              <w:jc w:val="both"/>
              <w:rPr>
                <w:rFonts w:ascii="Calibri" w:hAnsi="Calibri" w:cs="Calibri"/>
                <w:bCs/>
                <w:sz w:val="24"/>
                <w:szCs w:val="24"/>
              </w:rPr>
            </w:pPr>
          </w:p>
        </w:tc>
        <w:tc>
          <w:tcPr>
            <w:tcW w:w="293" w:type="dxa"/>
          </w:tcPr>
          <w:p w14:paraId="18D62281" w14:textId="77777777" w:rsidR="006D7455" w:rsidRDefault="006D7455" w:rsidP="00236183">
            <w:pPr>
              <w:jc w:val="both"/>
              <w:rPr>
                <w:rFonts w:ascii="Calibri" w:hAnsi="Calibri" w:cs="Calibri"/>
                <w:bCs/>
                <w:sz w:val="24"/>
                <w:szCs w:val="24"/>
              </w:rPr>
            </w:pPr>
          </w:p>
        </w:tc>
        <w:tc>
          <w:tcPr>
            <w:tcW w:w="293" w:type="dxa"/>
          </w:tcPr>
          <w:p w14:paraId="69F6639C" w14:textId="77777777" w:rsidR="006D7455" w:rsidRDefault="006D7455" w:rsidP="00236183">
            <w:pPr>
              <w:jc w:val="both"/>
              <w:rPr>
                <w:rFonts w:ascii="Calibri" w:hAnsi="Calibri" w:cs="Calibri"/>
                <w:bCs/>
                <w:sz w:val="24"/>
                <w:szCs w:val="24"/>
              </w:rPr>
            </w:pPr>
          </w:p>
        </w:tc>
        <w:tc>
          <w:tcPr>
            <w:tcW w:w="292" w:type="dxa"/>
          </w:tcPr>
          <w:p w14:paraId="2C585315" w14:textId="77777777" w:rsidR="006D7455" w:rsidRDefault="006D7455" w:rsidP="00236183">
            <w:pPr>
              <w:jc w:val="both"/>
              <w:rPr>
                <w:rFonts w:ascii="Calibri" w:hAnsi="Calibri" w:cs="Calibri"/>
                <w:bCs/>
                <w:sz w:val="24"/>
                <w:szCs w:val="24"/>
              </w:rPr>
            </w:pPr>
          </w:p>
        </w:tc>
        <w:tc>
          <w:tcPr>
            <w:tcW w:w="292" w:type="dxa"/>
          </w:tcPr>
          <w:p w14:paraId="53780653" w14:textId="77777777" w:rsidR="006D7455" w:rsidRDefault="006D7455" w:rsidP="00236183">
            <w:pPr>
              <w:jc w:val="both"/>
              <w:rPr>
                <w:rFonts w:ascii="Calibri" w:hAnsi="Calibri" w:cs="Calibri"/>
                <w:bCs/>
                <w:sz w:val="24"/>
                <w:szCs w:val="24"/>
              </w:rPr>
            </w:pPr>
          </w:p>
        </w:tc>
        <w:tc>
          <w:tcPr>
            <w:tcW w:w="292" w:type="dxa"/>
          </w:tcPr>
          <w:p w14:paraId="3E9772BF" w14:textId="77777777" w:rsidR="006D7455" w:rsidRDefault="006D7455" w:rsidP="00236183">
            <w:pPr>
              <w:jc w:val="both"/>
              <w:rPr>
                <w:rFonts w:ascii="Calibri" w:hAnsi="Calibri" w:cs="Calibri"/>
                <w:bCs/>
                <w:sz w:val="24"/>
                <w:szCs w:val="24"/>
              </w:rPr>
            </w:pPr>
          </w:p>
        </w:tc>
        <w:tc>
          <w:tcPr>
            <w:tcW w:w="292" w:type="dxa"/>
          </w:tcPr>
          <w:p w14:paraId="5319E5FF" w14:textId="77777777" w:rsidR="006D7455" w:rsidRDefault="006D7455" w:rsidP="00236183">
            <w:pPr>
              <w:jc w:val="both"/>
              <w:rPr>
                <w:rFonts w:ascii="Calibri" w:hAnsi="Calibri" w:cs="Calibri"/>
                <w:bCs/>
                <w:sz w:val="24"/>
                <w:szCs w:val="24"/>
              </w:rPr>
            </w:pPr>
          </w:p>
        </w:tc>
        <w:tc>
          <w:tcPr>
            <w:tcW w:w="292" w:type="dxa"/>
          </w:tcPr>
          <w:p w14:paraId="239954F6" w14:textId="77777777" w:rsidR="006D7455" w:rsidRDefault="006D7455" w:rsidP="00236183">
            <w:pPr>
              <w:jc w:val="both"/>
              <w:rPr>
                <w:rFonts w:ascii="Calibri" w:hAnsi="Calibri" w:cs="Calibri"/>
                <w:bCs/>
                <w:sz w:val="24"/>
                <w:szCs w:val="24"/>
              </w:rPr>
            </w:pPr>
          </w:p>
        </w:tc>
        <w:tc>
          <w:tcPr>
            <w:tcW w:w="292" w:type="dxa"/>
          </w:tcPr>
          <w:p w14:paraId="4C5D155E" w14:textId="77777777" w:rsidR="006D7455" w:rsidRDefault="006D7455" w:rsidP="00236183">
            <w:pPr>
              <w:jc w:val="both"/>
              <w:rPr>
                <w:rFonts w:ascii="Calibri" w:hAnsi="Calibri" w:cs="Calibri"/>
                <w:bCs/>
                <w:sz w:val="24"/>
                <w:szCs w:val="24"/>
              </w:rPr>
            </w:pPr>
          </w:p>
        </w:tc>
        <w:tc>
          <w:tcPr>
            <w:tcW w:w="292" w:type="dxa"/>
          </w:tcPr>
          <w:p w14:paraId="2A09933D" w14:textId="77777777" w:rsidR="006D7455" w:rsidRDefault="006D7455" w:rsidP="00236183">
            <w:pPr>
              <w:rPr>
                <w:rFonts w:ascii="Calibri" w:hAnsi="Calibri" w:cs="Calibri"/>
                <w:bCs/>
                <w:sz w:val="24"/>
                <w:szCs w:val="24"/>
              </w:rPr>
            </w:pPr>
          </w:p>
        </w:tc>
        <w:tc>
          <w:tcPr>
            <w:tcW w:w="292" w:type="dxa"/>
          </w:tcPr>
          <w:p w14:paraId="4C6247B4" w14:textId="77777777" w:rsidR="006D7455" w:rsidRDefault="006D7455" w:rsidP="00236183">
            <w:pPr>
              <w:rPr>
                <w:rFonts w:ascii="Calibri" w:hAnsi="Calibri" w:cs="Calibri"/>
                <w:bCs/>
                <w:sz w:val="24"/>
                <w:szCs w:val="24"/>
              </w:rPr>
            </w:pPr>
          </w:p>
        </w:tc>
        <w:tc>
          <w:tcPr>
            <w:tcW w:w="292" w:type="dxa"/>
          </w:tcPr>
          <w:p w14:paraId="7165953C" w14:textId="77777777" w:rsidR="006D7455" w:rsidRDefault="006D7455" w:rsidP="00236183">
            <w:pPr>
              <w:rPr>
                <w:rFonts w:ascii="Calibri" w:hAnsi="Calibri" w:cs="Calibri"/>
                <w:bCs/>
                <w:sz w:val="24"/>
                <w:szCs w:val="24"/>
              </w:rPr>
            </w:pPr>
          </w:p>
        </w:tc>
        <w:tc>
          <w:tcPr>
            <w:tcW w:w="292" w:type="dxa"/>
          </w:tcPr>
          <w:p w14:paraId="611B1E9F" w14:textId="77777777" w:rsidR="006D7455" w:rsidRDefault="006D7455" w:rsidP="00236183">
            <w:pPr>
              <w:rPr>
                <w:rFonts w:ascii="Calibri" w:hAnsi="Calibri" w:cs="Calibri"/>
                <w:bCs/>
                <w:sz w:val="24"/>
                <w:szCs w:val="24"/>
              </w:rPr>
            </w:pPr>
          </w:p>
        </w:tc>
        <w:tc>
          <w:tcPr>
            <w:tcW w:w="292" w:type="dxa"/>
          </w:tcPr>
          <w:p w14:paraId="6872B577" w14:textId="77777777" w:rsidR="006D7455" w:rsidRDefault="006D7455" w:rsidP="00236183">
            <w:pPr>
              <w:rPr>
                <w:rFonts w:ascii="Calibri" w:hAnsi="Calibri" w:cs="Calibri"/>
                <w:bCs/>
                <w:sz w:val="24"/>
                <w:szCs w:val="24"/>
              </w:rPr>
            </w:pPr>
          </w:p>
        </w:tc>
        <w:tc>
          <w:tcPr>
            <w:tcW w:w="292" w:type="dxa"/>
          </w:tcPr>
          <w:p w14:paraId="13A8922A" w14:textId="77777777" w:rsidR="006D7455" w:rsidRDefault="006D7455" w:rsidP="00236183">
            <w:pPr>
              <w:rPr>
                <w:rFonts w:ascii="Calibri" w:hAnsi="Calibri" w:cs="Calibri"/>
                <w:bCs/>
                <w:sz w:val="24"/>
                <w:szCs w:val="24"/>
              </w:rPr>
            </w:pPr>
          </w:p>
        </w:tc>
        <w:tc>
          <w:tcPr>
            <w:tcW w:w="292" w:type="dxa"/>
          </w:tcPr>
          <w:p w14:paraId="44FC195E" w14:textId="77777777" w:rsidR="006D7455" w:rsidRDefault="006D7455" w:rsidP="00236183">
            <w:pPr>
              <w:rPr>
                <w:rFonts w:ascii="Calibri" w:hAnsi="Calibri" w:cs="Calibri"/>
                <w:bCs/>
                <w:sz w:val="24"/>
                <w:szCs w:val="24"/>
              </w:rPr>
            </w:pPr>
          </w:p>
        </w:tc>
        <w:tc>
          <w:tcPr>
            <w:tcW w:w="292" w:type="dxa"/>
          </w:tcPr>
          <w:p w14:paraId="16660943" w14:textId="77777777" w:rsidR="006D7455" w:rsidRDefault="006D7455" w:rsidP="00236183">
            <w:pPr>
              <w:rPr>
                <w:rFonts w:ascii="Calibri" w:hAnsi="Calibri" w:cs="Calibri"/>
                <w:bCs/>
                <w:sz w:val="24"/>
                <w:szCs w:val="24"/>
              </w:rPr>
            </w:pPr>
          </w:p>
        </w:tc>
        <w:tc>
          <w:tcPr>
            <w:tcW w:w="292" w:type="dxa"/>
          </w:tcPr>
          <w:p w14:paraId="637E0835" w14:textId="77777777" w:rsidR="006D7455" w:rsidRDefault="006D7455" w:rsidP="00236183">
            <w:pPr>
              <w:rPr>
                <w:rFonts w:ascii="Calibri" w:hAnsi="Calibri" w:cs="Calibri"/>
                <w:bCs/>
                <w:sz w:val="24"/>
                <w:szCs w:val="24"/>
              </w:rPr>
            </w:pPr>
          </w:p>
        </w:tc>
        <w:tc>
          <w:tcPr>
            <w:tcW w:w="292" w:type="dxa"/>
          </w:tcPr>
          <w:p w14:paraId="750DD449" w14:textId="77777777" w:rsidR="006D7455" w:rsidRDefault="006D7455" w:rsidP="00236183">
            <w:pPr>
              <w:rPr>
                <w:rFonts w:ascii="Calibri" w:hAnsi="Calibri" w:cs="Calibri"/>
                <w:bCs/>
                <w:sz w:val="24"/>
                <w:szCs w:val="24"/>
              </w:rPr>
            </w:pPr>
          </w:p>
        </w:tc>
        <w:tc>
          <w:tcPr>
            <w:tcW w:w="292" w:type="dxa"/>
          </w:tcPr>
          <w:p w14:paraId="2E95D81A" w14:textId="77777777" w:rsidR="006D7455" w:rsidRDefault="006D7455" w:rsidP="00236183">
            <w:pPr>
              <w:rPr>
                <w:rFonts w:ascii="Calibri" w:hAnsi="Calibri" w:cs="Calibri"/>
                <w:bCs/>
                <w:sz w:val="24"/>
                <w:szCs w:val="24"/>
              </w:rPr>
            </w:pPr>
          </w:p>
        </w:tc>
        <w:tc>
          <w:tcPr>
            <w:tcW w:w="292" w:type="dxa"/>
          </w:tcPr>
          <w:p w14:paraId="4590205B" w14:textId="77777777" w:rsidR="006D7455" w:rsidRDefault="006D7455" w:rsidP="00236183">
            <w:pPr>
              <w:rPr>
                <w:rFonts w:ascii="Calibri" w:hAnsi="Calibri" w:cs="Calibri"/>
                <w:bCs/>
                <w:sz w:val="24"/>
                <w:szCs w:val="24"/>
              </w:rPr>
            </w:pPr>
          </w:p>
        </w:tc>
        <w:tc>
          <w:tcPr>
            <w:tcW w:w="292" w:type="dxa"/>
          </w:tcPr>
          <w:p w14:paraId="453624C4" w14:textId="77777777" w:rsidR="006D7455" w:rsidRDefault="006D7455" w:rsidP="00236183">
            <w:pPr>
              <w:rPr>
                <w:rFonts w:ascii="Calibri" w:hAnsi="Calibri" w:cs="Calibri"/>
                <w:bCs/>
                <w:sz w:val="24"/>
                <w:szCs w:val="24"/>
              </w:rPr>
            </w:pPr>
          </w:p>
        </w:tc>
        <w:tc>
          <w:tcPr>
            <w:tcW w:w="292" w:type="dxa"/>
          </w:tcPr>
          <w:p w14:paraId="492D47A6" w14:textId="77777777" w:rsidR="006D7455" w:rsidRDefault="006D7455" w:rsidP="00236183">
            <w:pPr>
              <w:rPr>
                <w:rFonts w:ascii="Calibri" w:hAnsi="Calibri" w:cs="Calibri"/>
                <w:bCs/>
                <w:sz w:val="24"/>
                <w:szCs w:val="24"/>
              </w:rPr>
            </w:pPr>
          </w:p>
        </w:tc>
        <w:tc>
          <w:tcPr>
            <w:tcW w:w="292" w:type="dxa"/>
          </w:tcPr>
          <w:p w14:paraId="692279FA" w14:textId="77777777" w:rsidR="006D7455" w:rsidRDefault="006D7455" w:rsidP="00236183">
            <w:pPr>
              <w:rPr>
                <w:rFonts w:ascii="Calibri" w:hAnsi="Calibri" w:cs="Calibri"/>
                <w:bCs/>
                <w:sz w:val="24"/>
                <w:szCs w:val="24"/>
              </w:rPr>
            </w:pPr>
          </w:p>
        </w:tc>
        <w:tc>
          <w:tcPr>
            <w:tcW w:w="292" w:type="dxa"/>
          </w:tcPr>
          <w:p w14:paraId="6AAE6161" w14:textId="77777777" w:rsidR="006D7455" w:rsidRDefault="006D7455" w:rsidP="00236183">
            <w:pPr>
              <w:rPr>
                <w:rFonts w:ascii="Calibri" w:hAnsi="Calibri" w:cs="Calibri"/>
                <w:bCs/>
                <w:sz w:val="24"/>
                <w:szCs w:val="24"/>
              </w:rPr>
            </w:pPr>
          </w:p>
        </w:tc>
        <w:tc>
          <w:tcPr>
            <w:tcW w:w="292" w:type="dxa"/>
          </w:tcPr>
          <w:p w14:paraId="3EDAC637" w14:textId="77777777" w:rsidR="006D7455" w:rsidRDefault="006D7455" w:rsidP="00236183">
            <w:pPr>
              <w:rPr>
                <w:rFonts w:ascii="Calibri" w:hAnsi="Calibri" w:cs="Calibri"/>
                <w:bCs/>
                <w:sz w:val="24"/>
                <w:szCs w:val="24"/>
              </w:rPr>
            </w:pPr>
          </w:p>
        </w:tc>
        <w:tc>
          <w:tcPr>
            <w:tcW w:w="292" w:type="dxa"/>
          </w:tcPr>
          <w:p w14:paraId="69F30F1C" w14:textId="77777777" w:rsidR="006D7455" w:rsidRDefault="006D7455" w:rsidP="00236183">
            <w:pPr>
              <w:rPr>
                <w:rFonts w:ascii="Calibri" w:hAnsi="Calibri" w:cs="Calibri"/>
                <w:bCs/>
                <w:sz w:val="24"/>
                <w:szCs w:val="24"/>
              </w:rPr>
            </w:pPr>
          </w:p>
        </w:tc>
        <w:tc>
          <w:tcPr>
            <w:tcW w:w="292" w:type="dxa"/>
          </w:tcPr>
          <w:p w14:paraId="2C978AED" w14:textId="77777777" w:rsidR="006D7455" w:rsidRDefault="006D7455" w:rsidP="00236183">
            <w:pPr>
              <w:rPr>
                <w:rFonts w:ascii="Calibri" w:hAnsi="Calibri" w:cs="Calibri"/>
                <w:bCs/>
                <w:sz w:val="24"/>
                <w:szCs w:val="24"/>
              </w:rPr>
            </w:pPr>
          </w:p>
        </w:tc>
        <w:tc>
          <w:tcPr>
            <w:tcW w:w="292" w:type="dxa"/>
          </w:tcPr>
          <w:p w14:paraId="4CB97333" w14:textId="77777777" w:rsidR="006D7455" w:rsidRDefault="006D7455" w:rsidP="00236183">
            <w:pPr>
              <w:rPr>
                <w:rFonts w:ascii="Calibri" w:hAnsi="Calibri" w:cs="Calibri"/>
                <w:bCs/>
                <w:sz w:val="24"/>
                <w:szCs w:val="24"/>
              </w:rPr>
            </w:pPr>
          </w:p>
        </w:tc>
        <w:tc>
          <w:tcPr>
            <w:tcW w:w="292" w:type="dxa"/>
          </w:tcPr>
          <w:p w14:paraId="018541D9" w14:textId="77777777" w:rsidR="006D7455" w:rsidRDefault="006D7455" w:rsidP="00236183">
            <w:pPr>
              <w:rPr>
                <w:rFonts w:ascii="Calibri" w:hAnsi="Calibri" w:cs="Calibri"/>
                <w:bCs/>
                <w:sz w:val="24"/>
                <w:szCs w:val="24"/>
              </w:rPr>
            </w:pPr>
          </w:p>
        </w:tc>
        <w:tc>
          <w:tcPr>
            <w:tcW w:w="292" w:type="dxa"/>
          </w:tcPr>
          <w:p w14:paraId="703BDEE5" w14:textId="77777777" w:rsidR="006D7455" w:rsidRDefault="006D7455" w:rsidP="00236183">
            <w:pPr>
              <w:rPr>
                <w:rFonts w:ascii="Calibri" w:hAnsi="Calibri" w:cs="Calibri"/>
                <w:bCs/>
                <w:sz w:val="24"/>
                <w:szCs w:val="24"/>
              </w:rPr>
            </w:pPr>
          </w:p>
        </w:tc>
        <w:tc>
          <w:tcPr>
            <w:tcW w:w="292" w:type="dxa"/>
          </w:tcPr>
          <w:p w14:paraId="43E2F8D2" w14:textId="77777777" w:rsidR="006D7455" w:rsidRDefault="006D7455" w:rsidP="00236183">
            <w:pPr>
              <w:rPr>
                <w:rFonts w:ascii="Calibri" w:hAnsi="Calibri" w:cs="Calibri"/>
                <w:bCs/>
                <w:sz w:val="24"/>
                <w:szCs w:val="24"/>
              </w:rPr>
            </w:pPr>
          </w:p>
        </w:tc>
        <w:tc>
          <w:tcPr>
            <w:tcW w:w="292" w:type="dxa"/>
          </w:tcPr>
          <w:p w14:paraId="75705871" w14:textId="77777777" w:rsidR="006D7455" w:rsidRDefault="006D7455" w:rsidP="00236183">
            <w:pPr>
              <w:rPr>
                <w:rFonts w:ascii="Calibri" w:hAnsi="Calibri" w:cs="Calibri"/>
                <w:bCs/>
                <w:sz w:val="24"/>
                <w:szCs w:val="24"/>
              </w:rPr>
            </w:pPr>
          </w:p>
        </w:tc>
      </w:tr>
      <w:tr w:rsidR="006D7455" w14:paraId="1BD3F0E9" w14:textId="77777777" w:rsidTr="006D7455">
        <w:trPr>
          <w:trHeight w:val="340"/>
        </w:trPr>
        <w:tc>
          <w:tcPr>
            <w:tcW w:w="293" w:type="dxa"/>
          </w:tcPr>
          <w:p w14:paraId="34279FBD" w14:textId="77777777" w:rsidR="006D7455" w:rsidRDefault="006D7455" w:rsidP="00236183">
            <w:pPr>
              <w:jc w:val="both"/>
              <w:rPr>
                <w:rFonts w:ascii="Calibri" w:hAnsi="Calibri" w:cs="Calibri"/>
                <w:bCs/>
                <w:sz w:val="24"/>
                <w:szCs w:val="24"/>
              </w:rPr>
            </w:pPr>
          </w:p>
        </w:tc>
        <w:tc>
          <w:tcPr>
            <w:tcW w:w="293" w:type="dxa"/>
          </w:tcPr>
          <w:p w14:paraId="6F27E635" w14:textId="77777777" w:rsidR="006D7455" w:rsidRDefault="006D7455" w:rsidP="00236183">
            <w:pPr>
              <w:jc w:val="both"/>
              <w:rPr>
                <w:rFonts w:ascii="Calibri" w:hAnsi="Calibri" w:cs="Calibri"/>
                <w:bCs/>
                <w:sz w:val="24"/>
                <w:szCs w:val="24"/>
              </w:rPr>
            </w:pPr>
          </w:p>
        </w:tc>
        <w:tc>
          <w:tcPr>
            <w:tcW w:w="293" w:type="dxa"/>
          </w:tcPr>
          <w:p w14:paraId="68B76335" w14:textId="77777777" w:rsidR="006D7455" w:rsidRDefault="006D7455" w:rsidP="00236183">
            <w:pPr>
              <w:jc w:val="both"/>
              <w:rPr>
                <w:rFonts w:ascii="Calibri" w:hAnsi="Calibri" w:cs="Calibri"/>
                <w:bCs/>
                <w:sz w:val="24"/>
                <w:szCs w:val="24"/>
              </w:rPr>
            </w:pPr>
          </w:p>
        </w:tc>
        <w:tc>
          <w:tcPr>
            <w:tcW w:w="292" w:type="dxa"/>
          </w:tcPr>
          <w:p w14:paraId="5E65CE14" w14:textId="77777777" w:rsidR="006D7455" w:rsidRDefault="006D7455" w:rsidP="00236183">
            <w:pPr>
              <w:jc w:val="both"/>
              <w:rPr>
                <w:rFonts w:ascii="Calibri" w:hAnsi="Calibri" w:cs="Calibri"/>
                <w:bCs/>
                <w:sz w:val="24"/>
                <w:szCs w:val="24"/>
              </w:rPr>
            </w:pPr>
          </w:p>
        </w:tc>
        <w:tc>
          <w:tcPr>
            <w:tcW w:w="292" w:type="dxa"/>
          </w:tcPr>
          <w:p w14:paraId="029FCFB4" w14:textId="77777777" w:rsidR="006D7455" w:rsidRDefault="006D7455" w:rsidP="00236183">
            <w:pPr>
              <w:jc w:val="both"/>
              <w:rPr>
                <w:rFonts w:ascii="Calibri" w:hAnsi="Calibri" w:cs="Calibri"/>
                <w:bCs/>
                <w:sz w:val="24"/>
                <w:szCs w:val="24"/>
              </w:rPr>
            </w:pPr>
          </w:p>
        </w:tc>
        <w:tc>
          <w:tcPr>
            <w:tcW w:w="292" w:type="dxa"/>
          </w:tcPr>
          <w:p w14:paraId="47EFD839" w14:textId="77777777" w:rsidR="006D7455" w:rsidRDefault="006D7455" w:rsidP="00236183">
            <w:pPr>
              <w:jc w:val="both"/>
              <w:rPr>
                <w:rFonts w:ascii="Calibri" w:hAnsi="Calibri" w:cs="Calibri"/>
                <w:bCs/>
                <w:sz w:val="24"/>
                <w:szCs w:val="24"/>
              </w:rPr>
            </w:pPr>
          </w:p>
        </w:tc>
        <w:tc>
          <w:tcPr>
            <w:tcW w:w="292" w:type="dxa"/>
          </w:tcPr>
          <w:p w14:paraId="5746E683" w14:textId="77777777" w:rsidR="006D7455" w:rsidRDefault="006D7455" w:rsidP="00236183">
            <w:pPr>
              <w:jc w:val="both"/>
              <w:rPr>
                <w:rFonts w:ascii="Calibri" w:hAnsi="Calibri" w:cs="Calibri"/>
                <w:bCs/>
                <w:sz w:val="24"/>
                <w:szCs w:val="24"/>
              </w:rPr>
            </w:pPr>
          </w:p>
        </w:tc>
        <w:tc>
          <w:tcPr>
            <w:tcW w:w="292" w:type="dxa"/>
          </w:tcPr>
          <w:p w14:paraId="56061E55" w14:textId="77777777" w:rsidR="006D7455" w:rsidRDefault="006D7455" w:rsidP="00236183">
            <w:pPr>
              <w:jc w:val="both"/>
              <w:rPr>
                <w:rFonts w:ascii="Calibri" w:hAnsi="Calibri" w:cs="Calibri"/>
                <w:bCs/>
                <w:sz w:val="24"/>
                <w:szCs w:val="24"/>
              </w:rPr>
            </w:pPr>
          </w:p>
        </w:tc>
        <w:tc>
          <w:tcPr>
            <w:tcW w:w="292" w:type="dxa"/>
          </w:tcPr>
          <w:p w14:paraId="43C68E8D" w14:textId="77777777" w:rsidR="006D7455" w:rsidRDefault="006D7455" w:rsidP="00236183">
            <w:pPr>
              <w:jc w:val="both"/>
              <w:rPr>
                <w:rFonts w:ascii="Calibri" w:hAnsi="Calibri" w:cs="Calibri"/>
                <w:bCs/>
                <w:sz w:val="24"/>
                <w:szCs w:val="24"/>
              </w:rPr>
            </w:pPr>
          </w:p>
        </w:tc>
        <w:tc>
          <w:tcPr>
            <w:tcW w:w="292" w:type="dxa"/>
          </w:tcPr>
          <w:p w14:paraId="335791BD" w14:textId="77777777" w:rsidR="006D7455" w:rsidRDefault="006D7455" w:rsidP="00236183">
            <w:pPr>
              <w:rPr>
                <w:rFonts w:ascii="Calibri" w:hAnsi="Calibri" w:cs="Calibri"/>
                <w:bCs/>
                <w:sz w:val="24"/>
                <w:szCs w:val="24"/>
              </w:rPr>
            </w:pPr>
          </w:p>
        </w:tc>
        <w:tc>
          <w:tcPr>
            <w:tcW w:w="292" w:type="dxa"/>
          </w:tcPr>
          <w:p w14:paraId="417EC352" w14:textId="77777777" w:rsidR="006D7455" w:rsidRDefault="006D7455" w:rsidP="00236183">
            <w:pPr>
              <w:rPr>
                <w:rFonts w:ascii="Calibri" w:hAnsi="Calibri" w:cs="Calibri"/>
                <w:bCs/>
                <w:sz w:val="24"/>
                <w:szCs w:val="24"/>
              </w:rPr>
            </w:pPr>
          </w:p>
        </w:tc>
        <w:tc>
          <w:tcPr>
            <w:tcW w:w="292" w:type="dxa"/>
          </w:tcPr>
          <w:p w14:paraId="3717FB74" w14:textId="77777777" w:rsidR="006D7455" w:rsidRDefault="006D7455" w:rsidP="00236183">
            <w:pPr>
              <w:rPr>
                <w:rFonts w:ascii="Calibri" w:hAnsi="Calibri" w:cs="Calibri"/>
                <w:bCs/>
                <w:sz w:val="24"/>
                <w:szCs w:val="24"/>
              </w:rPr>
            </w:pPr>
          </w:p>
        </w:tc>
        <w:tc>
          <w:tcPr>
            <w:tcW w:w="292" w:type="dxa"/>
          </w:tcPr>
          <w:p w14:paraId="2E1662BD" w14:textId="77777777" w:rsidR="006D7455" w:rsidRDefault="006D7455" w:rsidP="00236183">
            <w:pPr>
              <w:rPr>
                <w:rFonts w:ascii="Calibri" w:hAnsi="Calibri" w:cs="Calibri"/>
                <w:bCs/>
                <w:sz w:val="24"/>
                <w:szCs w:val="24"/>
              </w:rPr>
            </w:pPr>
          </w:p>
        </w:tc>
        <w:tc>
          <w:tcPr>
            <w:tcW w:w="292" w:type="dxa"/>
          </w:tcPr>
          <w:p w14:paraId="2BD6BF15" w14:textId="77777777" w:rsidR="006D7455" w:rsidRDefault="006D7455" w:rsidP="00236183">
            <w:pPr>
              <w:rPr>
                <w:rFonts w:ascii="Calibri" w:hAnsi="Calibri" w:cs="Calibri"/>
                <w:bCs/>
                <w:sz w:val="24"/>
                <w:szCs w:val="24"/>
              </w:rPr>
            </w:pPr>
          </w:p>
        </w:tc>
        <w:tc>
          <w:tcPr>
            <w:tcW w:w="292" w:type="dxa"/>
          </w:tcPr>
          <w:p w14:paraId="686D5AF9" w14:textId="77777777" w:rsidR="006D7455" w:rsidRDefault="006D7455" w:rsidP="00236183">
            <w:pPr>
              <w:rPr>
                <w:rFonts w:ascii="Calibri" w:hAnsi="Calibri" w:cs="Calibri"/>
                <w:bCs/>
                <w:sz w:val="24"/>
                <w:szCs w:val="24"/>
              </w:rPr>
            </w:pPr>
          </w:p>
        </w:tc>
        <w:tc>
          <w:tcPr>
            <w:tcW w:w="292" w:type="dxa"/>
          </w:tcPr>
          <w:p w14:paraId="4647F433" w14:textId="77777777" w:rsidR="006D7455" w:rsidRDefault="006D7455" w:rsidP="00236183">
            <w:pPr>
              <w:rPr>
                <w:rFonts w:ascii="Calibri" w:hAnsi="Calibri" w:cs="Calibri"/>
                <w:bCs/>
                <w:sz w:val="24"/>
                <w:szCs w:val="24"/>
              </w:rPr>
            </w:pPr>
          </w:p>
        </w:tc>
        <w:tc>
          <w:tcPr>
            <w:tcW w:w="292" w:type="dxa"/>
          </w:tcPr>
          <w:p w14:paraId="51701807" w14:textId="77777777" w:rsidR="006D7455" w:rsidRDefault="006D7455" w:rsidP="00236183">
            <w:pPr>
              <w:rPr>
                <w:rFonts w:ascii="Calibri" w:hAnsi="Calibri" w:cs="Calibri"/>
                <w:bCs/>
                <w:sz w:val="24"/>
                <w:szCs w:val="24"/>
              </w:rPr>
            </w:pPr>
          </w:p>
        </w:tc>
        <w:tc>
          <w:tcPr>
            <w:tcW w:w="292" w:type="dxa"/>
          </w:tcPr>
          <w:p w14:paraId="545693AB" w14:textId="77777777" w:rsidR="006D7455" w:rsidRDefault="006D7455" w:rsidP="00236183">
            <w:pPr>
              <w:rPr>
                <w:rFonts w:ascii="Calibri" w:hAnsi="Calibri" w:cs="Calibri"/>
                <w:bCs/>
                <w:sz w:val="24"/>
                <w:szCs w:val="24"/>
              </w:rPr>
            </w:pPr>
          </w:p>
        </w:tc>
        <w:tc>
          <w:tcPr>
            <w:tcW w:w="292" w:type="dxa"/>
          </w:tcPr>
          <w:p w14:paraId="186BD9C5" w14:textId="77777777" w:rsidR="006D7455" w:rsidRDefault="006D7455" w:rsidP="00236183">
            <w:pPr>
              <w:rPr>
                <w:rFonts w:ascii="Calibri" w:hAnsi="Calibri" w:cs="Calibri"/>
                <w:bCs/>
                <w:sz w:val="24"/>
                <w:szCs w:val="24"/>
              </w:rPr>
            </w:pPr>
          </w:p>
        </w:tc>
        <w:tc>
          <w:tcPr>
            <w:tcW w:w="292" w:type="dxa"/>
          </w:tcPr>
          <w:p w14:paraId="7C8E1B73" w14:textId="77777777" w:rsidR="006D7455" w:rsidRDefault="006D7455" w:rsidP="00236183">
            <w:pPr>
              <w:rPr>
                <w:rFonts w:ascii="Calibri" w:hAnsi="Calibri" w:cs="Calibri"/>
                <w:bCs/>
                <w:sz w:val="24"/>
                <w:szCs w:val="24"/>
              </w:rPr>
            </w:pPr>
          </w:p>
        </w:tc>
        <w:tc>
          <w:tcPr>
            <w:tcW w:w="292" w:type="dxa"/>
          </w:tcPr>
          <w:p w14:paraId="72C01684" w14:textId="77777777" w:rsidR="006D7455" w:rsidRDefault="006D7455" w:rsidP="00236183">
            <w:pPr>
              <w:rPr>
                <w:rFonts w:ascii="Calibri" w:hAnsi="Calibri" w:cs="Calibri"/>
                <w:bCs/>
                <w:sz w:val="24"/>
                <w:szCs w:val="24"/>
              </w:rPr>
            </w:pPr>
          </w:p>
        </w:tc>
        <w:tc>
          <w:tcPr>
            <w:tcW w:w="292" w:type="dxa"/>
          </w:tcPr>
          <w:p w14:paraId="4E2CBD03" w14:textId="77777777" w:rsidR="006D7455" w:rsidRDefault="006D7455" w:rsidP="00236183">
            <w:pPr>
              <w:rPr>
                <w:rFonts w:ascii="Calibri" w:hAnsi="Calibri" w:cs="Calibri"/>
                <w:bCs/>
                <w:sz w:val="24"/>
                <w:szCs w:val="24"/>
              </w:rPr>
            </w:pPr>
          </w:p>
        </w:tc>
        <w:tc>
          <w:tcPr>
            <w:tcW w:w="292" w:type="dxa"/>
          </w:tcPr>
          <w:p w14:paraId="255C0E0F" w14:textId="77777777" w:rsidR="006D7455" w:rsidRDefault="006D7455" w:rsidP="00236183">
            <w:pPr>
              <w:rPr>
                <w:rFonts w:ascii="Calibri" w:hAnsi="Calibri" w:cs="Calibri"/>
                <w:bCs/>
                <w:sz w:val="24"/>
                <w:szCs w:val="24"/>
              </w:rPr>
            </w:pPr>
          </w:p>
        </w:tc>
        <w:tc>
          <w:tcPr>
            <w:tcW w:w="292" w:type="dxa"/>
          </w:tcPr>
          <w:p w14:paraId="5794137D" w14:textId="77777777" w:rsidR="006D7455" w:rsidRDefault="006D7455" w:rsidP="00236183">
            <w:pPr>
              <w:rPr>
                <w:rFonts w:ascii="Calibri" w:hAnsi="Calibri" w:cs="Calibri"/>
                <w:bCs/>
                <w:sz w:val="24"/>
                <w:szCs w:val="24"/>
              </w:rPr>
            </w:pPr>
          </w:p>
        </w:tc>
        <w:tc>
          <w:tcPr>
            <w:tcW w:w="292" w:type="dxa"/>
          </w:tcPr>
          <w:p w14:paraId="66BC8B88" w14:textId="77777777" w:rsidR="006D7455" w:rsidRDefault="006D7455" w:rsidP="00236183">
            <w:pPr>
              <w:rPr>
                <w:rFonts w:ascii="Calibri" w:hAnsi="Calibri" w:cs="Calibri"/>
                <w:bCs/>
                <w:sz w:val="24"/>
                <w:szCs w:val="24"/>
              </w:rPr>
            </w:pPr>
          </w:p>
        </w:tc>
        <w:tc>
          <w:tcPr>
            <w:tcW w:w="292" w:type="dxa"/>
          </w:tcPr>
          <w:p w14:paraId="6A41DA89" w14:textId="77777777" w:rsidR="006D7455" w:rsidRDefault="006D7455" w:rsidP="00236183">
            <w:pPr>
              <w:rPr>
                <w:rFonts w:ascii="Calibri" w:hAnsi="Calibri" w:cs="Calibri"/>
                <w:bCs/>
                <w:sz w:val="24"/>
                <w:szCs w:val="24"/>
              </w:rPr>
            </w:pPr>
          </w:p>
        </w:tc>
        <w:tc>
          <w:tcPr>
            <w:tcW w:w="292" w:type="dxa"/>
          </w:tcPr>
          <w:p w14:paraId="7B69BCD1" w14:textId="77777777" w:rsidR="006D7455" w:rsidRDefault="006D7455" w:rsidP="00236183">
            <w:pPr>
              <w:rPr>
                <w:rFonts w:ascii="Calibri" w:hAnsi="Calibri" w:cs="Calibri"/>
                <w:bCs/>
                <w:sz w:val="24"/>
                <w:szCs w:val="24"/>
              </w:rPr>
            </w:pPr>
          </w:p>
        </w:tc>
        <w:tc>
          <w:tcPr>
            <w:tcW w:w="292" w:type="dxa"/>
          </w:tcPr>
          <w:p w14:paraId="227D9237" w14:textId="77777777" w:rsidR="006D7455" w:rsidRDefault="006D7455" w:rsidP="00236183">
            <w:pPr>
              <w:rPr>
                <w:rFonts w:ascii="Calibri" w:hAnsi="Calibri" w:cs="Calibri"/>
                <w:bCs/>
                <w:sz w:val="24"/>
                <w:szCs w:val="24"/>
              </w:rPr>
            </w:pPr>
          </w:p>
        </w:tc>
        <w:tc>
          <w:tcPr>
            <w:tcW w:w="292" w:type="dxa"/>
          </w:tcPr>
          <w:p w14:paraId="465F1E39" w14:textId="77777777" w:rsidR="006D7455" w:rsidRDefault="006D7455" w:rsidP="00236183">
            <w:pPr>
              <w:rPr>
                <w:rFonts w:ascii="Calibri" w:hAnsi="Calibri" w:cs="Calibri"/>
                <w:bCs/>
                <w:sz w:val="24"/>
                <w:szCs w:val="24"/>
              </w:rPr>
            </w:pPr>
          </w:p>
        </w:tc>
        <w:tc>
          <w:tcPr>
            <w:tcW w:w="292" w:type="dxa"/>
          </w:tcPr>
          <w:p w14:paraId="4A174D2B" w14:textId="77777777" w:rsidR="006D7455" w:rsidRDefault="006D7455" w:rsidP="00236183">
            <w:pPr>
              <w:rPr>
                <w:rFonts w:ascii="Calibri" w:hAnsi="Calibri" w:cs="Calibri"/>
                <w:bCs/>
                <w:sz w:val="24"/>
                <w:szCs w:val="24"/>
              </w:rPr>
            </w:pPr>
          </w:p>
        </w:tc>
        <w:tc>
          <w:tcPr>
            <w:tcW w:w="292" w:type="dxa"/>
          </w:tcPr>
          <w:p w14:paraId="7AF84A00" w14:textId="77777777" w:rsidR="006D7455" w:rsidRDefault="006D7455" w:rsidP="00236183">
            <w:pPr>
              <w:rPr>
                <w:rFonts w:ascii="Calibri" w:hAnsi="Calibri" w:cs="Calibri"/>
                <w:bCs/>
                <w:sz w:val="24"/>
                <w:szCs w:val="24"/>
              </w:rPr>
            </w:pPr>
          </w:p>
        </w:tc>
        <w:tc>
          <w:tcPr>
            <w:tcW w:w="292" w:type="dxa"/>
          </w:tcPr>
          <w:p w14:paraId="223BEAF9" w14:textId="77777777" w:rsidR="006D7455" w:rsidRDefault="006D7455" w:rsidP="00236183">
            <w:pPr>
              <w:rPr>
                <w:rFonts w:ascii="Calibri" w:hAnsi="Calibri" w:cs="Calibri"/>
                <w:bCs/>
                <w:sz w:val="24"/>
                <w:szCs w:val="24"/>
              </w:rPr>
            </w:pPr>
          </w:p>
        </w:tc>
        <w:tc>
          <w:tcPr>
            <w:tcW w:w="292" w:type="dxa"/>
          </w:tcPr>
          <w:p w14:paraId="6FB2076E" w14:textId="77777777" w:rsidR="006D7455" w:rsidRDefault="006D7455" w:rsidP="00236183">
            <w:pPr>
              <w:rPr>
                <w:rFonts w:ascii="Calibri" w:hAnsi="Calibri" w:cs="Calibri"/>
                <w:bCs/>
                <w:sz w:val="24"/>
                <w:szCs w:val="24"/>
              </w:rPr>
            </w:pPr>
          </w:p>
        </w:tc>
      </w:tr>
      <w:tr w:rsidR="006D7455" w14:paraId="23593C8B" w14:textId="77777777" w:rsidTr="006D7455">
        <w:trPr>
          <w:trHeight w:val="340"/>
        </w:trPr>
        <w:tc>
          <w:tcPr>
            <w:tcW w:w="293" w:type="dxa"/>
          </w:tcPr>
          <w:p w14:paraId="2CCDEE7E" w14:textId="77777777" w:rsidR="006D7455" w:rsidRDefault="006D7455" w:rsidP="00236183">
            <w:pPr>
              <w:jc w:val="both"/>
              <w:rPr>
                <w:rFonts w:ascii="Calibri" w:hAnsi="Calibri" w:cs="Calibri"/>
                <w:bCs/>
                <w:sz w:val="24"/>
                <w:szCs w:val="24"/>
              </w:rPr>
            </w:pPr>
          </w:p>
        </w:tc>
        <w:tc>
          <w:tcPr>
            <w:tcW w:w="293" w:type="dxa"/>
          </w:tcPr>
          <w:p w14:paraId="73431510" w14:textId="77777777" w:rsidR="006D7455" w:rsidRDefault="006D7455" w:rsidP="00236183">
            <w:pPr>
              <w:jc w:val="both"/>
              <w:rPr>
                <w:rFonts w:ascii="Calibri" w:hAnsi="Calibri" w:cs="Calibri"/>
                <w:bCs/>
                <w:sz w:val="24"/>
                <w:szCs w:val="24"/>
              </w:rPr>
            </w:pPr>
          </w:p>
        </w:tc>
        <w:tc>
          <w:tcPr>
            <w:tcW w:w="293" w:type="dxa"/>
          </w:tcPr>
          <w:p w14:paraId="6F8BF6FA" w14:textId="77777777" w:rsidR="006D7455" w:rsidRDefault="006D7455" w:rsidP="00236183">
            <w:pPr>
              <w:jc w:val="both"/>
              <w:rPr>
                <w:rFonts w:ascii="Calibri" w:hAnsi="Calibri" w:cs="Calibri"/>
                <w:bCs/>
                <w:sz w:val="24"/>
                <w:szCs w:val="24"/>
              </w:rPr>
            </w:pPr>
          </w:p>
        </w:tc>
        <w:tc>
          <w:tcPr>
            <w:tcW w:w="292" w:type="dxa"/>
          </w:tcPr>
          <w:p w14:paraId="678ED1E0" w14:textId="77777777" w:rsidR="006D7455" w:rsidRDefault="006D7455" w:rsidP="00236183">
            <w:pPr>
              <w:jc w:val="both"/>
              <w:rPr>
                <w:rFonts w:ascii="Calibri" w:hAnsi="Calibri" w:cs="Calibri"/>
                <w:bCs/>
                <w:sz w:val="24"/>
                <w:szCs w:val="24"/>
              </w:rPr>
            </w:pPr>
          </w:p>
        </w:tc>
        <w:tc>
          <w:tcPr>
            <w:tcW w:w="292" w:type="dxa"/>
          </w:tcPr>
          <w:p w14:paraId="6D165E5B" w14:textId="77777777" w:rsidR="006D7455" w:rsidRDefault="006D7455" w:rsidP="00236183">
            <w:pPr>
              <w:jc w:val="both"/>
              <w:rPr>
                <w:rFonts w:ascii="Calibri" w:hAnsi="Calibri" w:cs="Calibri"/>
                <w:bCs/>
                <w:sz w:val="24"/>
                <w:szCs w:val="24"/>
              </w:rPr>
            </w:pPr>
          </w:p>
        </w:tc>
        <w:tc>
          <w:tcPr>
            <w:tcW w:w="292" w:type="dxa"/>
          </w:tcPr>
          <w:p w14:paraId="0E2EBD0D" w14:textId="77777777" w:rsidR="006D7455" w:rsidRDefault="006D7455" w:rsidP="00236183">
            <w:pPr>
              <w:jc w:val="both"/>
              <w:rPr>
                <w:rFonts w:ascii="Calibri" w:hAnsi="Calibri" w:cs="Calibri"/>
                <w:bCs/>
                <w:sz w:val="24"/>
                <w:szCs w:val="24"/>
              </w:rPr>
            </w:pPr>
          </w:p>
        </w:tc>
        <w:tc>
          <w:tcPr>
            <w:tcW w:w="292" w:type="dxa"/>
          </w:tcPr>
          <w:p w14:paraId="32175618" w14:textId="77777777" w:rsidR="006D7455" w:rsidRDefault="006D7455" w:rsidP="00236183">
            <w:pPr>
              <w:jc w:val="both"/>
              <w:rPr>
                <w:rFonts w:ascii="Calibri" w:hAnsi="Calibri" w:cs="Calibri"/>
                <w:bCs/>
                <w:sz w:val="24"/>
                <w:szCs w:val="24"/>
              </w:rPr>
            </w:pPr>
          </w:p>
        </w:tc>
        <w:tc>
          <w:tcPr>
            <w:tcW w:w="292" w:type="dxa"/>
          </w:tcPr>
          <w:p w14:paraId="444E9D4D" w14:textId="77777777" w:rsidR="006D7455" w:rsidRDefault="006D7455" w:rsidP="00236183">
            <w:pPr>
              <w:jc w:val="both"/>
              <w:rPr>
                <w:rFonts w:ascii="Calibri" w:hAnsi="Calibri" w:cs="Calibri"/>
                <w:bCs/>
                <w:sz w:val="24"/>
                <w:szCs w:val="24"/>
              </w:rPr>
            </w:pPr>
          </w:p>
        </w:tc>
        <w:tc>
          <w:tcPr>
            <w:tcW w:w="292" w:type="dxa"/>
          </w:tcPr>
          <w:p w14:paraId="16F570DC" w14:textId="77777777" w:rsidR="006D7455" w:rsidRDefault="006D7455" w:rsidP="00236183">
            <w:pPr>
              <w:jc w:val="both"/>
              <w:rPr>
                <w:rFonts w:ascii="Calibri" w:hAnsi="Calibri" w:cs="Calibri"/>
                <w:bCs/>
                <w:sz w:val="24"/>
                <w:szCs w:val="24"/>
              </w:rPr>
            </w:pPr>
          </w:p>
        </w:tc>
        <w:tc>
          <w:tcPr>
            <w:tcW w:w="292" w:type="dxa"/>
          </w:tcPr>
          <w:p w14:paraId="60F77240" w14:textId="77777777" w:rsidR="006D7455" w:rsidRDefault="006D7455" w:rsidP="00236183">
            <w:pPr>
              <w:rPr>
                <w:rFonts w:ascii="Calibri" w:hAnsi="Calibri" w:cs="Calibri"/>
                <w:bCs/>
                <w:sz w:val="24"/>
                <w:szCs w:val="24"/>
              </w:rPr>
            </w:pPr>
          </w:p>
        </w:tc>
        <w:tc>
          <w:tcPr>
            <w:tcW w:w="292" w:type="dxa"/>
          </w:tcPr>
          <w:p w14:paraId="0FE6E249" w14:textId="77777777" w:rsidR="006D7455" w:rsidRDefault="006D7455" w:rsidP="00236183">
            <w:pPr>
              <w:rPr>
                <w:rFonts w:ascii="Calibri" w:hAnsi="Calibri" w:cs="Calibri"/>
                <w:bCs/>
                <w:sz w:val="24"/>
                <w:szCs w:val="24"/>
              </w:rPr>
            </w:pPr>
          </w:p>
        </w:tc>
        <w:tc>
          <w:tcPr>
            <w:tcW w:w="292" w:type="dxa"/>
          </w:tcPr>
          <w:p w14:paraId="2783C69D" w14:textId="77777777" w:rsidR="006D7455" w:rsidRDefault="006D7455" w:rsidP="00236183">
            <w:pPr>
              <w:rPr>
                <w:rFonts w:ascii="Calibri" w:hAnsi="Calibri" w:cs="Calibri"/>
                <w:bCs/>
                <w:sz w:val="24"/>
                <w:szCs w:val="24"/>
              </w:rPr>
            </w:pPr>
          </w:p>
        </w:tc>
        <w:tc>
          <w:tcPr>
            <w:tcW w:w="292" w:type="dxa"/>
          </w:tcPr>
          <w:p w14:paraId="05674271" w14:textId="77777777" w:rsidR="006D7455" w:rsidRDefault="006D7455" w:rsidP="00236183">
            <w:pPr>
              <w:rPr>
                <w:rFonts w:ascii="Calibri" w:hAnsi="Calibri" w:cs="Calibri"/>
                <w:bCs/>
                <w:sz w:val="24"/>
                <w:szCs w:val="24"/>
              </w:rPr>
            </w:pPr>
          </w:p>
        </w:tc>
        <w:tc>
          <w:tcPr>
            <w:tcW w:w="292" w:type="dxa"/>
          </w:tcPr>
          <w:p w14:paraId="656C8E83" w14:textId="77777777" w:rsidR="006D7455" w:rsidRDefault="006D7455" w:rsidP="00236183">
            <w:pPr>
              <w:rPr>
                <w:rFonts w:ascii="Calibri" w:hAnsi="Calibri" w:cs="Calibri"/>
                <w:bCs/>
                <w:sz w:val="24"/>
                <w:szCs w:val="24"/>
              </w:rPr>
            </w:pPr>
          </w:p>
        </w:tc>
        <w:tc>
          <w:tcPr>
            <w:tcW w:w="292" w:type="dxa"/>
          </w:tcPr>
          <w:p w14:paraId="10A430E7" w14:textId="77777777" w:rsidR="006D7455" w:rsidRDefault="006D7455" w:rsidP="00236183">
            <w:pPr>
              <w:rPr>
                <w:rFonts w:ascii="Calibri" w:hAnsi="Calibri" w:cs="Calibri"/>
                <w:bCs/>
                <w:sz w:val="24"/>
                <w:szCs w:val="24"/>
              </w:rPr>
            </w:pPr>
          </w:p>
        </w:tc>
        <w:tc>
          <w:tcPr>
            <w:tcW w:w="292" w:type="dxa"/>
          </w:tcPr>
          <w:p w14:paraId="05F4C452" w14:textId="77777777" w:rsidR="006D7455" w:rsidRDefault="006D7455" w:rsidP="00236183">
            <w:pPr>
              <w:rPr>
                <w:rFonts w:ascii="Calibri" w:hAnsi="Calibri" w:cs="Calibri"/>
                <w:bCs/>
                <w:sz w:val="24"/>
                <w:szCs w:val="24"/>
              </w:rPr>
            </w:pPr>
          </w:p>
        </w:tc>
        <w:tc>
          <w:tcPr>
            <w:tcW w:w="292" w:type="dxa"/>
          </w:tcPr>
          <w:p w14:paraId="1A1C2C52" w14:textId="77777777" w:rsidR="006D7455" w:rsidRDefault="006D7455" w:rsidP="00236183">
            <w:pPr>
              <w:rPr>
                <w:rFonts w:ascii="Calibri" w:hAnsi="Calibri" w:cs="Calibri"/>
                <w:bCs/>
                <w:sz w:val="24"/>
                <w:szCs w:val="24"/>
              </w:rPr>
            </w:pPr>
          </w:p>
        </w:tc>
        <w:tc>
          <w:tcPr>
            <w:tcW w:w="292" w:type="dxa"/>
          </w:tcPr>
          <w:p w14:paraId="45DD17E9" w14:textId="77777777" w:rsidR="006D7455" w:rsidRDefault="006D7455" w:rsidP="00236183">
            <w:pPr>
              <w:rPr>
                <w:rFonts w:ascii="Calibri" w:hAnsi="Calibri" w:cs="Calibri"/>
                <w:bCs/>
                <w:sz w:val="24"/>
                <w:szCs w:val="24"/>
              </w:rPr>
            </w:pPr>
          </w:p>
        </w:tc>
        <w:tc>
          <w:tcPr>
            <w:tcW w:w="292" w:type="dxa"/>
          </w:tcPr>
          <w:p w14:paraId="4DEB227B" w14:textId="77777777" w:rsidR="006D7455" w:rsidRDefault="006D7455" w:rsidP="00236183">
            <w:pPr>
              <w:rPr>
                <w:rFonts w:ascii="Calibri" w:hAnsi="Calibri" w:cs="Calibri"/>
                <w:bCs/>
                <w:sz w:val="24"/>
                <w:szCs w:val="24"/>
              </w:rPr>
            </w:pPr>
          </w:p>
        </w:tc>
        <w:tc>
          <w:tcPr>
            <w:tcW w:w="292" w:type="dxa"/>
          </w:tcPr>
          <w:p w14:paraId="5096A48C" w14:textId="77777777" w:rsidR="006D7455" w:rsidRDefault="006D7455" w:rsidP="00236183">
            <w:pPr>
              <w:rPr>
                <w:rFonts w:ascii="Calibri" w:hAnsi="Calibri" w:cs="Calibri"/>
                <w:bCs/>
                <w:sz w:val="24"/>
                <w:szCs w:val="24"/>
              </w:rPr>
            </w:pPr>
          </w:p>
        </w:tc>
        <w:tc>
          <w:tcPr>
            <w:tcW w:w="292" w:type="dxa"/>
          </w:tcPr>
          <w:p w14:paraId="3E335CDC" w14:textId="77777777" w:rsidR="006D7455" w:rsidRDefault="006D7455" w:rsidP="00236183">
            <w:pPr>
              <w:rPr>
                <w:rFonts w:ascii="Calibri" w:hAnsi="Calibri" w:cs="Calibri"/>
                <w:bCs/>
                <w:sz w:val="24"/>
                <w:szCs w:val="24"/>
              </w:rPr>
            </w:pPr>
          </w:p>
        </w:tc>
        <w:tc>
          <w:tcPr>
            <w:tcW w:w="292" w:type="dxa"/>
          </w:tcPr>
          <w:p w14:paraId="537E4122" w14:textId="77777777" w:rsidR="006D7455" w:rsidRDefault="006D7455" w:rsidP="00236183">
            <w:pPr>
              <w:rPr>
                <w:rFonts w:ascii="Calibri" w:hAnsi="Calibri" w:cs="Calibri"/>
                <w:bCs/>
                <w:sz w:val="24"/>
                <w:szCs w:val="24"/>
              </w:rPr>
            </w:pPr>
          </w:p>
        </w:tc>
        <w:tc>
          <w:tcPr>
            <w:tcW w:w="292" w:type="dxa"/>
          </w:tcPr>
          <w:p w14:paraId="2D958DB2" w14:textId="77777777" w:rsidR="006D7455" w:rsidRDefault="006D7455" w:rsidP="00236183">
            <w:pPr>
              <w:rPr>
                <w:rFonts w:ascii="Calibri" w:hAnsi="Calibri" w:cs="Calibri"/>
                <w:bCs/>
                <w:sz w:val="24"/>
                <w:szCs w:val="24"/>
              </w:rPr>
            </w:pPr>
          </w:p>
        </w:tc>
        <w:tc>
          <w:tcPr>
            <w:tcW w:w="292" w:type="dxa"/>
          </w:tcPr>
          <w:p w14:paraId="5D699F0F" w14:textId="77777777" w:rsidR="006D7455" w:rsidRDefault="006D7455" w:rsidP="00236183">
            <w:pPr>
              <w:rPr>
                <w:rFonts w:ascii="Calibri" w:hAnsi="Calibri" w:cs="Calibri"/>
                <w:bCs/>
                <w:sz w:val="24"/>
                <w:szCs w:val="24"/>
              </w:rPr>
            </w:pPr>
          </w:p>
        </w:tc>
        <w:tc>
          <w:tcPr>
            <w:tcW w:w="292" w:type="dxa"/>
          </w:tcPr>
          <w:p w14:paraId="3807E189" w14:textId="77777777" w:rsidR="006D7455" w:rsidRDefault="006D7455" w:rsidP="00236183">
            <w:pPr>
              <w:rPr>
                <w:rFonts w:ascii="Calibri" w:hAnsi="Calibri" w:cs="Calibri"/>
                <w:bCs/>
                <w:sz w:val="24"/>
                <w:szCs w:val="24"/>
              </w:rPr>
            </w:pPr>
          </w:p>
        </w:tc>
        <w:tc>
          <w:tcPr>
            <w:tcW w:w="292" w:type="dxa"/>
          </w:tcPr>
          <w:p w14:paraId="21640B81" w14:textId="77777777" w:rsidR="006D7455" w:rsidRDefault="006D7455" w:rsidP="00236183">
            <w:pPr>
              <w:rPr>
                <w:rFonts w:ascii="Calibri" w:hAnsi="Calibri" w:cs="Calibri"/>
                <w:bCs/>
                <w:sz w:val="24"/>
                <w:szCs w:val="24"/>
              </w:rPr>
            </w:pPr>
          </w:p>
        </w:tc>
        <w:tc>
          <w:tcPr>
            <w:tcW w:w="292" w:type="dxa"/>
          </w:tcPr>
          <w:p w14:paraId="161A1953" w14:textId="77777777" w:rsidR="006D7455" w:rsidRDefault="006D7455" w:rsidP="00236183">
            <w:pPr>
              <w:rPr>
                <w:rFonts w:ascii="Calibri" w:hAnsi="Calibri" w:cs="Calibri"/>
                <w:bCs/>
                <w:sz w:val="24"/>
                <w:szCs w:val="24"/>
              </w:rPr>
            </w:pPr>
          </w:p>
        </w:tc>
        <w:tc>
          <w:tcPr>
            <w:tcW w:w="292" w:type="dxa"/>
          </w:tcPr>
          <w:p w14:paraId="024A473E" w14:textId="77777777" w:rsidR="006D7455" w:rsidRDefault="006D7455" w:rsidP="00236183">
            <w:pPr>
              <w:rPr>
                <w:rFonts w:ascii="Calibri" w:hAnsi="Calibri" w:cs="Calibri"/>
                <w:bCs/>
                <w:sz w:val="24"/>
                <w:szCs w:val="24"/>
              </w:rPr>
            </w:pPr>
          </w:p>
        </w:tc>
        <w:tc>
          <w:tcPr>
            <w:tcW w:w="292" w:type="dxa"/>
          </w:tcPr>
          <w:p w14:paraId="769BD0F0" w14:textId="77777777" w:rsidR="006D7455" w:rsidRDefault="006D7455" w:rsidP="00236183">
            <w:pPr>
              <w:rPr>
                <w:rFonts w:ascii="Calibri" w:hAnsi="Calibri" w:cs="Calibri"/>
                <w:bCs/>
                <w:sz w:val="24"/>
                <w:szCs w:val="24"/>
              </w:rPr>
            </w:pPr>
          </w:p>
        </w:tc>
        <w:tc>
          <w:tcPr>
            <w:tcW w:w="292" w:type="dxa"/>
          </w:tcPr>
          <w:p w14:paraId="52AB88F7" w14:textId="77777777" w:rsidR="006D7455" w:rsidRDefault="006D7455" w:rsidP="00236183">
            <w:pPr>
              <w:rPr>
                <w:rFonts w:ascii="Calibri" w:hAnsi="Calibri" w:cs="Calibri"/>
                <w:bCs/>
                <w:sz w:val="24"/>
                <w:szCs w:val="24"/>
              </w:rPr>
            </w:pPr>
          </w:p>
        </w:tc>
        <w:tc>
          <w:tcPr>
            <w:tcW w:w="292" w:type="dxa"/>
          </w:tcPr>
          <w:p w14:paraId="19B24D5D" w14:textId="77777777" w:rsidR="006D7455" w:rsidRDefault="006D7455" w:rsidP="00236183">
            <w:pPr>
              <w:rPr>
                <w:rFonts w:ascii="Calibri" w:hAnsi="Calibri" w:cs="Calibri"/>
                <w:bCs/>
                <w:sz w:val="24"/>
                <w:szCs w:val="24"/>
              </w:rPr>
            </w:pPr>
          </w:p>
        </w:tc>
        <w:tc>
          <w:tcPr>
            <w:tcW w:w="292" w:type="dxa"/>
          </w:tcPr>
          <w:p w14:paraId="684EB642" w14:textId="77777777" w:rsidR="006D7455" w:rsidRDefault="006D7455" w:rsidP="00236183">
            <w:pPr>
              <w:rPr>
                <w:rFonts w:ascii="Calibri" w:hAnsi="Calibri" w:cs="Calibri"/>
                <w:bCs/>
                <w:sz w:val="24"/>
                <w:szCs w:val="24"/>
              </w:rPr>
            </w:pPr>
          </w:p>
        </w:tc>
        <w:tc>
          <w:tcPr>
            <w:tcW w:w="292" w:type="dxa"/>
          </w:tcPr>
          <w:p w14:paraId="2EB2FB23" w14:textId="77777777" w:rsidR="006D7455" w:rsidRDefault="006D7455" w:rsidP="00236183">
            <w:pPr>
              <w:rPr>
                <w:rFonts w:ascii="Calibri" w:hAnsi="Calibri" w:cs="Calibri"/>
                <w:bCs/>
                <w:sz w:val="24"/>
                <w:szCs w:val="24"/>
              </w:rPr>
            </w:pPr>
          </w:p>
        </w:tc>
      </w:tr>
      <w:tr w:rsidR="006D7455" w14:paraId="7EBEE6C1" w14:textId="77777777" w:rsidTr="006D7455">
        <w:trPr>
          <w:trHeight w:val="340"/>
        </w:trPr>
        <w:tc>
          <w:tcPr>
            <w:tcW w:w="293" w:type="dxa"/>
          </w:tcPr>
          <w:p w14:paraId="31745745" w14:textId="77777777" w:rsidR="006D7455" w:rsidRDefault="006D7455" w:rsidP="00236183">
            <w:pPr>
              <w:jc w:val="both"/>
              <w:rPr>
                <w:rFonts w:ascii="Calibri" w:hAnsi="Calibri" w:cs="Calibri"/>
                <w:bCs/>
                <w:sz w:val="24"/>
                <w:szCs w:val="24"/>
              </w:rPr>
            </w:pPr>
          </w:p>
        </w:tc>
        <w:tc>
          <w:tcPr>
            <w:tcW w:w="293" w:type="dxa"/>
          </w:tcPr>
          <w:p w14:paraId="5744C370" w14:textId="77777777" w:rsidR="006D7455" w:rsidRDefault="006D7455" w:rsidP="00236183">
            <w:pPr>
              <w:jc w:val="both"/>
              <w:rPr>
                <w:rFonts w:ascii="Calibri" w:hAnsi="Calibri" w:cs="Calibri"/>
                <w:bCs/>
                <w:sz w:val="24"/>
                <w:szCs w:val="24"/>
              </w:rPr>
            </w:pPr>
          </w:p>
        </w:tc>
        <w:tc>
          <w:tcPr>
            <w:tcW w:w="293" w:type="dxa"/>
          </w:tcPr>
          <w:p w14:paraId="040A8392" w14:textId="77777777" w:rsidR="006D7455" w:rsidRDefault="006D7455" w:rsidP="00236183">
            <w:pPr>
              <w:jc w:val="both"/>
              <w:rPr>
                <w:rFonts w:ascii="Calibri" w:hAnsi="Calibri" w:cs="Calibri"/>
                <w:bCs/>
                <w:sz w:val="24"/>
                <w:szCs w:val="24"/>
              </w:rPr>
            </w:pPr>
          </w:p>
        </w:tc>
        <w:tc>
          <w:tcPr>
            <w:tcW w:w="292" w:type="dxa"/>
          </w:tcPr>
          <w:p w14:paraId="22663063" w14:textId="77777777" w:rsidR="006D7455" w:rsidRDefault="006D7455" w:rsidP="00236183">
            <w:pPr>
              <w:jc w:val="both"/>
              <w:rPr>
                <w:rFonts w:ascii="Calibri" w:hAnsi="Calibri" w:cs="Calibri"/>
                <w:bCs/>
                <w:sz w:val="24"/>
                <w:szCs w:val="24"/>
              </w:rPr>
            </w:pPr>
          </w:p>
        </w:tc>
        <w:tc>
          <w:tcPr>
            <w:tcW w:w="292" w:type="dxa"/>
          </w:tcPr>
          <w:p w14:paraId="455B1038" w14:textId="77777777" w:rsidR="006D7455" w:rsidRDefault="006D7455" w:rsidP="00236183">
            <w:pPr>
              <w:jc w:val="both"/>
              <w:rPr>
                <w:rFonts w:ascii="Calibri" w:hAnsi="Calibri" w:cs="Calibri"/>
                <w:bCs/>
                <w:sz w:val="24"/>
                <w:szCs w:val="24"/>
              </w:rPr>
            </w:pPr>
          </w:p>
        </w:tc>
        <w:tc>
          <w:tcPr>
            <w:tcW w:w="292" w:type="dxa"/>
          </w:tcPr>
          <w:p w14:paraId="518A0E68" w14:textId="77777777" w:rsidR="006D7455" w:rsidRDefault="006D7455" w:rsidP="00236183">
            <w:pPr>
              <w:jc w:val="both"/>
              <w:rPr>
                <w:rFonts w:ascii="Calibri" w:hAnsi="Calibri" w:cs="Calibri"/>
                <w:bCs/>
                <w:sz w:val="24"/>
                <w:szCs w:val="24"/>
              </w:rPr>
            </w:pPr>
          </w:p>
        </w:tc>
        <w:tc>
          <w:tcPr>
            <w:tcW w:w="292" w:type="dxa"/>
          </w:tcPr>
          <w:p w14:paraId="3857925C" w14:textId="77777777" w:rsidR="006D7455" w:rsidRDefault="006D7455" w:rsidP="00236183">
            <w:pPr>
              <w:jc w:val="both"/>
              <w:rPr>
                <w:rFonts w:ascii="Calibri" w:hAnsi="Calibri" w:cs="Calibri"/>
                <w:bCs/>
                <w:sz w:val="24"/>
                <w:szCs w:val="24"/>
              </w:rPr>
            </w:pPr>
          </w:p>
        </w:tc>
        <w:tc>
          <w:tcPr>
            <w:tcW w:w="292" w:type="dxa"/>
          </w:tcPr>
          <w:p w14:paraId="1296A074" w14:textId="77777777" w:rsidR="006D7455" w:rsidRDefault="006D7455" w:rsidP="00236183">
            <w:pPr>
              <w:jc w:val="both"/>
              <w:rPr>
                <w:rFonts w:ascii="Calibri" w:hAnsi="Calibri" w:cs="Calibri"/>
                <w:bCs/>
                <w:sz w:val="24"/>
                <w:szCs w:val="24"/>
              </w:rPr>
            </w:pPr>
          </w:p>
        </w:tc>
        <w:tc>
          <w:tcPr>
            <w:tcW w:w="292" w:type="dxa"/>
          </w:tcPr>
          <w:p w14:paraId="37962B21" w14:textId="77777777" w:rsidR="006D7455" w:rsidRDefault="006D7455" w:rsidP="00236183">
            <w:pPr>
              <w:jc w:val="both"/>
              <w:rPr>
                <w:rFonts w:ascii="Calibri" w:hAnsi="Calibri" w:cs="Calibri"/>
                <w:bCs/>
                <w:sz w:val="24"/>
                <w:szCs w:val="24"/>
              </w:rPr>
            </w:pPr>
          </w:p>
        </w:tc>
        <w:tc>
          <w:tcPr>
            <w:tcW w:w="292" w:type="dxa"/>
          </w:tcPr>
          <w:p w14:paraId="1701522E" w14:textId="77777777" w:rsidR="006D7455" w:rsidRDefault="006D7455" w:rsidP="00236183">
            <w:pPr>
              <w:rPr>
                <w:rFonts w:ascii="Calibri" w:hAnsi="Calibri" w:cs="Calibri"/>
                <w:bCs/>
                <w:sz w:val="24"/>
                <w:szCs w:val="24"/>
              </w:rPr>
            </w:pPr>
          </w:p>
        </w:tc>
        <w:tc>
          <w:tcPr>
            <w:tcW w:w="292" w:type="dxa"/>
          </w:tcPr>
          <w:p w14:paraId="28BA633D" w14:textId="77777777" w:rsidR="006D7455" w:rsidRDefault="006D7455" w:rsidP="00236183">
            <w:pPr>
              <w:rPr>
                <w:rFonts w:ascii="Calibri" w:hAnsi="Calibri" w:cs="Calibri"/>
                <w:bCs/>
                <w:sz w:val="24"/>
                <w:szCs w:val="24"/>
              </w:rPr>
            </w:pPr>
          </w:p>
        </w:tc>
        <w:tc>
          <w:tcPr>
            <w:tcW w:w="292" w:type="dxa"/>
          </w:tcPr>
          <w:p w14:paraId="117DDB4D" w14:textId="77777777" w:rsidR="006D7455" w:rsidRDefault="006D7455" w:rsidP="00236183">
            <w:pPr>
              <w:rPr>
                <w:rFonts w:ascii="Calibri" w:hAnsi="Calibri" w:cs="Calibri"/>
                <w:bCs/>
                <w:sz w:val="24"/>
                <w:szCs w:val="24"/>
              </w:rPr>
            </w:pPr>
          </w:p>
        </w:tc>
        <w:tc>
          <w:tcPr>
            <w:tcW w:w="292" w:type="dxa"/>
          </w:tcPr>
          <w:p w14:paraId="2452DF08" w14:textId="77777777" w:rsidR="006D7455" w:rsidRDefault="006D7455" w:rsidP="00236183">
            <w:pPr>
              <w:rPr>
                <w:rFonts w:ascii="Calibri" w:hAnsi="Calibri" w:cs="Calibri"/>
                <w:bCs/>
                <w:sz w:val="24"/>
                <w:szCs w:val="24"/>
              </w:rPr>
            </w:pPr>
          </w:p>
        </w:tc>
        <w:tc>
          <w:tcPr>
            <w:tcW w:w="292" w:type="dxa"/>
          </w:tcPr>
          <w:p w14:paraId="1A430961" w14:textId="77777777" w:rsidR="006D7455" w:rsidRDefault="006D7455" w:rsidP="00236183">
            <w:pPr>
              <w:rPr>
                <w:rFonts w:ascii="Calibri" w:hAnsi="Calibri" w:cs="Calibri"/>
                <w:bCs/>
                <w:sz w:val="24"/>
                <w:szCs w:val="24"/>
              </w:rPr>
            </w:pPr>
          </w:p>
        </w:tc>
        <w:tc>
          <w:tcPr>
            <w:tcW w:w="292" w:type="dxa"/>
          </w:tcPr>
          <w:p w14:paraId="18CB8F0E" w14:textId="77777777" w:rsidR="006D7455" w:rsidRDefault="006D7455" w:rsidP="00236183">
            <w:pPr>
              <w:rPr>
                <w:rFonts w:ascii="Calibri" w:hAnsi="Calibri" w:cs="Calibri"/>
                <w:bCs/>
                <w:sz w:val="24"/>
                <w:szCs w:val="24"/>
              </w:rPr>
            </w:pPr>
          </w:p>
        </w:tc>
        <w:tc>
          <w:tcPr>
            <w:tcW w:w="292" w:type="dxa"/>
          </w:tcPr>
          <w:p w14:paraId="543BC422" w14:textId="77777777" w:rsidR="006D7455" w:rsidRDefault="006D7455" w:rsidP="00236183">
            <w:pPr>
              <w:rPr>
                <w:rFonts w:ascii="Calibri" w:hAnsi="Calibri" w:cs="Calibri"/>
                <w:bCs/>
                <w:sz w:val="24"/>
                <w:szCs w:val="24"/>
              </w:rPr>
            </w:pPr>
          </w:p>
        </w:tc>
        <w:tc>
          <w:tcPr>
            <w:tcW w:w="292" w:type="dxa"/>
          </w:tcPr>
          <w:p w14:paraId="13E02119" w14:textId="77777777" w:rsidR="006D7455" w:rsidRDefault="006D7455" w:rsidP="00236183">
            <w:pPr>
              <w:rPr>
                <w:rFonts w:ascii="Calibri" w:hAnsi="Calibri" w:cs="Calibri"/>
                <w:bCs/>
                <w:sz w:val="24"/>
                <w:szCs w:val="24"/>
              </w:rPr>
            </w:pPr>
          </w:p>
        </w:tc>
        <w:tc>
          <w:tcPr>
            <w:tcW w:w="292" w:type="dxa"/>
          </w:tcPr>
          <w:p w14:paraId="18628045" w14:textId="77777777" w:rsidR="006D7455" w:rsidRDefault="006D7455" w:rsidP="00236183">
            <w:pPr>
              <w:rPr>
                <w:rFonts w:ascii="Calibri" w:hAnsi="Calibri" w:cs="Calibri"/>
                <w:bCs/>
                <w:sz w:val="24"/>
                <w:szCs w:val="24"/>
              </w:rPr>
            </w:pPr>
          </w:p>
        </w:tc>
        <w:tc>
          <w:tcPr>
            <w:tcW w:w="292" w:type="dxa"/>
          </w:tcPr>
          <w:p w14:paraId="15DF95C9" w14:textId="77777777" w:rsidR="006D7455" w:rsidRDefault="006D7455" w:rsidP="00236183">
            <w:pPr>
              <w:rPr>
                <w:rFonts w:ascii="Calibri" w:hAnsi="Calibri" w:cs="Calibri"/>
                <w:bCs/>
                <w:sz w:val="24"/>
                <w:szCs w:val="24"/>
              </w:rPr>
            </w:pPr>
          </w:p>
        </w:tc>
        <w:tc>
          <w:tcPr>
            <w:tcW w:w="292" w:type="dxa"/>
          </w:tcPr>
          <w:p w14:paraId="3D81F4C5" w14:textId="77777777" w:rsidR="006D7455" w:rsidRDefault="006D7455" w:rsidP="00236183">
            <w:pPr>
              <w:rPr>
                <w:rFonts w:ascii="Calibri" w:hAnsi="Calibri" w:cs="Calibri"/>
                <w:bCs/>
                <w:sz w:val="24"/>
                <w:szCs w:val="24"/>
              </w:rPr>
            </w:pPr>
          </w:p>
        </w:tc>
        <w:tc>
          <w:tcPr>
            <w:tcW w:w="292" w:type="dxa"/>
          </w:tcPr>
          <w:p w14:paraId="3D97FE9C" w14:textId="77777777" w:rsidR="006D7455" w:rsidRDefault="006D7455" w:rsidP="00236183">
            <w:pPr>
              <w:rPr>
                <w:rFonts w:ascii="Calibri" w:hAnsi="Calibri" w:cs="Calibri"/>
                <w:bCs/>
                <w:sz w:val="24"/>
                <w:szCs w:val="24"/>
              </w:rPr>
            </w:pPr>
          </w:p>
        </w:tc>
        <w:tc>
          <w:tcPr>
            <w:tcW w:w="292" w:type="dxa"/>
          </w:tcPr>
          <w:p w14:paraId="0B0F86BC" w14:textId="77777777" w:rsidR="006D7455" w:rsidRDefault="006D7455" w:rsidP="00236183">
            <w:pPr>
              <w:rPr>
                <w:rFonts w:ascii="Calibri" w:hAnsi="Calibri" w:cs="Calibri"/>
                <w:bCs/>
                <w:sz w:val="24"/>
                <w:szCs w:val="24"/>
              </w:rPr>
            </w:pPr>
          </w:p>
        </w:tc>
        <w:tc>
          <w:tcPr>
            <w:tcW w:w="292" w:type="dxa"/>
          </w:tcPr>
          <w:p w14:paraId="6DB08886" w14:textId="77777777" w:rsidR="006D7455" w:rsidRDefault="006D7455" w:rsidP="00236183">
            <w:pPr>
              <w:rPr>
                <w:rFonts w:ascii="Calibri" w:hAnsi="Calibri" w:cs="Calibri"/>
                <w:bCs/>
                <w:sz w:val="24"/>
                <w:szCs w:val="24"/>
              </w:rPr>
            </w:pPr>
          </w:p>
        </w:tc>
        <w:tc>
          <w:tcPr>
            <w:tcW w:w="292" w:type="dxa"/>
          </w:tcPr>
          <w:p w14:paraId="28727FA8" w14:textId="77777777" w:rsidR="006D7455" w:rsidRDefault="006D7455" w:rsidP="00236183">
            <w:pPr>
              <w:rPr>
                <w:rFonts w:ascii="Calibri" w:hAnsi="Calibri" w:cs="Calibri"/>
                <w:bCs/>
                <w:sz w:val="24"/>
                <w:szCs w:val="24"/>
              </w:rPr>
            </w:pPr>
          </w:p>
        </w:tc>
        <w:tc>
          <w:tcPr>
            <w:tcW w:w="292" w:type="dxa"/>
          </w:tcPr>
          <w:p w14:paraId="4B9816FD" w14:textId="77777777" w:rsidR="006D7455" w:rsidRDefault="006D7455" w:rsidP="00236183">
            <w:pPr>
              <w:rPr>
                <w:rFonts w:ascii="Calibri" w:hAnsi="Calibri" w:cs="Calibri"/>
                <w:bCs/>
                <w:sz w:val="24"/>
                <w:szCs w:val="24"/>
              </w:rPr>
            </w:pPr>
          </w:p>
        </w:tc>
        <w:tc>
          <w:tcPr>
            <w:tcW w:w="292" w:type="dxa"/>
          </w:tcPr>
          <w:p w14:paraId="24B6C247" w14:textId="77777777" w:rsidR="006D7455" w:rsidRDefault="006D7455" w:rsidP="00236183">
            <w:pPr>
              <w:rPr>
                <w:rFonts w:ascii="Calibri" w:hAnsi="Calibri" w:cs="Calibri"/>
                <w:bCs/>
                <w:sz w:val="24"/>
                <w:szCs w:val="24"/>
              </w:rPr>
            </w:pPr>
          </w:p>
        </w:tc>
        <w:tc>
          <w:tcPr>
            <w:tcW w:w="292" w:type="dxa"/>
          </w:tcPr>
          <w:p w14:paraId="1247D385" w14:textId="77777777" w:rsidR="006D7455" w:rsidRDefault="006D7455" w:rsidP="00236183">
            <w:pPr>
              <w:rPr>
                <w:rFonts w:ascii="Calibri" w:hAnsi="Calibri" w:cs="Calibri"/>
                <w:bCs/>
                <w:sz w:val="24"/>
                <w:szCs w:val="24"/>
              </w:rPr>
            </w:pPr>
          </w:p>
        </w:tc>
        <w:tc>
          <w:tcPr>
            <w:tcW w:w="292" w:type="dxa"/>
          </w:tcPr>
          <w:p w14:paraId="688A51DB" w14:textId="77777777" w:rsidR="006D7455" w:rsidRDefault="006D7455" w:rsidP="00236183">
            <w:pPr>
              <w:rPr>
                <w:rFonts w:ascii="Calibri" w:hAnsi="Calibri" w:cs="Calibri"/>
                <w:bCs/>
                <w:sz w:val="24"/>
                <w:szCs w:val="24"/>
              </w:rPr>
            </w:pPr>
          </w:p>
        </w:tc>
        <w:tc>
          <w:tcPr>
            <w:tcW w:w="292" w:type="dxa"/>
          </w:tcPr>
          <w:p w14:paraId="1D7335C6" w14:textId="77777777" w:rsidR="006D7455" w:rsidRDefault="006D7455" w:rsidP="00236183">
            <w:pPr>
              <w:rPr>
                <w:rFonts w:ascii="Calibri" w:hAnsi="Calibri" w:cs="Calibri"/>
                <w:bCs/>
                <w:sz w:val="24"/>
                <w:szCs w:val="24"/>
              </w:rPr>
            </w:pPr>
          </w:p>
        </w:tc>
        <w:tc>
          <w:tcPr>
            <w:tcW w:w="292" w:type="dxa"/>
          </w:tcPr>
          <w:p w14:paraId="67E2A007" w14:textId="77777777" w:rsidR="006D7455" w:rsidRDefault="006D7455" w:rsidP="00236183">
            <w:pPr>
              <w:rPr>
                <w:rFonts w:ascii="Calibri" w:hAnsi="Calibri" w:cs="Calibri"/>
                <w:bCs/>
                <w:sz w:val="24"/>
                <w:szCs w:val="24"/>
              </w:rPr>
            </w:pPr>
          </w:p>
        </w:tc>
        <w:tc>
          <w:tcPr>
            <w:tcW w:w="292" w:type="dxa"/>
          </w:tcPr>
          <w:p w14:paraId="7C222819" w14:textId="77777777" w:rsidR="006D7455" w:rsidRDefault="006D7455" w:rsidP="00236183">
            <w:pPr>
              <w:rPr>
                <w:rFonts w:ascii="Calibri" w:hAnsi="Calibri" w:cs="Calibri"/>
                <w:bCs/>
                <w:sz w:val="24"/>
                <w:szCs w:val="24"/>
              </w:rPr>
            </w:pPr>
          </w:p>
        </w:tc>
        <w:tc>
          <w:tcPr>
            <w:tcW w:w="292" w:type="dxa"/>
          </w:tcPr>
          <w:p w14:paraId="45693514" w14:textId="77777777" w:rsidR="006D7455" w:rsidRDefault="006D7455" w:rsidP="00236183">
            <w:pPr>
              <w:rPr>
                <w:rFonts w:ascii="Calibri" w:hAnsi="Calibri" w:cs="Calibri"/>
                <w:bCs/>
                <w:sz w:val="24"/>
                <w:szCs w:val="24"/>
              </w:rPr>
            </w:pPr>
          </w:p>
        </w:tc>
        <w:tc>
          <w:tcPr>
            <w:tcW w:w="292" w:type="dxa"/>
          </w:tcPr>
          <w:p w14:paraId="70260C9D" w14:textId="77777777" w:rsidR="006D7455" w:rsidRDefault="006D7455" w:rsidP="00236183">
            <w:pPr>
              <w:rPr>
                <w:rFonts w:ascii="Calibri" w:hAnsi="Calibri" w:cs="Calibri"/>
                <w:bCs/>
                <w:sz w:val="24"/>
                <w:szCs w:val="24"/>
              </w:rPr>
            </w:pPr>
          </w:p>
        </w:tc>
      </w:tr>
      <w:tr w:rsidR="006D7455" w14:paraId="329838C3" w14:textId="77777777" w:rsidTr="006D7455">
        <w:trPr>
          <w:trHeight w:val="340"/>
        </w:trPr>
        <w:tc>
          <w:tcPr>
            <w:tcW w:w="293" w:type="dxa"/>
          </w:tcPr>
          <w:p w14:paraId="7CA786E6" w14:textId="77777777" w:rsidR="006D7455" w:rsidRDefault="006D7455" w:rsidP="00236183">
            <w:pPr>
              <w:jc w:val="both"/>
              <w:rPr>
                <w:rFonts w:ascii="Calibri" w:hAnsi="Calibri" w:cs="Calibri"/>
                <w:bCs/>
                <w:sz w:val="24"/>
                <w:szCs w:val="24"/>
              </w:rPr>
            </w:pPr>
          </w:p>
        </w:tc>
        <w:tc>
          <w:tcPr>
            <w:tcW w:w="293" w:type="dxa"/>
          </w:tcPr>
          <w:p w14:paraId="41EF3172" w14:textId="77777777" w:rsidR="006D7455" w:rsidRDefault="006D7455" w:rsidP="00236183">
            <w:pPr>
              <w:jc w:val="both"/>
              <w:rPr>
                <w:rFonts w:ascii="Calibri" w:hAnsi="Calibri" w:cs="Calibri"/>
                <w:bCs/>
                <w:sz w:val="24"/>
                <w:szCs w:val="24"/>
              </w:rPr>
            </w:pPr>
          </w:p>
        </w:tc>
        <w:tc>
          <w:tcPr>
            <w:tcW w:w="293" w:type="dxa"/>
          </w:tcPr>
          <w:p w14:paraId="1048C10D" w14:textId="77777777" w:rsidR="006D7455" w:rsidRDefault="006D7455" w:rsidP="00236183">
            <w:pPr>
              <w:jc w:val="both"/>
              <w:rPr>
                <w:rFonts w:ascii="Calibri" w:hAnsi="Calibri" w:cs="Calibri"/>
                <w:bCs/>
                <w:sz w:val="24"/>
                <w:szCs w:val="24"/>
              </w:rPr>
            </w:pPr>
          </w:p>
        </w:tc>
        <w:tc>
          <w:tcPr>
            <w:tcW w:w="292" w:type="dxa"/>
          </w:tcPr>
          <w:p w14:paraId="5222D302" w14:textId="77777777" w:rsidR="006D7455" w:rsidRDefault="006D7455" w:rsidP="00236183">
            <w:pPr>
              <w:jc w:val="both"/>
              <w:rPr>
                <w:rFonts w:ascii="Calibri" w:hAnsi="Calibri" w:cs="Calibri"/>
                <w:bCs/>
                <w:sz w:val="24"/>
                <w:szCs w:val="24"/>
              </w:rPr>
            </w:pPr>
          </w:p>
        </w:tc>
        <w:tc>
          <w:tcPr>
            <w:tcW w:w="292" w:type="dxa"/>
          </w:tcPr>
          <w:p w14:paraId="1D05D1EA" w14:textId="77777777" w:rsidR="006D7455" w:rsidRDefault="006D7455" w:rsidP="00236183">
            <w:pPr>
              <w:jc w:val="both"/>
              <w:rPr>
                <w:rFonts w:ascii="Calibri" w:hAnsi="Calibri" w:cs="Calibri"/>
                <w:bCs/>
                <w:sz w:val="24"/>
                <w:szCs w:val="24"/>
              </w:rPr>
            </w:pPr>
          </w:p>
        </w:tc>
        <w:tc>
          <w:tcPr>
            <w:tcW w:w="292" w:type="dxa"/>
          </w:tcPr>
          <w:p w14:paraId="0352BDDA" w14:textId="77777777" w:rsidR="006D7455" w:rsidRDefault="006D7455" w:rsidP="00236183">
            <w:pPr>
              <w:jc w:val="both"/>
              <w:rPr>
                <w:rFonts w:ascii="Calibri" w:hAnsi="Calibri" w:cs="Calibri"/>
                <w:bCs/>
                <w:sz w:val="24"/>
                <w:szCs w:val="24"/>
              </w:rPr>
            </w:pPr>
          </w:p>
        </w:tc>
        <w:tc>
          <w:tcPr>
            <w:tcW w:w="292" w:type="dxa"/>
          </w:tcPr>
          <w:p w14:paraId="1849FE62" w14:textId="77777777" w:rsidR="006D7455" w:rsidRDefault="006D7455" w:rsidP="00236183">
            <w:pPr>
              <w:jc w:val="both"/>
              <w:rPr>
                <w:rFonts w:ascii="Calibri" w:hAnsi="Calibri" w:cs="Calibri"/>
                <w:bCs/>
                <w:sz w:val="24"/>
                <w:szCs w:val="24"/>
              </w:rPr>
            </w:pPr>
          </w:p>
        </w:tc>
        <w:tc>
          <w:tcPr>
            <w:tcW w:w="292" w:type="dxa"/>
          </w:tcPr>
          <w:p w14:paraId="69B0B331" w14:textId="77777777" w:rsidR="006D7455" w:rsidRDefault="006D7455" w:rsidP="00236183">
            <w:pPr>
              <w:jc w:val="both"/>
              <w:rPr>
                <w:rFonts w:ascii="Calibri" w:hAnsi="Calibri" w:cs="Calibri"/>
                <w:bCs/>
                <w:sz w:val="24"/>
                <w:szCs w:val="24"/>
              </w:rPr>
            </w:pPr>
          </w:p>
        </w:tc>
        <w:tc>
          <w:tcPr>
            <w:tcW w:w="292" w:type="dxa"/>
          </w:tcPr>
          <w:p w14:paraId="3AD75B7B" w14:textId="77777777" w:rsidR="006D7455" w:rsidRDefault="006D7455" w:rsidP="00236183">
            <w:pPr>
              <w:jc w:val="both"/>
              <w:rPr>
                <w:rFonts w:ascii="Calibri" w:hAnsi="Calibri" w:cs="Calibri"/>
                <w:bCs/>
                <w:sz w:val="24"/>
                <w:szCs w:val="24"/>
              </w:rPr>
            </w:pPr>
          </w:p>
        </w:tc>
        <w:tc>
          <w:tcPr>
            <w:tcW w:w="292" w:type="dxa"/>
          </w:tcPr>
          <w:p w14:paraId="72DD611C" w14:textId="77777777" w:rsidR="006D7455" w:rsidRDefault="006D7455" w:rsidP="00236183">
            <w:pPr>
              <w:rPr>
                <w:rFonts w:ascii="Calibri" w:hAnsi="Calibri" w:cs="Calibri"/>
                <w:bCs/>
                <w:sz w:val="24"/>
                <w:szCs w:val="24"/>
              </w:rPr>
            </w:pPr>
          </w:p>
        </w:tc>
        <w:tc>
          <w:tcPr>
            <w:tcW w:w="292" w:type="dxa"/>
          </w:tcPr>
          <w:p w14:paraId="31E370CD" w14:textId="77777777" w:rsidR="006D7455" w:rsidRDefault="006D7455" w:rsidP="00236183">
            <w:pPr>
              <w:rPr>
                <w:rFonts w:ascii="Calibri" w:hAnsi="Calibri" w:cs="Calibri"/>
                <w:bCs/>
                <w:sz w:val="24"/>
                <w:szCs w:val="24"/>
              </w:rPr>
            </w:pPr>
          </w:p>
        </w:tc>
        <w:tc>
          <w:tcPr>
            <w:tcW w:w="292" w:type="dxa"/>
          </w:tcPr>
          <w:p w14:paraId="7D6B253C" w14:textId="77777777" w:rsidR="006D7455" w:rsidRDefault="006D7455" w:rsidP="00236183">
            <w:pPr>
              <w:rPr>
                <w:rFonts w:ascii="Calibri" w:hAnsi="Calibri" w:cs="Calibri"/>
                <w:bCs/>
                <w:sz w:val="24"/>
                <w:szCs w:val="24"/>
              </w:rPr>
            </w:pPr>
          </w:p>
        </w:tc>
        <w:tc>
          <w:tcPr>
            <w:tcW w:w="292" w:type="dxa"/>
          </w:tcPr>
          <w:p w14:paraId="12807AEA" w14:textId="77777777" w:rsidR="006D7455" w:rsidRDefault="006D7455" w:rsidP="00236183">
            <w:pPr>
              <w:rPr>
                <w:rFonts w:ascii="Calibri" w:hAnsi="Calibri" w:cs="Calibri"/>
                <w:bCs/>
                <w:sz w:val="24"/>
                <w:szCs w:val="24"/>
              </w:rPr>
            </w:pPr>
          </w:p>
        </w:tc>
        <w:tc>
          <w:tcPr>
            <w:tcW w:w="292" w:type="dxa"/>
          </w:tcPr>
          <w:p w14:paraId="65F83042" w14:textId="77777777" w:rsidR="006D7455" w:rsidRDefault="006D7455" w:rsidP="00236183">
            <w:pPr>
              <w:rPr>
                <w:rFonts w:ascii="Calibri" w:hAnsi="Calibri" w:cs="Calibri"/>
                <w:bCs/>
                <w:sz w:val="24"/>
                <w:szCs w:val="24"/>
              </w:rPr>
            </w:pPr>
          </w:p>
        </w:tc>
        <w:tc>
          <w:tcPr>
            <w:tcW w:w="292" w:type="dxa"/>
          </w:tcPr>
          <w:p w14:paraId="7D60383A" w14:textId="77777777" w:rsidR="006D7455" w:rsidRDefault="006D7455" w:rsidP="00236183">
            <w:pPr>
              <w:rPr>
                <w:rFonts w:ascii="Calibri" w:hAnsi="Calibri" w:cs="Calibri"/>
                <w:bCs/>
                <w:sz w:val="24"/>
                <w:szCs w:val="24"/>
              </w:rPr>
            </w:pPr>
          </w:p>
        </w:tc>
        <w:tc>
          <w:tcPr>
            <w:tcW w:w="292" w:type="dxa"/>
          </w:tcPr>
          <w:p w14:paraId="6F5A0A9E" w14:textId="77777777" w:rsidR="006D7455" w:rsidRDefault="006D7455" w:rsidP="00236183">
            <w:pPr>
              <w:rPr>
                <w:rFonts w:ascii="Calibri" w:hAnsi="Calibri" w:cs="Calibri"/>
                <w:bCs/>
                <w:sz w:val="24"/>
                <w:szCs w:val="24"/>
              </w:rPr>
            </w:pPr>
          </w:p>
        </w:tc>
        <w:tc>
          <w:tcPr>
            <w:tcW w:w="292" w:type="dxa"/>
          </w:tcPr>
          <w:p w14:paraId="6C5651D9" w14:textId="77777777" w:rsidR="006D7455" w:rsidRDefault="006D7455" w:rsidP="00236183">
            <w:pPr>
              <w:rPr>
                <w:rFonts w:ascii="Calibri" w:hAnsi="Calibri" w:cs="Calibri"/>
                <w:bCs/>
                <w:sz w:val="24"/>
                <w:szCs w:val="24"/>
              </w:rPr>
            </w:pPr>
          </w:p>
        </w:tc>
        <w:tc>
          <w:tcPr>
            <w:tcW w:w="292" w:type="dxa"/>
          </w:tcPr>
          <w:p w14:paraId="468ED4D0" w14:textId="77777777" w:rsidR="006D7455" w:rsidRDefault="006D7455" w:rsidP="00236183">
            <w:pPr>
              <w:rPr>
                <w:rFonts w:ascii="Calibri" w:hAnsi="Calibri" w:cs="Calibri"/>
                <w:bCs/>
                <w:sz w:val="24"/>
                <w:szCs w:val="24"/>
              </w:rPr>
            </w:pPr>
          </w:p>
        </w:tc>
        <w:tc>
          <w:tcPr>
            <w:tcW w:w="292" w:type="dxa"/>
          </w:tcPr>
          <w:p w14:paraId="70870773" w14:textId="77777777" w:rsidR="006D7455" w:rsidRDefault="006D7455" w:rsidP="00236183">
            <w:pPr>
              <w:rPr>
                <w:rFonts w:ascii="Calibri" w:hAnsi="Calibri" w:cs="Calibri"/>
                <w:bCs/>
                <w:sz w:val="24"/>
                <w:szCs w:val="24"/>
              </w:rPr>
            </w:pPr>
          </w:p>
        </w:tc>
        <w:tc>
          <w:tcPr>
            <w:tcW w:w="292" w:type="dxa"/>
          </w:tcPr>
          <w:p w14:paraId="0735C975" w14:textId="77777777" w:rsidR="006D7455" w:rsidRDefault="006D7455" w:rsidP="00236183">
            <w:pPr>
              <w:rPr>
                <w:rFonts w:ascii="Calibri" w:hAnsi="Calibri" w:cs="Calibri"/>
                <w:bCs/>
                <w:sz w:val="24"/>
                <w:szCs w:val="24"/>
              </w:rPr>
            </w:pPr>
          </w:p>
        </w:tc>
        <w:tc>
          <w:tcPr>
            <w:tcW w:w="292" w:type="dxa"/>
          </w:tcPr>
          <w:p w14:paraId="357E3897" w14:textId="77777777" w:rsidR="006D7455" w:rsidRDefault="006D7455" w:rsidP="00236183">
            <w:pPr>
              <w:rPr>
                <w:rFonts w:ascii="Calibri" w:hAnsi="Calibri" w:cs="Calibri"/>
                <w:bCs/>
                <w:sz w:val="24"/>
                <w:szCs w:val="24"/>
              </w:rPr>
            </w:pPr>
          </w:p>
        </w:tc>
        <w:tc>
          <w:tcPr>
            <w:tcW w:w="292" w:type="dxa"/>
          </w:tcPr>
          <w:p w14:paraId="464DBD57" w14:textId="77777777" w:rsidR="006D7455" w:rsidRDefault="006D7455" w:rsidP="00236183">
            <w:pPr>
              <w:rPr>
                <w:rFonts w:ascii="Calibri" w:hAnsi="Calibri" w:cs="Calibri"/>
                <w:bCs/>
                <w:sz w:val="24"/>
                <w:szCs w:val="24"/>
              </w:rPr>
            </w:pPr>
          </w:p>
        </w:tc>
        <w:tc>
          <w:tcPr>
            <w:tcW w:w="292" w:type="dxa"/>
          </w:tcPr>
          <w:p w14:paraId="2F658D32" w14:textId="77777777" w:rsidR="006D7455" w:rsidRDefault="006D7455" w:rsidP="00236183">
            <w:pPr>
              <w:rPr>
                <w:rFonts w:ascii="Calibri" w:hAnsi="Calibri" w:cs="Calibri"/>
                <w:bCs/>
                <w:sz w:val="24"/>
                <w:szCs w:val="24"/>
              </w:rPr>
            </w:pPr>
          </w:p>
        </w:tc>
        <w:tc>
          <w:tcPr>
            <w:tcW w:w="292" w:type="dxa"/>
          </w:tcPr>
          <w:p w14:paraId="65E681CA" w14:textId="77777777" w:rsidR="006D7455" w:rsidRDefault="006D7455" w:rsidP="00236183">
            <w:pPr>
              <w:rPr>
                <w:rFonts w:ascii="Calibri" w:hAnsi="Calibri" w:cs="Calibri"/>
                <w:bCs/>
                <w:sz w:val="24"/>
                <w:szCs w:val="24"/>
              </w:rPr>
            </w:pPr>
          </w:p>
        </w:tc>
        <w:tc>
          <w:tcPr>
            <w:tcW w:w="292" w:type="dxa"/>
          </w:tcPr>
          <w:p w14:paraId="570E1F4A" w14:textId="77777777" w:rsidR="006D7455" w:rsidRDefault="006D7455" w:rsidP="00236183">
            <w:pPr>
              <w:rPr>
                <w:rFonts w:ascii="Calibri" w:hAnsi="Calibri" w:cs="Calibri"/>
                <w:bCs/>
                <w:sz w:val="24"/>
                <w:szCs w:val="24"/>
              </w:rPr>
            </w:pPr>
          </w:p>
        </w:tc>
        <w:tc>
          <w:tcPr>
            <w:tcW w:w="292" w:type="dxa"/>
          </w:tcPr>
          <w:p w14:paraId="53D32BDA" w14:textId="77777777" w:rsidR="006D7455" w:rsidRDefault="006D7455" w:rsidP="00236183">
            <w:pPr>
              <w:rPr>
                <w:rFonts w:ascii="Calibri" w:hAnsi="Calibri" w:cs="Calibri"/>
                <w:bCs/>
                <w:sz w:val="24"/>
                <w:szCs w:val="24"/>
              </w:rPr>
            </w:pPr>
          </w:p>
        </w:tc>
        <w:tc>
          <w:tcPr>
            <w:tcW w:w="292" w:type="dxa"/>
          </w:tcPr>
          <w:p w14:paraId="67463F75" w14:textId="77777777" w:rsidR="006D7455" w:rsidRDefault="006D7455" w:rsidP="00236183">
            <w:pPr>
              <w:rPr>
                <w:rFonts w:ascii="Calibri" w:hAnsi="Calibri" w:cs="Calibri"/>
                <w:bCs/>
                <w:sz w:val="24"/>
                <w:szCs w:val="24"/>
              </w:rPr>
            </w:pPr>
          </w:p>
        </w:tc>
        <w:tc>
          <w:tcPr>
            <w:tcW w:w="292" w:type="dxa"/>
          </w:tcPr>
          <w:p w14:paraId="0CFD4F9D" w14:textId="77777777" w:rsidR="006D7455" w:rsidRDefault="006D7455" w:rsidP="00236183">
            <w:pPr>
              <w:rPr>
                <w:rFonts w:ascii="Calibri" w:hAnsi="Calibri" w:cs="Calibri"/>
                <w:bCs/>
                <w:sz w:val="24"/>
                <w:szCs w:val="24"/>
              </w:rPr>
            </w:pPr>
          </w:p>
        </w:tc>
        <w:tc>
          <w:tcPr>
            <w:tcW w:w="292" w:type="dxa"/>
          </w:tcPr>
          <w:p w14:paraId="6CE3E0EC" w14:textId="77777777" w:rsidR="006D7455" w:rsidRDefault="006D7455" w:rsidP="00236183">
            <w:pPr>
              <w:rPr>
                <w:rFonts w:ascii="Calibri" w:hAnsi="Calibri" w:cs="Calibri"/>
                <w:bCs/>
                <w:sz w:val="24"/>
                <w:szCs w:val="24"/>
              </w:rPr>
            </w:pPr>
          </w:p>
        </w:tc>
        <w:tc>
          <w:tcPr>
            <w:tcW w:w="292" w:type="dxa"/>
          </w:tcPr>
          <w:p w14:paraId="7D38A1FC" w14:textId="77777777" w:rsidR="006D7455" w:rsidRDefault="006D7455" w:rsidP="00236183">
            <w:pPr>
              <w:rPr>
                <w:rFonts w:ascii="Calibri" w:hAnsi="Calibri" w:cs="Calibri"/>
                <w:bCs/>
                <w:sz w:val="24"/>
                <w:szCs w:val="24"/>
              </w:rPr>
            </w:pPr>
          </w:p>
        </w:tc>
        <w:tc>
          <w:tcPr>
            <w:tcW w:w="292" w:type="dxa"/>
          </w:tcPr>
          <w:p w14:paraId="00AB4240" w14:textId="77777777" w:rsidR="006D7455" w:rsidRDefault="006D7455" w:rsidP="00236183">
            <w:pPr>
              <w:rPr>
                <w:rFonts w:ascii="Calibri" w:hAnsi="Calibri" w:cs="Calibri"/>
                <w:bCs/>
                <w:sz w:val="24"/>
                <w:szCs w:val="24"/>
              </w:rPr>
            </w:pPr>
          </w:p>
        </w:tc>
        <w:tc>
          <w:tcPr>
            <w:tcW w:w="292" w:type="dxa"/>
          </w:tcPr>
          <w:p w14:paraId="451954E9" w14:textId="77777777" w:rsidR="006D7455" w:rsidRDefault="006D7455" w:rsidP="00236183">
            <w:pPr>
              <w:rPr>
                <w:rFonts w:ascii="Calibri" w:hAnsi="Calibri" w:cs="Calibri"/>
                <w:bCs/>
                <w:sz w:val="24"/>
                <w:szCs w:val="24"/>
              </w:rPr>
            </w:pPr>
          </w:p>
        </w:tc>
        <w:tc>
          <w:tcPr>
            <w:tcW w:w="292" w:type="dxa"/>
          </w:tcPr>
          <w:p w14:paraId="77DB494E" w14:textId="77777777" w:rsidR="006D7455" w:rsidRDefault="006D7455" w:rsidP="00236183">
            <w:pPr>
              <w:rPr>
                <w:rFonts w:ascii="Calibri" w:hAnsi="Calibri" w:cs="Calibri"/>
                <w:bCs/>
                <w:sz w:val="24"/>
                <w:szCs w:val="24"/>
              </w:rPr>
            </w:pPr>
          </w:p>
        </w:tc>
      </w:tr>
      <w:tr w:rsidR="006D7455" w14:paraId="6D8ADDAB" w14:textId="77777777" w:rsidTr="006D7455">
        <w:trPr>
          <w:trHeight w:val="340"/>
        </w:trPr>
        <w:tc>
          <w:tcPr>
            <w:tcW w:w="293" w:type="dxa"/>
          </w:tcPr>
          <w:p w14:paraId="14C65B65" w14:textId="77777777" w:rsidR="006D7455" w:rsidRDefault="006D7455" w:rsidP="00236183">
            <w:pPr>
              <w:jc w:val="both"/>
              <w:rPr>
                <w:rFonts w:ascii="Calibri" w:hAnsi="Calibri" w:cs="Calibri"/>
                <w:bCs/>
                <w:sz w:val="24"/>
                <w:szCs w:val="24"/>
              </w:rPr>
            </w:pPr>
          </w:p>
        </w:tc>
        <w:tc>
          <w:tcPr>
            <w:tcW w:w="293" w:type="dxa"/>
          </w:tcPr>
          <w:p w14:paraId="18AD0145" w14:textId="77777777" w:rsidR="006D7455" w:rsidRDefault="006D7455" w:rsidP="00236183">
            <w:pPr>
              <w:jc w:val="both"/>
              <w:rPr>
                <w:rFonts w:ascii="Calibri" w:hAnsi="Calibri" w:cs="Calibri"/>
                <w:bCs/>
                <w:sz w:val="24"/>
                <w:szCs w:val="24"/>
              </w:rPr>
            </w:pPr>
          </w:p>
        </w:tc>
        <w:tc>
          <w:tcPr>
            <w:tcW w:w="293" w:type="dxa"/>
          </w:tcPr>
          <w:p w14:paraId="401663CC" w14:textId="77777777" w:rsidR="006D7455" w:rsidRDefault="006D7455" w:rsidP="00236183">
            <w:pPr>
              <w:jc w:val="both"/>
              <w:rPr>
                <w:rFonts w:ascii="Calibri" w:hAnsi="Calibri" w:cs="Calibri"/>
                <w:bCs/>
                <w:sz w:val="24"/>
                <w:szCs w:val="24"/>
              </w:rPr>
            </w:pPr>
          </w:p>
        </w:tc>
        <w:tc>
          <w:tcPr>
            <w:tcW w:w="292" w:type="dxa"/>
          </w:tcPr>
          <w:p w14:paraId="35FF57A3" w14:textId="77777777" w:rsidR="006D7455" w:rsidRDefault="006D7455" w:rsidP="00236183">
            <w:pPr>
              <w:jc w:val="both"/>
              <w:rPr>
                <w:rFonts w:ascii="Calibri" w:hAnsi="Calibri" w:cs="Calibri"/>
                <w:bCs/>
                <w:sz w:val="24"/>
                <w:szCs w:val="24"/>
              </w:rPr>
            </w:pPr>
          </w:p>
        </w:tc>
        <w:tc>
          <w:tcPr>
            <w:tcW w:w="292" w:type="dxa"/>
          </w:tcPr>
          <w:p w14:paraId="1FD1C97B" w14:textId="77777777" w:rsidR="006D7455" w:rsidRDefault="006D7455" w:rsidP="00236183">
            <w:pPr>
              <w:jc w:val="both"/>
              <w:rPr>
                <w:rFonts w:ascii="Calibri" w:hAnsi="Calibri" w:cs="Calibri"/>
                <w:bCs/>
                <w:sz w:val="24"/>
                <w:szCs w:val="24"/>
              </w:rPr>
            </w:pPr>
          </w:p>
        </w:tc>
        <w:tc>
          <w:tcPr>
            <w:tcW w:w="292" w:type="dxa"/>
          </w:tcPr>
          <w:p w14:paraId="4E2B2F2D" w14:textId="77777777" w:rsidR="006D7455" w:rsidRDefault="006D7455" w:rsidP="00236183">
            <w:pPr>
              <w:jc w:val="both"/>
              <w:rPr>
                <w:rFonts w:ascii="Calibri" w:hAnsi="Calibri" w:cs="Calibri"/>
                <w:bCs/>
                <w:sz w:val="24"/>
                <w:szCs w:val="24"/>
              </w:rPr>
            </w:pPr>
          </w:p>
        </w:tc>
        <w:tc>
          <w:tcPr>
            <w:tcW w:w="292" w:type="dxa"/>
          </w:tcPr>
          <w:p w14:paraId="69BDB3BA" w14:textId="77777777" w:rsidR="006D7455" w:rsidRDefault="006D7455" w:rsidP="00236183">
            <w:pPr>
              <w:jc w:val="both"/>
              <w:rPr>
                <w:rFonts w:ascii="Calibri" w:hAnsi="Calibri" w:cs="Calibri"/>
                <w:bCs/>
                <w:sz w:val="24"/>
                <w:szCs w:val="24"/>
              </w:rPr>
            </w:pPr>
          </w:p>
        </w:tc>
        <w:tc>
          <w:tcPr>
            <w:tcW w:w="292" w:type="dxa"/>
          </w:tcPr>
          <w:p w14:paraId="2DA4D35E" w14:textId="77777777" w:rsidR="006D7455" w:rsidRDefault="006D7455" w:rsidP="00236183">
            <w:pPr>
              <w:jc w:val="both"/>
              <w:rPr>
                <w:rFonts w:ascii="Calibri" w:hAnsi="Calibri" w:cs="Calibri"/>
                <w:bCs/>
                <w:sz w:val="24"/>
                <w:szCs w:val="24"/>
              </w:rPr>
            </w:pPr>
          </w:p>
        </w:tc>
        <w:tc>
          <w:tcPr>
            <w:tcW w:w="292" w:type="dxa"/>
          </w:tcPr>
          <w:p w14:paraId="274D8D19" w14:textId="77777777" w:rsidR="006D7455" w:rsidRDefault="006D7455" w:rsidP="00236183">
            <w:pPr>
              <w:jc w:val="both"/>
              <w:rPr>
                <w:rFonts w:ascii="Calibri" w:hAnsi="Calibri" w:cs="Calibri"/>
                <w:bCs/>
                <w:sz w:val="24"/>
                <w:szCs w:val="24"/>
              </w:rPr>
            </w:pPr>
          </w:p>
        </w:tc>
        <w:tc>
          <w:tcPr>
            <w:tcW w:w="292" w:type="dxa"/>
          </w:tcPr>
          <w:p w14:paraId="652ACAA7" w14:textId="77777777" w:rsidR="006D7455" w:rsidRDefault="006D7455" w:rsidP="00236183">
            <w:pPr>
              <w:rPr>
                <w:rFonts w:ascii="Calibri" w:hAnsi="Calibri" w:cs="Calibri"/>
                <w:bCs/>
                <w:sz w:val="24"/>
                <w:szCs w:val="24"/>
              </w:rPr>
            </w:pPr>
          </w:p>
        </w:tc>
        <w:tc>
          <w:tcPr>
            <w:tcW w:w="292" w:type="dxa"/>
          </w:tcPr>
          <w:p w14:paraId="35AD48F4" w14:textId="77777777" w:rsidR="006D7455" w:rsidRDefault="006D7455" w:rsidP="00236183">
            <w:pPr>
              <w:rPr>
                <w:rFonts w:ascii="Calibri" w:hAnsi="Calibri" w:cs="Calibri"/>
                <w:bCs/>
                <w:sz w:val="24"/>
                <w:szCs w:val="24"/>
              </w:rPr>
            </w:pPr>
          </w:p>
        </w:tc>
        <w:tc>
          <w:tcPr>
            <w:tcW w:w="292" w:type="dxa"/>
          </w:tcPr>
          <w:p w14:paraId="53D47BC7" w14:textId="77777777" w:rsidR="006D7455" w:rsidRDefault="006D7455" w:rsidP="00236183">
            <w:pPr>
              <w:rPr>
                <w:rFonts w:ascii="Calibri" w:hAnsi="Calibri" w:cs="Calibri"/>
                <w:bCs/>
                <w:sz w:val="24"/>
                <w:szCs w:val="24"/>
              </w:rPr>
            </w:pPr>
          </w:p>
        </w:tc>
        <w:tc>
          <w:tcPr>
            <w:tcW w:w="292" w:type="dxa"/>
          </w:tcPr>
          <w:p w14:paraId="199D518B" w14:textId="77777777" w:rsidR="006D7455" w:rsidRDefault="006D7455" w:rsidP="00236183">
            <w:pPr>
              <w:rPr>
                <w:rFonts w:ascii="Calibri" w:hAnsi="Calibri" w:cs="Calibri"/>
                <w:bCs/>
                <w:sz w:val="24"/>
                <w:szCs w:val="24"/>
              </w:rPr>
            </w:pPr>
          </w:p>
        </w:tc>
        <w:tc>
          <w:tcPr>
            <w:tcW w:w="292" w:type="dxa"/>
          </w:tcPr>
          <w:p w14:paraId="434E0994" w14:textId="77777777" w:rsidR="006D7455" w:rsidRDefault="006D7455" w:rsidP="00236183">
            <w:pPr>
              <w:rPr>
                <w:rFonts w:ascii="Calibri" w:hAnsi="Calibri" w:cs="Calibri"/>
                <w:bCs/>
                <w:sz w:val="24"/>
                <w:szCs w:val="24"/>
              </w:rPr>
            </w:pPr>
          </w:p>
        </w:tc>
        <w:tc>
          <w:tcPr>
            <w:tcW w:w="292" w:type="dxa"/>
          </w:tcPr>
          <w:p w14:paraId="23D24291" w14:textId="77777777" w:rsidR="006D7455" w:rsidRDefault="006D7455" w:rsidP="00236183">
            <w:pPr>
              <w:rPr>
                <w:rFonts w:ascii="Calibri" w:hAnsi="Calibri" w:cs="Calibri"/>
                <w:bCs/>
                <w:sz w:val="24"/>
                <w:szCs w:val="24"/>
              </w:rPr>
            </w:pPr>
          </w:p>
        </w:tc>
        <w:tc>
          <w:tcPr>
            <w:tcW w:w="292" w:type="dxa"/>
          </w:tcPr>
          <w:p w14:paraId="5450794F" w14:textId="77777777" w:rsidR="006D7455" w:rsidRDefault="006D7455" w:rsidP="00236183">
            <w:pPr>
              <w:rPr>
                <w:rFonts w:ascii="Calibri" w:hAnsi="Calibri" w:cs="Calibri"/>
                <w:bCs/>
                <w:sz w:val="24"/>
                <w:szCs w:val="24"/>
              </w:rPr>
            </w:pPr>
          </w:p>
        </w:tc>
        <w:tc>
          <w:tcPr>
            <w:tcW w:w="292" w:type="dxa"/>
          </w:tcPr>
          <w:p w14:paraId="2E4AB43A" w14:textId="77777777" w:rsidR="006D7455" w:rsidRDefault="006D7455" w:rsidP="00236183">
            <w:pPr>
              <w:rPr>
                <w:rFonts w:ascii="Calibri" w:hAnsi="Calibri" w:cs="Calibri"/>
                <w:bCs/>
                <w:sz w:val="24"/>
                <w:szCs w:val="24"/>
              </w:rPr>
            </w:pPr>
          </w:p>
        </w:tc>
        <w:tc>
          <w:tcPr>
            <w:tcW w:w="292" w:type="dxa"/>
          </w:tcPr>
          <w:p w14:paraId="02F0D776" w14:textId="77777777" w:rsidR="006D7455" w:rsidRDefault="006D7455" w:rsidP="00236183">
            <w:pPr>
              <w:rPr>
                <w:rFonts w:ascii="Calibri" w:hAnsi="Calibri" w:cs="Calibri"/>
                <w:bCs/>
                <w:sz w:val="24"/>
                <w:szCs w:val="24"/>
              </w:rPr>
            </w:pPr>
          </w:p>
        </w:tc>
        <w:tc>
          <w:tcPr>
            <w:tcW w:w="292" w:type="dxa"/>
          </w:tcPr>
          <w:p w14:paraId="6C867ACB" w14:textId="77777777" w:rsidR="006D7455" w:rsidRDefault="006D7455" w:rsidP="00236183">
            <w:pPr>
              <w:rPr>
                <w:rFonts w:ascii="Calibri" w:hAnsi="Calibri" w:cs="Calibri"/>
                <w:bCs/>
                <w:sz w:val="24"/>
                <w:szCs w:val="24"/>
              </w:rPr>
            </w:pPr>
          </w:p>
        </w:tc>
        <w:tc>
          <w:tcPr>
            <w:tcW w:w="292" w:type="dxa"/>
          </w:tcPr>
          <w:p w14:paraId="7E21AF09" w14:textId="77777777" w:rsidR="006D7455" w:rsidRDefault="006D7455" w:rsidP="00236183">
            <w:pPr>
              <w:rPr>
                <w:rFonts w:ascii="Calibri" w:hAnsi="Calibri" w:cs="Calibri"/>
                <w:bCs/>
                <w:sz w:val="24"/>
                <w:szCs w:val="24"/>
              </w:rPr>
            </w:pPr>
          </w:p>
        </w:tc>
        <w:tc>
          <w:tcPr>
            <w:tcW w:w="292" w:type="dxa"/>
          </w:tcPr>
          <w:p w14:paraId="6D44F5C3" w14:textId="77777777" w:rsidR="006D7455" w:rsidRDefault="006D7455" w:rsidP="00236183">
            <w:pPr>
              <w:rPr>
                <w:rFonts w:ascii="Calibri" w:hAnsi="Calibri" w:cs="Calibri"/>
                <w:bCs/>
                <w:sz w:val="24"/>
                <w:szCs w:val="24"/>
              </w:rPr>
            </w:pPr>
          </w:p>
        </w:tc>
        <w:tc>
          <w:tcPr>
            <w:tcW w:w="292" w:type="dxa"/>
          </w:tcPr>
          <w:p w14:paraId="09951FAC" w14:textId="77777777" w:rsidR="006D7455" w:rsidRDefault="006D7455" w:rsidP="00236183">
            <w:pPr>
              <w:rPr>
                <w:rFonts w:ascii="Calibri" w:hAnsi="Calibri" w:cs="Calibri"/>
                <w:bCs/>
                <w:sz w:val="24"/>
                <w:szCs w:val="24"/>
              </w:rPr>
            </w:pPr>
          </w:p>
        </w:tc>
        <w:tc>
          <w:tcPr>
            <w:tcW w:w="292" w:type="dxa"/>
          </w:tcPr>
          <w:p w14:paraId="38ECB744" w14:textId="77777777" w:rsidR="006D7455" w:rsidRDefault="006D7455" w:rsidP="00236183">
            <w:pPr>
              <w:rPr>
                <w:rFonts w:ascii="Calibri" w:hAnsi="Calibri" w:cs="Calibri"/>
                <w:bCs/>
                <w:sz w:val="24"/>
                <w:szCs w:val="24"/>
              </w:rPr>
            </w:pPr>
          </w:p>
        </w:tc>
        <w:tc>
          <w:tcPr>
            <w:tcW w:w="292" w:type="dxa"/>
          </w:tcPr>
          <w:p w14:paraId="6C3F84DE" w14:textId="77777777" w:rsidR="006D7455" w:rsidRDefault="006D7455" w:rsidP="00236183">
            <w:pPr>
              <w:rPr>
                <w:rFonts w:ascii="Calibri" w:hAnsi="Calibri" w:cs="Calibri"/>
                <w:bCs/>
                <w:sz w:val="24"/>
                <w:szCs w:val="24"/>
              </w:rPr>
            </w:pPr>
          </w:p>
        </w:tc>
        <w:tc>
          <w:tcPr>
            <w:tcW w:w="292" w:type="dxa"/>
          </w:tcPr>
          <w:p w14:paraId="5BD91855" w14:textId="77777777" w:rsidR="006D7455" w:rsidRDefault="006D7455" w:rsidP="00236183">
            <w:pPr>
              <w:rPr>
                <w:rFonts w:ascii="Calibri" w:hAnsi="Calibri" w:cs="Calibri"/>
                <w:bCs/>
                <w:sz w:val="24"/>
                <w:szCs w:val="24"/>
              </w:rPr>
            </w:pPr>
          </w:p>
        </w:tc>
        <w:tc>
          <w:tcPr>
            <w:tcW w:w="292" w:type="dxa"/>
          </w:tcPr>
          <w:p w14:paraId="32874D12" w14:textId="77777777" w:rsidR="006D7455" w:rsidRDefault="006D7455" w:rsidP="00236183">
            <w:pPr>
              <w:rPr>
                <w:rFonts w:ascii="Calibri" w:hAnsi="Calibri" w:cs="Calibri"/>
                <w:bCs/>
                <w:sz w:val="24"/>
                <w:szCs w:val="24"/>
              </w:rPr>
            </w:pPr>
          </w:p>
        </w:tc>
        <w:tc>
          <w:tcPr>
            <w:tcW w:w="292" w:type="dxa"/>
          </w:tcPr>
          <w:p w14:paraId="0BA47D5D" w14:textId="77777777" w:rsidR="006D7455" w:rsidRDefault="006D7455" w:rsidP="00236183">
            <w:pPr>
              <w:rPr>
                <w:rFonts w:ascii="Calibri" w:hAnsi="Calibri" w:cs="Calibri"/>
                <w:bCs/>
                <w:sz w:val="24"/>
                <w:szCs w:val="24"/>
              </w:rPr>
            </w:pPr>
          </w:p>
        </w:tc>
        <w:tc>
          <w:tcPr>
            <w:tcW w:w="292" w:type="dxa"/>
          </w:tcPr>
          <w:p w14:paraId="406A19C0" w14:textId="77777777" w:rsidR="006D7455" w:rsidRDefault="006D7455" w:rsidP="00236183">
            <w:pPr>
              <w:rPr>
                <w:rFonts w:ascii="Calibri" w:hAnsi="Calibri" w:cs="Calibri"/>
                <w:bCs/>
                <w:sz w:val="24"/>
                <w:szCs w:val="24"/>
              </w:rPr>
            </w:pPr>
          </w:p>
        </w:tc>
        <w:tc>
          <w:tcPr>
            <w:tcW w:w="292" w:type="dxa"/>
          </w:tcPr>
          <w:p w14:paraId="416AA0BC" w14:textId="77777777" w:rsidR="006D7455" w:rsidRDefault="006D7455" w:rsidP="00236183">
            <w:pPr>
              <w:rPr>
                <w:rFonts w:ascii="Calibri" w:hAnsi="Calibri" w:cs="Calibri"/>
                <w:bCs/>
                <w:sz w:val="24"/>
                <w:szCs w:val="24"/>
              </w:rPr>
            </w:pPr>
          </w:p>
        </w:tc>
        <w:tc>
          <w:tcPr>
            <w:tcW w:w="292" w:type="dxa"/>
          </w:tcPr>
          <w:p w14:paraId="32A518CD" w14:textId="77777777" w:rsidR="006D7455" w:rsidRDefault="006D7455" w:rsidP="00236183">
            <w:pPr>
              <w:rPr>
                <w:rFonts w:ascii="Calibri" w:hAnsi="Calibri" w:cs="Calibri"/>
                <w:bCs/>
                <w:sz w:val="24"/>
                <w:szCs w:val="24"/>
              </w:rPr>
            </w:pPr>
          </w:p>
        </w:tc>
        <w:tc>
          <w:tcPr>
            <w:tcW w:w="292" w:type="dxa"/>
          </w:tcPr>
          <w:p w14:paraId="02B53569" w14:textId="77777777" w:rsidR="006D7455" w:rsidRDefault="006D7455" w:rsidP="00236183">
            <w:pPr>
              <w:rPr>
                <w:rFonts w:ascii="Calibri" w:hAnsi="Calibri" w:cs="Calibri"/>
                <w:bCs/>
                <w:sz w:val="24"/>
                <w:szCs w:val="24"/>
              </w:rPr>
            </w:pPr>
          </w:p>
        </w:tc>
        <w:tc>
          <w:tcPr>
            <w:tcW w:w="292" w:type="dxa"/>
          </w:tcPr>
          <w:p w14:paraId="7CCEB4D0" w14:textId="77777777" w:rsidR="006D7455" w:rsidRDefault="006D7455" w:rsidP="00236183">
            <w:pPr>
              <w:rPr>
                <w:rFonts w:ascii="Calibri" w:hAnsi="Calibri" w:cs="Calibri"/>
                <w:bCs/>
                <w:sz w:val="24"/>
                <w:szCs w:val="24"/>
              </w:rPr>
            </w:pPr>
          </w:p>
        </w:tc>
        <w:tc>
          <w:tcPr>
            <w:tcW w:w="292" w:type="dxa"/>
          </w:tcPr>
          <w:p w14:paraId="20FB8E32" w14:textId="77777777" w:rsidR="006D7455" w:rsidRDefault="006D7455" w:rsidP="00236183">
            <w:pPr>
              <w:rPr>
                <w:rFonts w:ascii="Calibri" w:hAnsi="Calibri" w:cs="Calibri"/>
                <w:bCs/>
                <w:sz w:val="24"/>
                <w:szCs w:val="24"/>
              </w:rPr>
            </w:pPr>
          </w:p>
        </w:tc>
      </w:tr>
      <w:tr w:rsidR="006D7455" w14:paraId="1AA4C824" w14:textId="77777777" w:rsidTr="006D7455">
        <w:trPr>
          <w:trHeight w:val="340"/>
        </w:trPr>
        <w:tc>
          <w:tcPr>
            <w:tcW w:w="293" w:type="dxa"/>
          </w:tcPr>
          <w:p w14:paraId="0366CA3B" w14:textId="77777777" w:rsidR="006D7455" w:rsidRDefault="006D7455" w:rsidP="00236183">
            <w:pPr>
              <w:jc w:val="both"/>
              <w:rPr>
                <w:rFonts w:ascii="Calibri" w:hAnsi="Calibri" w:cs="Calibri"/>
                <w:bCs/>
                <w:sz w:val="24"/>
                <w:szCs w:val="24"/>
              </w:rPr>
            </w:pPr>
          </w:p>
        </w:tc>
        <w:tc>
          <w:tcPr>
            <w:tcW w:w="293" w:type="dxa"/>
          </w:tcPr>
          <w:p w14:paraId="1968FC7F" w14:textId="77777777" w:rsidR="006D7455" w:rsidRDefault="006D7455" w:rsidP="00236183">
            <w:pPr>
              <w:jc w:val="both"/>
              <w:rPr>
                <w:rFonts w:ascii="Calibri" w:hAnsi="Calibri" w:cs="Calibri"/>
                <w:bCs/>
                <w:sz w:val="24"/>
                <w:szCs w:val="24"/>
              </w:rPr>
            </w:pPr>
          </w:p>
        </w:tc>
        <w:tc>
          <w:tcPr>
            <w:tcW w:w="293" w:type="dxa"/>
          </w:tcPr>
          <w:p w14:paraId="6BAB5D6A" w14:textId="77777777" w:rsidR="006D7455" w:rsidRDefault="006D7455" w:rsidP="00236183">
            <w:pPr>
              <w:jc w:val="both"/>
              <w:rPr>
                <w:rFonts w:ascii="Calibri" w:hAnsi="Calibri" w:cs="Calibri"/>
                <w:bCs/>
                <w:sz w:val="24"/>
                <w:szCs w:val="24"/>
              </w:rPr>
            </w:pPr>
          </w:p>
        </w:tc>
        <w:tc>
          <w:tcPr>
            <w:tcW w:w="292" w:type="dxa"/>
          </w:tcPr>
          <w:p w14:paraId="282B9E13" w14:textId="77777777" w:rsidR="006D7455" w:rsidRDefault="006D7455" w:rsidP="00236183">
            <w:pPr>
              <w:jc w:val="both"/>
              <w:rPr>
                <w:rFonts w:ascii="Calibri" w:hAnsi="Calibri" w:cs="Calibri"/>
                <w:bCs/>
                <w:sz w:val="24"/>
                <w:szCs w:val="24"/>
              </w:rPr>
            </w:pPr>
          </w:p>
        </w:tc>
        <w:tc>
          <w:tcPr>
            <w:tcW w:w="292" w:type="dxa"/>
          </w:tcPr>
          <w:p w14:paraId="2C5C0E67" w14:textId="77777777" w:rsidR="006D7455" w:rsidRDefault="006D7455" w:rsidP="00236183">
            <w:pPr>
              <w:jc w:val="both"/>
              <w:rPr>
                <w:rFonts w:ascii="Calibri" w:hAnsi="Calibri" w:cs="Calibri"/>
                <w:bCs/>
                <w:sz w:val="24"/>
                <w:szCs w:val="24"/>
              </w:rPr>
            </w:pPr>
          </w:p>
        </w:tc>
        <w:tc>
          <w:tcPr>
            <w:tcW w:w="292" w:type="dxa"/>
          </w:tcPr>
          <w:p w14:paraId="62A1548A" w14:textId="77777777" w:rsidR="006D7455" w:rsidRDefault="006D7455" w:rsidP="00236183">
            <w:pPr>
              <w:jc w:val="both"/>
              <w:rPr>
                <w:rFonts w:ascii="Calibri" w:hAnsi="Calibri" w:cs="Calibri"/>
                <w:bCs/>
                <w:sz w:val="24"/>
                <w:szCs w:val="24"/>
              </w:rPr>
            </w:pPr>
          </w:p>
        </w:tc>
        <w:tc>
          <w:tcPr>
            <w:tcW w:w="292" w:type="dxa"/>
          </w:tcPr>
          <w:p w14:paraId="62352B24" w14:textId="77777777" w:rsidR="006D7455" w:rsidRDefault="006D7455" w:rsidP="00236183">
            <w:pPr>
              <w:jc w:val="both"/>
              <w:rPr>
                <w:rFonts w:ascii="Calibri" w:hAnsi="Calibri" w:cs="Calibri"/>
                <w:bCs/>
                <w:sz w:val="24"/>
                <w:szCs w:val="24"/>
              </w:rPr>
            </w:pPr>
          </w:p>
        </w:tc>
        <w:tc>
          <w:tcPr>
            <w:tcW w:w="292" w:type="dxa"/>
          </w:tcPr>
          <w:p w14:paraId="2CC4EB55" w14:textId="77777777" w:rsidR="006D7455" w:rsidRDefault="006D7455" w:rsidP="00236183">
            <w:pPr>
              <w:jc w:val="both"/>
              <w:rPr>
                <w:rFonts w:ascii="Calibri" w:hAnsi="Calibri" w:cs="Calibri"/>
                <w:bCs/>
                <w:sz w:val="24"/>
                <w:szCs w:val="24"/>
              </w:rPr>
            </w:pPr>
          </w:p>
        </w:tc>
        <w:tc>
          <w:tcPr>
            <w:tcW w:w="292" w:type="dxa"/>
          </w:tcPr>
          <w:p w14:paraId="1984DAE5" w14:textId="77777777" w:rsidR="006D7455" w:rsidRDefault="006D7455" w:rsidP="00236183">
            <w:pPr>
              <w:jc w:val="both"/>
              <w:rPr>
                <w:rFonts w:ascii="Calibri" w:hAnsi="Calibri" w:cs="Calibri"/>
                <w:bCs/>
                <w:sz w:val="24"/>
                <w:szCs w:val="24"/>
              </w:rPr>
            </w:pPr>
          </w:p>
        </w:tc>
        <w:tc>
          <w:tcPr>
            <w:tcW w:w="292" w:type="dxa"/>
          </w:tcPr>
          <w:p w14:paraId="18CE53D1" w14:textId="77777777" w:rsidR="006D7455" w:rsidRDefault="006D7455" w:rsidP="00236183">
            <w:pPr>
              <w:rPr>
                <w:rFonts w:ascii="Calibri" w:hAnsi="Calibri" w:cs="Calibri"/>
                <w:bCs/>
                <w:sz w:val="24"/>
                <w:szCs w:val="24"/>
              </w:rPr>
            </w:pPr>
          </w:p>
        </w:tc>
        <w:tc>
          <w:tcPr>
            <w:tcW w:w="292" w:type="dxa"/>
          </w:tcPr>
          <w:p w14:paraId="3E723D7C" w14:textId="77777777" w:rsidR="006D7455" w:rsidRDefault="006D7455" w:rsidP="00236183">
            <w:pPr>
              <w:rPr>
                <w:rFonts w:ascii="Calibri" w:hAnsi="Calibri" w:cs="Calibri"/>
                <w:bCs/>
                <w:sz w:val="24"/>
                <w:szCs w:val="24"/>
              </w:rPr>
            </w:pPr>
          </w:p>
        </w:tc>
        <w:tc>
          <w:tcPr>
            <w:tcW w:w="292" w:type="dxa"/>
          </w:tcPr>
          <w:p w14:paraId="3FAD9F9B" w14:textId="77777777" w:rsidR="006D7455" w:rsidRDefault="006D7455" w:rsidP="00236183">
            <w:pPr>
              <w:rPr>
                <w:rFonts w:ascii="Calibri" w:hAnsi="Calibri" w:cs="Calibri"/>
                <w:bCs/>
                <w:sz w:val="24"/>
                <w:szCs w:val="24"/>
              </w:rPr>
            </w:pPr>
          </w:p>
        </w:tc>
        <w:tc>
          <w:tcPr>
            <w:tcW w:w="292" w:type="dxa"/>
          </w:tcPr>
          <w:p w14:paraId="02D0C3D2" w14:textId="77777777" w:rsidR="006D7455" w:rsidRDefault="006D7455" w:rsidP="00236183">
            <w:pPr>
              <w:rPr>
                <w:rFonts w:ascii="Calibri" w:hAnsi="Calibri" w:cs="Calibri"/>
                <w:bCs/>
                <w:sz w:val="24"/>
                <w:szCs w:val="24"/>
              </w:rPr>
            </w:pPr>
          </w:p>
        </w:tc>
        <w:tc>
          <w:tcPr>
            <w:tcW w:w="292" w:type="dxa"/>
          </w:tcPr>
          <w:p w14:paraId="1DF4FFD8" w14:textId="77777777" w:rsidR="006D7455" w:rsidRDefault="006D7455" w:rsidP="00236183">
            <w:pPr>
              <w:rPr>
                <w:rFonts w:ascii="Calibri" w:hAnsi="Calibri" w:cs="Calibri"/>
                <w:bCs/>
                <w:sz w:val="24"/>
                <w:szCs w:val="24"/>
              </w:rPr>
            </w:pPr>
          </w:p>
        </w:tc>
        <w:tc>
          <w:tcPr>
            <w:tcW w:w="292" w:type="dxa"/>
          </w:tcPr>
          <w:p w14:paraId="5B07CFEB" w14:textId="77777777" w:rsidR="006D7455" w:rsidRDefault="006D7455" w:rsidP="00236183">
            <w:pPr>
              <w:rPr>
                <w:rFonts w:ascii="Calibri" w:hAnsi="Calibri" w:cs="Calibri"/>
                <w:bCs/>
                <w:sz w:val="24"/>
                <w:szCs w:val="24"/>
              </w:rPr>
            </w:pPr>
          </w:p>
        </w:tc>
        <w:tc>
          <w:tcPr>
            <w:tcW w:w="292" w:type="dxa"/>
          </w:tcPr>
          <w:p w14:paraId="55C06208" w14:textId="77777777" w:rsidR="006D7455" w:rsidRDefault="006D7455" w:rsidP="00236183">
            <w:pPr>
              <w:rPr>
                <w:rFonts w:ascii="Calibri" w:hAnsi="Calibri" w:cs="Calibri"/>
                <w:bCs/>
                <w:sz w:val="24"/>
                <w:szCs w:val="24"/>
              </w:rPr>
            </w:pPr>
          </w:p>
        </w:tc>
        <w:tc>
          <w:tcPr>
            <w:tcW w:w="292" w:type="dxa"/>
          </w:tcPr>
          <w:p w14:paraId="507DA9D1" w14:textId="77777777" w:rsidR="006D7455" w:rsidRDefault="006D7455" w:rsidP="00236183">
            <w:pPr>
              <w:rPr>
                <w:rFonts w:ascii="Calibri" w:hAnsi="Calibri" w:cs="Calibri"/>
                <w:bCs/>
                <w:sz w:val="24"/>
                <w:szCs w:val="24"/>
              </w:rPr>
            </w:pPr>
          </w:p>
        </w:tc>
        <w:tc>
          <w:tcPr>
            <w:tcW w:w="292" w:type="dxa"/>
          </w:tcPr>
          <w:p w14:paraId="7FE899C1" w14:textId="77777777" w:rsidR="006D7455" w:rsidRDefault="006D7455" w:rsidP="00236183">
            <w:pPr>
              <w:rPr>
                <w:rFonts w:ascii="Calibri" w:hAnsi="Calibri" w:cs="Calibri"/>
                <w:bCs/>
                <w:sz w:val="24"/>
                <w:szCs w:val="24"/>
              </w:rPr>
            </w:pPr>
          </w:p>
        </w:tc>
        <w:tc>
          <w:tcPr>
            <w:tcW w:w="292" w:type="dxa"/>
          </w:tcPr>
          <w:p w14:paraId="195F715C" w14:textId="77777777" w:rsidR="006D7455" w:rsidRDefault="006D7455" w:rsidP="00236183">
            <w:pPr>
              <w:rPr>
                <w:rFonts w:ascii="Calibri" w:hAnsi="Calibri" w:cs="Calibri"/>
                <w:bCs/>
                <w:sz w:val="24"/>
                <w:szCs w:val="24"/>
              </w:rPr>
            </w:pPr>
          </w:p>
        </w:tc>
        <w:tc>
          <w:tcPr>
            <w:tcW w:w="292" w:type="dxa"/>
          </w:tcPr>
          <w:p w14:paraId="7D8C8DCA" w14:textId="77777777" w:rsidR="006D7455" w:rsidRDefault="006D7455" w:rsidP="00236183">
            <w:pPr>
              <w:rPr>
                <w:rFonts w:ascii="Calibri" w:hAnsi="Calibri" w:cs="Calibri"/>
                <w:bCs/>
                <w:sz w:val="24"/>
                <w:szCs w:val="24"/>
              </w:rPr>
            </w:pPr>
          </w:p>
        </w:tc>
        <w:tc>
          <w:tcPr>
            <w:tcW w:w="292" w:type="dxa"/>
          </w:tcPr>
          <w:p w14:paraId="14288781" w14:textId="77777777" w:rsidR="006D7455" w:rsidRDefault="006D7455" w:rsidP="00236183">
            <w:pPr>
              <w:rPr>
                <w:rFonts w:ascii="Calibri" w:hAnsi="Calibri" w:cs="Calibri"/>
                <w:bCs/>
                <w:sz w:val="24"/>
                <w:szCs w:val="24"/>
              </w:rPr>
            </w:pPr>
          </w:p>
        </w:tc>
        <w:tc>
          <w:tcPr>
            <w:tcW w:w="292" w:type="dxa"/>
          </w:tcPr>
          <w:p w14:paraId="71E322EC" w14:textId="77777777" w:rsidR="006D7455" w:rsidRDefault="006D7455" w:rsidP="00236183">
            <w:pPr>
              <w:rPr>
                <w:rFonts w:ascii="Calibri" w:hAnsi="Calibri" w:cs="Calibri"/>
                <w:bCs/>
                <w:sz w:val="24"/>
                <w:szCs w:val="24"/>
              </w:rPr>
            </w:pPr>
          </w:p>
        </w:tc>
        <w:tc>
          <w:tcPr>
            <w:tcW w:w="292" w:type="dxa"/>
          </w:tcPr>
          <w:p w14:paraId="31BFA761" w14:textId="77777777" w:rsidR="006D7455" w:rsidRDefault="006D7455" w:rsidP="00236183">
            <w:pPr>
              <w:rPr>
                <w:rFonts w:ascii="Calibri" w:hAnsi="Calibri" w:cs="Calibri"/>
                <w:bCs/>
                <w:sz w:val="24"/>
                <w:szCs w:val="24"/>
              </w:rPr>
            </w:pPr>
          </w:p>
        </w:tc>
        <w:tc>
          <w:tcPr>
            <w:tcW w:w="292" w:type="dxa"/>
          </w:tcPr>
          <w:p w14:paraId="20850098" w14:textId="77777777" w:rsidR="006D7455" w:rsidRDefault="006D7455" w:rsidP="00236183">
            <w:pPr>
              <w:rPr>
                <w:rFonts w:ascii="Calibri" w:hAnsi="Calibri" w:cs="Calibri"/>
                <w:bCs/>
                <w:sz w:val="24"/>
                <w:szCs w:val="24"/>
              </w:rPr>
            </w:pPr>
          </w:p>
        </w:tc>
        <w:tc>
          <w:tcPr>
            <w:tcW w:w="292" w:type="dxa"/>
          </w:tcPr>
          <w:p w14:paraId="29747E38" w14:textId="77777777" w:rsidR="006D7455" w:rsidRDefault="006D7455" w:rsidP="00236183">
            <w:pPr>
              <w:rPr>
                <w:rFonts w:ascii="Calibri" w:hAnsi="Calibri" w:cs="Calibri"/>
                <w:bCs/>
                <w:sz w:val="24"/>
                <w:szCs w:val="24"/>
              </w:rPr>
            </w:pPr>
          </w:p>
        </w:tc>
        <w:tc>
          <w:tcPr>
            <w:tcW w:w="292" w:type="dxa"/>
          </w:tcPr>
          <w:p w14:paraId="751AEA41" w14:textId="77777777" w:rsidR="006D7455" w:rsidRDefault="006D7455" w:rsidP="00236183">
            <w:pPr>
              <w:rPr>
                <w:rFonts w:ascii="Calibri" w:hAnsi="Calibri" w:cs="Calibri"/>
                <w:bCs/>
                <w:sz w:val="24"/>
                <w:szCs w:val="24"/>
              </w:rPr>
            </w:pPr>
          </w:p>
        </w:tc>
        <w:tc>
          <w:tcPr>
            <w:tcW w:w="292" w:type="dxa"/>
          </w:tcPr>
          <w:p w14:paraId="2499BD7F" w14:textId="77777777" w:rsidR="006D7455" w:rsidRDefault="006D7455" w:rsidP="00236183">
            <w:pPr>
              <w:rPr>
                <w:rFonts w:ascii="Calibri" w:hAnsi="Calibri" w:cs="Calibri"/>
                <w:bCs/>
                <w:sz w:val="24"/>
                <w:szCs w:val="24"/>
              </w:rPr>
            </w:pPr>
          </w:p>
        </w:tc>
        <w:tc>
          <w:tcPr>
            <w:tcW w:w="292" w:type="dxa"/>
          </w:tcPr>
          <w:p w14:paraId="39076A9C" w14:textId="77777777" w:rsidR="006D7455" w:rsidRDefault="006D7455" w:rsidP="00236183">
            <w:pPr>
              <w:rPr>
                <w:rFonts w:ascii="Calibri" w:hAnsi="Calibri" w:cs="Calibri"/>
                <w:bCs/>
                <w:sz w:val="24"/>
                <w:szCs w:val="24"/>
              </w:rPr>
            </w:pPr>
          </w:p>
        </w:tc>
        <w:tc>
          <w:tcPr>
            <w:tcW w:w="292" w:type="dxa"/>
          </w:tcPr>
          <w:p w14:paraId="6C91A25C" w14:textId="77777777" w:rsidR="006D7455" w:rsidRDefault="006D7455" w:rsidP="00236183">
            <w:pPr>
              <w:rPr>
                <w:rFonts w:ascii="Calibri" w:hAnsi="Calibri" w:cs="Calibri"/>
                <w:bCs/>
                <w:sz w:val="24"/>
                <w:szCs w:val="24"/>
              </w:rPr>
            </w:pPr>
          </w:p>
        </w:tc>
        <w:tc>
          <w:tcPr>
            <w:tcW w:w="292" w:type="dxa"/>
          </w:tcPr>
          <w:p w14:paraId="2A0E8C66" w14:textId="77777777" w:rsidR="006D7455" w:rsidRDefault="006D7455" w:rsidP="00236183">
            <w:pPr>
              <w:rPr>
                <w:rFonts w:ascii="Calibri" w:hAnsi="Calibri" w:cs="Calibri"/>
                <w:bCs/>
                <w:sz w:val="24"/>
                <w:szCs w:val="24"/>
              </w:rPr>
            </w:pPr>
          </w:p>
        </w:tc>
        <w:tc>
          <w:tcPr>
            <w:tcW w:w="292" w:type="dxa"/>
          </w:tcPr>
          <w:p w14:paraId="0B2CEAF7" w14:textId="77777777" w:rsidR="006D7455" w:rsidRDefault="006D7455" w:rsidP="00236183">
            <w:pPr>
              <w:rPr>
                <w:rFonts w:ascii="Calibri" w:hAnsi="Calibri" w:cs="Calibri"/>
                <w:bCs/>
                <w:sz w:val="24"/>
                <w:szCs w:val="24"/>
              </w:rPr>
            </w:pPr>
          </w:p>
        </w:tc>
        <w:tc>
          <w:tcPr>
            <w:tcW w:w="292" w:type="dxa"/>
          </w:tcPr>
          <w:p w14:paraId="553ECB43" w14:textId="77777777" w:rsidR="006D7455" w:rsidRDefault="006D7455" w:rsidP="00236183">
            <w:pPr>
              <w:rPr>
                <w:rFonts w:ascii="Calibri" w:hAnsi="Calibri" w:cs="Calibri"/>
                <w:bCs/>
                <w:sz w:val="24"/>
                <w:szCs w:val="24"/>
              </w:rPr>
            </w:pPr>
          </w:p>
        </w:tc>
        <w:tc>
          <w:tcPr>
            <w:tcW w:w="292" w:type="dxa"/>
          </w:tcPr>
          <w:p w14:paraId="6508B8C2" w14:textId="77777777" w:rsidR="006D7455" w:rsidRDefault="006D7455" w:rsidP="00236183">
            <w:pPr>
              <w:rPr>
                <w:rFonts w:ascii="Calibri" w:hAnsi="Calibri" w:cs="Calibri"/>
                <w:bCs/>
                <w:sz w:val="24"/>
                <w:szCs w:val="24"/>
              </w:rPr>
            </w:pPr>
          </w:p>
        </w:tc>
      </w:tr>
      <w:tr w:rsidR="006D7455" w14:paraId="1DB7F188" w14:textId="77777777" w:rsidTr="006D7455">
        <w:trPr>
          <w:trHeight w:val="340"/>
        </w:trPr>
        <w:tc>
          <w:tcPr>
            <w:tcW w:w="293" w:type="dxa"/>
          </w:tcPr>
          <w:p w14:paraId="3E9EC281" w14:textId="77777777" w:rsidR="006D7455" w:rsidRDefault="006D7455" w:rsidP="00236183">
            <w:pPr>
              <w:jc w:val="both"/>
              <w:rPr>
                <w:rFonts w:ascii="Calibri" w:hAnsi="Calibri" w:cs="Calibri"/>
                <w:bCs/>
                <w:sz w:val="24"/>
                <w:szCs w:val="24"/>
              </w:rPr>
            </w:pPr>
          </w:p>
        </w:tc>
        <w:tc>
          <w:tcPr>
            <w:tcW w:w="293" w:type="dxa"/>
          </w:tcPr>
          <w:p w14:paraId="6B9895E5" w14:textId="77777777" w:rsidR="006D7455" w:rsidRDefault="006D7455" w:rsidP="00236183">
            <w:pPr>
              <w:jc w:val="both"/>
              <w:rPr>
                <w:rFonts w:ascii="Calibri" w:hAnsi="Calibri" w:cs="Calibri"/>
                <w:bCs/>
                <w:sz w:val="24"/>
                <w:szCs w:val="24"/>
              </w:rPr>
            </w:pPr>
          </w:p>
        </w:tc>
        <w:tc>
          <w:tcPr>
            <w:tcW w:w="293" w:type="dxa"/>
          </w:tcPr>
          <w:p w14:paraId="57BB5386" w14:textId="77777777" w:rsidR="006D7455" w:rsidRDefault="006D7455" w:rsidP="00236183">
            <w:pPr>
              <w:jc w:val="both"/>
              <w:rPr>
                <w:rFonts w:ascii="Calibri" w:hAnsi="Calibri" w:cs="Calibri"/>
                <w:bCs/>
                <w:sz w:val="24"/>
                <w:szCs w:val="24"/>
              </w:rPr>
            </w:pPr>
          </w:p>
        </w:tc>
        <w:tc>
          <w:tcPr>
            <w:tcW w:w="292" w:type="dxa"/>
          </w:tcPr>
          <w:p w14:paraId="488013B8" w14:textId="77777777" w:rsidR="006D7455" w:rsidRDefault="006D7455" w:rsidP="00236183">
            <w:pPr>
              <w:jc w:val="both"/>
              <w:rPr>
                <w:rFonts w:ascii="Calibri" w:hAnsi="Calibri" w:cs="Calibri"/>
                <w:bCs/>
                <w:sz w:val="24"/>
                <w:szCs w:val="24"/>
              </w:rPr>
            </w:pPr>
          </w:p>
        </w:tc>
        <w:tc>
          <w:tcPr>
            <w:tcW w:w="292" w:type="dxa"/>
          </w:tcPr>
          <w:p w14:paraId="74816417" w14:textId="77777777" w:rsidR="006D7455" w:rsidRDefault="006D7455" w:rsidP="00236183">
            <w:pPr>
              <w:jc w:val="both"/>
              <w:rPr>
                <w:rFonts w:ascii="Calibri" w:hAnsi="Calibri" w:cs="Calibri"/>
                <w:bCs/>
                <w:sz w:val="24"/>
                <w:szCs w:val="24"/>
              </w:rPr>
            </w:pPr>
          </w:p>
        </w:tc>
        <w:tc>
          <w:tcPr>
            <w:tcW w:w="292" w:type="dxa"/>
          </w:tcPr>
          <w:p w14:paraId="22E9B5ED" w14:textId="77777777" w:rsidR="006D7455" w:rsidRDefault="006D7455" w:rsidP="00236183">
            <w:pPr>
              <w:jc w:val="both"/>
              <w:rPr>
                <w:rFonts w:ascii="Calibri" w:hAnsi="Calibri" w:cs="Calibri"/>
                <w:bCs/>
                <w:sz w:val="24"/>
                <w:szCs w:val="24"/>
              </w:rPr>
            </w:pPr>
          </w:p>
        </w:tc>
        <w:tc>
          <w:tcPr>
            <w:tcW w:w="292" w:type="dxa"/>
          </w:tcPr>
          <w:p w14:paraId="7AF50A67" w14:textId="77777777" w:rsidR="006D7455" w:rsidRDefault="006D7455" w:rsidP="00236183">
            <w:pPr>
              <w:jc w:val="both"/>
              <w:rPr>
                <w:rFonts w:ascii="Calibri" w:hAnsi="Calibri" w:cs="Calibri"/>
                <w:bCs/>
                <w:sz w:val="24"/>
                <w:szCs w:val="24"/>
              </w:rPr>
            </w:pPr>
          </w:p>
        </w:tc>
        <w:tc>
          <w:tcPr>
            <w:tcW w:w="292" w:type="dxa"/>
          </w:tcPr>
          <w:p w14:paraId="259D124C" w14:textId="77777777" w:rsidR="006D7455" w:rsidRDefault="006D7455" w:rsidP="00236183">
            <w:pPr>
              <w:jc w:val="both"/>
              <w:rPr>
                <w:rFonts w:ascii="Calibri" w:hAnsi="Calibri" w:cs="Calibri"/>
                <w:bCs/>
                <w:sz w:val="24"/>
                <w:szCs w:val="24"/>
              </w:rPr>
            </w:pPr>
          </w:p>
        </w:tc>
        <w:tc>
          <w:tcPr>
            <w:tcW w:w="292" w:type="dxa"/>
          </w:tcPr>
          <w:p w14:paraId="15D3B146" w14:textId="77777777" w:rsidR="006D7455" w:rsidRDefault="006D7455" w:rsidP="00236183">
            <w:pPr>
              <w:jc w:val="both"/>
              <w:rPr>
                <w:rFonts w:ascii="Calibri" w:hAnsi="Calibri" w:cs="Calibri"/>
                <w:bCs/>
                <w:sz w:val="24"/>
                <w:szCs w:val="24"/>
              </w:rPr>
            </w:pPr>
          </w:p>
        </w:tc>
        <w:tc>
          <w:tcPr>
            <w:tcW w:w="292" w:type="dxa"/>
          </w:tcPr>
          <w:p w14:paraId="75447EBA" w14:textId="77777777" w:rsidR="006D7455" w:rsidRDefault="006D7455" w:rsidP="00236183">
            <w:pPr>
              <w:rPr>
                <w:rFonts w:ascii="Calibri" w:hAnsi="Calibri" w:cs="Calibri"/>
                <w:bCs/>
                <w:sz w:val="24"/>
                <w:szCs w:val="24"/>
              </w:rPr>
            </w:pPr>
          </w:p>
        </w:tc>
        <w:tc>
          <w:tcPr>
            <w:tcW w:w="292" w:type="dxa"/>
          </w:tcPr>
          <w:p w14:paraId="5FBE9D87" w14:textId="77777777" w:rsidR="006D7455" w:rsidRDefault="006D7455" w:rsidP="00236183">
            <w:pPr>
              <w:rPr>
                <w:rFonts w:ascii="Calibri" w:hAnsi="Calibri" w:cs="Calibri"/>
                <w:bCs/>
                <w:sz w:val="24"/>
                <w:szCs w:val="24"/>
              </w:rPr>
            </w:pPr>
          </w:p>
        </w:tc>
        <w:tc>
          <w:tcPr>
            <w:tcW w:w="292" w:type="dxa"/>
          </w:tcPr>
          <w:p w14:paraId="2EAE3CE7" w14:textId="77777777" w:rsidR="006D7455" w:rsidRDefault="006D7455" w:rsidP="00236183">
            <w:pPr>
              <w:rPr>
                <w:rFonts w:ascii="Calibri" w:hAnsi="Calibri" w:cs="Calibri"/>
                <w:bCs/>
                <w:sz w:val="24"/>
                <w:szCs w:val="24"/>
              </w:rPr>
            </w:pPr>
          </w:p>
        </w:tc>
        <w:tc>
          <w:tcPr>
            <w:tcW w:w="292" w:type="dxa"/>
          </w:tcPr>
          <w:p w14:paraId="6D63433B" w14:textId="77777777" w:rsidR="006D7455" w:rsidRDefault="006D7455" w:rsidP="00236183">
            <w:pPr>
              <w:rPr>
                <w:rFonts w:ascii="Calibri" w:hAnsi="Calibri" w:cs="Calibri"/>
                <w:bCs/>
                <w:sz w:val="24"/>
                <w:szCs w:val="24"/>
              </w:rPr>
            </w:pPr>
          </w:p>
        </w:tc>
        <w:tc>
          <w:tcPr>
            <w:tcW w:w="292" w:type="dxa"/>
          </w:tcPr>
          <w:p w14:paraId="14171C0F" w14:textId="77777777" w:rsidR="006D7455" w:rsidRDefault="006D7455" w:rsidP="00236183">
            <w:pPr>
              <w:rPr>
                <w:rFonts w:ascii="Calibri" w:hAnsi="Calibri" w:cs="Calibri"/>
                <w:bCs/>
                <w:sz w:val="24"/>
                <w:szCs w:val="24"/>
              </w:rPr>
            </w:pPr>
          </w:p>
        </w:tc>
        <w:tc>
          <w:tcPr>
            <w:tcW w:w="292" w:type="dxa"/>
          </w:tcPr>
          <w:p w14:paraId="559C1509" w14:textId="77777777" w:rsidR="006D7455" w:rsidRDefault="006D7455" w:rsidP="00236183">
            <w:pPr>
              <w:rPr>
                <w:rFonts w:ascii="Calibri" w:hAnsi="Calibri" w:cs="Calibri"/>
                <w:bCs/>
                <w:sz w:val="24"/>
                <w:szCs w:val="24"/>
              </w:rPr>
            </w:pPr>
          </w:p>
        </w:tc>
        <w:tc>
          <w:tcPr>
            <w:tcW w:w="292" w:type="dxa"/>
          </w:tcPr>
          <w:p w14:paraId="5FDFCCD7" w14:textId="77777777" w:rsidR="006D7455" w:rsidRDefault="006D7455" w:rsidP="00236183">
            <w:pPr>
              <w:rPr>
                <w:rFonts w:ascii="Calibri" w:hAnsi="Calibri" w:cs="Calibri"/>
                <w:bCs/>
                <w:sz w:val="24"/>
                <w:szCs w:val="24"/>
              </w:rPr>
            </w:pPr>
          </w:p>
        </w:tc>
        <w:tc>
          <w:tcPr>
            <w:tcW w:w="292" w:type="dxa"/>
          </w:tcPr>
          <w:p w14:paraId="27C23464" w14:textId="77777777" w:rsidR="006D7455" w:rsidRDefault="006D7455" w:rsidP="00236183">
            <w:pPr>
              <w:rPr>
                <w:rFonts w:ascii="Calibri" w:hAnsi="Calibri" w:cs="Calibri"/>
                <w:bCs/>
                <w:sz w:val="24"/>
                <w:szCs w:val="24"/>
              </w:rPr>
            </w:pPr>
          </w:p>
        </w:tc>
        <w:tc>
          <w:tcPr>
            <w:tcW w:w="292" w:type="dxa"/>
          </w:tcPr>
          <w:p w14:paraId="6060A376" w14:textId="77777777" w:rsidR="006D7455" w:rsidRDefault="006D7455" w:rsidP="00236183">
            <w:pPr>
              <w:rPr>
                <w:rFonts w:ascii="Calibri" w:hAnsi="Calibri" w:cs="Calibri"/>
                <w:bCs/>
                <w:sz w:val="24"/>
                <w:szCs w:val="24"/>
              </w:rPr>
            </w:pPr>
          </w:p>
        </w:tc>
        <w:tc>
          <w:tcPr>
            <w:tcW w:w="292" w:type="dxa"/>
          </w:tcPr>
          <w:p w14:paraId="766BDC7A" w14:textId="77777777" w:rsidR="006D7455" w:rsidRDefault="006D7455" w:rsidP="00236183">
            <w:pPr>
              <w:rPr>
                <w:rFonts w:ascii="Calibri" w:hAnsi="Calibri" w:cs="Calibri"/>
                <w:bCs/>
                <w:sz w:val="24"/>
                <w:szCs w:val="24"/>
              </w:rPr>
            </w:pPr>
          </w:p>
        </w:tc>
        <w:tc>
          <w:tcPr>
            <w:tcW w:w="292" w:type="dxa"/>
          </w:tcPr>
          <w:p w14:paraId="22F622C4" w14:textId="77777777" w:rsidR="006D7455" w:rsidRDefault="006D7455" w:rsidP="00236183">
            <w:pPr>
              <w:rPr>
                <w:rFonts w:ascii="Calibri" w:hAnsi="Calibri" w:cs="Calibri"/>
                <w:bCs/>
                <w:sz w:val="24"/>
                <w:szCs w:val="24"/>
              </w:rPr>
            </w:pPr>
          </w:p>
        </w:tc>
        <w:tc>
          <w:tcPr>
            <w:tcW w:w="292" w:type="dxa"/>
          </w:tcPr>
          <w:p w14:paraId="57A08927" w14:textId="77777777" w:rsidR="006D7455" w:rsidRDefault="006D7455" w:rsidP="00236183">
            <w:pPr>
              <w:rPr>
                <w:rFonts w:ascii="Calibri" w:hAnsi="Calibri" w:cs="Calibri"/>
                <w:bCs/>
                <w:sz w:val="24"/>
                <w:szCs w:val="24"/>
              </w:rPr>
            </w:pPr>
          </w:p>
        </w:tc>
        <w:tc>
          <w:tcPr>
            <w:tcW w:w="292" w:type="dxa"/>
          </w:tcPr>
          <w:p w14:paraId="44BA6FBD" w14:textId="77777777" w:rsidR="006D7455" w:rsidRDefault="006D7455" w:rsidP="00236183">
            <w:pPr>
              <w:rPr>
                <w:rFonts w:ascii="Calibri" w:hAnsi="Calibri" w:cs="Calibri"/>
                <w:bCs/>
                <w:sz w:val="24"/>
                <w:szCs w:val="24"/>
              </w:rPr>
            </w:pPr>
          </w:p>
        </w:tc>
        <w:tc>
          <w:tcPr>
            <w:tcW w:w="292" w:type="dxa"/>
          </w:tcPr>
          <w:p w14:paraId="3F5D85F2" w14:textId="77777777" w:rsidR="006D7455" w:rsidRDefault="006D7455" w:rsidP="00236183">
            <w:pPr>
              <w:rPr>
                <w:rFonts w:ascii="Calibri" w:hAnsi="Calibri" w:cs="Calibri"/>
                <w:bCs/>
                <w:sz w:val="24"/>
                <w:szCs w:val="24"/>
              </w:rPr>
            </w:pPr>
          </w:p>
        </w:tc>
        <w:tc>
          <w:tcPr>
            <w:tcW w:w="292" w:type="dxa"/>
          </w:tcPr>
          <w:p w14:paraId="01E8580E" w14:textId="77777777" w:rsidR="006D7455" w:rsidRDefault="006D7455" w:rsidP="00236183">
            <w:pPr>
              <w:rPr>
                <w:rFonts w:ascii="Calibri" w:hAnsi="Calibri" w:cs="Calibri"/>
                <w:bCs/>
                <w:sz w:val="24"/>
                <w:szCs w:val="24"/>
              </w:rPr>
            </w:pPr>
          </w:p>
        </w:tc>
        <w:tc>
          <w:tcPr>
            <w:tcW w:w="292" w:type="dxa"/>
          </w:tcPr>
          <w:p w14:paraId="4986BAF8" w14:textId="77777777" w:rsidR="006D7455" w:rsidRDefault="006D7455" w:rsidP="00236183">
            <w:pPr>
              <w:rPr>
                <w:rFonts w:ascii="Calibri" w:hAnsi="Calibri" w:cs="Calibri"/>
                <w:bCs/>
                <w:sz w:val="24"/>
                <w:szCs w:val="24"/>
              </w:rPr>
            </w:pPr>
          </w:p>
        </w:tc>
        <w:tc>
          <w:tcPr>
            <w:tcW w:w="292" w:type="dxa"/>
          </w:tcPr>
          <w:p w14:paraId="50BFAA8A" w14:textId="77777777" w:rsidR="006D7455" w:rsidRDefault="006D7455" w:rsidP="00236183">
            <w:pPr>
              <w:rPr>
                <w:rFonts w:ascii="Calibri" w:hAnsi="Calibri" w:cs="Calibri"/>
                <w:bCs/>
                <w:sz w:val="24"/>
                <w:szCs w:val="24"/>
              </w:rPr>
            </w:pPr>
          </w:p>
        </w:tc>
        <w:tc>
          <w:tcPr>
            <w:tcW w:w="292" w:type="dxa"/>
          </w:tcPr>
          <w:p w14:paraId="63FE56EF" w14:textId="77777777" w:rsidR="006D7455" w:rsidRDefault="006D7455" w:rsidP="00236183">
            <w:pPr>
              <w:rPr>
                <w:rFonts w:ascii="Calibri" w:hAnsi="Calibri" w:cs="Calibri"/>
                <w:bCs/>
                <w:sz w:val="24"/>
                <w:szCs w:val="24"/>
              </w:rPr>
            </w:pPr>
          </w:p>
        </w:tc>
        <w:tc>
          <w:tcPr>
            <w:tcW w:w="292" w:type="dxa"/>
          </w:tcPr>
          <w:p w14:paraId="2F59F0C2" w14:textId="77777777" w:rsidR="006D7455" w:rsidRDefault="006D7455" w:rsidP="00236183">
            <w:pPr>
              <w:rPr>
                <w:rFonts w:ascii="Calibri" w:hAnsi="Calibri" w:cs="Calibri"/>
                <w:bCs/>
                <w:sz w:val="24"/>
                <w:szCs w:val="24"/>
              </w:rPr>
            </w:pPr>
          </w:p>
        </w:tc>
        <w:tc>
          <w:tcPr>
            <w:tcW w:w="292" w:type="dxa"/>
          </w:tcPr>
          <w:p w14:paraId="28760577" w14:textId="77777777" w:rsidR="006D7455" w:rsidRDefault="006D7455" w:rsidP="00236183">
            <w:pPr>
              <w:rPr>
                <w:rFonts w:ascii="Calibri" w:hAnsi="Calibri" w:cs="Calibri"/>
                <w:bCs/>
                <w:sz w:val="24"/>
                <w:szCs w:val="24"/>
              </w:rPr>
            </w:pPr>
          </w:p>
        </w:tc>
        <w:tc>
          <w:tcPr>
            <w:tcW w:w="292" w:type="dxa"/>
          </w:tcPr>
          <w:p w14:paraId="52BC688B" w14:textId="77777777" w:rsidR="006D7455" w:rsidRDefault="006D7455" w:rsidP="00236183">
            <w:pPr>
              <w:rPr>
                <w:rFonts w:ascii="Calibri" w:hAnsi="Calibri" w:cs="Calibri"/>
                <w:bCs/>
                <w:sz w:val="24"/>
                <w:szCs w:val="24"/>
              </w:rPr>
            </w:pPr>
          </w:p>
        </w:tc>
        <w:tc>
          <w:tcPr>
            <w:tcW w:w="292" w:type="dxa"/>
          </w:tcPr>
          <w:p w14:paraId="21036CD2" w14:textId="77777777" w:rsidR="006D7455" w:rsidRDefault="006D7455" w:rsidP="00236183">
            <w:pPr>
              <w:rPr>
                <w:rFonts w:ascii="Calibri" w:hAnsi="Calibri" w:cs="Calibri"/>
                <w:bCs/>
                <w:sz w:val="24"/>
                <w:szCs w:val="24"/>
              </w:rPr>
            </w:pPr>
          </w:p>
        </w:tc>
        <w:tc>
          <w:tcPr>
            <w:tcW w:w="292" w:type="dxa"/>
          </w:tcPr>
          <w:p w14:paraId="1B728357" w14:textId="77777777" w:rsidR="006D7455" w:rsidRDefault="006D7455" w:rsidP="00236183">
            <w:pPr>
              <w:rPr>
                <w:rFonts w:ascii="Calibri" w:hAnsi="Calibri" w:cs="Calibri"/>
                <w:bCs/>
                <w:sz w:val="24"/>
                <w:szCs w:val="24"/>
              </w:rPr>
            </w:pPr>
          </w:p>
        </w:tc>
        <w:tc>
          <w:tcPr>
            <w:tcW w:w="292" w:type="dxa"/>
          </w:tcPr>
          <w:p w14:paraId="13256C49" w14:textId="77777777" w:rsidR="006D7455" w:rsidRDefault="006D7455" w:rsidP="00236183">
            <w:pPr>
              <w:rPr>
                <w:rFonts w:ascii="Calibri" w:hAnsi="Calibri" w:cs="Calibri"/>
                <w:bCs/>
                <w:sz w:val="24"/>
                <w:szCs w:val="24"/>
              </w:rPr>
            </w:pPr>
          </w:p>
        </w:tc>
      </w:tr>
      <w:tr w:rsidR="006D7455" w14:paraId="1C542BA5" w14:textId="77777777" w:rsidTr="006D7455">
        <w:trPr>
          <w:trHeight w:val="340"/>
        </w:trPr>
        <w:tc>
          <w:tcPr>
            <w:tcW w:w="293" w:type="dxa"/>
          </w:tcPr>
          <w:p w14:paraId="34B9AD0C" w14:textId="77777777" w:rsidR="006D7455" w:rsidRDefault="006D7455" w:rsidP="00236183">
            <w:pPr>
              <w:jc w:val="both"/>
              <w:rPr>
                <w:rFonts w:ascii="Calibri" w:hAnsi="Calibri" w:cs="Calibri"/>
                <w:bCs/>
                <w:sz w:val="24"/>
                <w:szCs w:val="24"/>
              </w:rPr>
            </w:pPr>
          </w:p>
        </w:tc>
        <w:tc>
          <w:tcPr>
            <w:tcW w:w="293" w:type="dxa"/>
          </w:tcPr>
          <w:p w14:paraId="52307981" w14:textId="77777777" w:rsidR="006D7455" w:rsidRDefault="006D7455" w:rsidP="00236183">
            <w:pPr>
              <w:jc w:val="both"/>
              <w:rPr>
                <w:rFonts w:ascii="Calibri" w:hAnsi="Calibri" w:cs="Calibri"/>
                <w:bCs/>
                <w:sz w:val="24"/>
                <w:szCs w:val="24"/>
              </w:rPr>
            </w:pPr>
          </w:p>
        </w:tc>
        <w:tc>
          <w:tcPr>
            <w:tcW w:w="293" w:type="dxa"/>
          </w:tcPr>
          <w:p w14:paraId="28B22308" w14:textId="77777777" w:rsidR="006D7455" w:rsidRDefault="006D7455" w:rsidP="00236183">
            <w:pPr>
              <w:jc w:val="both"/>
              <w:rPr>
                <w:rFonts w:ascii="Calibri" w:hAnsi="Calibri" w:cs="Calibri"/>
                <w:bCs/>
                <w:sz w:val="24"/>
                <w:szCs w:val="24"/>
              </w:rPr>
            </w:pPr>
          </w:p>
        </w:tc>
        <w:tc>
          <w:tcPr>
            <w:tcW w:w="292" w:type="dxa"/>
          </w:tcPr>
          <w:p w14:paraId="54F6A33A" w14:textId="77777777" w:rsidR="006D7455" w:rsidRDefault="006D7455" w:rsidP="00236183">
            <w:pPr>
              <w:jc w:val="both"/>
              <w:rPr>
                <w:rFonts w:ascii="Calibri" w:hAnsi="Calibri" w:cs="Calibri"/>
                <w:bCs/>
                <w:sz w:val="24"/>
                <w:szCs w:val="24"/>
              </w:rPr>
            </w:pPr>
          </w:p>
        </w:tc>
        <w:tc>
          <w:tcPr>
            <w:tcW w:w="292" w:type="dxa"/>
          </w:tcPr>
          <w:p w14:paraId="14E0C030" w14:textId="77777777" w:rsidR="006D7455" w:rsidRDefault="006D7455" w:rsidP="00236183">
            <w:pPr>
              <w:jc w:val="both"/>
              <w:rPr>
                <w:rFonts w:ascii="Calibri" w:hAnsi="Calibri" w:cs="Calibri"/>
                <w:bCs/>
                <w:sz w:val="24"/>
                <w:szCs w:val="24"/>
              </w:rPr>
            </w:pPr>
          </w:p>
        </w:tc>
        <w:tc>
          <w:tcPr>
            <w:tcW w:w="292" w:type="dxa"/>
          </w:tcPr>
          <w:p w14:paraId="0D39BC4B" w14:textId="77777777" w:rsidR="006D7455" w:rsidRDefault="006D7455" w:rsidP="00236183">
            <w:pPr>
              <w:jc w:val="both"/>
              <w:rPr>
                <w:rFonts w:ascii="Calibri" w:hAnsi="Calibri" w:cs="Calibri"/>
                <w:bCs/>
                <w:sz w:val="24"/>
                <w:szCs w:val="24"/>
              </w:rPr>
            </w:pPr>
          </w:p>
        </w:tc>
        <w:tc>
          <w:tcPr>
            <w:tcW w:w="292" w:type="dxa"/>
          </w:tcPr>
          <w:p w14:paraId="7AF94E54" w14:textId="77777777" w:rsidR="006D7455" w:rsidRDefault="006D7455" w:rsidP="00236183">
            <w:pPr>
              <w:jc w:val="both"/>
              <w:rPr>
                <w:rFonts w:ascii="Calibri" w:hAnsi="Calibri" w:cs="Calibri"/>
                <w:bCs/>
                <w:sz w:val="24"/>
                <w:szCs w:val="24"/>
              </w:rPr>
            </w:pPr>
          </w:p>
        </w:tc>
        <w:tc>
          <w:tcPr>
            <w:tcW w:w="292" w:type="dxa"/>
          </w:tcPr>
          <w:p w14:paraId="493ED87D" w14:textId="77777777" w:rsidR="006D7455" w:rsidRDefault="006D7455" w:rsidP="00236183">
            <w:pPr>
              <w:jc w:val="both"/>
              <w:rPr>
                <w:rFonts w:ascii="Calibri" w:hAnsi="Calibri" w:cs="Calibri"/>
                <w:bCs/>
                <w:sz w:val="24"/>
                <w:szCs w:val="24"/>
              </w:rPr>
            </w:pPr>
          </w:p>
        </w:tc>
        <w:tc>
          <w:tcPr>
            <w:tcW w:w="292" w:type="dxa"/>
          </w:tcPr>
          <w:p w14:paraId="0B040383" w14:textId="77777777" w:rsidR="006D7455" w:rsidRDefault="006D7455" w:rsidP="00236183">
            <w:pPr>
              <w:jc w:val="both"/>
              <w:rPr>
                <w:rFonts w:ascii="Calibri" w:hAnsi="Calibri" w:cs="Calibri"/>
                <w:bCs/>
                <w:sz w:val="24"/>
                <w:szCs w:val="24"/>
              </w:rPr>
            </w:pPr>
          </w:p>
        </w:tc>
        <w:tc>
          <w:tcPr>
            <w:tcW w:w="292" w:type="dxa"/>
          </w:tcPr>
          <w:p w14:paraId="340772BC" w14:textId="77777777" w:rsidR="006D7455" w:rsidRDefault="006D7455" w:rsidP="00236183">
            <w:pPr>
              <w:rPr>
                <w:rFonts w:ascii="Calibri" w:hAnsi="Calibri" w:cs="Calibri"/>
                <w:bCs/>
                <w:sz w:val="24"/>
                <w:szCs w:val="24"/>
              </w:rPr>
            </w:pPr>
          </w:p>
        </w:tc>
        <w:tc>
          <w:tcPr>
            <w:tcW w:w="292" w:type="dxa"/>
          </w:tcPr>
          <w:p w14:paraId="1CC96E57" w14:textId="77777777" w:rsidR="006D7455" w:rsidRDefault="006D7455" w:rsidP="00236183">
            <w:pPr>
              <w:rPr>
                <w:rFonts w:ascii="Calibri" w:hAnsi="Calibri" w:cs="Calibri"/>
                <w:bCs/>
                <w:sz w:val="24"/>
                <w:szCs w:val="24"/>
              </w:rPr>
            </w:pPr>
          </w:p>
        </w:tc>
        <w:tc>
          <w:tcPr>
            <w:tcW w:w="292" w:type="dxa"/>
          </w:tcPr>
          <w:p w14:paraId="769AC37D" w14:textId="77777777" w:rsidR="006D7455" w:rsidRDefault="006D7455" w:rsidP="00236183">
            <w:pPr>
              <w:rPr>
                <w:rFonts w:ascii="Calibri" w:hAnsi="Calibri" w:cs="Calibri"/>
                <w:bCs/>
                <w:sz w:val="24"/>
                <w:szCs w:val="24"/>
              </w:rPr>
            </w:pPr>
          </w:p>
        </w:tc>
        <w:tc>
          <w:tcPr>
            <w:tcW w:w="292" w:type="dxa"/>
          </w:tcPr>
          <w:p w14:paraId="2A4A81FB" w14:textId="77777777" w:rsidR="006D7455" w:rsidRDefault="006D7455" w:rsidP="00236183">
            <w:pPr>
              <w:rPr>
                <w:rFonts w:ascii="Calibri" w:hAnsi="Calibri" w:cs="Calibri"/>
                <w:bCs/>
                <w:sz w:val="24"/>
                <w:szCs w:val="24"/>
              </w:rPr>
            </w:pPr>
          </w:p>
        </w:tc>
        <w:tc>
          <w:tcPr>
            <w:tcW w:w="292" w:type="dxa"/>
          </w:tcPr>
          <w:p w14:paraId="07693F7F" w14:textId="77777777" w:rsidR="006D7455" w:rsidRDefault="006D7455" w:rsidP="00236183">
            <w:pPr>
              <w:rPr>
                <w:rFonts w:ascii="Calibri" w:hAnsi="Calibri" w:cs="Calibri"/>
                <w:bCs/>
                <w:sz w:val="24"/>
                <w:szCs w:val="24"/>
              </w:rPr>
            </w:pPr>
          </w:p>
        </w:tc>
        <w:tc>
          <w:tcPr>
            <w:tcW w:w="292" w:type="dxa"/>
          </w:tcPr>
          <w:p w14:paraId="6BB59F49" w14:textId="77777777" w:rsidR="006D7455" w:rsidRDefault="006D7455" w:rsidP="00236183">
            <w:pPr>
              <w:rPr>
                <w:rFonts w:ascii="Calibri" w:hAnsi="Calibri" w:cs="Calibri"/>
                <w:bCs/>
                <w:sz w:val="24"/>
                <w:szCs w:val="24"/>
              </w:rPr>
            </w:pPr>
          </w:p>
        </w:tc>
        <w:tc>
          <w:tcPr>
            <w:tcW w:w="292" w:type="dxa"/>
          </w:tcPr>
          <w:p w14:paraId="31AC9D8B" w14:textId="77777777" w:rsidR="006D7455" w:rsidRDefault="006D7455" w:rsidP="00236183">
            <w:pPr>
              <w:rPr>
                <w:rFonts w:ascii="Calibri" w:hAnsi="Calibri" w:cs="Calibri"/>
                <w:bCs/>
                <w:sz w:val="24"/>
                <w:szCs w:val="24"/>
              </w:rPr>
            </w:pPr>
          </w:p>
        </w:tc>
        <w:tc>
          <w:tcPr>
            <w:tcW w:w="292" w:type="dxa"/>
          </w:tcPr>
          <w:p w14:paraId="4624B83C" w14:textId="77777777" w:rsidR="006D7455" w:rsidRDefault="006D7455" w:rsidP="00236183">
            <w:pPr>
              <w:rPr>
                <w:rFonts w:ascii="Calibri" w:hAnsi="Calibri" w:cs="Calibri"/>
                <w:bCs/>
                <w:sz w:val="24"/>
                <w:szCs w:val="24"/>
              </w:rPr>
            </w:pPr>
          </w:p>
        </w:tc>
        <w:tc>
          <w:tcPr>
            <w:tcW w:w="292" w:type="dxa"/>
          </w:tcPr>
          <w:p w14:paraId="09BCAE5E" w14:textId="77777777" w:rsidR="006D7455" w:rsidRDefault="006D7455" w:rsidP="00236183">
            <w:pPr>
              <w:rPr>
                <w:rFonts w:ascii="Calibri" w:hAnsi="Calibri" w:cs="Calibri"/>
                <w:bCs/>
                <w:sz w:val="24"/>
                <w:szCs w:val="24"/>
              </w:rPr>
            </w:pPr>
          </w:p>
        </w:tc>
        <w:tc>
          <w:tcPr>
            <w:tcW w:w="292" w:type="dxa"/>
          </w:tcPr>
          <w:p w14:paraId="2679F416" w14:textId="77777777" w:rsidR="006D7455" w:rsidRDefault="006D7455" w:rsidP="00236183">
            <w:pPr>
              <w:rPr>
                <w:rFonts w:ascii="Calibri" w:hAnsi="Calibri" w:cs="Calibri"/>
                <w:bCs/>
                <w:sz w:val="24"/>
                <w:szCs w:val="24"/>
              </w:rPr>
            </w:pPr>
          </w:p>
        </w:tc>
        <w:tc>
          <w:tcPr>
            <w:tcW w:w="292" w:type="dxa"/>
          </w:tcPr>
          <w:p w14:paraId="2F95C2B7" w14:textId="77777777" w:rsidR="006D7455" w:rsidRDefault="006D7455" w:rsidP="00236183">
            <w:pPr>
              <w:rPr>
                <w:rFonts w:ascii="Calibri" w:hAnsi="Calibri" w:cs="Calibri"/>
                <w:bCs/>
                <w:sz w:val="24"/>
                <w:szCs w:val="24"/>
              </w:rPr>
            </w:pPr>
          </w:p>
        </w:tc>
        <w:tc>
          <w:tcPr>
            <w:tcW w:w="292" w:type="dxa"/>
          </w:tcPr>
          <w:p w14:paraId="1F5BAE57" w14:textId="77777777" w:rsidR="006D7455" w:rsidRDefault="006D7455" w:rsidP="00236183">
            <w:pPr>
              <w:rPr>
                <w:rFonts w:ascii="Calibri" w:hAnsi="Calibri" w:cs="Calibri"/>
                <w:bCs/>
                <w:sz w:val="24"/>
                <w:szCs w:val="24"/>
              </w:rPr>
            </w:pPr>
          </w:p>
        </w:tc>
        <w:tc>
          <w:tcPr>
            <w:tcW w:w="292" w:type="dxa"/>
          </w:tcPr>
          <w:p w14:paraId="1B3BFA80" w14:textId="77777777" w:rsidR="006D7455" w:rsidRDefault="006D7455" w:rsidP="00236183">
            <w:pPr>
              <w:rPr>
                <w:rFonts w:ascii="Calibri" w:hAnsi="Calibri" w:cs="Calibri"/>
                <w:bCs/>
                <w:sz w:val="24"/>
                <w:szCs w:val="24"/>
              </w:rPr>
            </w:pPr>
          </w:p>
        </w:tc>
        <w:tc>
          <w:tcPr>
            <w:tcW w:w="292" w:type="dxa"/>
          </w:tcPr>
          <w:p w14:paraId="6705D17F" w14:textId="77777777" w:rsidR="006D7455" w:rsidRDefault="006D7455" w:rsidP="00236183">
            <w:pPr>
              <w:rPr>
                <w:rFonts w:ascii="Calibri" w:hAnsi="Calibri" w:cs="Calibri"/>
                <w:bCs/>
                <w:sz w:val="24"/>
                <w:szCs w:val="24"/>
              </w:rPr>
            </w:pPr>
          </w:p>
        </w:tc>
        <w:tc>
          <w:tcPr>
            <w:tcW w:w="292" w:type="dxa"/>
          </w:tcPr>
          <w:p w14:paraId="6542DC89" w14:textId="77777777" w:rsidR="006D7455" w:rsidRDefault="006D7455" w:rsidP="00236183">
            <w:pPr>
              <w:rPr>
                <w:rFonts w:ascii="Calibri" w:hAnsi="Calibri" w:cs="Calibri"/>
                <w:bCs/>
                <w:sz w:val="24"/>
                <w:szCs w:val="24"/>
              </w:rPr>
            </w:pPr>
          </w:p>
        </w:tc>
        <w:tc>
          <w:tcPr>
            <w:tcW w:w="292" w:type="dxa"/>
          </w:tcPr>
          <w:p w14:paraId="51136715" w14:textId="77777777" w:rsidR="006D7455" w:rsidRDefault="006D7455" w:rsidP="00236183">
            <w:pPr>
              <w:rPr>
                <w:rFonts w:ascii="Calibri" w:hAnsi="Calibri" w:cs="Calibri"/>
                <w:bCs/>
                <w:sz w:val="24"/>
                <w:szCs w:val="24"/>
              </w:rPr>
            </w:pPr>
          </w:p>
        </w:tc>
        <w:tc>
          <w:tcPr>
            <w:tcW w:w="292" w:type="dxa"/>
          </w:tcPr>
          <w:p w14:paraId="70667F5F" w14:textId="77777777" w:rsidR="006D7455" w:rsidRDefault="006D7455" w:rsidP="00236183">
            <w:pPr>
              <w:rPr>
                <w:rFonts w:ascii="Calibri" w:hAnsi="Calibri" w:cs="Calibri"/>
                <w:bCs/>
                <w:sz w:val="24"/>
                <w:szCs w:val="24"/>
              </w:rPr>
            </w:pPr>
          </w:p>
        </w:tc>
        <w:tc>
          <w:tcPr>
            <w:tcW w:w="292" w:type="dxa"/>
          </w:tcPr>
          <w:p w14:paraId="27314B2F" w14:textId="77777777" w:rsidR="006D7455" w:rsidRDefault="006D7455" w:rsidP="00236183">
            <w:pPr>
              <w:rPr>
                <w:rFonts w:ascii="Calibri" w:hAnsi="Calibri" w:cs="Calibri"/>
                <w:bCs/>
                <w:sz w:val="24"/>
                <w:szCs w:val="24"/>
              </w:rPr>
            </w:pPr>
          </w:p>
        </w:tc>
        <w:tc>
          <w:tcPr>
            <w:tcW w:w="292" w:type="dxa"/>
          </w:tcPr>
          <w:p w14:paraId="291E24AA" w14:textId="77777777" w:rsidR="006D7455" w:rsidRDefault="006D7455" w:rsidP="00236183">
            <w:pPr>
              <w:rPr>
                <w:rFonts w:ascii="Calibri" w:hAnsi="Calibri" w:cs="Calibri"/>
                <w:bCs/>
                <w:sz w:val="24"/>
                <w:szCs w:val="24"/>
              </w:rPr>
            </w:pPr>
          </w:p>
        </w:tc>
        <w:tc>
          <w:tcPr>
            <w:tcW w:w="292" w:type="dxa"/>
          </w:tcPr>
          <w:p w14:paraId="04715864" w14:textId="77777777" w:rsidR="006D7455" w:rsidRDefault="006D7455" w:rsidP="00236183">
            <w:pPr>
              <w:rPr>
                <w:rFonts w:ascii="Calibri" w:hAnsi="Calibri" w:cs="Calibri"/>
                <w:bCs/>
                <w:sz w:val="24"/>
                <w:szCs w:val="24"/>
              </w:rPr>
            </w:pPr>
          </w:p>
        </w:tc>
        <w:tc>
          <w:tcPr>
            <w:tcW w:w="292" w:type="dxa"/>
          </w:tcPr>
          <w:p w14:paraId="0B58A483" w14:textId="77777777" w:rsidR="006D7455" w:rsidRDefault="006D7455" w:rsidP="00236183">
            <w:pPr>
              <w:rPr>
                <w:rFonts w:ascii="Calibri" w:hAnsi="Calibri" w:cs="Calibri"/>
                <w:bCs/>
                <w:sz w:val="24"/>
                <w:szCs w:val="24"/>
              </w:rPr>
            </w:pPr>
          </w:p>
        </w:tc>
        <w:tc>
          <w:tcPr>
            <w:tcW w:w="292" w:type="dxa"/>
          </w:tcPr>
          <w:p w14:paraId="62ABE132" w14:textId="77777777" w:rsidR="006D7455" w:rsidRDefault="006D7455" w:rsidP="00236183">
            <w:pPr>
              <w:rPr>
                <w:rFonts w:ascii="Calibri" w:hAnsi="Calibri" w:cs="Calibri"/>
                <w:bCs/>
                <w:sz w:val="24"/>
                <w:szCs w:val="24"/>
              </w:rPr>
            </w:pPr>
          </w:p>
        </w:tc>
        <w:tc>
          <w:tcPr>
            <w:tcW w:w="292" w:type="dxa"/>
          </w:tcPr>
          <w:p w14:paraId="76EB306C" w14:textId="77777777" w:rsidR="006D7455" w:rsidRDefault="006D7455" w:rsidP="00236183">
            <w:pPr>
              <w:rPr>
                <w:rFonts w:ascii="Calibri" w:hAnsi="Calibri" w:cs="Calibri"/>
                <w:bCs/>
                <w:sz w:val="24"/>
                <w:szCs w:val="24"/>
              </w:rPr>
            </w:pPr>
          </w:p>
        </w:tc>
        <w:tc>
          <w:tcPr>
            <w:tcW w:w="292" w:type="dxa"/>
          </w:tcPr>
          <w:p w14:paraId="37ADA9B4" w14:textId="77777777" w:rsidR="006D7455" w:rsidRDefault="006D7455" w:rsidP="00236183">
            <w:pPr>
              <w:rPr>
                <w:rFonts w:ascii="Calibri" w:hAnsi="Calibri" w:cs="Calibri"/>
                <w:bCs/>
                <w:sz w:val="24"/>
                <w:szCs w:val="24"/>
              </w:rPr>
            </w:pPr>
          </w:p>
        </w:tc>
      </w:tr>
      <w:tr w:rsidR="006D7455" w14:paraId="15B66DEB" w14:textId="77777777" w:rsidTr="006D7455">
        <w:trPr>
          <w:trHeight w:val="340"/>
        </w:trPr>
        <w:tc>
          <w:tcPr>
            <w:tcW w:w="293" w:type="dxa"/>
          </w:tcPr>
          <w:p w14:paraId="641B16D5" w14:textId="77777777" w:rsidR="006D7455" w:rsidRDefault="006D7455" w:rsidP="00236183">
            <w:pPr>
              <w:jc w:val="both"/>
              <w:rPr>
                <w:rFonts w:ascii="Calibri" w:hAnsi="Calibri" w:cs="Calibri"/>
                <w:bCs/>
                <w:sz w:val="24"/>
                <w:szCs w:val="24"/>
              </w:rPr>
            </w:pPr>
          </w:p>
        </w:tc>
        <w:tc>
          <w:tcPr>
            <w:tcW w:w="293" w:type="dxa"/>
          </w:tcPr>
          <w:p w14:paraId="7E47C490" w14:textId="77777777" w:rsidR="006D7455" w:rsidRDefault="006D7455" w:rsidP="00236183">
            <w:pPr>
              <w:jc w:val="both"/>
              <w:rPr>
                <w:rFonts w:ascii="Calibri" w:hAnsi="Calibri" w:cs="Calibri"/>
                <w:bCs/>
                <w:sz w:val="24"/>
                <w:szCs w:val="24"/>
              </w:rPr>
            </w:pPr>
          </w:p>
        </w:tc>
        <w:tc>
          <w:tcPr>
            <w:tcW w:w="293" w:type="dxa"/>
          </w:tcPr>
          <w:p w14:paraId="224CCAB1" w14:textId="77777777" w:rsidR="006D7455" w:rsidRDefault="006D7455" w:rsidP="00236183">
            <w:pPr>
              <w:jc w:val="both"/>
              <w:rPr>
                <w:rFonts w:ascii="Calibri" w:hAnsi="Calibri" w:cs="Calibri"/>
                <w:bCs/>
                <w:sz w:val="24"/>
                <w:szCs w:val="24"/>
              </w:rPr>
            </w:pPr>
          </w:p>
        </w:tc>
        <w:tc>
          <w:tcPr>
            <w:tcW w:w="292" w:type="dxa"/>
          </w:tcPr>
          <w:p w14:paraId="77089DDF" w14:textId="77777777" w:rsidR="006D7455" w:rsidRDefault="006D7455" w:rsidP="00236183">
            <w:pPr>
              <w:jc w:val="both"/>
              <w:rPr>
                <w:rFonts w:ascii="Calibri" w:hAnsi="Calibri" w:cs="Calibri"/>
                <w:bCs/>
                <w:sz w:val="24"/>
                <w:szCs w:val="24"/>
              </w:rPr>
            </w:pPr>
          </w:p>
        </w:tc>
        <w:tc>
          <w:tcPr>
            <w:tcW w:w="292" w:type="dxa"/>
          </w:tcPr>
          <w:p w14:paraId="209D6F59" w14:textId="77777777" w:rsidR="006D7455" w:rsidRDefault="006D7455" w:rsidP="00236183">
            <w:pPr>
              <w:jc w:val="both"/>
              <w:rPr>
                <w:rFonts w:ascii="Calibri" w:hAnsi="Calibri" w:cs="Calibri"/>
                <w:bCs/>
                <w:sz w:val="24"/>
                <w:szCs w:val="24"/>
              </w:rPr>
            </w:pPr>
          </w:p>
        </w:tc>
        <w:tc>
          <w:tcPr>
            <w:tcW w:w="292" w:type="dxa"/>
          </w:tcPr>
          <w:p w14:paraId="52C55C35" w14:textId="77777777" w:rsidR="006D7455" w:rsidRDefault="006D7455" w:rsidP="00236183">
            <w:pPr>
              <w:jc w:val="both"/>
              <w:rPr>
                <w:rFonts w:ascii="Calibri" w:hAnsi="Calibri" w:cs="Calibri"/>
                <w:bCs/>
                <w:sz w:val="24"/>
                <w:szCs w:val="24"/>
              </w:rPr>
            </w:pPr>
          </w:p>
        </w:tc>
        <w:tc>
          <w:tcPr>
            <w:tcW w:w="292" w:type="dxa"/>
          </w:tcPr>
          <w:p w14:paraId="786F43E7" w14:textId="77777777" w:rsidR="006D7455" w:rsidRDefault="006D7455" w:rsidP="00236183">
            <w:pPr>
              <w:jc w:val="both"/>
              <w:rPr>
                <w:rFonts w:ascii="Calibri" w:hAnsi="Calibri" w:cs="Calibri"/>
                <w:bCs/>
                <w:sz w:val="24"/>
                <w:szCs w:val="24"/>
              </w:rPr>
            </w:pPr>
          </w:p>
        </w:tc>
        <w:tc>
          <w:tcPr>
            <w:tcW w:w="292" w:type="dxa"/>
          </w:tcPr>
          <w:p w14:paraId="5F8CEF46" w14:textId="77777777" w:rsidR="006D7455" w:rsidRDefault="006D7455" w:rsidP="00236183">
            <w:pPr>
              <w:jc w:val="both"/>
              <w:rPr>
                <w:rFonts w:ascii="Calibri" w:hAnsi="Calibri" w:cs="Calibri"/>
                <w:bCs/>
                <w:sz w:val="24"/>
                <w:szCs w:val="24"/>
              </w:rPr>
            </w:pPr>
          </w:p>
        </w:tc>
        <w:tc>
          <w:tcPr>
            <w:tcW w:w="292" w:type="dxa"/>
          </w:tcPr>
          <w:p w14:paraId="3CC44219" w14:textId="77777777" w:rsidR="006D7455" w:rsidRDefault="006D7455" w:rsidP="00236183">
            <w:pPr>
              <w:jc w:val="both"/>
              <w:rPr>
                <w:rFonts w:ascii="Calibri" w:hAnsi="Calibri" w:cs="Calibri"/>
                <w:bCs/>
                <w:sz w:val="24"/>
                <w:szCs w:val="24"/>
              </w:rPr>
            </w:pPr>
          </w:p>
        </w:tc>
        <w:tc>
          <w:tcPr>
            <w:tcW w:w="292" w:type="dxa"/>
          </w:tcPr>
          <w:p w14:paraId="5028819D" w14:textId="77777777" w:rsidR="006D7455" w:rsidRDefault="006D7455" w:rsidP="00236183">
            <w:pPr>
              <w:rPr>
                <w:rFonts w:ascii="Calibri" w:hAnsi="Calibri" w:cs="Calibri"/>
                <w:bCs/>
                <w:sz w:val="24"/>
                <w:szCs w:val="24"/>
              </w:rPr>
            </w:pPr>
          </w:p>
        </w:tc>
        <w:tc>
          <w:tcPr>
            <w:tcW w:w="292" w:type="dxa"/>
          </w:tcPr>
          <w:p w14:paraId="3D013748" w14:textId="77777777" w:rsidR="006D7455" w:rsidRDefault="006D7455" w:rsidP="00236183">
            <w:pPr>
              <w:rPr>
                <w:rFonts w:ascii="Calibri" w:hAnsi="Calibri" w:cs="Calibri"/>
                <w:bCs/>
                <w:sz w:val="24"/>
                <w:szCs w:val="24"/>
              </w:rPr>
            </w:pPr>
          </w:p>
        </w:tc>
        <w:tc>
          <w:tcPr>
            <w:tcW w:w="292" w:type="dxa"/>
          </w:tcPr>
          <w:p w14:paraId="72B2976D" w14:textId="77777777" w:rsidR="006D7455" w:rsidRDefault="006D7455" w:rsidP="00236183">
            <w:pPr>
              <w:rPr>
                <w:rFonts w:ascii="Calibri" w:hAnsi="Calibri" w:cs="Calibri"/>
                <w:bCs/>
                <w:sz w:val="24"/>
                <w:szCs w:val="24"/>
              </w:rPr>
            </w:pPr>
          </w:p>
        </w:tc>
        <w:tc>
          <w:tcPr>
            <w:tcW w:w="292" w:type="dxa"/>
          </w:tcPr>
          <w:p w14:paraId="48681B5F" w14:textId="77777777" w:rsidR="006D7455" w:rsidRDefault="006D7455" w:rsidP="00236183">
            <w:pPr>
              <w:rPr>
                <w:rFonts w:ascii="Calibri" w:hAnsi="Calibri" w:cs="Calibri"/>
                <w:bCs/>
                <w:sz w:val="24"/>
                <w:szCs w:val="24"/>
              </w:rPr>
            </w:pPr>
          </w:p>
        </w:tc>
        <w:tc>
          <w:tcPr>
            <w:tcW w:w="292" w:type="dxa"/>
          </w:tcPr>
          <w:p w14:paraId="5CEEDF35" w14:textId="77777777" w:rsidR="006D7455" w:rsidRDefault="006D7455" w:rsidP="00236183">
            <w:pPr>
              <w:rPr>
                <w:rFonts w:ascii="Calibri" w:hAnsi="Calibri" w:cs="Calibri"/>
                <w:bCs/>
                <w:sz w:val="24"/>
                <w:szCs w:val="24"/>
              </w:rPr>
            </w:pPr>
          </w:p>
        </w:tc>
        <w:tc>
          <w:tcPr>
            <w:tcW w:w="292" w:type="dxa"/>
          </w:tcPr>
          <w:p w14:paraId="52F5C9F9" w14:textId="77777777" w:rsidR="006D7455" w:rsidRDefault="006D7455" w:rsidP="00236183">
            <w:pPr>
              <w:rPr>
                <w:rFonts w:ascii="Calibri" w:hAnsi="Calibri" w:cs="Calibri"/>
                <w:bCs/>
                <w:sz w:val="24"/>
                <w:szCs w:val="24"/>
              </w:rPr>
            </w:pPr>
          </w:p>
        </w:tc>
        <w:tc>
          <w:tcPr>
            <w:tcW w:w="292" w:type="dxa"/>
          </w:tcPr>
          <w:p w14:paraId="3A522781" w14:textId="77777777" w:rsidR="006D7455" w:rsidRDefault="006D7455" w:rsidP="00236183">
            <w:pPr>
              <w:rPr>
                <w:rFonts w:ascii="Calibri" w:hAnsi="Calibri" w:cs="Calibri"/>
                <w:bCs/>
                <w:sz w:val="24"/>
                <w:szCs w:val="24"/>
              </w:rPr>
            </w:pPr>
          </w:p>
        </w:tc>
        <w:tc>
          <w:tcPr>
            <w:tcW w:w="292" w:type="dxa"/>
          </w:tcPr>
          <w:p w14:paraId="7CC255BA" w14:textId="77777777" w:rsidR="006D7455" w:rsidRDefault="006D7455" w:rsidP="00236183">
            <w:pPr>
              <w:rPr>
                <w:rFonts w:ascii="Calibri" w:hAnsi="Calibri" w:cs="Calibri"/>
                <w:bCs/>
                <w:sz w:val="24"/>
                <w:szCs w:val="24"/>
              </w:rPr>
            </w:pPr>
          </w:p>
        </w:tc>
        <w:tc>
          <w:tcPr>
            <w:tcW w:w="292" w:type="dxa"/>
          </w:tcPr>
          <w:p w14:paraId="465FC6EB" w14:textId="77777777" w:rsidR="006D7455" w:rsidRDefault="006D7455" w:rsidP="00236183">
            <w:pPr>
              <w:rPr>
                <w:rFonts w:ascii="Calibri" w:hAnsi="Calibri" w:cs="Calibri"/>
                <w:bCs/>
                <w:sz w:val="24"/>
                <w:szCs w:val="24"/>
              </w:rPr>
            </w:pPr>
          </w:p>
        </w:tc>
        <w:tc>
          <w:tcPr>
            <w:tcW w:w="292" w:type="dxa"/>
          </w:tcPr>
          <w:p w14:paraId="635EF312" w14:textId="77777777" w:rsidR="006D7455" w:rsidRDefault="006D7455" w:rsidP="00236183">
            <w:pPr>
              <w:rPr>
                <w:rFonts w:ascii="Calibri" w:hAnsi="Calibri" w:cs="Calibri"/>
                <w:bCs/>
                <w:sz w:val="24"/>
                <w:szCs w:val="24"/>
              </w:rPr>
            </w:pPr>
          </w:p>
        </w:tc>
        <w:tc>
          <w:tcPr>
            <w:tcW w:w="292" w:type="dxa"/>
          </w:tcPr>
          <w:p w14:paraId="4C9FE13D" w14:textId="77777777" w:rsidR="006D7455" w:rsidRDefault="006D7455" w:rsidP="00236183">
            <w:pPr>
              <w:rPr>
                <w:rFonts w:ascii="Calibri" w:hAnsi="Calibri" w:cs="Calibri"/>
                <w:bCs/>
                <w:sz w:val="24"/>
                <w:szCs w:val="24"/>
              </w:rPr>
            </w:pPr>
          </w:p>
        </w:tc>
        <w:tc>
          <w:tcPr>
            <w:tcW w:w="292" w:type="dxa"/>
          </w:tcPr>
          <w:p w14:paraId="2C90C9FD" w14:textId="77777777" w:rsidR="006D7455" w:rsidRDefault="006D7455" w:rsidP="00236183">
            <w:pPr>
              <w:rPr>
                <w:rFonts w:ascii="Calibri" w:hAnsi="Calibri" w:cs="Calibri"/>
                <w:bCs/>
                <w:sz w:val="24"/>
                <w:szCs w:val="24"/>
              </w:rPr>
            </w:pPr>
          </w:p>
        </w:tc>
        <w:tc>
          <w:tcPr>
            <w:tcW w:w="292" w:type="dxa"/>
          </w:tcPr>
          <w:p w14:paraId="49A1A6CE" w14:textId="77777777" w:rsidR="006D7455" w:rsidRDefault="006D7455" w:rsidP="00236183">
            <w:pPr>
              <w:rPr>
                <w:rFonts w:ascii="Calibri" w:hAnsi="Calibri" w:cs="Calibri"/>
                <w:bCs/>
                <w:sz w:val="24"/>
                <w:szCs w:val="24"/>
              </w:rPr>
            </w:pPr>
          </w:p>
        </w:tc>
        <w:tc>
          <w:tcPr>
            <w:tcW w:w="292" w:type="dxa"/>
          </w:tcPr>
          <w:p w14:paraId="59891A01" w14:textId="77777777" w:rsidR="006D7455" w:rsidRDefault="006D7455" w:rsidP="00236183">
            <w:pPr>
              <w:rPr>
                <w:rFonts w:ascii="Calibri" w:hAnsi="Calibri" w:cs="Calibri"/>
                <w:bCs/>
                <w:sz w:val="24"/>
                <w:szCs w:val="24"/>
              </w:rPr>
            </w:pPr>
          </w:p>
        </w:tc>
        <w:tc>
          <w:tcPr>
            <w:tcW w:w="292" w:type="dxa"/>
          </w:tcPr>
          <w:p w14:paraId="7BB78B26" w14:textId="77777777" w:rsidR="006D7455" w:rsidRDefault="006D7455" w:rsidP="00236183">
            <w:pPr>
              <w:rPr>
                <w:rFonts w:ascii="Calibri" w:hAnsi="Calibri" w:cs="Calibri"/>
                <w:bCs/>
                <w:sz w:val="24"/>
                <w:szCs w:val="24"/>
              </w:rPr>
            </w:pPr>
          </w:p>
        </w:tc>
        <w:tc>
          <w:tcPr>
            <w:tcW w:w="292" w:type="dxa"/>
          </w:tcPr>
          <w:p w14:paraId="4B623B7F" w14:textId="77777777" w:rsidR="006D7455" w:rsidRDefault="006D7455" w:rsidP="00236183">
            <w:pPr>
              <w:rPr>
                <w:rFonts w:ascii="Calibri" w:hAnsi="Calibri" w:cs="Calibri"/>
                <w:bCs/>
                <w:sz w:val="24"/>
                <w:szCs w:val="24"/>
              </w:rPr>
            </w:pPr>
          </w:p>
        </w:tc>
        <w:tc>
          <w:tcPr>
            <w:tcW w:w="292" w:type="dxa"/>
          </w:tcPr>
          <w:p w14:paraId="1291595F" w14:textId="77777777" w:rsidR="006D7455" w:rsidRDefault="006D7455" w:rsidP="00236183">
            <w:pPr>
              <w:rPr>
                <w:rFonts w:ascii="Calibri" w:hAnsi="Calibri" w:cs="Calibri"/>
                <w:bCs/>
                <w:sz w:val="24"/>
                <w:szCs w:val="24"/>
              </w:rPr>
            </w:pPr>
          </w:p>
        </w:tc>
        <w:tc>
          <w:tcPr>
            <w:tcW w:w="292" w:type="dxa"/>
          </w:tcPr>
          <w:p w14:paraId="6D1E4A01" w14:textId="77777777" w:rsidR="006D7455" w:rsidRDefault="006D7455" w:rsidP="00236183">
            <w:pPr>
              <w:rPr>
                <w:rFonts w:ascii="Calibri" w:hAnsi="Calibri" w:cs="Calibri"/>
                <w:bCs/>
                <w:sz w:val="24"/>
                <w:szCs w:val="24"/>
              </w:rPr>
            </w:pPr>
          </w:p>
        </w:tc>
        <w:tc>
          <w:tcPr>
            <w:tcW w:w="292" w:type="dxa"/>
          </w:tcPr>
          <w:p w14:paraId="3E0A06EB" w14:textId="77777777" w:rsidR="006D7455" w:rsidRDefault="006D7455" w:rsidP="00236183">
            <w:pPr>
              <w:rPr>
                <w:rFonts w:ascii="Calibri" w:hAnsi="Calibri" w:cs="Calibri"/>
                <w:bCs/>
                <w:sz w:val="24"/>
                <w:szCs w:val="24"/>
              </w:rPr>
            </w:pPr>
          </w:p>
        </w:tc>
        <w:tc>
          <w:tcPr>
            <w:tcW w:w="292" w:type="dxa"/>
          </w:tcPr>
          <w:p w14:paraId="21B83745" w14:textId="77777777" w:rsidR="006D7455" w:rsidRDefault="006D7455" w:rsidP="00236183">
            <w:pPr>
              <w:rPr>
                <w:rFonts w:ascii="Calibri" w:hAnsi="Calibri" w:cs="Calibri"/>
                <w:bCs/>
                <w:sz w:val="24"/>
                <w:szCs w:val="24"/>
              </w:rPr>
            </w:pPr>
          </w:p>
        </w:tc>
        <w:tc>
          <w:tcPr>
            <w:tcW w:w="292" w:type="dxa"/>
          </w:tcPr>
          <w:p w14:paraId="332D1A00" w14:textId="77777777" w:rsidR="006D7455" w:rsidRDefault="006D7455" w:rsidP="00236183">
            <w:pPr>
              <w:rPr>
                <w:rFonts w:ascii="Calibri" w:hAnsi="Calibri" w:cs="Calibri"/>
                <w:bCs/>
                <w:sz w:val="24"/>
                <w:szCs w:val="24"/>
              </w:rPr>
            </w:pPr>
          </w:p>
        </w:tc>
        <w:tc>
          <w:tcPr>
            <w:tcW w:w="292" w:type="dxa"/>
          </w:tcPr>
          <w:p w14:paraId="644B33DC" w14:textId="77777777" w:rsidR="006D7455" w:rsidRDefault="006D7455" w:rsidP="00236183">
            <w:pPr>
              <w:rPr>
                <w:rFonts w:ascii="Calibri" w:hAnsi="Calibri" w:cs="Calibri"/>
                <w:bCs/>
                <w:sz w:val="24"/>
                <w:szCs w:val="24"/>
              </w:rPr>
            </w:pPr>
          </w:p>
        </w:tc>
        <w:tc>
          <w:tcPr>
            <w:tcW w:w="292" w:type="dxa"/>
          </w:tcPr>
          <w:p w14:paraId="3411722A" w14:textId="77777777" w:rsidR="006D7455" w:rsidRDefault="006D7455" w:rsidP="00236183">
            <w:pPr>
              <w:rPr>
                <w:rFonts w:ascii="Calibri" w:hAnsi="Calibri" w:cs="Calibri"/>
                <w:bCs/>
                <w:sz w:val="24"/>
                <w:szCs w:val="24"/>
              </w:rPr>
            </w:pPr>
          </w:p>
        </w:tc>
        <w:tc>
          <w:tcPr>
            <w:tcW w:w="292" w:type="dxa"/>
          </w:tcPr>
          <w:p w14:paraId="1C5576AC" w14:textId="77777777" w:rsidR="006D7455" w:rsidRDefault="006D7455" w:rsidP="00236183">
            <w:pPr>
              <w:rPr>
                <w:rFonts w:ascii="Calibri" w:hAnsi="Calibri" w:cs="Calibri"/>
                <w:bCs/>
                <w:sz w:val="24"/>
                <w:szCs w:val="24"/>
              </w:rPr>
            </w:pPr>
          </w:p>
        </w:tc>
      </w:tr>
      <w:tr w:rsidR="006D7455" w14:paraId="7B9439BF" w14:textId="77777777" w:rsidTr="006D7455">
        <w:trPr>
          <w:trHeight w:val="340"/>
        </w:trPr>
        <w:tc>
          <w:tcPr>
            <w:tcW w:w="293" w:type="dxa"/>
          </w:tcPr>
          <w:p w14:paraId="12A38426" w14:textId="77777777" w:rsidR="006D7455" w:rsidRDefault="006D7455" w:rsidP="00236183">
            <w:pPr>
              <w:jc w:val="both"/>
              <w:rPr>
                <w:rFonts w:ascii="Calibri" w:hAnsi="Calibri" w:cs="Calibri"/>
                <w:bCs/>
                <w:sz w:val="24"/>
                <w:szCs w:val="24"/>
              </w:rPr>
            </w:pPr>
          </w:p>
        </w:tc>
        <w:tc>
          <w:tcPr>
            <w:tcW w:w="293" w:type="dxa"/>
          </w:tcPr>
          <w:p w14:paraId="26116CFD" w14:textId="77777777" w:rsidR="006D7455" w:rsidRDefault="006D7455" w:rsidP="00236183">
            <w:pPr>
              <w:jc w:val="both"/>
              <w:rPr>
                <w:rFonts w:ascii="Calibri" w:hAnsi="Calibri" w:cs="Calibri"/>
                <w:bCs/>
                <w:sz w:val="24"/>
                <w:szCs w:val="24"/>
              </w:rPr>
            </w:pPr>
          </w:p>
        </w:tc>
        <w:tc>
          <w:tcPr>
            <w:tcW w:w="293" w:type="dxa"/>
          </w:tcPr>
          <w:p w14:paraId="058EEED2" w14:textId="77777777" w:rsidR="006D7455" w:rsidRDefault="006D7455" w:rsidP="00236183">
            <w:pPr>
              <w:jc w:val="both"/>
              <w:rPr>
                <w:rFonts w:ascii="Calibri" w:hAnsi="Calibri" w:cs="Calibri"/>
                <w:bCs/>
                <w:sz w:val="24"/>
                <w:szCs w:val="24"/>
              </w:rPr>
            </w:pPr>
          </w:p>
        </w:tc>
        <w:tc>
          <w:tcPr>
            <w:tcW w:w="292" w:type="dxa"/>
          </w:tcPr>
          <w:p w14:paraId="576C97A6" w14:textId="77777777" w:rsidR="006D7455" w:rsidRDefault="006D7455" w:rsidP="00236183">
            <w:pPr>
              <w:jc w:val="both"/>
              <w:rPr>
                <w:rFonts w:ascii="Calibri" w:hAnsi="Calibri" w:cs="Calibri"/>
                <w:bCs/>
                <w:sz w:val="24"/>
                <w:szCs w:val="24"/>
              </w:rPr>
            </w:pPr>
          </w:p>
        </w:tc>
        <w:tc>
          <w:tcPr>
            <w:tcW w:w="292" w:type="dxa"/>
          </w:tcPr>
          <w:p w14:paraId="7C029F55" w14:textId="77777777" w:rsidR="006D7455" w:rsidRDefault="006D7455" w:rsidP="00236183">
            <w:pPr>
              <w:jc w:val="both"/>
              <w:rPr>
                <w:rFonts w:ascii="Calibri" w:hAnsi="Calibri" w:cs="Calibri"/>
                <w:bCs/>
                <w:sz w:val="24"/>
                <w:szCs w:val="24"/>
              </w:rPr>
            </w:pPr>
          </w:p>
        </w:tc>
        <w:tc>
          <w:tcPr>
            <w:tcW w:w="292" w:type="dxa"/>
          </w:tcPr>
          <w:p w14:paraId="0BA76C87" w14:textId="77777777" w:rsidR="006D7455" w:rsidRDefault="006D7455" w:rsidP="00236183">
            <w:pPr>
              <w:jc w:val="both"/>
              <w:rPr>
                <w:rFonts w:ascii="Calibri" w:hAnsi="Calibri" w:cs="Calibri"/>
                <w:bCs/>
                <w:sz w:val="24"/>
                <w:szCs w:val="24"/>
              </w:rPr>
            </w:pPr>
          </w:p>
        </w:tc>
        <w:tc>
          <w:tcPr>
            <w:tcW w:w="292" w:type="dxa"/>
          </w:tcPr>
          <w:p w14:paraId="30FB3935" w14:textId="77777777" w:rsidR="006D7455" w:rsidRDefault="006D7455" w:rsidP="00236183">
            <w:pPr>
              <w:jc w:val="both"/>
              <w:rPr>
                <w:rFonts w:ascii="Calibri" w:hAnsi="Calibri" w:cs="Calibri"/>
                <w:bCs/>
                <w:sz w:val="24"/>
                <w:szCs w:val="24"/>
              </w:rPr>
            </w:pPr>
          </w:p>
        </w:tc>
        <w:tc>
          <w:tcPr>
            <w:tcW w:w="292" w:type="dxa"/>
          </w:tcPr>
          <w:p w14:paraId="30CE68A4" w14:textId="77777777" w:rsidR="006D7455" w:rsidRDefault="006D7455" w:rsidP="00236183">
            <w:pPr>
              <w:jc w:val="both"/>
              <w:rPr>
                <w:rFonts w:ascii="Calibri" w:hAnsi="Calibri" w:cs="Calibri"/>
                <w:bCs/>
                <w:sz w:val="24"/>
                <w:szCs w:val="24"/>
              </w:rPr>
            </w:pPr>
          </w:p>
        </w:tc>
        <w:tc>
          <w:tcPr>
            <w:tcW w:w="292" w:type="dxa"/>
          </w:tcPr>
          <w:p w14:paraId="799132DE" w14:textId="77777777" w:rsidR="006D7455" w:rsidRDefault="006D7455" w:rsidP="00236183">
            <w:pPr>
              <w:jc w:val="both"/>
              <w:rPr>
                <w:rFonts w:ascii="Calibri" w:hAnsi="Calibri" w:cs="Calibri"/>
                <w:bCs/>
                <w:sz w:val="24"/>
                <w:szCs w:val="24"/>
              </w:rPr>
            </w:pPr>
          </w:p>
        </w:tc>
        <w:tc>
          <w:tcPr>
            <w:tcW w:w="292" w:type="dxa"/>
          </w:tcPr>
          <w:p w14:paraId="52595FF0" w14:textId="77777777" w:rsidR="006D7455" w:rsidRDefault="006D7455" w:rsidP="00236183">
            <w:pPr>
              <w:rPr>
                <w:rFonts w:ascii="Calibri" w:hAnsi="Calibri" w:cs="Calibri"/>
                <w:bCs/>
                <w:sz w:val="24"/>
                <w:szCs w:val="24"/>
              </w:rPr>
            </w:pPr>
          </w:p>
        </w:tc>
        <w:tc>
          <w:tcPr>
            <w:tcW w:w="292" w:type="dxa"/>
          </w:tcPr>
          <w:p w14:paraId="49C26C9A" w14:textId="77777777" w:rsidR="006D7455" w:rsidRDefault="006D7455" w:rsidP="00236183">
            <w:pPr>
              <w:rPr>
                <w:rFonts w:ascii="Calibri" w:hAnsi="Calibri" w:cs="Calibri"/>
                <w:bCs/>
                <w:sz w:val="24"/>
                <w:szCs w:val="24"/>
              </w:rPr>
            </w:pPr>
          </w:p>
        </w:tc>
        <w:tc>
          <w:tcPr>
            <w:tcW w:w="292" w:type="dxa"/>
          </w:tcPr>
          <w:p w14:paraId="42CD37CC" w14:textId="77777777" w:rsidR="006D7455" w:rsidRDefault="006D7455" w:rsidP="00236183">
            <w:pPr>
              <w:rPr>
                <w:rFonts w:ascii="Calibri" w:hAnsi="Calibri" w:cs="Calibri"/>
                <w:bCs/>
                <w:sz w:val="24"/>
                <w:szCs w:val="24"/>
              </w:rPr>
            </w:pPr>
          </w:p>
        </w:tc>
        <w:tc>
          <w:tcPr>
            <w:tcW w:w="292" w:type="dxa"/>
          </w:tcPr>
          <w:p w14:paraId="55E25D82" w14:textId="77777777" w:rsidR="006D7455" w:rsidRDefault="006D7455" w:rsidP="00236183">
            <w:pPr>
              <w:rPr>
                <w:rFonts w:ascii="Calibri" w:hAnsi="Calibri" w:cs="Calibri"/>
                <w:bCs/>
                <w:sz w:val="24"/>
                <w:szCs w:val="24"/>
              </w:rPr>
            </w:pPr>
          </w:p>
        </w:tc>
        <w:tc>
          <w:tcPr>
            <w:tcW w:w="292" w:type="dxa"/>
          </w:tcPr>
          <w:p w14:paraId="682A1A3E" w14:textId="77777777" w:rsidR="006D7455" w:rsidRDefault="006D7455" w:rsidP="00236183">
            <w:pPr>
              <w:rPr>
                <w:rFonts w:ascii="Calibri" w:hAnsi="Calibri" w:cs="Calibri"/>
                <w:bCs/>
                <w:sz w:val="24"/>
                <w:szCs w:val="24"/>
              </w:rPr>
            </w:pPr>
          </w:p>
        </w:tc>
        <w:tc>
          <w:tcPr>
            <w:tcW w:w="292" w:type="dxa"/>
          </w:tcPr>
          <w:p w14:paraId="323DAA72" w14:textId="77777777" w:rsidR="006D7455" w:rsidRDefault="006D7455" w:rsidP="00236183">
            <w:pPr>
              <w:rPr>
                <w:rFonts w:ascii="Calibri" w:hAnsi="Calibri" w:cs="Calibri"/>
                <w:bCs/>
                <w:sz w:val="24"/>
                <w:szCs w:val="24"/>
              </w:rPr>
            </w:pPr>
          </w:p>
        </w:tc>
        <w:tc>
          <w:tcPr>
            <w:tcW w:w="292" w:type="dxa"/>
          </w:tcPr>
          <w:p w14:paraId="02C09CCD" w14:textId="77777777" w:rsidR="006D7455" w:rsidRDefault="006D7455" w:rsidP="00236183">
            <w:pPr>
              <w:rPr>
                <w:rFonts w:ascii="Calibri" w:hAnsi="Calibri" w:cs="Calibri"/>
                <w:bCs/>
                <w:sz w:val="24"/>
                <w:szCs w:val="24"/>
              </w:rPr>
            </w:pPr>
          </w:p>
        </w:tc>
        <w:tc>
          <w:tcPr>
            <w:tcW w:w="292" w:type="dxa"/>
          </w:tcPr>
          <w:p w14:paraId="324C1F98" w14:textId="77777777" w:rsidR="006D7455" w:rsidRDefault="006D7455" w:rsidP="00236183">
            <w:pPr>
              <w:rPr>
                <w:rFonts w:ascii="Calibri" w:hAnsi="Calibri" w:cs="Calibri"/>
                <w:bCs/>
                <w:sz w:val="24"/>
                <w:szCs w:val="24"/>
              </w:rPr>
            </w:pPr>
          </w:p>
        </w:tc>
        <w:tc>
          <w:tcPr>
            <w:tcW w:w="292" w:type="dxa"/>
          </w:tcPr>
          <w:p w14:paraId="2D64C9C3" w14:textId="77777777" w:rsidR="006D7455" w:rsidRDefault="006D7455" w:rsidP="00236183">
            <w:pPr>
              <w:rPr>
                <w:rFonts w:ascii="Calibri" w:hAnsi="Calibri" w:cs="Calibri"/>
                <w:bCs/>
                <w:sz w:val="24"/>
                <w:szCs w:val="24"/>
              </w:rPr>
            </w:pPr>
          </w:p>
        </w:tc>
        <w:tc>
          <w:tcPr>
            <w:tcW w:w="292" w:type="dxa"/>
          </w:tcPr>
          <w:p w14:paraId="0E9D0985" w14:textId="77777777" w:rsidR="006D7455" w:rsidRDefault="006D7455" w:rsidP="00236183">
            <w:pPr>
              <w:rPr>
                <w:rFonts w:ascii="Calibri" w:hAnsi="Calibri" w:cs="Calibri"/>
                <w:bCs/>
                <w:sz w:val="24"/>
                <w:szCs w:val="24"/>
              </w:rPr>
            </w:pPr>
          </w:p>
        </w:tc>
        <w:tc>
          <w:tcPr>
            <w:tcW w:w="292" w:type="dxa"/>
          </w:tcPr>
          <w:p w14:paraId="3982F853" w14:textId="77777777" w:rsidR="006D7455" w:rsidRDefault="006D7455" w:rsidP="00236183">
            <w:pPr>
              <w:rPr>
                <w:rFonts w:ascii="Calibri" w:hAnsi="Calibri" w:cs="Calibri"/>
                <w:bCs/>
                <w:sz w:val="24"/>
                <w:szCs w:val="24"/>
              </w:rPr>
            </w:pPr>
          </w:p>
        </w:tc>
        <w:tc>
          <w:tcPr>
            <w:tcW w:w="292" w:type="dxa"/>
          </w:tcPr>
          <w:p w14:paraId="707D6D27" w14:textId="77777777" w:rsidR="006D7455" w:rsidRDefault="006D7455" w:rsidP="00236183">
            <w:pPr>
              <w:rPr>
                <w:rFonts w:ascii="Calibri" w:hAnsi="Calibri" w:cs="Calibri"/>
                <w:bCs/>
                <w:sz w:val="24"/>
                <w:szCs w:val="24"/>
              </w:rPr>
            </w:pPr>
          </w:p>
        </w:tc>
        <w:tc>
          <w:tcPr>
            <w:tcW w:w="292" w:type="dxa"/>
          </w:tcPr>
          <w:p w14:paraId="16D16BAE" w14:textId="77777777" w:rsidR="006D7455" w:rsidRDefault="006D7455" w:rsidP="00236183">
            <w:pPr>
              <w:rPr>
                <w:rFonts w:ascii="Calibri" w:hAnsi="Calibri" w:cs="Calibri"/>
                <w:bCs/>
                <w:sz w:val="24"/>
                <w:szCs w:val="24"/>
              </w:rPr>
            </w:pPr>
          </w:p>
        </w:tc>
        <w:tc>
          <w:tcPr>
            <w:tcW w:w="292" w:type="dxa"/>
          </w:tcPr>
          <w:p w14:paraId="7B1CA515" w14:textId="77777777" w:rsidR="006D7455" w:rsidRDefault="006D7455" w:rsidP="00236183">
            <w:pPr>
              <w:rPr>
                <w:rFonts w:ascii="Calibri" w:hAnsi="Calibri" w:cs="Calibri"/>
                <w:bCs/>
                <w:sz w:val="24"/>
                <w:szCs w:val="24"/>
              </w:rPr>
            </w:pPr>
          </w:p>
        </w:tc>
        <w:tc>
          <w:tcPr>
            <w:tcW w:w="292" w:type="dxa"/>
          </w:tcPr>
          <w:p w14:paraId="14F623A6" w14:textId="77777777" w:rsidR="006D7455" w:rsidRDefault="006D7455" w:rsidP="00236183">
            <w:pPr>
              <w:rPr>
                <w:rFonts w:ascii="Calibri" w:hAnsi="Calibri" w:cs="Calibri"/>
                <w:bCs/>
                <w:sz w:val="24"/>
                <w:szCs w:val="24"/>
              </w:rPr>
            </w:pPr>
          </w:p>
        </w:tc>
        <w:tc>
          <w:tcPr>
            <w:tcW w:w="292" w:type="dxa"/>
          </w:tcPr>
          <w:p w14:paraId="41C24516" w14:textId="77777777" w:rsidR="006D7455" w:rsidRDefault="006D7455" w:rsidP="00236183">
            <w:pPr>
              <w:rPr>
                <w:rFonts w:ascii="Calibri" w:hAnsi="Calibri" w:cs="Calibri"/>
                <w:bCs/>
                <w:sz w:val="24"/>
                <w:szCs w:val="24"/>
              </w:rPr>
            </w:pPr>
          </w:p>
        </w:tc>
        <w:tc>
          <w:tcPr>
            <w:tcW w:w="292" w:type="dxa"/>
          </w:tcPr>
          <w:p w14:paraId="54E13628" w14:textId="77777777" w:rsidR="006D7455" w:rsidRDefault="006D7455" w:rsidP="00236183">
            <w:pPr>
              <w:rPr>
                <w:rFonts w:ascii="Calibri" w:hAnsi="Calibri" w:cs="Calibri"/>
                <w:bCs/>
                <w:sz w:val="24"/>
                <w:szCs w:val="24"/>
              </w:rPr>
            </w:pPr>
          </w:p>
        </w:tc>
        <w:tc>
          <w:tcPr>
            <w:tcW w:w="292" w:type="dxa"/>
          </w:tcPr>
          <w:p w14:paraId="5EE77C37" w14:textId="77777777" w:rsidR="006D7455" w:rsidRDefault="006D7455" w:rsidP="00236183">
            <w:pPr>
              <w:rPr>
                <w:rFonts w:ascii="Calibri" w:hAnsi="Calibri" w:cs="Calibri"/>
                <w:bCs/>
                <w:sz w:val="24"/>
                <w:szCs w:val="24"/>
              </w:rPr>
            </w:pPr>
          </w:p>
        </w:tc>
        <w:tc>
          <w:tcPr>
            <w:tcW w:w="292" w:type="dxa"/>
          </w:tcPr>
          <w:p w14:paraId="71952218" w14:textId="77777777" w:rsidR="006D7455" w:rsidRDefault="006D7455" w:rsidP="00236183">
            <w:pPr>
              <w:rPr>
                <w:rFonts w:ascii="Calibri" w:hAnsi="Calibri" w:cs="Calibri"/>
                <w:bCs/>
                <w:sz w:val="24"/>
                <w:szCs w:val="24"/>
              </w:rPr>
            </w:pPr>
          </w:p>
        </w:tc>
        <w:tc>
          <w:tcPr>
            <w:tcW w:w="292" w:type="dxa"/>
          </w:tcPr>
          <w:p w14:paraId="0149E3F1" w14:textId="77777777" w:rsidR="006D7455" w:rsidRDefault="006D7455" w:rsidP="00236183">
            <w:pPr>
              <w:rPr>
                <w:rFonts w:ascii="Calibri" w:hAnsi="Calibri" w:cs="Calibri"/>
                <w:bCs/>
                <w:sz w:val="24"/>
                <w:szCs w:val="24"/>
              </w:rPr>
            </w:pPr>
          </w:p>
        </w:tc>
        <w:tc>
          <w:tcPr>
            <w:tcW w:w="292" w:type="dxa"/>
          </w:tcPr>
          <w:p w14:paraId="0ABA335A" w14:textId="77777777" w:rsidR="006D7455" w:rsidRDefault="006D7455" w:rsidP="00236183">
            <w:pPr>
              <w:rPr>
                <w:rFonts w:ascii="Calibri" w:hAnsi="Calibri" w:cs="Calibri"/>
                <w:bCs/>
                <w:sz w:val="24"/>
                <w:szCs w:val="24"/>
              </w:rPr>
            </w:pPr>
          </w:p>
        </w:tc>
        <w:tc>
          <w:tcPr>
            <w:tcW w:w="292" w:type="dxa"/>
          </w:tcPr>
          <w:p w14:paraId="2450A9E9" w14:textId="77777777" w:rsidR="006D7455" w:rsidRDefault="006D7455" w:rsidP="00236183">
            <w:pPr>
              <w:rPr>
                <w:rFonts w:ascii="Calibri" w:hAnsi="Calibri" w:cs="Calibri"/>
                <w:bCs/>
                <w:sz w:val="24"/>
                <w:szCs w:val="24"/>
              </w:rPr>
            </w:pPr>
          </w:p>
        </w:tc>
        <w:tc>
          <w:tcPr>
            <w:tcW w:w="292" w:type="dxa"/>
          </w:tcPr>
          <w:p w14:paraId="4593270C" w14:textId="77777777" w:rsidR="006D7455" w:rsidRDefault="006D7455" w:rsidP="00236183">
            <w:pPr>
              <w:rPr>
                <w:rFonts w:ascii="Calibri" w:hAnsi="Calibri" w:cs="Calibri"/>
                <w:bCs/>
                <w:sz w:val="24"/>
                <w:szCs w:val="24"/>
              </w:rPr>
            </w:pPr>
          </w:p>
        </w:tc>
        <w:tc>
          <w:tcPr>
            <w:tcW w:w="292" w:type="dxa"/>
          </w:tcPr>
          <w:p w14:paraId="394DDFEC" w14:textId="77777777" w:rsidR="006D7455" w:rsidRDefault="006D7455" w:rsidP="00236183">
            <w:pPr>
              <w:rPr>
                <w:rFonts w:ascii="Calibri" w:hAnsi="Calibri" w:cs="Calibri"/>
                <w:bCs/>
                <w:sz w:val="24"/>
                <w:szCs w:val="24"/>
              </w:rPr>
            </w:pPr>
          </w:p>
        </w:tc>
      </w:tr>
      <w:tr w:rsidR="006D7455" w14:paraId="721715DE" w14:textId="77777777" w:rsidTr="006D7455">
        <w:trPr>
          <w:trHeight w:val="340"/>
        </w:trPr>
        <w:tc>
          <w:tcPr>
            <w:tcW w:w="293" w:type="dxa"/>
          </w:tcPr>
          <w:p w14:paraId="00784C80" w14:textId="77777777" w:rsidR="006D7455" w:rsidRDefault="006D7455" w:rsidP="00236183">
            <w:pPr>
              <w:jc w:val="both"/>
              <w:rPr>
                <w:rFonts w:ascii="Calibri" w:hAnsi="Calibri" w:cs="Calibri"/>
                <w:bCs/>
                <w:sz w:val="24"/>
                <w:szCs w:val="24"/>
              </w:rPr>
            </w:pPr>
          </w:p>
        </w:tc>
        <w:tc>
          <w:tcPr>
            <w:tcW w:w="293" w:type="dxa"/>
          </w:tcPr>
          <w:p w14:paraId="221B8492" w14:textId="77777777" w:rsidR="006D7455" w:rsidRDefault="006D7455" w:rsidP="00236183">
            <w:pPr>
              <w:jc w:val="both"/>
              <w:rPr>
                <w:rFonts w:ascii="Calibri" w:hAnsi="Calibri" w:cs="Calibri"/>
                <w:bCs/>
                <w:sz w:val="24"/>
                <w:szCs w:val="24"/>
              </w:rPr>
            </w:pPr>
          </w:p>
        </w:tc>
        <w:tc>
          <w:tcPr>
            <w:tcW w:w="293" w:type="dxa"/>
          </w:tcPr>
          <w:p w14:paraId="14B9A61E" w14:textId="77777777" w:rsidR="006D7455" w:rsidRDefault="006D7455" w:rsidP="00236183">
            <w:pPr>
              <w:jc w:val="both"/>
              <w:rPr>
                <w:rFonts w:ascii="Calibri" w:hAnsi="Calibri" w:cs="Calibri"/>
                <w:bCs/>
                <w:sz w:val="24"/>
                <w:szCs w:val="24"/>
              </w:rPr>
            </w:pPr>
          </w:p>
        </w:tc>
        <w:tc>
          <w:tcPr>
            <w:tcW w:w="292" w:type="dxa"/>
          </w:tcPr>
          <w:p w14:paraId="31267A0B" w14:textId="77777777" w:rsidR="006D7455" w:rsidRDefault="006D7455" w:rsidP="00236183">
            <w:pPr>
              <w:jc w:val="both"/>
              <w:rPr>
                <w:rFonts w:ascii="Calibri" w:hAnsi="Calibri" w:cs="Calibri"/>
                <w:bCs/>
                <w:sz w:val="24"/>
                <w:szCs w:val="24"/>
              </w:rPr>
            </w:pPr>
          </w:p>
        </w:tc>
        <w:tc>
          <w:tcPr>
            <w:tcW w:w="292" w:type="dxa"/>
          </w:tcPr>
          <w:p w14:paraId="2C24CF7A" w14:textId="77777777" w:rsidR="006D7455" w:rsidRDefault="006D7455" w:rsidP="00236183">
            <w:pPr>
              <w:jc w:val="both"/>
              <w:rPr>
                <w:rFonts w:ascii="Calibri" w:hAnsi="Calibri" w:cs="Calibri"/>
                <w:bCs/>
                <w:sz w:val="24"/>
                <w:szCs w:val="24"/>
              </w:rPr>
            </w:pPr>
          </w:p>
        </w:tc>
        <w:tc>
          <w:tcPr>
            <w:tcW w:w="292" w:type="dxa"/>
          </w:tcPr>
          <w:p w14:paraId="1B38447E" w14:textId="77777777" w:rsidR="006D7455" w:rsidRDefault="006D7455" w:rsidP="00236183">
            <w:pPr>
              <w:jc w:val="both"/>
              <w:rPr>
                <w:rFonts w:ascii="Calibri" w:hAnsi="Calibri" w:cs="Calibri"/>
                <w:bCs/>
                <w:sz w:val="24"/>
                <w:szCs w:val="24"/>
              </w:rPr>
            </w:pPr>
          </w:p>
        </w:tc>
        <w:tc>
          <w:tcPr>
            <w:tcW w:w="292" w:type="dxa"/>
          </w:tcPr>
          <w:p w14:paraId="58A84457" w14:textId="77777777" w:rsidR="006D7455" w:rsidRDefault="006D7455" w:rsidP="00236183">
            <w:pPr>
              <w:jc w:val="both"/>
              <w:rPr>
                <w:rFonts w:ascii="Calibri" w:hAnsi="Calibri" w:cs="Calibri"/>
                <w:bCs/>
                <w:sz w:val="24"/>
                <w:szCs w:val="24"/>
              </w:rPr>
            </w:pPr>
          </w:p>
        </w:tc>
        <w:tc>
          <w:tcPr>
            <w:tcW w:w="292" w:type="dxa"/>
          </w:tcPr>
          <w:p w14:paraId="4A52A664" w14:textId="77777777" w:rsidR="006D7455" w:rsidRDefault="006D7455" w:rsidP="00236183">
            <w:pPr>
              <w:jc w:val="both"/>
              <w:rPr>
                <w:rFonts w:ascii="Calibri" w:hAnsi="Calibri" w:cs="Calibri"/>
                <w:bCs/>
                <w:sz w:val="24"/>
                <w:szCs w:val="24"/>
              </w:rPr>
            </w:pPr>
          </w:p>
        </w:tc>
        <w:tc>
          <w:tcPr>
            <w:tcW w:w="292" w:type="dxa"/>
          </w:tcPr>
          <w:p w14:paraId="5FC63852" w14:textId="77777777" w:rsidR="006D7455" w:rsidRDefault="006D7455" w:rsidP="00236183">
            <w:pPr>
              <w:jc w:val="both"/>
              <w:rPr>
                <w:rFonts w:ascii="Calibri" w:hAnsi="Calibri" w:cs="Calibri"/>
                <w:bCs/>
                <w:sz w:val="24"/>
                <w:szCs w:val="24"/>
              </w:rPr>
            </w:pPr>
          </w:p>
        </w:tc>
        <w:tc>
          <w:tcPr>
            <w:tcW w:w="292" w:type="dxa"/>
          </w:tcPr>
          <w:p w14:paraId="526B9481" w14:textId="77777777" w:rsidR="006D7455" w:rsidRDefault="006D7455" w:rsidP="00236183">
            <w:pPr>
              <w:rPr>
                <w:rFonts w:ascii="Calibri" w:hAnsi="Calibri" w:cs="Calibri"/>
                <w:bCs/>
                <w:sz w:val="24"/>
                <w:szCs w:val="24"/>
              </w:rPr>
            </w:pPr>
          </w:p>
        </w:tc>
        <w:tc>
          <w:tcPr>
            <w:tcW w:w="292" w:type="dxa"/>
          </w:tcPr>
          <w:p w14:paraId="042CF63A" w14:textId="77777777" w:rsidR="006D7455" w:rsidRDefault="006D7455" w:rsidP="00236183">
            <w:pPr>
              <w:rPr>
                <w:rFonts w:ascii="Calibri" w:hAnsi="Calibri" w:cs="Calibri"/>
                <w:bCs/>
                <w:sz w:val="24"/>
                <w:szCs w:val="24"/>
              </w:rPr>
            </w:pPr>
          </w:p>
        </w:tc>
        <w:tc>
          <w:tcPr>
            <w:tcW w:w="292" w:type="dxa"/>
          </w:tcPr>
          <w:p w14:paraId="4BEECEFC" w14:textId="77777777" w:rsidR="006D7455" w:rsidRDefault="006D7455" w:rsidP="00236183">
            <w:pPr>
              <w:rPr>
                <w:rFonts w:ascii="Calibri" w:hAnsi="Calibri" w:cs="Calibri"/>
                <w:bCs/>
                <w:sz w:val="24"/>
                <w:szCs w:val="24"/>
              </w:rPr>
            </w:pPr>
          </w:p>
        </w:tc>
        <w:tc>
          <w:tcPr>
            <w:tcW w:w="292" w:type="dxa"/>
          </w:tcPr>
          <w:p w14:paraId="23877111" w14:textId="77777777" w:rsidR="006D7455" w:rsidRDefault="006D7455" w:rsidP="00236183">
            <w:pPr>
              <w:rPr>
                <w:rFonts w:ascii="Calibri" w:hAnsi="Calibri" w:cs="Calibri"/>
                <w:bCs/>
                <w:sz w:val="24"/>
                <w:szCs w:val="24"/>
              </w:rPr>
            </w:pPr>
          </w:p>
        </w:tc>
        <w:tc>
          <w:tcPr>
            <w:tcW w:w="292" w:type="dxa"/>
          </w:tcPr>
          <w:p w14:paraId="1E0952A6" w14:textId="77777777" w:rsidR="006D7455" w:rsidRDefault="006D7455" w:rsidP="00236183">
            <w:pPr>
              <w:rPr>
                <w:rFonts w:ascii="Calibri" w:hAnsi="Calibri" w:cs="Calibri"/>
                <w:bCs/>
                <w:sz w:val="24"/>
                <w:szCs w:val="24"/>
              </w:rPr>
            </w:pPr>
          </w:p>
        </w:tc>
        <w:tc>
          <w:tcPr>
            <w:tcW w:w="292" w:type="dxa"/>
          </w:tcPr>
          <w:p w14:paraId="66B469FE" w14:textId="77777777" w:rsidR="006D7455" w:rsidRDefault="006D7455" w:rsidP="00236183">
            <w:pPr>
              <w:rPr>
                <w:rFonts w:ascii="Calibri" w:hAnsi="Calibri" w:cs="Calibri"/>
                <w:bCs/>
                <w:sz w:val="24"/>
                <w:szCs w:val="24"/>
              </w:rPr>
            </w:pPr>
          </w:p>
        </w:tc>
        <w:tc>
          <w:tcPr>
            <w:tcW w:w="292" w:type="dxa"/>
          </w:tcPr>
          <w:p w14:paraId="32531E40" w14:textId="77777777" w:rsidR="006D7455" w:rsidRDefault="006D7455" w:rsidP="00236183">
            <w:pPr>
              <w:rPr>
                <w:rFonts w:ascii="Calibri" w:hAnsi="Calibri" w:cs="Calibri"/>
                <w:bCs/>
                <w:sz w:val="24"/>
                <w:szCs w:val="24"/>
              </w:rPr>
            </w:pPr>
          </w:p>
        </w:tc>
        <w:tc>
          <w:tcPr>
            <w:tcW w:w="292" w:type="dxa"/>
          </w:tcPr>
          <w:p w14:paraId="39BC4315" w14:textId="77777777" w:rsidR="006D7455" w:rsidRDefault="006D7455" w:rsidP="00236183">
            <w:pPr>
              <w:rPr>
                <w:rFonts w:ascii="Calibri" w:hAnsi="Calibri" w:cs="Calibri"/>
                <w:bCs/>
                <w:sz w:val="24"/>
                <w:szCs w:val="24"/>
              </w:rPr>
            </w:pPr>
          </w:p>
        </w:tc>
        <w:tc>
          <w:tcPr>
            <w:tcW w:w="292" w:type="dxa"/>
          </w:tcPr>
          <w:p w14:paraId="06666190" w14:textId="77777777" w:rsidR="006D7455" w:rsidRDefault="006D7455" w:rsidP="00236183">
            <w:pPr>
              <w:rPr>
                <w:rFonts w:ascii="Calibri" w:hAnsi="Calibri" w:cs="Calibri"/>
                <w:bCs/>
                <w:sz w:val="24"/>
                <w:szCs w:val="24"/>
              </w:rPr>
            </w:pPr>
          </w:p>
        </w:tc>
        <w:tc>
          <w:tcPr>
            <w:tcW w:w="292" w:type="dxa"/>
          </w:tcPr>
          <w:p w14:paraId="20B97821" w14:textId="77777777" w:rsidR="006D7455" w:rsidRDefault="006D7455" w:rsidP="00236183">
            <w:pPr>
              <w:rPr>
                <w:rFonts w:ascii="Calibri" w:hAnsi="Calibri" w:cs="Calibri"/>
                <w:bCs/>
                <w:sz w:val="24"/>
                <w:szCs w:val="24"/>
              </w:rPr>
            </w:pPr>
          </w:p>
        </w:tc>
        <w:tc>
          <w:tcPr>
            <w:tcW w:w="292" w:type="dxa"/>
          </w:tcPr>
          <w:p w14:paraId="064240EA" w14:textId="77777777" w:rsidR="006D7455" w:rsidRDefault="006D7455" w:rsidP="00236183">
            <w:pPr>
              <w:rPr>
                <w:rFonts w:ascii="Calibri" w:hAnsi="Calibri" w:cs="Calibri"/>
                <w:bCs/>
                <w:sz w:val="24"/>
                <w:szCs w:val="24"/>
              </w:rPr>
            </w:pPr>
          </w:p>
        </w:tc>
        <w:tc>
          <w:tcPr>
            <w:tcW w:w="292" w:type="dxa"/>
          </w:tcPr>
          <w:p w14:paraId="36C109F4" w14:textId="77777777" w:rsidR="006D7455" w:rsidRDefault="006D7455" w:rsidP="00236183">
            <w:pPr>
              <w:rPr>
                <w:rFonts w:ascii="Calibri" w:hAnsi="Calibri" w:cs="Calibri"/>
                <w:bCs/>
                <w:sz w:val="24"/>
                <w:szCs w:val="24"/>
              </w:rPr>
            </w:pPr>
          </w:p>
        </w:tc>
        <w:tc>
          <w:tcPr>
            <w:tcW w:w="292" w:type="dxa"/>
          </w:tcPr>
          <w:p w14:paraId="26A7B148" w14:textId="77777777" w:rsidR="006D7455" w:rsidRDefault="006D7455" w:rsidP="00236183">
            <w:pPr>
              <w:rPr>
                <w:rFonts w:ascii="Calibri" w:hAnsi="Calibri" w:cs="Calibri"/>
                <w:bCs/>
                <w:sz w:val="24"/>
                <w:szCs w:val="24"/>
              </w:rPr>
            </w:pPr>
          </w:p>
        </w:tc>
        <w:tc>
          <w:tcPr>
            <w:tcW w:w="292" w:type="dxa"/>
          </w:tcPr>
          <w:p w14:paraId="0A48D041" w14:textId="77777777" w:rsidR="006D7455" w:rsidRDefault="006D7455" w:rsidP="00236183">
            <w:pPr>
              <w:rPr>
                <w:rFonts w:ascii="Calibri" w:hAnsi="Calibri" w:cs="Calibri"/>
                <w:bCs/>
                <w:sz w:val="24"/>
                <w:szCs w:val="24"/>
              </w:rPr>
            </w:pPr>
          </w:p>
        </w:tc>
        <w:tc>
          <w:tcPr>
            <w:tcW w:w="292" w:type="dxa"/>
          </w:tcPr>
          <w:p w14:paraId="266A10D3" w14:textId="77777777" w:rsidR="006D7455" w:rsidRDefault="006D7455" w:rsidP="00236183">
            <w:pPr>
              <w:rPr>
                <w:rFonts w:ascii="Calibri" w:hAnsi="Calibri" w:cs="Calibri"/>
                <w:bCs/>
                <w:sz w:val="24"/>
                <w:szCs w:val="24"/>
              </w:rPr>
            </w:pPr>
          </w:p>
        </w:tc>
        <w:tc>
          <w:tcPr>
            <w:tcW w:w="292" w:type="dxa"/>
          </w:tcPr>
          <w:p w14:paraId="4E1445DE" w14:textId="77777777" w:rsidR="006D7455" w:rsidRDefault="006D7455" w:rsidP="00236183">
            <w:pPr>
              <w:rPr>
                <w:rFonts w:ascii="Calibri" w:hAnsi="Calibri" w:cs="Calibri"/>
                <w:bCs/>
                <w:sz w:val="24"/>
                <w:szCs w:val="24"/>
              </w:rPr>
            </w:pPr>
          </w:p>
        </w:tc>
        <w:tc>
          <w:tcPr>
            <w:tcW w:w="292" w:type="dxa"/>
          </w:tcPr>
          <w:p w14:paraId="7AC93FF8" w14:textId="77777777" w:rsidR="006D7455" w:rsidRDefault="006D7455" w:rsidP="00236183">
            <w:pPr>
              <w:rPr>
                <w:rFonts w:ascii="Calibri" w:hAnsi="Calibri" w:cs="Calibri"/>
                <w:bCs/>
                <w:sz w:val="24"/>
                <w:szCs w:val="24"/>
              </w:rPr>
            </w:pPr>
          </w:p>
        </w:tc>
        <w:tc>
          <w:tcPr>
            <w:tcW w:w="292" w:type="dxa"/>
          </w:tcPr>
          <w:p w14:paraId="15A803A2" w14:textId="77777777" w:rsidR="006D7455" w:rsidRDefault="006D7455" w:rsidP="00236183">
            <w:pPr>
              <w:rPr>
                <w:rFonts w:ascii="Calibri" w:hAnsi="Calibri" w:cs="Calibri"/>
                <w:bCs/>
                <w:sz w:val="24"/>
                <w:szCs w:val="24"/>
              </w:rPr>
            </w:pPr>
          </w:p>
        </w:tc>
        <w:tc>
          <w:tcPr>
            <w:tcW w:w="292" w:type="dxa"/>
          </w:tcPr>
          <w:p w14:paraId="69A01F1D" w14:textId="77777777" w:rsidR="006D7455" w:rsidRDefault="006D7455" w:rsidP="00236183">
            <w:pPr>
              <w:rPr>
                <w:rFonts w:ascii="Calibri" w:hAnsi="Calibri" w:cs="Calibri"/>
                <w:bCs/>
                <w:sz w:val="24"/>
                <w:szCs w:val="24"/>
              </w:rPr>
            </w:pPr>
          </w:p>
        </w:tc>
        <w:tc>
          <w:tcPr>
            <w:tcW w:w="292" w:type="dxa"/>
          </w:tcPr>
          <w:p w14:paraId="3ED67D64" w14:textId="77777777" w:rsidR="006D7455" w:rsidRDefault="006D7455" w:rsidP="00236183">
            <w:pPr>
              <w:rPr>
                <w:rFonts w:ascii="Calibri" w:hAnsi="Calibri" w:cs="Calibri"/>
                <w:bCs/>
                <w:sz w:val="24"/>
                <w:szCs w:val="24"/>
              </w:rPr>
            </w:pPr>
          </w:p>
        </w:tc>
        <w:tc>
          <w:tcPr>
            <w:tcW w:w="292" w:type="dxa"/>
          </w:tcPr>
          <w:p w14:paraId="459547B5" w14:textId="77777777" w:rsidR="006D7455" w:rsidRDefault="006D7455" w:rsidP="00236183">
            <w:pPr>
              <w:rPr>
                <w:rFonts w:ascii="Calibri" w:hAnsi="Calibri" w:cs="Calibri"/>
                <w:bCs/>
                <w:sz w:val="24"/>
                <w:szCs w:val="24"/>
              </w:rPr>
            </w:pPr>
          </w:p>
        </w:tc>
        <w:tc>
          <w:tcPr>
            <w:tcW w:w="292" w:type="dxa"/>
          </w:tcPr>
          <w:p w14:paraId="0AECD78E" w14:textId="77777777" w:rsidR="006D7455" w:rsidRDefault="006D7455" w:rsidP="00236183">
            <w:pPr>
              <w:rPr>
                <w:rFonts w:ascii="Calibri" w:hAnsi="Calibri" w:cs="Calibri"/>
                <w:bCs/>
                <w:sz w:val="24"/>
                <w:szCs w:val="24"/>
              </w:rPr>
            </w:pPr>
          </w:p>
        </w:tc>
        <w:tc>
          <w:tcPr>
            <w:tcW w:w="292" w:type="dxa"/>
          </w:tcPr>
          <w:p w14:paraId="3B160C2C" w14:textId="77777777" w:rsidR="006D7455" w:rsidRDefault="006D7455" w:rsidP="00236183">
            <w:pPr>
              <w:rPr>
                <w:rFonts w:ascii="Calibri" w:hAnsi="Calibri" w:cs="Calibri"/>
                <w:bCs/>
                <w:sz w:val="24"/>
                <w:szCs w:val="24"/>
              </w:rPr>
            </w:pPr>
          </w:p>
        </w:tc>
        <w:tc>
          <w:tcPr>
            <w:tcW w:w="292" w:type="dxa"/>
          </w:tcPr>
          <w:p w14:paraId="57DDC68E" w14:textId="77777777" w:rsidR="006D7455" w:rsidRDefault="006D7455" w:rsidP="00236183">
            <w:pPr>
              <w:rPr>
                <w:rFonts w:ascii="Calibri" w:hAnsi="Calibri" w:cs="Calibri"/>
                <w:bCs/>
                <w:sz w:val="24"/>
                <w:szCs w:val="24"/>
              </w:rPr>
            </w:pPr>
          </w:p>
        </w:tc>
      </w:tr>
      <w:tr w:rsidR="006D7455" w14:paraId="1E31F227" w14:textId="77777777" w:rsidTr="006D7455">
        <w:trPr>
          <w:trHeight w:val="340"/>
        </w:trPr>
        <w:tc>
          <w:tcPr>
            <w:tcW w:w="293" w:type="dxa"/>
          </w:tcPr>
          <w:p w14:paraId="2472D252" w14:textId="77777777" w:rsidR="006D7455" w:rsidRDefault="006D7455" w:rsidP="00236183">
            <w:pPr>
              <w:jc w:val="both"/>
              <w:rPr>
                <w:rFonts w:ascii="Calibri" w:hAnsi="Calibri" w:cs="Calibri"/>
                <w:bCs/>
                <w:sz w:val="24"/>
                <w:szCs w:val="24"/>
              </w:rPr>
            </w:pPr>
          </w:p>
        </w:tc>
        <w:tc>
          <w:tcPr>
            <w:tcW w:w="293" w:type="dxa"/>
          </w:tcPr>
          <w:p w14:paraId="63FB65AF" w14:textId="77777777" w:rsidR="006D7455" w:rsidRDefault="006D7455" w:rsidP="00236183">
            <w:pPr>
              <w:jc w:val="both"/>
              <w:rPr>
                <w:rFonts w:ascii="Calibri" w:hAnsi="Calibri" w:cs="Calibri"/>
                <w:bCs/>
                <w:sz w:val="24"/>
                <w:szCs w:val="24"/>
              </w:rPr>
            </w:pPr>
          </w:p>
        </w:tc>
        <w:tc>
          <w:tcPr>
            <w:tcW w:w="293" w:type="dxa"/>
          </w:tcPr>
          <w:p w14:paraId="3E78D8DE" w14:textId="77777777" w:rsidR="006D7455" w:rsidRDefault="006D7455" w:rsidP="00236183">
            <w:pPr>
              <w:jc w:val="both"/>
              <w:rPr>
                <w:rFonts w:ascii="Calibri" w:hAnsi="Calibri" w:cs="Calibri"/>
                <w:bCs/>
                <w:sz w:val="24"/>
                <w:szCs w:val="24"/>
              </w:rPr>
            </w:pPr>
          </w:p>
        </w:tc>
        <w:tc>
          <w:tcPr>
            <w:tcW w:w="292" w:type="dxa"/>
          </w:tcPr>
          <w:p w14:paraId="3D24A4E0" w14:textId="77777777" w:rsidR="006D7455" w:rsidRDefault="006D7455" w:rsidP="00236183">
            <w:pPr>
              <w:jc w:val="both"/>
              <w:rPr>
                <w:rFonts w:ascii="Calibri" w:hAnsi="Calibri" w:cs="Calibri"/>
                <w:bCs/>
                <w:sz w:val="24"/>
                <w:szCs w:val="24"/>
              </w:rPr>
            </w:pPr>
          </w:p>
        </w:tc>
        <w:tc>
          <w:tcPr>
            <w:tcW w:w="292" w:type="dxa"/>
          </w:tcPr>
          <w:p w14:paraId="41D5F240" w14:textId="77777777" w:rsidR="006D7455" w:rsidRDefault="006D7455" w:rsidP="00236183">
            <w:pPr>
              <w:jc w:val="both"/>
              <w:rPr>
                <w:rFonts w:ascii="Calibri" w:hAnsi="Calibri" w:cs="Calibri"/>
                <w:bCs/>
                <w:sz w:val="24"/>
                <w:szCs w:val="24"/>
              </w:rPr>
            </w:pPr>
          </w:p>
        </w:tc>
        <w:tc>
          <w:tcPr>
            <w:tcW w:w="292" w:type="dxa"/>
          </w:tcPr>
          <w:p w14:paraId="47BB6907" w14:textId="77777777" w:rsidR="006D7455" w:rsidRDefault="006D7455" w:rsidP="00236183">
            <w:pPr>
              <w:jc w:val="both"/>
              <w:rPr>
                <w:rFonts w:ascii="Calibri" w:hAnsi="Calibri" w:cs="Calibri"/>
                <w:bCs/>
                <w:sz w:val="24"/>
                <w:szCs w:val="24"/>
              </w:rPr>
            </w:pPr>
          </w:p>
        </w:tc>
        <w:tc>
          <w:tcPr>
            <w:tcW w:w="292" w:type="dxa"/>
          </w:tcPr>
          <w:p w14:paraId="7BB8FAF8" w14:textId="77777777" w:rsidR="006D7455" w:rsidRDefault="006D7455" w:rsidP="00236183">
            <w:pPr>
              <w:jc w:val="both"/>
              <w:rPr>
                <w:rFonts w:ascii="Calibri" w:hAnsi="Calibri" w:cs="Calibri"/>
                <w:bCs/>
                <w:sz w:val="24"/>
                <w:szCs w:val="24"/>
              </w:rPr>
            </w:pPr>
          </w:p>
        </w:tc>
        <w:tc>
          <w:tcPr>
            <w:tcW w:w="292" w:type="dxa"/>
          </w:tcPr>
          <w:p w14:paraId="0280FC9A" w14:textId="77777777" w:rsidR="006D7455" w:rsidRDefault="006D7455" w:rsidP="00236183">
            <w:pPr>
              <w:jc w:val="both"/>
              <w:rPr>
                <w:rFonts w:ascii="Calibri" w:hAnsi="Calibri" w:cs="Calibri"/>
                <w:bCs/>
                <w:sz w:val="24"/>
                <w:szCs w:val="24"/>
              </w:rPr>
            </w:pPr>
          </w:p>
        </w:tc>
        <w:tc>
          <w:tcPr>
            <w:tcW w:w="292" w:type="dxa"/>
          </w:tcPr>
          <w:p w14:paraId="296740D7" w14:textId="77777777" w:rsidR="006D7455" w:rsidRDefault="006D7455" w:rsidP="00236183">
            <w:pPr>
              <w:jc w:val="both"/>
              <w:rPr>
                <w:rFonts w:ascii="Calibri" w:hAnsi="Calibri" w:cs="Calibri"/>
                <w:bCs/>
                <w:sz w:val="24"/>
                <w:szCs w:val="24"/>
              </w:rPr>
            </w:pPr>
          </w:p>
        </w:tc>
        <w:tc>
          <w:tcPr>
            <w:tcW w:w="292" w:type="dxa"/>
          </w:tcPr>
          <w:p w14:paraId="792F47FA" w14:textId="77777777" w:rsidR="006D7455" w:rsidRDefault="006D7455" w:rsidP="00236183">
            <w:pPr>
              <w:rPr>
                <w:rFonts w:ascii="Calibri" w:hAnsi="Calibri" w:cs="Calibri"/>
                <w:bCs/>
                <w:sz w:val="24"/>
                <w:szCs w:val="24"/>
              </w:rPr>
            </w:pPr>
          </w:p>
        </w:tc>
        <w:tc>
          <w:tcPr>
            <w:tcW w:w="292" w:type="dxa"/>
          </w:tcPr>
          <w:p w14:paraId="25E94ACB" w14:textId="77777777" w:rsidR="006D7455" w:rsidRDefault="006D7455" w:rsidP="00236183">
            <w:pPr>
              <w:rPr>
                <w:rFonts w:ascii="Calibri" w:hAnsi="Calibri" w:cs="Calibri"/>
                <w:bCs/>
                <w:sz w:val="24"/>
                <w:szCs w:val="24"/>
              </w:rPr>
            </w:pPr>
          </w:p>
        </w:tc>
        <w:tc>
          <w:tcPr>
            <w:tcW w:w="292" w:type="dxa"/>
          </w:tcPr>
          <w:p w14:paraId="01E702B9" w14:textId="77777777" w:rsidR="006D7455" w:rsidRDefault="006D7455" w:rsidP="00236183">
            <w:pPr>
              <w:rPr>
                <w:rFonts w:ascii="Calibri" w:hAnsi="Calibri" w:cs="Calibri"/>
                <w:bCs/>
                <w:sz w:val="24"/>
                <w:szCs w:val="24"/>
              </w:rPr>
            </w:pPr>
          </w:p>
        </w:tc>
        <w:tc>
          <w:tcPr>
            <w:tcW w:w="292" w:type="dxa"/>
          </w:tcPr>
          <w:p w14:paraId="166036CC" w14:textId="77777777" w:rsidR="006D7455" w:rsidRDefault="006D7455" w:rsidP="00236183">
            <w:pPr>
              <w:rPr>
                <w:rFonts w:ascii="Calibri" w:hAnsi="Calibri" w:cs="Calibri"/>
                <w:bCs/>
                <w:sz w:val="24"/>
                <w:szCs w:val="24"/>
              </w:rPr>
            </w:pPr>
          </w:p>
        </w:tc>
        <w:tc>
          <w:tcPr>
            <w:tcW w:w="292" w:type="dxa"/>
          </w:tcPr>
          <w:p w14:paraId="0422DD73" w14:textId="77777777" w:rsidR="006D7455" w:rsidRDefault="006D7455" w:rsidP="00236183">
            <w:pPr>
              <w:rPr>
                <w:rFonts w:ascii="Calibri" w:hAnsi="Calibri" w:cs="Calibri"/>
                <w:bCs/>
                <w:sz w:val="24"/>
                <w:szCs w:val="24"/>
              </w:rPr>
            </w:pPr>
          </w:p>
        </w:tc>
        <w:tc>
          <w:tcPr>
            <w:tcW w:w="292" w:type="dxa"/>
          </w:tcPr>
          <w:p w14:paraId="489624C6" w14:textId="77777777" w:rsidR="006D7455" w:rsidRDefault="006D7455" w:rsidP="00236183">
            <w:pPr>
              <w:rPr>
                <w:rFonts w:ascii="Calibri" w:hAnsi="Calibri" w:cs="Calibri"/>
                <w:bCs/>
                <w:sz w:val="24"/>
                <w:szCs w:val="24"/>
              </w:rPr>
            </w:pPr>
          </w:p>
        </w:tc>
        <w:tc>
          <w:tcPr>
            <w:tcW w:w="292" w:type="dxa"/>
          </w:tcPr>
          <w:p w14:paraId="430D88E9" w14:textId="77777777" w:rsidR="006D7455" w:rsidRDefault="006D7455" w:rsidP="00236183">
            <w:pPr>
              <w:rPr>
                <w:rFonts w:ascii="Calibri" w:hAnsi="Calibri" w:cs="Calibri"/>
                <w:bCs/>
                <w:sz w:val="24"/>
                <w:szCs w:val="24"/>
              </w:rPr>
            </w:pPr>
          </w:p>
        </w:tc>
        <w:tc>
          <w:tcPr>
            <w:tcW w:w="292" w:type="dxa"/>
          </w:tcPr>
          <w:p w14:paraId="794A2955" w14:textId="77777777" w:rsidR="006D7455" w:rsidRDefault="006D7455" w:rsidP="00236183">
            <w:pPr>
              <w:rPr>
                <w:rFonts w:ascii="Calibri" w:hAnsi="Calibri" w:cs="Calibri"/>
                <w:bCs/>
                <w:sz w:val="24"/>
                <w:szCs w:val="24"/>
              </w:rPr>
            </w:pPr>
          </w:p>
        </w:tc>
        <w:tc>
          <w:tcPr>
            <w:tcW w:w="292" w:type="dxa"/>
          </w:tcPr>
          <w:p w14:paraId="2D20A827" w14:textId="77777777" w:rsidR="006D7455" w:rsidRDefault="006D7455" w:rsidP="00236183">
            <w:pPr>
              <w:rPr>
                <w:rFonts w:ascii="Calibri" w:hAnsi="Calibri" w:cs="Calibri"/>
                <w:bCs/>
                <w:sz w:val="24"/>
                <w:szCs w:val="24"/>
              </w:rPr>
            </w:pPr>
          </w:p>
        </w:tc>
        <w:tc>
          <w:tcPr>
            <w:tcW w:w="292" w:type="dxa"/>
          </w:tcPr>
          <w:p w14:paraId="58DFA6D3" w14:textId="77777777" w:rsidR="006D7455" w:rsidRDefault="006D7455" w:rsidP="00236183">
            <w:pPr>
              <w:rPr>
                <w:rFonts w:ascii="Calibri" w:hAnsi="Calibri" w:cs="Calibri"/>
                <w:bCs/>
                <w:sz w:val="24"/>
                <w:szCs w:val="24"/>
              </w:rPr>
            </w:pPr>
          </w:p>
        </w:tc>
        <w:tc>
          <w:tcPr>
            <w:tcW w:w="292" w:type="dxa"/>
          </w:tcPr>
          <w:p w14:paraId="170FD182" w14:textId="77777777" w:rsidR="006D7455" w:rsidRDefault="006D7455" w:rsidP="00236183">
            <w:pPr>
              <w:rPr>
                <w:rFonts w:ascii="Calibri" w:hAnsi="Calibri" w:cs="Calibri"/>
                <w:bCs/>
                <w:sz w:val="24"/>
                <w:szCs w:val="24"/>
              </w:rPr>
            </w:pPr>
          </w:p>
        </w:tc>
        <w:tc>
          <w:tcPr>
            <w:tcW w:w="292" w:type="dxa"/>
          </w:tcPr>
          <w:p w14:paraId="54E52E6F" w14:textId="77777777" w:rsidR="006D7455" w:rsidRDefault="006D7455" w:rsidP="00236183">
            <w:pPr>
              <w:rPr>
                <w:rFonts w:ascii="Calibri" w:hAnsi="Calibri" w:cs="Calibri"/>
                <w:bCs/>
                <w:sz w:val="24"/>
                <w:szCs w:val="24"/>
              </w:rPr>
            </w:pPr>
          </w:p>
        </w:tc>
        <w:tc>
          <w:tcPr>
            <w:tcW w:w="292" w:type="dxa"/>
          </w:tcPr>
          <w:p w14:paraId="773339BA" w14:textId="77777777" w:rsidR="006D7455" w:rsidRDefault="006D7455" w:rsidP="00236183">
            <w:pPr>
              <w:rPr>
                <w:rFonts w:ascii="Calibri" w:hAnsi="Calibri" w:cs="Calibri"/>
                <w:bCs/>
                <w:sz w:val="24"/>
                <w:szCs w:val="24"/>
              </w:rPr>
            </w:pPr>
          </w:p>
        </w:tc>
        <w:tc>
          <w:tcPr>
            <w:tcW w:w="292" w:type="dxa"/>
          </w:tcPr>
          <w:p w14:paraId="033A99DF" w14:textId="77777777" w:rsidR="006D7455" w:rsidRDefault="006D7455" w:rsidP="00236183">
            <w:pPr>
              <w:rPr>
                <w:rFonts w:ascii="Calibri" w:hAnsi="Calibri" w:cs="Calibri"/>
                <w:bCs/>
                <w:sz w:val="24"/>
                <w:szCs w:val="24"/>
              </w:rPr>
            </w:pPr>
          </w:p>
        </w:tc>
        <w:tc>
          <w:tcPr>
            <w:tcW w:w="292" w:type="dxa"/>
          </w:tcPr>
          <w:p w14:paraId="7A2DB8E1" w14:textId="77777777" w:rsidR="006D7455" w:rsidRDefault="006D7455" w:rsidP="00236183">
            <w:pPr>
              <w:rPr>
                <w:rFonts w:ascii="Calibri" w:hAnsi="Calibri" w:cs="Calibri"/>
                <w:bCs/>
                <w:sz w:val="24"/>
                <w:szCs w:val="24"/>
              </w:rPr>
            </w:pPr>
          </w:p>
        </w:tc>
        <w:tc>
          <w:tcPr>
            <w:tcW w:w="292" w:type="dxa"/>
          </w:tcPr>
          <w:p w14:paraId="471A8AC6" w14:textId="77777777" w:rsidR="006D7455" w:rsidRDefault="006D7455" w:rsidP="00236183">
            <w:pPr>
              <w:rPr>
                <w:rFonts w:ascii="Calibri" w:hAnsi="Calibri" w:cs="Calibri"/>
                <w:bCs/>
                <w:sz w:val="24"/>
                <w:szCs w:val="24"/>
              </w:rPr>
            </w:pPr>
          </w:p>
        </w:tc>
        <w:tc>
          <w:tcPr>
            <w:tcW w:w="292" w:type="dxa"/>
          </w:tcPr>
          <w:p w14:paraId="604AA239" w14:textId="77777777" w:rsidR="006D7455" w:rsidRDefault="006D7455" w:rsidP="00236183">
            <w:pPr>
              <w:rPr>
                <w:rFonts w:ascii="Calibri" w:hAnsi="Calibri" w:cs="Calibri"/>
                <w:bCs/>
                <w:sz w:val="24"/>
                <w:szCs w:val="24"/>
              </w:rPr>
            </w:pPr>
          </w:p>
        </w:tc>
        <w:tc>
          <w:tcPr>
            <w:tcW w:w="292" w:type="dxa"/>
          </w:tcPr>
          <w:p w14:paraId="2A3E4BCF" w14:textId="77777777" w:rsidR="006D7455" w:rsidRDefault="006D7455" w:rsidP="00236183">
            <w:pPr>
              <w:rPr>
                <w:rFonts w:ascii="Calibri" w:hAnsi="Calibri" w:cs="Calibri"/>
                <w:bCs/>
                <w:sz w:val="24"/>
                <w:szCs w:val="24"/>
              </w:rPr>
            </w:pPr>
          </w:p>
        </w:tc>
        <w:tc>
          <w:tcPr>
            <w:tcW w:w="292" w:type="dxa"/>
          </w:tcPr>
          <w:p w14:paraId="32EF1BA4" w14:textId="77777777" w:rsidR="006D7455" w:rsidRDefault="006D7455" w:rsidP="00236183">
            <w:pPr>
              <w:rPr>
                <w:rFonts w:ascii="Calibri" w:hAnsi="Calibri" w:cs="Calibri"/>
                <w:bCs/>
                <w:sz w:val="24"/>
                <w:szCs w:val="24"/>
              </w:rPr>
            </w:pPr>
          </w:p>
        </w:tc>
        <w:tc>
          <w:tcPr>
            <w:tcW w:w="292" w:type="dxa"/>
          </w:tcPr>
          <w:p w14:paraId="1A043B72" w14:textId="77777777" w:rsidR="006D7455" w:rsidRDefault="006D7455" w:rsidP="00236183">
            <w:pPr>
              <w:rPr>
                <w:rFonts w:ascii="Calibri" w:hAnsi="Calibri" w:cs="Calibri"/>
                <w:bCs/>
                <w:sz w:val="24"/>
                <w:szCs w:val="24"/>
              </w:rPr>
            </w:pPr>
          </w:p>
        </w:tc>
        <w:tc>
          <w:tcPr>
            <w:tcW w:w="292" w:type="dxa"/>
          </w:tcPr>
          <w:p w14:paraId="2F69483A" w14:textId="77777777" w:rsidR="006D7455" w:rsidRDefault="006D7455" w:rsidP="00236183">
            <w:pPr>
              <w:rPr>
                <w:rFonts w:ascii="Calibri" w:hAnsi="Calibri" w:cs="Calibri"/>
                <w:bCs/>
                <w:sz w:val="24"/>
                <w:szCs w:val="24"/>
              </w:rPr>
            </w:pPr>
          </w:p>
        </w:tc>
        <w:tc>
          <w:tcPr>
            <w:tcW w:w="292" w:type="dxa"/>
          </w:tcPr>
          <w:p w14:paraId="75049B4E" w14:textId="77777777" w:rsidR="006D7455" w:rsidRDefault="006D7455" w:rsidP="00236183">
            <w:pPr>
              <w:rPr>
                <w:rFonts w:ascii="Calibri" w:hAnsi="Calibri" w:cs="Calibri"/>
                <w:bCs/>
                <w:sz w:val="24"/>
                <w:szCs w:val="24"/>
              </w:rPr>
            </w:pPr>
          </w:p>
        </w:tc>
        <w:tc>
          <w:tcPr>
            <w:tcW w:w="292" w:type="dxa"/>
          </w:tcPr>
          <w:p w14:paraId="4CC6EF0E" w14:textId="77777777" w:rsidR="006D7455" w:rsidRDefault="006D7455" w:rsidP="00236183">
            <w:pPr>
              <w:rPr>
                <w:rFonts w:ascii="Calibri" w:hAnsi="Calibri" w:cs="Calibri"/>
                <w:bCs/>
                <w:sz w:val="24"/>
                <w:szCs w:val="24"/>
              </w:rPr>
            </w:pPr>
          </w:p>
        </w:tc>
        <w:tc>
          <w:tcPr>
            <w:tcW w:w="292" w:type="dxa"/>
          </w:tcPr>
          <w:p w14:paraId="06CDBF56" w14:textId="77777777" w:rsidR="006D7455" w:rsidRDefault="006D7455" w:rsidP="00236183">
            <w:pPr>
              <w:rPr>
                <w:rFonts w:ascii="Calibri" w:hAnsi="Calibri" w:cs="Calibri"/>
                <w:bCs/>
                <w:sz w:val="24"/>
                <w:szCs w:val="24"/>
              </w:rPr>
            </w:pPr>
          </w:p>
        </w:tc>
      </w:tr>
      <w:tr w:rsidR="006D7455" w14:paraId="2B0A751E" w14:textId="77777777" w:rsidTr="006D7455">
        <w:trPr>
          <w:trHeight w:val="340"/>
        </w:trPr>
        <w:tc>
          <w:tcPr>
            <w:tcW w:w="293" w:type="dxa"/>
          </w:tcPr>
          <w:p w14:paraId="7D238693" w14:textId="77777777" w:rsidR="006D7455" w:rsidRDefault="006D7455" w:rsidP="00236183">
            <w:pPr>
              <w:jc w:val="both"/>
              <w:rPr>
                <w:rFonts w:ascii="Calibri" w:hAnsi="Calibri" w:cs="Calibri"/>
                <w:bCs/>
                <w:sz w:val="24"/>
                <w:szCs w:val="24"/>
              </w:rPr>
            </w:pPr>
          </w:p>
        </w:tc>
        <w:tc>
          <w:tcPr>
            <w:tcW w:w="293" w:type="dxa"/>
          </w:tcPr>
          <w:p w14:paraId="56EEAF62" w14:textId="77777777" w:rsidR="006D7455" w:rsidRDefault="006D7455" w:rsidP="00236183">
            <w:pPr>
              <w:jc w:val="both"/>
              <w:rPr>
                <w:rFonts w:ascii="Calibri" w:hAnsi="Calibri" w:cs="Calibri"/>
                <w:bCs/>
                <w:sz w:val="24"/>
                <w:szCs w:val="24"/>
              </w:rPr>
            </w:pPr>
          </w:p>
        </w:tc>
        <w:tc>
          <w:tcPr>
            <w:tcW w:w="293" w:type="dxa"/>
          </w:tcPr>
          <w:p w14:paraId="1DCB37B8" w14:textId="77777777" w:rsidR="006D7455" w:rsidRDefault="006D7455" w:rsidP="00236183">
            <w:pPr>
              <w:jc w:val="both"/>
              <w:rPr>
                <w:rFonts w:ascii="Calibri" w:hAnsi="Calibri" w:cs="Calibri"/>
                <w:bCs/>
                <w:sz w:val="24"/>
                <w:szCs w:val="24"/>
              </w:rPr>
            </w:pPr>
          </w:p>
        </w:tc>
        <w:tc>
          <w:tcPr>
            <w:tcW w:w="292" w:type="dxa"/>
          </w:tcPr>
          <w:p w14:paraId="18253DA7" w14:textId="77777777" w:rsidR="006D7455" w:rsidRDefault="006D7455" w:rsidP="00236183">
            <w:pPr>
              <w:jc w:val="both"/>
              <w:rPr>
                <w:rFonts w:ascii="Calibri" w:hAnsi="Calibri" w:cs="Calibri"/>
                <w:bCs/>
                <w:sz w:val="24"/>
                <w:szCs w:val="24"/>
              </w:rPr>
            </w:pPr>
          </w:p>
        </w:tc>
        <w:tc>
          <w:tcPr>
            <w:tcW w:w="292" w:type="dxa"/>
          </w:tcPr>
          <w:p w14:paraId="67BADECC" w14:textId="77777777" w:rsidR="006D7455" w:rsidRDefault="006D7455" w:rsidP="00236183">
            <w:pPr>
              <w:jc w:val="both"/>
              <w:rPr>
                <w:rFonts w:ascii="Calibri" w:hAnsi="Calibri" w:cs="Calibri"/>
                <w:bCs/>
                <w:sz w:val="24"/>
                <w:szCs w:val="24"/>
              </w:rPr>
            </w:pPr>
          </w:p>
        </w:tc>
        <w:tc>
          <w:tcPr>
            <w:tcW w:w="292" w:type="dxa"/>
          </w:tcPr>
          <w:p w14:paraId="07021B9E" w14:textId="77777777" w:rsidR="006D7455" w:rsidRDefault="006D7455" w:rsidP="00236183">
            <w:pPr>
              <w:jc w:val="both"/>
              <w:rPr>
                <w:rFonts w:ascii="Calibri" w:hAnsi="Calibri" w:cs="Calibri"/>
                <w:bCs/>
                <w:sz w:val="24"/>
                <w:szCs w:val="24"/>
              </w:rPr>
            </w:pPr>
          </w:p>
        </w:tc>
        <w:tc>
          <w:tcPr>
            <w:tcW w:w="292" w:type="dxa"/>
          </w:tcPr>
          <w:p w14:paraId="76EA3843" w14:textId="77777777" w:rsidR="006D7455" w:rsidRDefault="006D7455" w:rsidP="00236183">
            <w:pPr>
              <w:jc w:val="both"/>
              <w:rPr>
                <w:rFonts w:ascii="Calibri" w:hAnsi="Calibri" w:cs="Calibri"/>
                <w:bCs/>
                <w:sz w:val="24"/>
                <w:szCs w:val="24"/>
              </w:rPr>
            </w:pPr>
          </w:p>
        </w:tc>
        <w:tc>
          <w:tcPr>
            <w:tcW w:w="292" w:type="dxa"/>
          </w:tcPr>
          <w:p w14:paraId="127D6791" w14:textId="77777777" w:rsidR="006D7455" w:rsidRDefault="006D7455" w:rsidP="00236183">
            <w:pPr>
              <w:jc w:val="both"/>
              <w:rPr>
                <w:rFonts w:ascii="Calibri" w:hAnsi="Calibri" w:cs="Calibri"/>
                <w:bCs/>
                <w:sz w:val="24"/>
                <w:szCs w:val="24"/>
              </w:rPr>
            </w:pPr>
          </w:p>
        </w:tc>
        <w:tc>
          <w:tcPr>
            <w:tcW w:w="292" w:type="dxa"/>
          </w:tcPr>
          <w:p w14:paraId="6FFAD7A6" w14:textId="77777777" w:rsidR="006D7455" w:rsidRDefault="006D7455" w:rsidP="00236183">
            <w:pPr>
              <w:jc w:val="both"/>
              <w:rPr>
                <w:rFonts w:ascii="Calibri" w:hAnsi="Calibri" w:cs="Calibri"/>
                <w:bCs/>
                <w:sz w:val="24"/>
                <w:szCs w:val="24"/>
              </w:rPr>
            </w:pPr>
          </w:p>
        </w:tc>
        <w:tc>
          <w:tcPr>
            <w:tcW w:w="292" w:type="dxa"/>
          </w:tcPr>
          <w:p w14:paraId="0530016E" w14:textId="77777777" w:rsidR="006D7455" w:rsidRDefault="006D7455" w:rsidP="00236183">
            <w:pPr>
              <w:rPr>
                <w:rFonts w:ascii="Calibri" w:hAnsi="Calibri" w:cs="Calibri"/>
                <w:bCs/>
                <w:sz w:val="24"/>
                <w:szCs w:val="24"/>
              </w:rPr>
            </w:pPr>
          </w:p>
        </w:tc>
        <w:tc>
          <w:tcPr>
            <w:tcW w:w="292" w:type="dxa"/>
          </w:tcPr>
          <w:p w14:paraId="1DB391D5" w14:textId="77777777" w:rsidR="006D7455" w:rsidRDefault="006D7455" w:rsidP="00236183">
            <w:pPr>
              <w:rPr>
                <w:rFonts w:ascii="Calibri" w:hAnsi="Calibri" w:cs="Calibri"/>
                <w:bCs/>
                <w:sz w:val="24"/>
                <w:szCs w:val="24"/>
              </w:rPr>
            </w:pPr>
          </w:p>
        </w:tc>
        <w:tc>
          <w:tcPr>
            <w:tcW w:w="292" w:type="dxa"/>
          </w:tcPr>
          <w:p w14:paraId="0CEE6D0D" w14:textId="77777777" w:rsidR="006D7455" w:rsidRDefault="006D7455" w:rsidP="00236183">
            <w:pPr>
              <w:rPr>
                <w:rFonts w:ascii="Calibri" w:hAnsi="Calibri" w:cs="Calibri"/>
                <w:bCs/>
                <w:sz w:val="24"/>
                <w:szCs w:val="24"/>
              </w:rPr>
            </w:pPr>
          </w:p>
        </w:tc>
        <w:tc>
          <w:tcPr>
            <w:tcW w:w="292" w:type="dxa"/>
          </w:tcPr>
          <w:p w14:paraId="31DA48F1" w14:textId="77777777" w:rsidR="006D7455" w:rsidRDefault="006D7455" w:rsidP="00236183">
            <w:pPr>
              <w:rPr>
                <w:rFonts w:ascii="Calibri" w:hAnsi="Calibri" w:cs="Calibri"/>
                <w:bCs/>
                <w:sz w:val="24"/>
                <w:szCs w:val="24"/>
              </w:rPr>
            </w:pPr>
          </w:p>
        </w:tc>
        <w:tc>
          <w:tcPr>
            <w:tcW w:w="292" w:type="dxa"/>
          </w:tcPr>
          <w:p w14:paraId="1E2D0864" w14:textId="77777777" w:rsidR="006D7455" w:rsidRDefault="006D7455" w:rsidP="00236183">
            <w:pPr>
              <w:rPr>
                <w:rFonts w:ascii="Calibri" w:hAnsi="Calibri" w:cs="Calibri"/>
                <w:bCs/>
                <w:sz w:val="24"/>
                <w:szCs w:val="24"/>
              </w:rPr>
            </w:pPr>
          </w:p>
        </w:tc>
        <w:tc>
          <w:tcPr>
            <w:tcW w:w="292" w:type="dxa"/>
          </w:tcPr>
          <w:p w14:paraId="40A798B4" w14:textId="77777777" w:rsidR="006D7455" w:rsidRDefault="006D7455" w:rsidP="00236183">
            <w:pPr>
              <w:rPr>
                <w:rFonts w:ascii="Calibri" w:hAnsi="Calibri" w:cs="Calibri"/>
                <w:bCs/>
                <w:sz w:val="24"/>
                <w:szCs w:val="24"/>
              </w:rPr>
            </w:pPr>
          </w:p>
        </w:tc>
        <w:tc>
          <w:tcPr>
            <w:tcW w:w="292" w:type="dxa"/>
          </w:tcPr>
          <w:p w14:paraId="789A09F4" w14:textId="77777777" w:rsidR="006D7455" w:rsidRDefault="006D7455" w:rsidP="00236183">
            <w:pPr>
              <w:rPr>
                <w:rFonts w:ascii="Calibri" w:hAnsi="Calibri" w:cs="Calibri"/>
                <w:bCs/>
                <w:sz w:val="24"/>
                <w:szCs w:val="24"/>
              </w:rPr>
            </w:pPr>
          </w:p>
        </w:tc>
        <w:tc>
          <w:tcPr>
            <w:tcW w:w="292" w:type="dxa"/>
          </w:tcPr>
          <w:p w14:paraId="487CCA4E" w14:textId="77777777" w:rsidR="006D7455" w:rsidRDefault="006D7455" w:rsidP="00236183">
            <w:pPr>
              <w:rPr>
                <w:rFonts w:ascii="Calibri" w:hAnsi="Calibri" w:cs="Calibri"/>
                <w:bCs/>
                <w:sz w:val="24"/>
                <w:szCs w:val="24"/>
              </w:rPr>
            </w:pPr>
          </w:p>
        </w:tc>
        <w:tc>
          <w:tcPr>
            <w:tcW w:w="292" w:type="dxa"/>
          </w:tcPr>
          <w:p w14:paraId="7669E521" w14:textId="77777777" w:rsidR="006D7455" w:rsidRDefault="006D7455" w:rsidP="00236183">
            <w:pPr>
              <w:rPr>
                <w:rFonts w:ascii="Calibri" w:hAnsi="Calibri" w:cs="Calibri"/>
                <w:bCs/>
                <w:sz w:val="24"/>
                <w:szCs w:val="24"/>
              </w:rPr>
            </w:pPr>
          </w:p>
        </w:tc>
        <w:tc>
          <w:tcPr>
            <w:tcW w:w="292" w:type="dxa"/>
          </w:tcPr>
          <w:p w14:paraId="5788182D" w14:textId="77777777" w:rsidR="006D7455" w:rsidRDefault="006D7455" w:rsidP="00236183">
            <w:pPr>
              <w:rPr>
                <w:rFonts w:ascii="Calibri" w:hAnsi="Calibri" w:cs="Calibri"/>
                <w:bCs/>
                <w:sz w:val="24"/>
                <w:szCs w:val="24"/>
              </w:rPr>
            </w:pPr>
          </w:p>
        </w:tc>
        <w:tc>
          <w:tcPr>
            <w:tcW w:w="292" w:type="dxa"/>
          </w:tcPr>
          <w:p w14:paraId="1B14537C" w14:textId="77777777" w:rsidR="006D7455" w:rsidRDefault="006D7455" w:rsidP="00236183">
            <w:pPr>
              <w:rPr>
                <w:rFonts w:ascii="Calibri" w:hAnsi="Calibri" w:cs="Calibri"/>
                <w:bCs/>
                <w:sz w:val="24"/>
                <w:szCs w:val="24"/>
              </w:rPr>
            </w:pPr>
          </w:p>
        </w:tc>
        <w:tc>
          <w:tcPr>
            <w:tcW w:w="292" w:type="dxa"/>
          </w:tcPr>
          <w:p w14:paraId="75D38D6B" w14:textId="77777777" w:rsidR="006D7455" w:rsidRDefault="006D7455" w:rsidP="00236183">
            <w:pPr>
              <w:rPr>
                <w:rFonts w:ascii="Calibri" w:hAnsi="Calibri" w:cs="Calibri"/>
                <w:bCs/>
                <w:sz w:val="24"/>
                <w:szCs w:val="24"/>
              </w:rPr>
            </w:pPr>
          </w:p>
        </w:tc>
        <w:tc>
          <w:tcPr>
            <w:tcW w:w="292" w:type="dxa"/>
          </w:tcPr>
          <w:p w14:paraId="4FE525C0" w14:textId="77777777" w:rsidR="006D7455" w:rsidRDefault="006D7455" w:rsidP="00236183">
            <w:pPr>
              <w:rPr>
                <w:rFonts w:ascii="Calibri" w:hAnsi="Calibri" w:cs="Calibri"/>
                <w:bCs/>
                <w:sz w:val="24"/>
                <w:szCs w:val="24"/>
              </w:rPr>
            </w:pPr>
          </w:p>
        </w:tc>
        <w:tc>
          <w:tcPr>
            <w:tcW w:w="292" w:type="dxa"/>
          </w:tcPr>
          <w:p w14:paraId="24E61589" w14:textId="77777777" w:rsidR="006D7455" w:rsidRDefault="006D7455" w:rsidP="00236183">
            <w:pPr>
              <w:rPr>
                <w:rFonts w:ascii="Calibri" w:hAnsi="Calibri" w:cs="Calibri"/>
                <w:bCs/>
                <w:sz w:val="24"/>
                <w:szCs w:val="24"/>
              </w:rPr>
            </w:pPr>
          </w:p>
        </w:tc>
        <w:tc>
          <w:tcPr>
            <w:tcW w:w="292" w:type="dxa"/>
          </w:tcPr>
          <w:p w14:paraId="29D4F9FE" w14:textId="77777777" w:rsidR="006D7455" w:rsidRDefault="006D7455" w:rsidP="00236183">
            <w:pPr>
              <w:rPr>
                <w:rFonts w:ascii="Calibri" w:hAnsi="Calibri" w:cs="Calibri"/>
                <w:bCs/>
                <w:sz w:val="24"/>
                <w:szCs w:val="24"/>
              </w:rPr>
            </w:pPr>
          </w:p>
        </w:tc>
        <w:tc>
          <w:tcPr>
            <w:tcW w:w="292" w:type="dxa"/>
          </w:tcPr>
          <w:p w14:paraId="6A875B37" w14:textId="77777777" w:rsidR="006D7455" w:rsidRDefault="006D7455" w:rsidP="00236183">
            <w:pPr>
              <w:rPr>
                <w:rFonts w:ascii="Calibri" w:hAnsi="Calibri" w:cs="Calibri"/>
                <w:bCs/>
                <w:sz w:val="24"/>
                <w:szCs w:val="24"/>
              </w:rPr>
            </w:pPr>
          </w:p>
        </w:tc>
        <w:tc>
          <w:tcPr>
            <w:tcW w:w="292" w:type="dxa"/>
          </w:tcPr>
          <w:p w14:paraId="65C333EE" w14:textId="77777777" w:rsidR="006D7455" w:rsidRDefault="006D7455" w:rsidP="00236183">
            <w:pPr>
              <w:rPr>
                <w:rFonts w:ascii="Calibri" w:hAnsi="Calibri" w:cs="Calibri"/>
                <w:bCs/>
                <w:sz w:val="24"/>
                <w:szCs w:val="24"/>
              </w:rPr>
            </w:pPr>
          </w:p>
        </w:tc>
        <w:tc>
          <w:tcPr>
            <w:tcW w:w="292" w:type="dxa"/>
          </w:tcPr>
          <w:p w14:paraId="0CAC2155" w14:textId="77777777" w:rsidR="006D7455" w:rsidRDefault="006D7455" w:rsidP="00236183">
            <w:pPr>
              <w:rPr>
                <w:rFonts w:ascii="Calibri" w:hAnsi="Calibri" w:cs="Calibri"/>
                <w:bCs/>
                <w:sz w:val="24"/>
                <w:szCs w:val="24"/>
              </w:rPr>
            </w:pPr>
          </w:p>
        </w:tc>
        <w:tc>
          <w:tcPr>
            <w:tcW w:w="292" w:type="dxa"/>
          </w:tcPr>
          <w:p w14:paraId="4287749F" w14:textId="77777777" w:rsidR="006D7455" w:rsidRDefault="006D7455" w:rsidP="00236183">
            <w:pPr>
              <w:rPr>
                <w:rFonts w:ascii="Calibri" w:hAnsi="Calibri" w:cs="Calibri"/>
                <w:bCs/>
                <w:sz w:val="24"/>
                <w:szCs w:val="24"/>
              </w:rPr>
            </w:pPr>
          </w:p>
        </w:tc>
        <w:tc>
          <w:tcPr>
            <w:tcW w:w="292" w:type="dxa"/>
          </w:tcPr>
          <w:p w14:paraId="6191E12F" w14:textId="77777777" w:rsidR="006D7455" w:rsidRDefault="006D7455" w:rsidP="00236183">
            <w:pPr>
              <w:rPr>
                <w:rFonts w:ascii="Calibri" w:hAnsi="Calibri" w:cs="Calibri"/>
                <w:bCs/>
                <w:sz w:val="24"/>
                <w:szCs w:val="24"/>
              </w:rPr>
            </w:pPr>
          </w:p>
        </w:tc>
        <w:tc>
          <w:tcPr>
            <w:tcW w:w="292" w:type="dxa"/>
          </w:tcPr>
          <w:p w14:paraId="3478B7B8" w14:textId="77777777" w:rsidR="006D7455" w:rsidRDefault="006D7455" w:rsidP="00236183">
            <w:pPr>
              <w:rPr>
                <w:rFonts w:ascii="Calibri" w:hAnsi="Calibri" w:cs="Calibri"/>
                <w:bCs/>
                <w:sz w:val="24"/>
                <w:szCs w:val="24"/>
              </w:rPr>
            </w:pPr>
          </w:p>
        </w:tc>
        <w:tc>
          <w:tcPr>
            <w:tcW w:w="292" w:type="dxa"/>
          </w:tcPr>
          <w:p w14:paraId="162CDA0C" w14:textId="77777777" w:rsidR="006D7455" w:rsidRDefault="006D7455" w:rsidP="00236183">
            <w:pPr>
              <w:rPr>
                <w:rFonts w:ascii="Calibri" w:hAnsi="Calibri" w:cs="Calibri"/>
                <w:bCs/>
                <w:sz w:val="24"/>
                <w:szCs w:val="24"/>
              </w:rPr>
            </w:pPr>
          </w:p>
        </w:tc>
        <w:tc>
          <w:tcPr>
            <w:tcW w:w="292" w:type="dxa"/>
          </w:tcPr>
          <w:p w14:paraId="51B5CDC8" w14:textId="77777777" w:rsidR="006D7455" w:rsidRDefault="006D7455" w:rsidP="00236183">
            <w:pPr>
              <w:rPr>
                <w:rFonts w:ascii="Calibri" w:hAnsi="Calibri" w:cs="Calibri"/>
                <w:bCs/>
                <w:sz w:val="24"/>
                <w:szCs w:val="24"/>
              </w:rPr>
            </w:pPr>
          </w:p>
        </w:tc>
        <w:tc>
          <w:tcPr>
            <w:tcW w:w="292" w:type="dxa"/>
          </w:tcPr>
          <w:p w14:paraId="46A4602D" w14:textId="77777777" w:rsidR="006D7455" w:rsidRDefault="006D7455" w:rsidP="00236183">
            <w:pPr>
              <w:rPr>
                <w:rFonts w:ascii="Calibri" w:hAnsi="Calibri" w:cs="Calibri"/>
                <w:bCs/>
                <w:sz w:val="24"/>
                <w:szCs w:val="24"/>
              </w:rPr>
            </w:pPr>
          </w:p>
        </w:tc>
      </w:tr>
      <w:tr w:rsidR="006D7455" w14:paraId="7AF3E974" w14:textId="77777777" w:rsidTr="006D7455">
        <w:trPr>
          <w:trHeight w:val="340"/>
        </w:trPr>
        <w:tc>
          <w:tcPr>
            <w:tcW w:w="293" w:type="dxa"/>
          </w:tcPr>
          <w:p w14:paraId="4B3BC069" w14:textId="77777777" w:rsidR="006D7455" w:rsidRDefault="006D7455" w:rsidP="00236183">
            <w:pPr>
              <w:jc w:val="both"/>
              <w:rPr>
                <w:rFonts w:ascii="Calibri" w:hAnsi="Calibri" w:cs="Calibri"/>
                <w:bCs/>
                <w:sz w:val="24"/>
                <w:szCs w:val="24"/>
              </w:rPr>
            </w:pPr>
          </w:p>
        </w:tc>
        <w:tc>
          <w:tcPr>
            <w:tcW w:w="293" w:type="dxa"/>
          </w:tcPr>
          <w:p w14:paraId="4E51650B" w14:textId="77777777" w:rsidR="006D7455" w:rsidRDefault="006D7455" w:rsidP="00236183">
            <w:pPr>
              <w:jc w:val="both"/>
              <w:rPr>
                <w:rFonts w:ascii="Calibri" w:hAnsi="Calibri" w:cs="Calibri"/>
                <w:bCs/>
                <w:sz w:val="24"/>
                <w:szCs w:val="24"/>
              </w:rPr>
            </w:pPr>
          </w:p>
        </w:tc>
        <w:tc>
          <w:tcPr>
            <w:tcW w:w="293" w:type="dxa"/>
          </w:tcPr>
          <w:p w14:paraId="239E3C3A" w14:textId="77777777" w:rsidR="006D7455" w:rsidRDefault="006D7455" w:rsidP="00236183">
            <w:pPr>
              <w:jc w:val="both"/>
              <w:rPr>
                <w:rFonts w:ascii="Calibri" w:hAnsi="Calibri" w:cs="Calibri"/>
                <w:bCs/>
                <w:sz w:val="24"/>
                <w:szCs w:val="24"/>
              </w:rPr>
            </w:pPr>
          </w:p>
        </w:tc>
        <w:tc>
          <w:tcPr>
            <w:tcW w:w="292" w:type="dxa"/>
          </w:tcPr>
          <w:p w14:paraId="08793FC3" w14:textId="77777777" w:rsidR="006D7455" w:rsidRDefault="006D7455" w:rsidP="00236183">
            <w:pPr>
              <w:jc w:val="both"/>
              <w:rPr>
                <w:rFonts w:ascii="Calibri" w:hAnsi="Calibri" w:cs="Calibri"/>
                <w:bCs/>
                <w:sz w:val="24"/>
                <w:szCs w:val="24"/>
              </w:rPr>
            </w:pPr>
          </w:p>
        </w:tc>
        <w:tc>
          <w:tcPr>
            <w:tcW w:w="292" w:type="dxa"/>
          </w:tcPr>
          <w:p w14:paraId="2E8FC248" w14:textId="77777777" w:rsidR="006D7455" w:rsidRDefault="006D7455" w:rsidP="00236183">
            <w:pPr>
              <w:jc w:val="both"/>
              <w:rPr>
                <w:rFonts w:ascii="Calibri" w:hAnsi="Calibri" w:cs="Calibri"/>
                <w:bCs/>
                <w:sz w:val="24"/>
                <w:szCs w:val="24"/>
              </w:rPr>
            </w:pPr>
          </w:p>
        </w:tc>
        <w:tc>
          <w:tcPr>
            <w:tcW w:w="292" w:type="dxa"/>
          </w:tcPr>
          <w:p w14:paraId="5C1CFE99" w14:textId="77777777" w:rsidR="006D7455" w:rsidRDefault="006D7455" w:rsidP="00236183">
            <w:pPr>
              <w:jc w:val="both"/>
              <w:rPr>
                <w:rFonts w:ascii="Calibri" w:hAnsi="Calibri" w:cs="Calibri"/>
                <w:bCs/>
                <w:sz w:val="24"/>
                <w:szCs w:val="24"/>
              </w:rPr>
            </w:pPr>
          </w:p>
        </w:tc>
        <w:tc>
          <w:tcPr>
            <w:tcW w:w="292" w:type="dxa"/>
          </w:tcPr>
          <w:p w14:paraId="5F60277F" w14:textId="77777777" w:rsidR="006D7455" w:rsidRDefault="006D7455" w:rsidP="00236183">
            <w:pPr>
              <w:jc w:val="both"/>
              <w:rPr>
                <w:rFonts w:ascii="Calibri" w:hAnsi="Calibri" w:cs="Calibri"/>
                <w:bCs/>
                <w:sz w:val="24"/>
                <w:szCs w:val="24"/>
              </w:rPr>
            </w:pPr>
          </w:p>
        </w:tc>
        <w:tc>
          <w:tcPr>
            <w:tcW w:w="292" w:type="dxa"/>
          </w:tcPr>
          <w:p w14:paraId="06D80CE8" w14:textId="77777777" w:rsidR="006D7455" w:rsidRDefault="006D7455" w:rsidP="00236183">
            <w:pPr>
              <w:jc w:val="both"/>
              <w:rPr>
                <w:rFonts w:ascii="Calibri" w:hAnsi="Calibri" w:cs="Calibri"/>
                <w:bCs/>
                <w:sz w:val="24"/>
                <w:szCs w:val="24"/>
              </w:rPr>
            </w:pPr>
          </w:p>
        </w:tc>
        <w:tc>
          <w:tcPr>
            <w:tcW w:w="292" w:type="dxa"/>
          </w:tcPr>
          <w:p w14:paraId="2973C4A0" w14:textId="77777777" w:rsidR="006D7455" w:rsidRDefault="006D7455" w:rsidP="00236183">
            <w:pPr>
              <w:jc w:val="both"/>
              <w:rPr>
                <w:rFonts w:ascii="Calibri" w:hAnsi="Calibri" w:cs="Calibri"/>
                <w:bCs/>
                <w:sz w:val="24"/>
                <w:szCs w:val="24"/>
              </w:rPr>
            </w:pPr>
          </w:p>
        </w:tc>
        <w:tc>
          <w:tcPr>
            <w:tcW w:w="292" w:type="dxa"/>
          </w:tcPr>
          <w:p w14:paraId="594AE545" w14:textId="77777777" w:rsidR="006D7455" w:rsidRDefault="006D7455" w:rsidP="00236183">
            <w:pPr>
              <w:rPr>
                <w:rFonts w:ascii="Calibri" w:hAnsi="Calibri" w:cs="Calibri"/>
                <w:bCs/>
                <w:sz w:val="24"/>
                <w:szCs w:val="24"/>
              </w:rPr>
            </w:pPr>
          </w:p>
        </w:tc>
        <w:tc>
          <w:tcPr>
            <w:tcW w:w="292" w:type="dxa"/>
          </w:tcPr>
          <w:p w14:paraId="294A7C48" w14:textId="77777777" w:rsidR="006D7455" w:rsidRDefault="006D7455" w:rsidP="00236183">
            <w:pPr>
              <w:rPr>
                <w:rFonts w:ascii="Calibri" w:hAnsi="Calibri" w:cs="Calibri"/>
                <w:bCs/>
                <w:sz w:val="24"/>
                <w:szCs w:val="24"/>
              </w:rPr>
            </w:pPr>
          </w:p>
        </w:tc>
        <w:tc>
          <w:tcPr>
            <w:tcW w:w="292" w:type="dxa"/>
          </w:tcPr>
          <w:p w14:paraId="298EA56F" w14:textId="77777777" w:rsidR="006D7455" w:rsidRDefault="006D7455" w:rsidP="00236183">
            <w:pPr>
              <w:rPr>
                <w:rFonts w:ascii="Calibri" w:hAnsi="Calibri" w:cs="Calibri"/>
                <w:bCs/>
                <w:sz w:val="24"/>
                <w:szCs w:val="24"/>
              </w:rPr>
            </w:pPr>
          </w:p>
        </w:tc>
        <w:tc>
          <w:tcPr>
            <w:tcW w:w="292" w:type="dxa"/>
          </w:tcPr>
          <w:p w14:paraId="606D4D8B" w14:textId="77777777" w:rsidR="006D7455" w:rsidRDefault="006D7455" w:rsidP="00236183">
            <w:pPr>
              <w:rPr>
                <w:rFonts w:ascii="Calibri" w:hAnsi="Calibri" w:cs="Calibri"/>
                <w:bCs/>
                <w:sz w:val="24"/>
                <w:szCs w:val="24"/>
              </w:rPr>
            </w:pPr>
          </w:p>
        </w:tc>
        <w:tc>
          <w:tcPr>
            <w:tcW w:w="292" w:type="dxa"/>
          </w:tcPr>
          <w:p w14:paraId="5C44AC81" w14:textId="77777777" w:rsidR="006D7455" w:rsidRDefault="006D7455" w:rsidP="00236183">
            <w:pPr>
              <w:rPr>
                <w:rFonts w:ascii="Calibri" w:hAnsi="Calibri" w:cs="Calibri"/>
                <w:bCs/>
                <w:sz w:val="24"/>
                <w:szCs w:val="24"/>
              </w:rPr>
            </w:pPr>
          </w:p>
        </w:tc>
        <w:tc>
          <w:tcPr>
            <w:tcW w:w="292" w:type="dxa"/>
          </w:tcPr>
          <w:p w14:paraId="519AB6FD" w14:textId="77777777" w:rsidR="006D7455" w:rsidRDefault="006D7455" w:rsidP="00236183">
            <w:pPr>
              <w:rPr>
                <w:rFonts w:ascii="Calibri" w:hAnsi="Calibri" w:cs="Calibri"/>
                <w:bCs/>
                <w:sz w:val="24"/>
                <w:szCs w:val="24"/>
              </w:rPr>
            </w:pPr>
          </w:p>
        </w:tc>
        <w:tc>
          <w:tcPr>
            <w:tcW w:w="292" w:type="dxa"/>
          </w:tcPr>
          <w:p w14:paraId="376AF7DB" w14:textId="77777777" w:rsidR="006D7455" w:rsidRDefault="006D7455" w:rsidP="00236183">
            <w:pPr>
              <w:rPr>
                <w:rFonts w:ascii="Calibri" w:hAnsi="Calibri" w:cs="Calibri"/>
                <w:bCs/>
                <w:sz w:val="24"/>
                <w:szCs w:val="24"/>
              </w:rPr>
            </w:pPr>
          </w:p>
        </w:tc>
        <w:tc>
          <w:tcPr>
            <w:tcW w:w="292" w:type="dxa"/>
          </w:tcPr>
          <w:p w14:paraId="1DB34E46" w14:textId="77777777" w:rsidR="006D7455" w:rsidRDefault="006D7455" w:rsidP="00236183">
            <w:pPr>
              <w:rPr>
                <w:rFonts w:ascii="Calibri" w:hAnsi="Calibri" w:cs="Calibri"/>
                <w:bCs/>
                <w:sz w:val="24"/>
                <w:szCs w:val="24"/>
              </w:rPr>
            </w:pPr>
          </w:p>
        </w:tc>
        <w:tc>
          <w:tcPr>
            <w:tcW w:w="292" w:type="dxa"/>
          </w:tcPr>
          <w:p w14:paraId="02CE9260" w14:textId="77777777" w:rsidR="006D7455" w:rsidRDefault="006D7455" w:rsidP="00236183">
            <w:pPr>
              <w:rPr>
                <w:rFonts w:ascii="Calibri" w:hAnsi="Calibri" w:cs="Calibri"/>
                <w:bCs/>
                <w:sz w:val="24"/>
                <w:szCs w:val="24"/>
              </w:rPr>
            </w:pPr>
          </w:p>
        </w:tc>
        <w:tc>
          <w:tcPr>
            <w:tcW w:w="292" w:type="dxa"/>
          </w:tcPr>
          <w:p w14:paraId="49D2102A" w14:textId="77777777" w:rsidR="006D7455" w:rsidRDefault="006D7455" w:rsidP="00236183">
            <w:pPr>
              <w:rPr>
                <w:rFonts w:ascii="Calibri" w:hAnsi="Calibri" w:cs="Calibri"/>
                <w:bCs/>
                <w:sz w:val="24"/>
                <w:szCs w:val="24"/>
              </w:rPr>
            </w:pPr>
          </w:p>
        </w:tc>
        <w:tc>
          <w:tcPr>
            <w:tcW w:w="292" w:type="dxa"/>
          </w:tcPr>
          <w:p w14:paraId="1AC30A4E" w14:textId="77777777" w:rsidR="006D7455" w:rsidRDefault="006D7455" w:rsidP="00236183">
            <w:pPr>
              <w:rPr>
                <w:rFonts w:ascii="Calibri" w:hAnsi="Calibri" w:cs="Calibri"/>
                <w:bCs/>
                <w:sz w:val="24"/>
                <w:szCs w:val="24"/>
              </w:rPr>
            </w:pPr>
          </w:p>
        </w:tc>
        <w:tc>
          <w:tcPr>
            <w:tcW w:w="292" w:type="dxa"/>
          </w:tcPr>
          <w:p w14:paraId="476F2428" w14:textId="77777777" w:rsidR="006D7455" w:rsidRDefault="006D7455" w:rsidP="00236183">
            <w:pPr>
              <w:rPr>
                <w:rFonts w:ascii="Calibri" w:hAnsi="Calibri" w:cs="Calibri"/>
                <w:bCs/>
                <w:sz w:val="24"/>
                <w:szCs w:val="24"/>
              </w:rPr>
            </w:pPr>
          </w:p>
        </w:tc>
        <w:tc>
          <w:tcPr>
            <w:tcW w:w="292" w:type="dxa"/>
          </w:tcPr>
          <w:p w14:paraId="0DCAF9DC" w14:textId="77777777" w:rsidR="006D7455" w:rsidRDefault="006D7455" w:rsidP="00236183">
            <w:pPr>
              <w:rPr>
                <w:rFonts w:ascii="Calibri" w:hAnsi="Calibri" w:cs="Calibri"/>
                <w:bCs/>
                <w:sz w:val="24"/>
                <w:szCs w:val="24"/>
              </w:rPr>
            </w:pPr>
          </w:p>
        </w:tc>
        <w:tc>
          <w:tcPr>
            <w:tcW w:w="292" w:type="dxa"/>
          </w:tcPr>
          <w:p w14:paraId="3EE032E8" w14:textId="77777777" w:rsidR="006D7455" w:rsidRDefault="006D7455" w:rsidP="00236183">
            <w:pPr>
              <w:rPr>
                <w:rFonts w:ascii="Calibri" w:hAnsi="Calibri" w:cs="Calibri"/>
                <w:bCs/>
                <w:sz w:val="24"/>
                <w:szCs w:val="24"/>
              </w:rPr>
            </w:pPr>
          </w:p>
        </w:tc>
        <w:tc>
          <w:tcPr>
            <w:tcW w:w="292" w:type="dxa"/>
          </w:tcPr>
          <w:p w14:paraId="3A0DBAC9" w14:textId="77777777" w:rsidR="006D7455" w:rsidRDefault="006D7455" w:rsidP="00236183">
            <w:pPr>
              <w:rPr>
                <w:rFonts w:ascii="Calibri" w:hAnsi="Calibri" w:cs="Calibri"/>
                <w:bCs/>
                <w:sz w:val="24"/>
                <w:szCs w:val="24"/>
              </w:rPr>
            </w:pPr>
          </w:p>
        </w:tc>
        <w:tc>
          <w:tcPr>
            <w:tcW w:w="292" w:type="dxa"/>
          </w:tcPr>
          <w:p w14:paraId="3BC375F4" w14:textId="77777777" w:rsidR="006D7455" w:rsidRDefault="006D7455" w:rsidP="00236183">
            <w:pPr>
              <w:rPr>
                <w:rFonts w:ascii="Calibri" w:hAnsi="Calibri" w:cs="Calibri"/>
                <w:bCs/>
                <w:sz w:val="24"/>
                <w:szCs w:val="24"/>
              </w:rPr>
            </w:pPr>
          </w:p>
        </w:tc>
        <w:tc>
          <w:tcPr>
            <w:tcW w:w="292" w:type="dxa"/>
          </w:tcPr>
          <w:p w14:paraId="5490EFAD" w14:textId="77777777" w:rsidR="006D7455" w:rsidRDefault="006D7455" w:rsidP="00236183">
            <w:pPr>
              <w:rPr>
                <w:rFonts w:ascii="Calibri" w:hAnsi="Calibri" w:cs="Calibri"/>
                <w:bCs/>
                <w:sz w:val="24"/>
                <w:szCs w:val="24"/>
              </w:rPr>
            </w:pPr>
          </w:p>
        </w:tc>
        <w:tc>
          <w:tcPr>
            <w:tcW w:w="292" w:type="dxa"/>
          </w:tcPr>
          <w:p w14:paraId="5747981D" w14:textId="77777777" w:rsidR="006D7455" w:rsidRDefault="006D7455" w:rsidP="00236183">
            <w:pPr>
              <w:rPr>
                <w:rFonts w:ascii="Calibri" w:hAnsi="Calibri" w:cs="Calibri"/>
                <w:bCs/>
                <w:sz w:val="24"/>
                <w:szCs w:val="24"/>
              </w:rPr>
            </w:pPr>
          </w:p>
        </w:tc>
        <w:tc>
          <w:tcPr>
            <w:tcW w:w="292" w:type="dxa"/>
          </w:tcPr>
          <w:p w14:paraId="70A36953" w14:textId="77777777" w:rsidR="006D7455" w:rsidRDefault="006D7455" w:rsidP="00236183">
            <w:pPr>
              <w:rPr>
                <w:rFonts w:ascii="Calibri" w:hAnsi="Calibri" w:cs="Calibri"/>
                <w:bCs/>
                <w:sz w:val="24"/>
                <w:szCs w:val="24"/>
              </w:rPr>
            </w:pPr>
          </w:p>
        </w:tc>
        <w:tc>
          <w:tcPr>
            <w:tcW w:w="292" w:type="dxa"/>
          </w:tcPr>
          <w:p w14:paraId="480C785B" w14:textId="77777777" w:rsidR="006D7455" w:rsidRDefault="006D7455" w:rsidP="00236183">
            <w:pPr>
              <w:rPr>
                <w:rFonts w:ascii="Calibri" w:hAnsi="Calibri" w:cs="Calibri"/>
                <w:bCs/>
                <w:sz w:val="24"/>
                <w:szCs w:val="24"/>
              </w:rPr>
            </w:pPr>
          </w:p>
        </w:tc>
        <w:tc>
          <w:tcPr>
            <w:tcW w:w="292" w:type="dxa"/>
          </w:tcPr>
          <w:p w14:paraId="217227C8" w14:textId="77777777" w:rsidR="006D7455" w:rsidRDefault="006D7455" w:rsidP="00236183">
            <w:pPr>
              <w:rPr>
                <w:rFonts w:ascii="Calibri" w:hAnsi="Calibri" w:cs="Calibri"/>
                <w:bCs/>
                <w:sz w:val="24"/>
                <w:szCs w:val="24"/>
              </w:rPr>
            </w:pPr>
          </w:p>
        </w:tc>
        <w:tc>
          <w:tcPr>
            <w:tcW w:w="292" w:type="dxa"/>
          </w:tcPr>
          <w:p w14:paraId="336CECA3" w14:textId="77777777" w:rsidR="006D7455" w:rsidRDefault="006D7455" w:rsidP="00236183">
            <w:pPr>
              <w:rPr>
                <w:rFonts w:ascii="Calibri" w:hAnsi="Calibri" w:cs="Calibri"/>
                <w:bCs/>
                <w:sz w:val="24"/>
                <w:szCs w:val="24"/>
              </w:rPr>
            </w:pPr>
          </w:p>
        </w:tc>
        <w:tc>
          <w:tcPr>
            <w:tcW w:w="292" w:type="dxa"/>
          </w:tcPr>
          <w:p w14:paraId="74BEFFE7" w14:textId="77777777" w:rsidR="006D7455" w:rsidRDefault="006D7455" w:rsidP="00236183">
            <w:pPr>
              <w:rPr>
                <w:rFonts w:ascii="Calibri" w:hAnsi="Calibri" w:cs="Calibri"/>
                <w:bCs/>
                <w:sz w:val="24"/>
                <w:szCs w:val="24"/>
              </w:rPr>
            </w:pPr>
          </w:p>
        </w:tc>
        <w:tc>
          <w:tcPr>
            <w:tcW w:w="292" w:type="dxa"/>
          </w:tcPr>
          <w:p w14:paraId="5E6C4730" w14:textId="77777777" w:rsidR="006D7455" w:rsidRDefault="006D7455" w:rsidP="00236183">
            <w:pPr>
              <w:rPr>
                <w:rFonts w:ascii="Calibri" w:hAnsi="Calibri" w:cs="Calibri"/>
                <w:bCs/>
                <w:sz w:val="24"/>
                <w:szCs w:val="24"/>
              </w:rPr>
            </w:pPr>
          </w:p>
        </w:tc>
      </w:tr>
    </w:tbl>
    <w:p w14:paraId="5A96B31B" w14:textId="38B72C69" w:rsidR="00941970" w:rsidRDefault="00941970" w:rsidP="00941970">
      <w:pPr>
        <w:spacing w:before="240" w:after="120"/>
        <w:jc w:val="both"/>
        <w:rPr>
          <w:rFonts w:ascii="Calibri" w:hAnsi="Calibri" w:cs="Calibri"/>
          <w:b/>
          <w:color w:val="000000" w:themeColor="text1"/>
          <w:sz w:val="24"/>
          <w:szCs w:val="24"/>
        </w:rPr>
      </w:pPr>
      <w:r w:rsidRPr="002A6DD1">
        <w:rPr>
          <w:rFonts w:ascii="Calibri" w:hAnsi="Calibri" w:cs="Calibri"/>
          <w:b/>
          <w:color w:val="00B050"/>
          <w:sz w:val="24"/>
          <w:szCs w:val="24"/>
          <w:u w:val="words"/>
        </w:rPr>
        <w:lastRenderedPageBreak/>
        <w:t>Lösung</w:t>
      </w:r>
      <w:r>
        <w:rPr>
          <w:rFonts w:ascii="Calibri" w:hAnsi="Calibri" w:cs="Calibri"/>
          <w:b/>
          <w:color w:val="00B050"/>
          <w:sz w:val="24"/>
          <w:szCs w:val="24"/>
          <w:u w:val="words"/>
        </w:rPr>
        <w:t>en</w:t>
      </w:r>
      <w:r w:rsidRPr="00995742">
        <w:rPr>
          <w:rFonts w:ascii="Calibri" w:hAnsi="Calibri" w:cs="Calibri"/>
          <w:b/>
          <w:color w:val="000000" w:themeColor="text1"/>
          <w:sz w:val="24"/>
          <w:szCs w:val="24"/>
        </w:rPr>
        <w:t>:</w:t>
      </w:r>
    </w:p>
    <w:p w14:paraId="6261EB72" w14:textId="51640174" w:rsidR="00941970" w:rsidRDefault="006D7455">
      <w:pPr>
        <w:pStyle w:val="Listenabsatz"/>
        <w:numPr>
          <w:ilvl w:val="0"/>
          <w:numId w:val="6"/>
        </w:numPr>
        <w:spacing w:before="120" w:after="120"/>
        <w:ind w:left="341" w:hanging="284"/>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66497200" w14:textId="77777777" w:rsidTr="006D7455">
        <w:trPr>
          <w:trHeight w:hRule="exact" w:val="2835"/>
        </w:trPr>
        <w:tc>
          <w:tcPr>
            <w:tcW w:w="9837" w:type="dxa"/>
          </w:tcPr>
          <w:p w14:paraId="2A1798B0" w14:textId="77777777" w:rsidR="006D7455" w:rsidRDefault="006D7455" w:rsidP="00236183">
            <w:pPr>
              <w:spacing w:before="60" w:after="120"/>
              <w:jc w:val="both"/>
              <w:rPr>
                <w:rFonts w:ascii="Calibri" w:hAnsi="Calibri" w:cs="Calibri"/>
                <w:bCs/>
                <w:sz w:val="24"/>
                <w:szCs w:val="24"/>
              </w:rPr>
            </w:pPr>
          </w:p>
        </w:tc>
      </w:tr>
    </w:tbl>
    <w:p w14:paraId="6192700B" w14:textId="5A383735" w:rsidR="00941970" w:rsidRDefault="006D7455">
      <w:pPr>
        <w:pStyle w:val="Listenabsatz"/>
        <w:numPr>
          <w:ilvl w:val="0"/>
          <w:numId w:val="6"/>
        </w:numPr>
        <w:spacing w:before="120" w:after="120"/>
        <w:ind w:left="341" w:hanging="284"/>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211FD0E1" w14:textId="77777777" w:rsidTr="006D7455">
        <w:trPr>
          <w:trHeight w:hRule="exact" w:val="1701"/>
        </w:trPr>
        <w:tc>
          <w:tcPr>
            <w:tcW w:w="9837" w:type="dxa"/>
          </w:tcPr>
          <w:p w14:paraId="3BD979BB" w14:textId="77777777" w:rsidR="006D7455" w:rsidRDefault="006D7455" w:rsidP="00236183">
            <w:pPr>
              <w:spacing w:before="60" w:after="120"/>
              <w:jc w:val="both"/>
              <w:rPr>
                <w:rFonts w:ascii="Calibri" w:hAnsi="Calibri" w:cs="Calibri"/>
                <w:bCs/>
                <w:sz w:val="24"/>
                <w:szCs w:val="24"/>
              </w:rPr>
            </w:pPr>
          </w:p>
        </w:tc>
      </w:tr>
    </w:tbl>
    <w:p w14:paraId="49E14AF5" w14:textId="42B05DE1" w:rsidR="00941970" w:rsidRDefault="006D7455">
      <w:pPr>
        <w:pStyle w:val="Listenabsatz"/>
        <w:numPr>
          <w:ilvl w:val="0"/>
          <w:numId w:val="6"/>
        </w:numPr>
        <w:spacing w:before="120" w:after="120"/>
        <w:ind w:left="341" w:hanging="284"/>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596E1DAD" w14:textId="77777777" w:rsidTr="006D7455">
        <w:trPr>
          <w:trHeight w:hRule="exact" w:val="1701"/>
        </w:trPr>
        <w:tc>
          <w:tcPr>
            <w:tcW w:w="9837" w:type="dxa"/>
          </w:tcPr>
          <w:p w14:paraId="4D2D2EED" w14:textId="77777777" w:rsidR="006D7455" w:rsidRDefault="006D7455" w:rsidP="00236183">
            <w:pPr>
              <w:spacing w:before="60" w:after="120"/>
              <w:jc w:val="both"/>
              <w:rPr>
                <w:rFonts w:ascii="Calibri" w:hAnsi="Calibri" w:cs="Calibri"/>
                <w:bCs/>
                <w:sz w:val="24"/>
                <w:szCs w:val="24"/>
              </w:rPr>
            </w:pPr>
          </w:p>
        </w:tc>
      </w:tr>
    </w:tbl>
    <w:p w14:paraId="63058799" w14:textId="7B6650E1" w:rsidR="00941970" w:rsidRDefault="006D7455">
      <w:pPr>
        <w:pStyle w:val="Listenabsatz"/>
        <w:numPr>
          <w:ilvl w:val="0"/>
          <w:numId w:val="6"/>
        </w:numPr>
        <w:spacing w:before="120" w:after="120"/>
        <w:ind w:left="341" w:hanging="284"/>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40E8637A" w14:textId="77777777" w:rsidTr="006D7455">
        <w:trPr>
          <w:trHeight w:hRule="exact" w:val="3402"/>
        </w:trPr>
        <w:tc>
          <w:tcPr>
            <w:tcW w:w="9837" w:type="dxa"/>
          </w:tcPr>
          <w:p w14:paraId="7077D9B8" w14:textId="77777777" w:rsidR="006D7455" w:rsidRDefault="006D7455" w:rsidP="00236183">
            <w:pPr>
              <w:spacing w:before="60" w:after="120"/>
              <w:jc w:val="both"/>
              <w:rPr>
                <w:rFonts w:ascii="Calibri" w:hAnsi="Calibri" w:cs="Calibri"/>
                <w:bCs/>
                <w:sz w:val="24"/>
                <w:szCs w:val="24"/>
              </w:rPr>
            </w:pPr>
          </w:p>
        </w:tc>
      </w:tr>
    </w:tbl>
    <w:p w14:paraId="3D615054" w14:textId="77777777" w:rsidR="006D7455" w:rsidRPr="006D7455" w:rsidRDefault="006D7455">
      <w:pPr>
        <w:pStyle w:val="Listenabsatz"/>
        <w:numPr>
          <w:ilvl w:val="0"/>
          <w:numId w:val="6"/>
        </w:numPr>
        <w:spacing w:before="120" w:after="120"/>
        <w:ind w:left="341" w:hanging="284"/>
        <w:contextualSpacing w:val="0"/>
        <w:jc w:val="both"/>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61CC2A19" w14:textId="77777777" w:rsidTr="006D7455">
        <w:trPr>
          <w:trHeight w:hRule="exact" w:val="1701"/>
        </w:trPr>
        <w:tc>
          <w:tcPr>
            <w:tcW w:w="9837" w:type="dxa"/>
          </w:tcPr>
          <w:p w14:paraId="70755F0B" w14:textId="77777777" w:rsidR="006D7455" w:rsidRDefault="006D7455" w:rsidP="00236183">
            <w:pPr>
              <w:spacing w:before="60" w:after="120"/>
              <w:jc w:val="both"/>
              <w:rPr>
                <w:rFonts w:ascii="Calibri" w:hAnsi="Calibri" w:cs="Calibri"/>
                <w:bCs/>
                <w:sz w:val="24"/>
                <w:szCs w:val="24"/>
              </w:rPr>
            </w:pPr>
          </w:p>
        </w:tc>
      </w:tr>
    </w:tbl>
    <w:p w14:paraId="609C01FC" w14:textId="77777777" w:rsidR="00941970" w:rsidRDefault="00941970" w:rsidP="00941970">
      <w:pPr>
        <w:spacing w:before="60" w:after="120"/>
        <w:jc w:val="both"/>
        <w:rPr>
          <w:rFonts w:ascii="Calibri" w:hAnsi="Calibri" w:cs="Calibri"/>
          <w:bCs/>
          <w:sz w:val="24"/>
          <w:szCs w:val="24"/>
        </w:rPr>
      </w:pPr>
      <w:r w:rsidRPr="00E44593">
        <w:rPr>
          <w:rFonts w:ascii="Calibri" w:eastAsiaTheme="minorHAnsi" w:hAnsi="Calibri" w:cs="Calibri"/>
          <w:b/>
          <w:noProof/>
          <w:color w:val="00B0F0"/>
          <w:sz w:val="24"/>
          <w:szCs w:val="24"/>
          <w:u w:val="words"/>
          <w:lang w:eastAsia="en-US"/>
        </w:rPr>
        <w:lastRenderedPageBreak/>
        <w:drawing>
          <wp:anchor distT="0" distB="0" distL="114300" distR="114300" simplePos="0" relativeHeight="251833856" behindDoc="0" locked="0" layoutInCell="1" allowOverlap="1" wp14:anchorId="6FD16564" wp14:editId="4F2BAF07">
            <wp:simplePos x="0" y="0"/>
            <wp:positionH relativeFrom="column">
              <wp:posOffset>2540</wp:posOffset>
            </wp:positionH>
            <wp:positionV relativeFrom="paragraph">
              <wp:posOffset>4445</wp:posOffset>
            </wp:positionV>
            <wp:extent cx="1227600" cy="496800"/>
            <wp:effectExtent l="0" t="0" r="0" b="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27600" cy="496800"/>
                    </a:xfrm>
                    <a:prstGeom prst="rect">
                      <a:avLst/>
                    </a:prstGeom>
                  </pic:spPr>
                </pic:pic>
              </a:graphicData>
            </a:graphic>
            <wp14:sizeRelH relativeFrom="margin">
              <wp14:pctWidth>0</wp14:pctWidth>
            </wp14:sizeRelH>
            <wp14:sizeRelV relativeFrom="margin">
              <wp14:pctHeight>0</wp14:pctHeight>
            </wp14:sizeRelV>
          </wp:anchor>
        </w:drawing>
      </w:r>
      <w:r>
        <w:rPr>
          <w:rFonts w:ascii="Calibri" w:eastAsiaTheme="minorHAnsi" w:hAnsi="Calibri" w:cs="Calibri"/>
          <w:b/>
          <w:color w:val="00B0F0"/>
          <w:sz w:val="24"/>
          <w:szCs w:val="24"/>
          <w:u w:val="words"/>
          <w:lang w:eastAsia="en-US"/>
        </w:rPr>
        <w:t xml:space="preserve">Fall 2: </w:t>
      </w:r>
      <w:r w:rsidRPr="00E44593">
        <w:rPr>
          <w:rFonts w:ascii="Calibri" w:eastAsiaTheme="minorHAnsi" w:hAnsi="Calibri" w:cs="Calibri"/>
          <w:b/>
          <w:color w:val="00B0F0"/>
          <w:sz w:val="24"/>
          <w:szCs w:val="24"/>
          <w:u w:val="words"/>
          <w:lang w:eastAsia="en-US"/>
        </w:rPr>
        <w:t>Ausgangssituation</w:t>
      </w:r>
      <w:r w:rsidRPr="003E7FFE">
        <w:rPr>
          <w:rFonts w:ascii="Calibri" w:hAnsi="Calibri" w:cs="Calibri"/>
          <w:bCs/>
          <w:sz w:val="24"/>
          <w:szCs w:val="24"/>
        </w:rPr>
        <w:t>:</w:t>
      </w:r>
    </w:p>
    <w:p w14:paraId="5C050241" w14:textId="77777777" w:rsidR="00941970" w:rsidRPr="00870A0B" w:rsidRDefault="00941970" w:rsidP="00941970">
      <w:pPr>
        <w:spacing w:before="120" w:after="120"/>
        <w:jc w:val="both"/>
        <w:rPr>
          <w:rFonts w:ascii="Calibri" w:eastAsiaTheme="minorHAnsi" w:hAnsi="Calibri" w:cs="Calibri"/>
          <w:bCs/>
          <w:sz w:val="24"/>
          <w:szCs w:val="24"/>
          <w:lang w:eastAsia="en-US"/>
        </w:rPr>
      </w:pPr>
      <w:r w:rsidRPr="00870A0B">
        <w:rPr>
          <w:rFonts w:ascii="Calibri" w:eastAsiaTheme="minorHAnsi" w:hAnsi="Calibri" w:cs="Calibri"/>
          <w:bCs/>
          <w:sz w:val="24"/>
          <w:szCs w:val="24"/>
          <w:lang w:eastAsia="en-US"/>
        </w:rPr>
        <w:t xml:space="preserve">Die </w:t>
      </w:r>
      <w:r>
        <w:rPr>
          <w:rFonts w:ascii="Calibri" w:eastAsiaTheme="minorHAnsi" w:hAnsi="Calibri" w:cs="Calibri"/>
          <w:bCs/>
          <w:sz w:val="24"/>
          <w:szCs w:val="24"/>
          <w:lang w:eastAsia="en-US"/>
        </w:rPr>
        <w:t>Staedtwedel</w:t>
      </w:r>
      <w:r w:rsidRPr="00870A0B">
        <w:rPr>
          <w:rFonts w:ascii="Calibri" w:eastAsiaTheme="minorHAnsi" w:hAnsi="Calibri" w:cs="Calibri"/>
          <w:bCs/>
          <w:sz w:val="24"/>
          <w:szCs w:val="24"/>
          <w:lang w:eastAsia="en-US"/>
        </w:rPr>
        <w:t xml:space="preserve"> GmbH (Düsseldorf) hat gegenüber der Zahlmau GmbH aus Kassel eine Forderung i.H.v. 285.000 € aus der Lieferung eines Baukrans. Auf der Rechnung vom 24.03.2023 war vermerkt: Zahlbar bis spätestens 30.04.2023 netto Kasse. Trotz dreier Mahnungen im Mai und Juni 2023 reagiert die Zahlmau GmbH nicht.</w:t>
      </w:r>
    </w:p>
    <w:p w14:paraId="47344C0F" w14:textId="77777777" w:rsidR="00941970" w:rsidRPr="002A6DD1" w:rsidRDefault="00941970" w:rsidP="00941970">
      <w:pPr>
        <w:spacing w:before="240" w:after="120"/>
        <w:jc w:val="both"/>
        <w:rPr>
          <w:rFonts w:ascii="Calibri" w:hAnsi="Calibri" w:cs="Calibri"/>
          <w:b/>
          <w:sz w:val="24"/>
          <w:szCs w:val="24"/>
          <w:u w:val="words"/>
        </w:rPr>
      </w:pPr>
      <w:r w:rsidRPr="002A6DD1">
        <w:rPr>
          <w:rFonts w:ascii="Calibri" w:hAnsi="Calibri" w:cs="Calibri"/>
          <w:b/>
          <w:color w:val="FF0000"/>
          <w:sz w:val="24"/>
          <w:szCs w:val="24"/>
          <w:u w:val="words"/>
        </w:rPr>
        <w:t>Arbeitsaufgaben</w:t>
      </w:r>
      <w:r w:rsidRPr="00995742">
        <w:rPr>
          <w:rFonts w:ascii="Calibri" w:hAnsi="Calibri" w:cs="Calibri"/>
          <w:bCs/>
          <w:sz w:val="24"/>
          <w:szCs w:val="24"/>
        </w:rPr>
        <w:t>:</w:t>
      </w:r>
    </w:p>
    <w:p w14:paraId="3C56AA20" w14:textId="77777777" w:rsidR="00941970" w:rsidRPr="00870A0B" w:rsidRDefault="00941970">
      <w:pPr>
        <w:pStyle w:val="Listenabsatz"/>
        <w:numPr>
          <w:ilvl w:val="0"/>
          <w:numId w:val="15"/>
        </w:numPr>
        <w:spacing w:before="60" w:after="120"/>
        <w:ind w:left="341" w:hanging="284"/>
        <w:contextualSpacing w:val="0"/>
        <w:jc w:val="both"/>
        <w:rPr>
          <w:rFonts w:ascii="Calibri" w:hAnsi="Calibri" w:cs="Calibri"/>
          <w:bCs/>
          <w:sz w:val="24"/>
          <w:szCs w:val="24"/>
        </w:rPr>
      </w:pPr>
      <w:r w:rsidRPr="00870A0B">
        <w:rPr>
          <w:rFonts w:ascii="Calibri" w:hAnsi="Calibri" w:cs="Calibri"/>
          <w:bCs/>
          <w:sz w:val="24"/>
          <w:szCs w:val="24"/>
        </w:rPr>
        <w:t xml:space="preserve">Was wird der Prokurist der </w:t>
      </w:r>
      <w:r>
        <w:rPr>
          <w:rFonts w:ascii="Calibri" w:hAnsi="Calibri" w:cs="Calibri"/>
          <w:bCs/>
          <w:sz w:val="24"/>
          <w:szCs w:val="24"/>
        </w:rPr>
        <w:t>Staedtwedel</w:t>
      </w:r>
      <w:r w:rsidRPr="00870A0B">
        <w:rPr>
          <w:rFonts w:ascii="Calibri" w:hAnsi="Calibri" w:cs="Calibri"/>
          <w:bCs/>
          <w:sz w:val="24"/>
          <w:szCs w:val="24"/>
        </w:rPr>
        <w:t xml:space="preserve"> GmbH, Lars </w:t>
      </w:r>
      <w:r>
        <w:rPr>
          <w:rFonts w:ascii="Calibri" w:hAnsi="Calibri" w:cs="Calibri"/>
          <w:bCs/>
          <w:sz w:val="24"/>
          <w:szCs w:val="24"/>
        </w:rPr>
        <w:t>Staedtwedel</w:t>
      </w:r>
      <w:r w:rsidRPr="00870A0B">
        <w:rPr>
          <w:rFonts w:ascii="Calibri" w:hAnsi="Calibri" w:cs="Calibri"/>
          <w:bCs/>
          <w:sz w:val="24"/>
          <w:szCs w:val="24"/>
        </w:rPr>
        <w:t>, jetzt veranlassen?</w:t>
      </w:r>
    </w:p>
    <w:p w14:paraId="63C95CD3" w14:textId="1F36DD05" w:rsidR="00941970" w:rsidRDefault="00941970">
      <w:pPr>
        <w:pStyle w:val="Listenabsatz"/>
        <w:numPr>
          <w:ilvl w:val="0"/>
          <w:numId w:val="15"/>
        </w:numPr>
        <w:spacing w:before="60" w:after="120"/>
        <w:ind w:left="341" w:hanging="284"/>
        <w:contextualSpacing w:val="0"/>
        <w:jc w:val="both"/>
        <w:rPr>
          <w:rFonts w:ascii="Calibri" w:hAnsi="Calibri" w:cs="Calibri"/>
          <w:bCs/>
          <w:sz w:val="24"/>
          <w:szCs w:val="24"/>
        </w:rPr>
      </w:pPr>
      <w:r w:rsidRPr="00870A0B">
        <w:rPr>
          <w:rFonts w:ascii="Calibri" w:hAnsi="Calibri" w:cs="Calibri"/>
          <w:bCs/>
          <w:sz w:val="24"/>
          <w:szCs w:val="24"/>
        </w:rPr>
        <w:t>Welches gerichtliche Verfahren wäre hier am kostengünstigsten?</w:t>
      </w:r>
    </w:p>
    <w:p w14:paraId="041A421C" w14:textId="77777777" w:rsidR="006D7455" w:rsidRPr="006D7455" w:rsidRDefault="006D7455" w:rsidP="006D7455">
      <w:pPr>
        <w:spacing w:before="240" w:after="120"/>
        <w:jc w:val="center"/>
        <w:rPr>
          <w:rFonts w:ascii="Calibri" w:hAnsi="Calibri" w:cs="Calibri"/>
          <w:bCs/>
          <w:sz w:val="24"/>
          <w:szCs w:val="24"/>
          <w:u w:val="single"/>
        </w:rPr>
      </w:pPr>
      <w:r w:rsidRPr="006D7455">
        <w:rPr>
          <w:rFonts w:ascii="Calibri" w:hAnsi="Calibri" w:cs="Calibri"/>
          <w:bCs/>
          <w:sz w:val="24"/>
          <w:szCs w:val="24"/>
          <w:u w:val="single"/>
        </w:rPr>
        <w:t>Notizen zum Fall</w:t>
      </w:r>
    </w:p>
    <w:tbl>
      <w:tblPr>
        <w:tblStyle w:val="Tabellenraster"/>
        <w:tblW w:w="9639" w:type="dxa"/>
        <w:tblInd w:w="39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3"/>
        <w:gridCol w:w="293"/>
        <w:gridCol w:w="293"/>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gridCol w:w="292"/>
      </w:tblGrid>
      <w:tr w:rsidR="006D7455" w14:paraId="7D48B7D6" w14:textId="77777777" w:rsidTr="00236183">
        <w:trPr>
          <w:trHeight w:val="340"/>
        </w:trPr>
        <w:tc>
          <w:tcPr>
            <w:tcW w:w="293" w:type="dxa"/>
          </w:tcPr>
          <w:p w14:paraId="7E66D18F" w14:textId="77777777" w:rsidR="006D7455" w:rsidRDefault="006D7455" w:rsidP="00236183">
            <w:pPr>
              <w:jc w:val="both"/>
              <w:rPr>
                <w:rFonts w:ascii="Calibri" w:hAnsi="Calibri" w:cs="Calibri"/>
                <w:bCs/>
                <w:sz w:val="24"/>
                <w:szCs w:val="24"/>
              </w:rPr>
            </w:pPr>
          </w:p>
        </w:tc>
        <w:tc>
          <w:tcPr>
            <w:tcW w:w="293" w:type="dxa"/>
          </w:tcPr>
          <w:p w14:paraId="49824D4A" w14:textId="77777777" w:rsidR="006D7455" w:rsidRDefault="006D7455" w:rsidP="00236183">
            <w:pPr>
              <w:jc w:val="both"/>
              <w:rPr>
                <w:rFonts w:ascii="Calibri" w:hAnsi="Calibri" w:cs="Calibri"/>
                <w:bCs/>
                <w:sz w:val="24"/>
                <w:szCs w:val="24"/>
              </w:rPr>
            </w:pPr>
          </w:p>
        </w:tc>
        <w:tc>
          <w:tcPr>
            <w:tcW w:w="293" w:type="dxa"/>
          </w:tcPr>
          <w:p w14:paraId="26DBF0EB" w14:textId="77777777" w:rsidR="006D7455" w:rsidRDefault="006D7455" w:rsidP="00236183">
            <w:pPr>
              <w:jc w:val="both"/>
              <w:rPr>
                <w:rFonts w:ascii="Calibri" w:hAnsi="Calibri" w:cs="Calibri"/>
                <w:bCs/>
                <w:sz w:val="24"/>
                <w:szCs w:val="24"/>
              </w:rPr>
            </w:pPr>
          </w:p>
        </w:tc>
        <w:tc>
          <w:tcPr>
            <w:tcW w:w="292" w:type="dxa"/>
          </w:tcPr>
          <w:p w14:paraId="5EB62376" w14:textId="77777777" w:rsidR="006D7455" w:rsidRDefault="006D7455" w:rsidP="00236183">
            <w:pPr>
              <w:jc w:val="both"/>
              <w:rPr>
                <w:rFonts w:ascii="Calibri" w:hAnsi="Calibri" w:cs="Calibri"/>
                <w:bCs/>
                <w:sz w:val="24"/>
                <w:szCs w:val="24"/>
              </w:rPr>
            </w:pPr>
          </w:p>
        </w:tc>
        <w:tc>
          <w:tcPr>
            <w:tcW w:w="292" w:type="dxa"/>
          </w:tcPr>
          <w:p w14:paraId="0C7B59A3" w14:textId="77777777" w:rsidR="006D7455" w:rsidRDefault="006D7455" w:rsidP="00236183">
            <w:pPr>
              <w:jc w:val="both"/>
              <w:rPr>
                <w:rFonts w:ascii="Calibri" w:hAnsi="Calibri" w:cs="Calibri"/>
                <w:bCs/>
                <w:sz w:val="24"/>
                <w:szCs w:val="24"/>
              </w:rPr>
            </w:pPr>
          </w:p>
        </w:tc>
        <w:tc>
          <w:tcPr>
            <w:tcW w:w="292" w:type="dxa"/>
          </w:tcPr>
          <w:p w14:paraId="732A67AD" w14:textId="77777777" w:rsidR="006D7455" w:rsidRDefault="006D7455" w:rsidP="00236183">
            <w:pPr>
              <w:jc w:val="both"/>
              <w:rPr>
                <w:rFonts w:ascii="Calibri" w:hAnsi="Calibri" w:cs="Calibri"/>
                <w:bCs/>
                <w:sz w:val="24"/>
                <w:szCs w:val="24"/>
              </w:rPr>
            </w:pPr>
          </w:p>
        </w:tc>
        <w:tc>
          <w:tcPr>
            <w:tcW w:w="292" w:type="dxa"/>
          </w:tcPr>
          <w:p w14:paraId="3CD85128" w14:textId="77777777" w:rsidR="006D7455" w:rsidRDefault="006D7455" w:rsidP="00236183">
            <w:pPr>
              <w:jc w:val="both"/>
              <w:rPr>
                <w:rFonts w:ascii="Calibri" w:hAnsi="Calibri" w:cs="Calibri"/>
                <w:bCs/>
                <w:sz w:val="24"/>
                <w:szCs w:val="24"/>
              </w:rPr>
            </w:pPr>
          </w:p>
        </w:tc>
        <w:tc>
          <w:tcPr>
            <w:tcW w:w="292" w:type="dxa"/>
          </w:tcPr>
          <w:p w14:paraId="51AE485E" w14:textId="77777777" w:rsidR="006D7455" w:rsidRDefault="006D7455" w:rsidP="00236183">
            <w:pPr>
              <w:jc w:val="both"/>
              <w:rPr>
                <w:rFonts w:ascii="Calibri" w:hAnsi="Calibri" w:cs="Calibri"/>
                <w:bCs/>
                <w:sz w:val="24"/>
                <w:szCs w:val="24"/>
              </w:rPr>
            </w:pPr>
          </w:p>
        </w:tc>
        <w:tc>
          <w:tcPr>
            <w:tcW w:w="292" w:type="dxa"/>
          </w:tcPr>
          <w:p w14:paraId="261B1A03" w14:textId="77777777" w:rsidR="006D7455" w:rsidRDefault="006D7455" w:rsidP="00236183">
            <w:pPr>
              <w:jc w:val="both"/>
              <w:rPr>
                <w:rFonts w:ascii="Calibri" w:hAnsi="Calibri" w:cs="Calibri"/>
                <w:bCs/>
                <w:sz w:val="24"/>
                <w:szCs w:val="24"/>
              </w:rPr>
            </w:pPr>
          </w:p>
        </w:tc>
        <w:tc>
          <w:tcPr>
            <w:tcW w:w="292" w:type="dxa"/>
          </w:tcPr>
          <w:p w14:paraId="78C1B316" w14:textId="77777777" w:rsidR="006D7455" w:rsidRDefault="006D7455" w:rsidP="00236183">
            <w:pPr>
              <w:rPr>
                <w:rFonts w:ascii="Calibri" w:hAnsi="Calibri" w:cs="Calibri"/>
                <w:bCs/>
                <w:sz w:val="24"/>
                <w:szCs w:val="24"/>
              </w:rPr>
            </w:pPr>
          </w:p>
        </w:tc>
        <w:tc>
          <w:tcPr>
            <w:tcW w:w="292" w:type="dxa"/>
          </w:tcPr>
          <w:p w14:paraId="3A005691" w14:textId="77777777" w:rsidR="006D7455" w:rsidRDefault="006D7455" w:rsidP="00236183">
            <w:pPr>
              <w:rPr>
                <w:rFonts w:ascii="Calibri" w:hAnsi="Calibri" w:cs="Calibri"/>
                <w:bCs/>
                <w:sz w:val="24"/>
                <w:szCs w:val="24"/>
              </w:rPr>
            </w:pPr>
          </w:p>
        </w:tc>
        <w:tc>
          <w:tcPr>
            <w:tcW w:w="292" w:type="dxa"/>
          </w:tcPr>
          <w:p w14:paraId="3A05D104" w14:textId="77777777" w:rsidR="006D7455" w:rsidRDefault="006D7455" w:rsidP="00236183">
            <w:pPr>
              <w:rPr>
                <w:rFonts w:ascii="Calibri" w:hAnsi="Calibri" w:cs="Calibri"/>
                <w:bCs/>
                <w:sz w:val="24"/>
                <w:szCs w:val="24"/>
              </w:rPr>
            </w:pPr>
          </w:p>
        </w:tc>
        <w:tc>
          <w:tcPr>
            <w:tcW w:w="292" w:type="dxa"/>
          </w:tcPr>
          <w:p w14:paraId="0C306637" w14:textId="77777777" w:rsidR="006D7455" w:rsidRDefault="006D7455" w:rsidP="00236183">
            <w:pPr>
              <w:rPr>
                <w:rFonts w:ascii="Calibri" w:hAnsi="Calibri" w:cs="Calibri"/>
                <w:bCs/>
                <w:sz w:val="24"/>
                <w:szCs w:val="24"/>
              </w:rPr>
            </w:pPr>
          </w:p>
        </w:tc>
        <w:tc>
          <w:tcPr>
            <w:tcW w:w="292" w:type="dxa"/>
          </w:tcPr>
          <w:p w14:paraId="37CE04B4" w14:textId="77777777" w:rsidR="006D7455" w:rsidRDefault="006D7455" w:rsidP="00236183">
            <w:pPr>
              <w:rPr>
                <w:rFonts w:ascii="Calibri" w:hAnsi="Calibri" w:cs="Calibri"/>
                <w:bCs/>
                <w:sz w:val="24"/>
                <w:szCs w:val="24"/>
              </w:rPr>
            </w:pPr>
          </w:p>
        </w:tc>
        <w:tc>
          <w:tcPr>
            <w:tcW w:w="292" w:type="dxa"/>
          </w:tcPr>
          <w:p w14:paraId="7597341F" w14:textId="77777777" w:rsidR="006D7455" w:rsidRDefault="006D7455" w:rsidP="00236183">
            <w:pPr>
              <w:rPr>
                <w:rFonts w:ascii="Calibri" w:hAnsi="Calibri" w:cs="Calibri"/>
                <w:bCs/>
                <w:sz w:val="24"/>
                <w:szCs w:val="24"/>
              </w:rPr>
            </w:pPr>
          </w:p>
        </w:tc>
        <w:tc>
          <w:tcPr>
            <w:tcW w:w="292" w:type="dxa"/>
          </w:tcPr>
          <w:p w14:paraId="44B77515" w14:textId="77777777" w:rsidR="006D7455" w:rsidRDefault="006D7455" w:rsidP="00236183">
            <w:pPr>
              <w:rPr>
                <w:rFonts w:ascii="Calibri" w:hAnsi="Calibri" w:cs="Calibri"/>
                <w:bCs/>
                <w:sz w:val="24"/>
                <w:szCs w:val="24"/>
              </w:rPr>
            </w:pPr>
          </w:p>
        </w:tc>
        <w:tc>
          <w:tcPr>
            <w:tcW w:w="292" w:type="dxa"/>
          </w:tcPr>
          <w:p w14:paraId="4D138F27" w14:textId="77777777" w:rsidR="006D7455" w:rsidRDefault="006D7455" w:rsidP="00236183">
            <w:pPr>
              <w:rPr>
                <w:rFonts w:ascii="Calibri" w:hAnsi="Calibri" w:cs="Calibri"/>
                <w:bCs/>
                <w:sz w:val="24"/>
                <w:szCs w:val="24"/>
              </w:rPr>
            </w:pPr>
          </w:p>
        </w:tc>
        <w:tc>
          <w:tcPr>
            <w:tcW w:w="292" w:type="dxa"/>
          </w:tcPr>
          <w:p w14:paraId="0267B3EC" w14:textId="77777777" w:rsidR="006D7455" w:rsidRDefault="006D7455" w:rsidP="00236183">
            <w:pPr>
              <w:rPr>
                <w:rFonts w:ascii="Calibri" w:hAnsi="Calibri" w:cs="Calibri"/>
                <w:bCs/>
                <w:sz w:val="24"/>
                <w:szCs w:val="24"/>
              </w:rPr>
            </w:pPr>
          </w:p>
        </w:tc>
        <w:tc>
          <w:tcPr>
            <w:tcW w:w="292" w:type="dxa"/>
          </w:tcPr>
          <w:p w14:paraId="5F6E15A9" w14:textId="77777777" w:rsidR="006D7455" w:rsidRDefault="006D7455" w:rsidP="00236183">
            <w:pPr>
              <w:rPr>
                <w:rFonts w:ascii="Calibri" w:hAnsi="Calibri" w:cs="Calibri"/>
                <w:bCs/>
                <w:sz w:val="24"/>
                <w:szCs w:val="24"/>
              </w:rPr>
            </w:pPr>
          </w:p>
        </w:tc>
        <w:tc>
          <w:tcPr>
            <w:tcW w:w="292" w:type="dxa"/>
          </w:tcPr>
          <w:p w14:paraId="1D41E5B1" w14:textId="77777777" w:rsidR="006D7455" w:rsidRDefault="006D7455" w:rsidP="00236183">
            <w:pPr>
              <w:rPr>
                <w:rFonts w:ascii="Calibri" w:hAnsi="Calibri" w:cs="Calibri"/>
                <w:bCs/>
                <w:sz w:val="24"/>
                <w:szCs w:val="24"/>
              </w:rPr>
            </w:pPr>
          </w:p>
        </w:tc>
        <w:tc>
          <w:tcPr>
            <w:tcW w:w="292" w:type="dxa"/>
          </w:tcPr>
          <w:p w14:paraId="041573FF" w14:textId="77777777" w:rsidR="006D7455" w:rsidRDefault="006D7455" w:rsidP="00236183">
            <w:pPr>
              <w:rPr>
                <w:rFonts w:ascii="Calibri" w:hAnsi="Calibri" w:cs="Calibri"/>
                <w:bCs/>
                <w:sz w:val="24"/>
                <w:szCs w:val="24"/>
              </w:rPr>
            </w:pPr>
          </w:p>
        </w:tc>
        <w:tc>
          <w:tcPr>
            <w:tcW w:w="292" w:type="dxa"/>
          </w:tcPr>
          <w:p w14:paraId="460FB60F" w14:textId="77777777" w:rsidR="006D7455" w:rsidRDefault="006D7455" w:rsidP="00236183">
            <w:pPr>
              <w:rPr>
                <w:rFonts w:ascii="Calibri" w:hAnsi="Calibri" w:cs="Calibri"/>
                <w:bCs/>
                <w:sz w:val="24"/>
                <w:szCs w:val="24"/>
              </w:rPr>
            </w:pPr>
          </w:p>
        </w:tc>
        <w:tc>
          <w:tcPr>
            <w:tcW w:w="292" w:type="dxa"/>
          </w:tcPr>
          <w:p w14:paraId="63C82EAB" w14:textId="77777777" w:rsidR="006D7455" w:rsidRDefault="006D7455" w:rsidP="00236183">
            <w:pPr>
              <w:rPr>
                <w:rFonts w:ascii="Calibri" w:hAnsi="Calibri" w:cs="Calibri"/>
                <w:bCs/>
                <w:sz w:val="24"/>
                <w:szCs w:val="24"/>
              </w:rPr>
            </w:pPr>
          </w:p>
        </w:tc>
        <w:tc>
          <w:tcPr>
            <w:tcW w:w="292" w:type="dxa"/>
          </w:tcPr>
          <w:p w14:paraId="11B3526E" w14:textId="77777777" w:rsidR="006D7455" w:rsidRDefault="006D7455" w:rsidP="00236183">
            <w:pPr>
              <w:rPr>
                <w:rFonts w:ascii="Calibri" w:hAnsi="Calibri" w:cs="Calibri"/>
                <w:bCs/>
                <w:sz w:val="24"/>
                <w:szCs w:val="24"/>
              </w:rPr>
            </w:pPr>
          </w:p>
        </w:tc>
        <w:tc>
          <w:tcPr>
            <w:tcW w:w="292" w:type="dxa"/>
          </w:tcPr>
          <w:p w14:paraId="276E068D" w14:textId="77777777" w:rsidR="006D7455" w:rsidRDefault="006D7455" w:rsidP="00236183">
            <w:pPr>
              <w:rPr>
                <w:rFonts w:ascii="Calibri" w:hAnsi="Calibri" w:cs="Calibri"/>
                <w:bCs/>
                <w:sz w:val="24"/>
                <w:szCs w:val="24"/>
              </w:rPr>
            </w:pPr>
          </w:p>
        </w:tc>
        <w:tc>
          <w:tcPr>
            <w:tcW w:w="292" w:type="dxa"/>
          </w:tcPr>
          <w:p w14:paraId="42FE18BA" w14:textId="77777777" w:rsidR="006D7455" w:rsidRDefault="006D7455" w:rsidP="00236183">
            <w:pPr>
              <w:rPr>
                <w:rFonts w:ascii="Calibri" w:hAnsi="Calibri" w:cs="Calibri"/>
                <w:bCs/>
                <w:sz w:val="24"/>
                <w:szCs w:val="24"/>
              </w:rPr>
            </w:pPr>
          </w:p>
        </w:tc>
        <w:tc>
          <w:tcPr>
            <w:tcW w:w="292" w:type="dxa"/>
          </w:tcPr>
          <w:p w14:paraId="290778AE" w14:textId="77777777" w:rsidR="006D7455" w:rsidRDefault="006D7455" w:rsidP="00236183">
            <w:pPr>
              <w:rPr>
                <w:rFonts w:ascii="Calibri" w:hAnsi="Calibri" w:cs="Calibri"/>
                <w:bCs/>
                <w:sz w:val="24"/>
                <w:szCs w:val="24"/>
              </w:rPr>
            </w:pPr>
          </w:p>
        </w:tc>
        <w:tc>
          <w:tcPr>
            <w:tcW w:w="292" w:type="dxa"/>
          </w:tcPr>
          <w:p w14:paraId="1EAD6E46" w14:textId="77777777" w:rsidR="006D7455" w:rsidRDefault="006D7455" w:rsidP="00236183">
            <w:pPr>
              <w:rPr>
                <w:rFonts w:ascii="Calibri" w:hAnsi="Calibri" w:cs="Calibri"/>
                <w:bCs/>
                <w:sz w:val="24"/>
                <w:szCs w:val="24"/>
              </w:rPr>
            </w:pPr>
          </w:p>
        </w:tc>
        <w:tc>
          <w:tcPr>
            <w:tcW w:w="292" w:type="dxa"/>
          </w:tcPr>
          <w:p w14:paraId="7E6C3CB5" w14:textId="77777777" w:rsidR="006D7455" w:rsidRDefault="006D7455" w:rsidP="00236183">
            <w:pPr>
              <w:rPr>
                <w:rFonts w:ascii="Calibri" w:hAnsi="Calibri" w:cs="Calibri"/>
                <w:bCs/>
                <w:sz w:val="24"/>
                <w:szCs w:val="24"/>
              </w:rPr>
            </w:pPr>
          </w:p>
        </w:tc>
        <w:tc>
          <w:tcPr>
            <w:tcW w:w="292" w:type="dxa"/>
          </w:tcPr>
          <w:p w14:paraId="1961DE52" w14:textId="77777777" w:rsidR="006D7455" w:rsidRDefault="006D7455" w:rsidP="00236183">
            <w:pPr>
              <w:rPr>
                <w:rFonts w:ascii="Calibri" w:hAnsi="Calibri" w:cs="Calibri"/>
                <w:bCs/>
                <w:sz w:val="24"/>
                <w:szCs w:val="24"/>
              </w:rPr>
            </w:pPr>
          </w:p>
        </w:tc>
        <w:tc>
          <w:tcPr>
            <w:tcW w:w="292" w:type="dxa"/>
          </w:tcPr>
          <w:p w14:paraId="5A9ABF49" w14:textId="77777777" w:rsidR="006D7455" w:rsidRDefault="006D7455" w:rsidP="00236183">
            <w:pPr>
              <w:rPr>
                <w:rFonts w:ascii="Calibri" w:hAnsi="Calibri" w:cs="Calibri"/>
                <w:bCs/>
                <w:sz w:val="24"/>
                <w:szCs w:val="24"/>
              </w:rPr>
            </w:pPr>
          </w:p>
        </w:tc>
        <w:tc>
          <w:tcPr>
            <w:tcW w:w="292" w:type="dxa"/>
          </w:tcPr>
          <w:p w14:paraId="7DA94901" w14:textId="77777777" w:rsidR="006D7455" w:rsidRDefault="006D7455" w:rsidP="00236183">
            <w:pPr>
              <w:rPr>
                <w:rFonts w:ascii="Calibri" w:hAnsi="Calibri" w:cs="Calibri"/>
                <w:bCs/>
                <w:sz w:val="24"/>
                <w:szCs w:val="24"/>
              </w:rPr>
            </w:pPr>
          </w:p>
        </w:tc>
        <w:tc>
          <w:tcPr>
            <w:tcW w:w="292" w:type="dxa"/>
          </w:tcPr>
          <w:p w14:paraId="6262A45F" w14:textId="77777777" w:rsidR="006D7455" w:rsidRDefault="006D7455" w:rsidP="00236183">
            <w:pPr>
              <w:rPr>
                <w:rFonts w:ascii="Calibri" w:hAnsi="Calibri" w:cs="Calibri"/>
                <w:bCs/>
                <w:sz w:val="24"/>
                <w:szCs w:val="24"/>
              </w:rPr>
            </w:pPr>
          </w:p>
        </w:tc>
      </w:tr>
      <w:tr w:rsidR="006D7455" w14:paraId="31DE909E" w14:textId="77777777" w:rsidTr="00236183">
        <w:trPr>
          <w:trHeight w:val="340"/>
        </w:trPr>
        <w:tc>
          <w:tcPr>
            <w:tcW w:w="293" w:type="dxa"/>
          </w:tcPr>
          <w:p w14:paraId="69C17916" w14:textId="77777777" w:rsidR="006D7455" w:rsidRDefault="006D7455" w:rsidP="00236183">
            <w:pPr>
              <w:jc w:val="both"/>
              <w:rPr>
                <w:rFonts w:ascii="Calibri" w:hAnsi="Calibri" w:cs="Calibri"/>
                <w:bCs/>
                <w:sz w:val="24"/>
                <w:szCs w:val="24"/>
              </w:rPr>
            </w:pPr>
          </w:p>
        </w:tc>
        <w:tc>
          <w:tcPr>
            <w:tcW w:w="293" w:type="dxa"/>
          </w:tcPr>
          <w:p w14:paraId="3E4F3402" w14:textId="77777777" w:rsidR="006D7455" w:rsidRDefault="006D7455" w:rsidP="00236183">
            <w:pPr>
              <w:jc w:val="both"/>
              <w:rPr>
                <w:rFonts w:ascii="Calibri" w:hAnsi="Calibri" w:cs="Calibri"/>
                <w:bCs/>
                <w:sz w:val="24"/>
                <w:szCs w:val="24"/>
              </w:rPr>
            </w:pPr>
          </w:p>
        </w:tc>
        <w:tc>
          <w:tcPr>
            <w:tcW w:w="293" w:type="dxa"/>
          </w:tcPr>
          <w:p w14:paraId="7F8B0398" w14:textId="77777777" w:rsidR="006D7455" w:rsidRDefault="006D7455" w:rsidP="00236183">
            <w:pPr>
              <w:jc w:val="both"/>
              <w:rPr>
                <w:rFonts w:ascii="Calibri" w:hAnsi="Calibri" w:cs="Calibri"/>
                <w:bCs/>
                <w:sz w:val="24"/>
                <w:szCs w:val="24"/>
              </w:rPr>
            </w:pPr>
          </w:p>
        </w:tc>
        <w:tc>
          <w:tcPr>
            <w:tcW w:w="292" w:type="dxa"/>
          </w:tcPr>
          <w:p w14:paraId="1315DA61" w14:textId="77777777" w:rsidR="006D7455" w:rsidRDefault="006D7455" w:rsidP="00236183">
            <w:pPr>
              <w:jc w:val="both"/>
              <w:rPr>
                <w:rFonts w:ascii="Calibri" w:hAnsi="Calibri" w:cs="Calibri"/>
                <w:bCs/>
                <w:sz w:val="24"/>
                <w:szCs w:val="24"/>
              </w:rPr>
            </w:pPr>
          </w:p>
        </w:tc>
        <w:tc>
          <w:tcPr>
            <w:tcW w:w="292" w:type="dxa"/>
          </w:tcPr>
          <w:p w14:paraId="48676DF7" w14:textId="77777777" w:rsidR="006D7455" w:rsidRDefault="006D7455" w:rsidP="00236183">
            <w:pPr>
              <w:jc w:val="both"/>
              <w:rPr>
                <w:rFonts w:ascii="Calibri" w:hAnsi="Calibri" w:cs="Calibri"/>
                <w:bCs/>
                <w:sz w:val="24"/>
                <w:szCs w:val="24"/>
              </w:rPr>
            </w:pPr>
          </w:p>
        </w:tc>
        <w:tc>
          <w:tcPr>
            <w:tcW w:w="292" w:type="dxa"/>
          </w:tcPr>
          <w:p w14:paraId="42F27572" w14:textId="77777777" w:rsidR="006D7455" w:rsidRDefault="006D7455" w:rsidP="00236183">
            <w:pPr>
              <w:jc w:val="both"/>
              <w:rPr>
                <w:rFonts w:ascii="Calibri" w:hAnsi="Calibri" w:cs="Calibri"/>
                <w:bCs/>
                <w:sz w:val="24"/>
                <w:szCs w:val="24"/>
              </w:rPr>
            </w:pPr>
          </w:p>
        </w:tc>
        <w:tc>
          <w:tcPr>
            <w:tcW w:w="292" w:type="dxa"/>
          </w:tcPr>
          <w:p w14:paraId="6A9072A6" w14:textId="77777777" w:rsidR="006D7455" w:rsidRDefault="006D7455" w:rsidP="00236183">
            <w:pPr>
              <w:jc w:val="both"/>
              <w:rPr>
                <w:rFonts w:ascii="Calibri" w:hAnsi="Calibri" w:cs="Calibri"/>
                <w:bCs/>
                <w:sz w:val="24"/>
                <w:szCs w:val="24"/>
              </w:rPr>
            </w:pPr>
          </w:p>
        </w:tc>
        <w:tc>
          <w:tcPr>
            <w:tcW w:w="292" w:type="dxa"/>
          </w:tcPr>
          <w:p w14:paraId="428B3B26" w14:textId="77777777" w:rsidR="006D7455" w:rsidRDefault="006D7455" w:rsidP="00236183">
            <w:pPr>
              <w:jc w:val="both"/>
              <w:rPr>
                <w:rFonts w:ascii="Calibri" w:hAnsi="Calibri" w:cs="Calibri"/>
                <w:bCs/>
                <w:sz w:val="24"/>
                <w:szCs w:val="24"/>
              </w:rPr>
            </w:pPr>
          </w:p>
        </w:tc>
        <w:tc>
          <w:tcPr>
            <w:tcW w:w="292" w:type="dxa"/>
          </w:tcPr>
          <w:p w14:paraId="7268E968" w14:textId="77777777" w:rsidR="006D7455" w:rsidRDefault="006D7455" w:rsidP="00236183">
            <w:pPr>
              <w:jc w:val="both"/>
              <w:rPr>
                <w:rFonts w:ascii="Calibri" w:hAnsi="Calibri" w:cs="Calibri"/>
                <w:bCs/>
                <w:sz w:val="24"/>
                <w:szCs w:val="24"/>
              </w:rPr>
            </w:pPr>
          </w:p>
        </w:tc>
        <w:tc>
          <w:tcPr>
            <w:tcW w:w="292" w:type="dxa"/>
          </w:tcPr>
          <w:p w14:paraId="3DCF3B5C" w14:textId="77777777" w:rsidR="006D7455" w:rsidRDefault="006D7455" w:rsidP="00236183">
            <w:pPr>
              <w:rPr>
                <w:rFonts w:ascii="Calibri" w:hAnsi="Calibri" w:cs="Calibri"/>
                <w:bCs/>
                <w:sz w:val="24"/>
                <w:szCs w:val="24"/>
              </w:rPr>
            </w:pPr>
          </w:p>
        </w:tc>
        <w:tc>
          <w:tcPr>
            <w:tcW w:w="292" w:type="dxa"/>
          </w:tcPr>
          <w:p w14:paraId="52250692" w14:textId="77777777" w:rsidR="006D7455" w:rsidRDefault="006D7455" w:rsidP="00236183">
            <w:pPr>
              <w:rPr>
                <w:rFonts w:ascii="Calibri" w:hAnsi="Calibri" w:cs="Calibri"/>
                <w:bCs/>
                <w:sz w:val="24"/>
                <w:szCs w:val="24"/>
              </w:rPr>
            </w:pPr>
          </w:p>
        </w:tc>
        <w:tc>
          <w:tcPr>
            <w:tcW w:w="292" w:type="dxa"/>
          </w:tcPr>
          <w:p w14:paraId="7179FA2F" w14:textId="77777777" w:rsidR="006D7455" w:rsidRDefault="006D7455" w:rsidP="00236183">
            <w:pPr>
              <w:rPr>
                <w:rFonts w:ascii="Calibri" w:hAnsi="Calibri" w:cs="Calibri"/>
                <w:bCs/>
                <w:sz w:val="24"/>
                <w:szCs w:val="24"/>
              </w:rPr>
            </w:pPr>
          </w:p>
        </w:tc>
        <w:tc>
          <w:tcPr>
            <w:tcW w:w="292" w:type="dxa"/>
          </w:tcPr>
          <w:p w14:paraId="6F7FD389" w14:textId="77777777" w:rsidR="006D7455" w:rsidRDefault="006D7455" w:rsidP="00236183">
            <w:pPr>
              <w:rPr>
                <w:rFonts w:ascii="Calibri" w:hAnsi="Calibri" w:cs="Calibri"/>
                <w:bCs/>
                <w:sz w:val="24"/>
                <w:szCs w:val="24"/>
              </w:rPr>
            </w:pPr>
          </w:p>
        </w:tc>
        <w:tc>
          <w:tcPr>
            <w:tcW w:w="292" w:type="dxa"/>
          </w:tcPr>
          <w:p w14:paraId="15E30F5B" w14:textId="77777777" w:rsidR="006D7455" w:rsidRDefault="006D7455" w:rsidP="00236183">
            <w:pPr>
              <w:rPr>
                <w:rFonts w:ascii="Calibri" w:hAnsi="Calibri" w:cs="Calibri"/>
                <w:bCs/>
                <w:sz w:val="24"/>
                <w:szCs w:val="24"/>
              </w:rPr>
            </w:pPr>
          </w:p>
        </w:tc>
        <w:tc>
          <w:tcPr>
            <w:tcW w:w="292" w:type="dxa"/>
          </w:tcPr>
          <w:p w14:paraId="42D0CEC8" w14:textId="77777777" w:rsidR="006D7455" w:rsidRDefault="006D7455" w:rsidP="00236183">
            <w:pPr>
              <w:rPr>
                <w:rFonts w:ascii="Calibri" w:hAnsi="Calibri" w:cs="Calibri"/>
                <w:bCs/>
                <w:sz w:val="24"/>
                <w:szCs w:val="24"/>
              </w:rPr>
            </w:pPr>
          </w:p>
        </w:tc>
        <w:tc>
          <w:tcPr>
            <w:tcW w:w="292" w:type="dxa"/>
          </w:tcPr>
          <w:p w14:paraId="5F999563" w14:textId="77777777" w:rsidR="006D7455" w:rsidRDefault="006D7455" w:rsidP="00236183">
            <w:pPr>
              <w:rPr>
                <w:rFonts w:ascii="Calibri" w:hAnsi="Calibri" w:cs="Calibri"/>
                <w:bCs/>
                <w:sz w:val="24"/>
                <w:szCs w:val="24"/>
              </w:rPr>
            </w:pPr>
          </w:p>
        </w:tc>
        <w:tc>
          <w:tcPr>
            <w:tcW w:w="292" w:type="dxa"/>
          </w:tcPr>
          <w:p w14:paraId="2204E2CA" w14:textId="77777777" w:rsidR="006D7455" w:rsidRDefault="006D7455" w:rsidP="00236183">
            <w:pPr>
              <w:rPr>
                <w:rFonts w:ascii="Calibri" w:hAnsi="Calibri" w:cs="Calibri"/>
                <w:bCs/>
                <w:sz w:val="24"/>
                <w:szCs w:val="24"/>
              </w:rPr>
            </w:pPr>
          </w:p>
        </w:tc>
        <w:tc>
          <w:tcPr>
            <w:tcW w:w="292" w:type="dxa"/>
          </w:tcPr>
          <w:p w14:paraId="307D2179" w14:textId="77777777" w:rsidR="006D7455" w:rsidRDefault="006D7455" w:rsidP="00236183">
            <w:pPr>
              <w:rPr>
                <w:rFonts w:ascii="Calibri" w:hAnsi="Calibri" w:cs="Calibri"/>
                <w:bCs/>
                <w:sz w:val="24"/>
                <w:szCs w:val="24"/>
              </w:rPr>
            </w:pPr>
          </w:p>
        </w:tc>
        <w:tc>
          <w:tcPr>
            <w:tcW w:w="292" w:type="dxa"/>
          </w:tcPr>
          <w:p w14:paraId="4B79DA60" w14:textId="77777777" w:rsidR="006D7455" w:rsidRDefault="006D7455" w:rsidP="00236183">
            <w:pPr>
              <w:rPr>
                <w:rFonts w:ascii="Calibri" w:hAnsi="Calibri" w:cs="Calibri"/>
                <w:bCs/>
                <w:sz w:val="24"/>
                <w:szCs w:val="24"/>
              </w:rPr>
            </w:pPr>
          </w:p>
        </w:tc>
        <w:tc>
          <w:tcPr>
            <w:tcW w:w="292" w:type="dxa"/>
          </w:tcPr>
          <w:p w14:paraId="1CBB704A" w14:textId="77777777" w:rsidR="006D7455" w:rsidRDefault="006D7455" w:rsidP="00236183">
            <w:pPr>
              <w:rPr>
                <w:rFonts w:ascii="Calibri" w:hAnsi="Calibri" w:cs="Calibri"/>
                <w:bCs/>
                <w:sz w:val="24"/>
                <w:szCs w:val="24"/>
              </w:rPr>
            </w:pPr>
          </w:p>
        </w:tc>
        <w:tc>
          <w:tcPr>
            <w:tcW w:w="292" w:type="dxa"/>
          </w:tcPr>
          <w:p w14:paraId="5DCF916F" w14:textId="77777777" w:rsidR="006D7455" w:rsidRDefault="006D7455" w:rsidP="00236183">
            <w:pPr>
              <w:rPr>
                <w:rFonts w:ascii="Calibri" w:hAnsi="Calibri" w:cs="Calibri"/>
                <w:bCs/>
                <w:sz w:val="24"/>
                <w:szCs w:val="24"/>
              </w:rPr>
            </w:pPr>
          </w:p>
        </w:tc>
        <w:tc>
          <w:tcPr>
            <w:tcW w:w="292" w:type="dxa"/>
          </w:tcPr>
          <w:p w14:paraId="7F0B4542" w14:textId="77777777" w:rsidR="006D7455" w:rsidRDefault="006D7455" w:rsidP="00236183">
            <w:pPr>
              <w:rPr>
                <w:rFonts w:ascii="Calibri" w:hAnsi="Calibri" w:cs="Calibri"/>
                <w:bCs/>
                <w:sz w:val="24"/>
                <w:szCs w:val="24"/>
              </w:rPr>
            </w:pPr>
          </w:p>
        </w:tc>
        <w:tc>
          <w:tcPr>
            <w:tcW w:w="292" w:type="dxa"/>
          </w:tcPr>
          <w:p w14:paraId="6E6CF16E" w14:textId="77777777" w:rsidR="006D7455" w:rsidRDefault="006D7455" w:rsidP="00236183">
            <w:pPr>
              <w:rPr>
                <w:rFonts w:ascii="Calibri" w:hAnsi="Calibri" w:cs="Calibri"/>
                <w:bCs/>
                <w:sz w:val="24"/>
                <w:szCs w:val="24"/>
              </w:rPr>
            </w:pPr>
          </w:p>
        </w:tc>
        <w:tc>
          <w:tcPr>
            <w:tcW w:w="292" w:type="dxa"/>
          </w:tcPr>
          <w:p w14:paraId="6476FDEC" w14:textId="77777777" w:rsidR="006D7455" w:rsidRDefault="006D7455" w:rsidP="00236183">
            <w:pPr>
              <w:rPr>
                <w:rFonts w:ascii="Calibri" w:hAnsi="Calibri" w:cs="Calibri"/>
                <w:bCs/>
                <w:sz w:val="24"/>
                <w:szCs w:val="24"/>
              </w:rPr>
            </w:pPr>
          </w:p>
        </w:tc>
        <w:tc>
          <w:tcPr>
            <w:tcW w:w="292" w:type="dxa"/>
          </w:tcPr>
          <w:p w14:paraId="43F83567" w14:textId="77777777" w:rsidR="006D7455" w:rsidRDefault="006D7455" w:rsidP="00236183">
            <w:pPr>
              <w:rPr>
                <w:rFonts w:ascii="Calibri" w:hAnsi="Calibri" w:cs="Calibri"/>
                <w:bCs/>
                <w:sz w:val="24"/>
                <w:szCs w:val="24"/>
              </w:rPr>
            </w:pPr>
          </w:p>
        </w:tc>
        <w:tc>
          <w:tcPr>
            <w:tcW w:w="292" w:type="dxa"/>
          </w:tcPr>
          <w:p w14:paraId="24259520" w14:textId="77777777" w:rsidR="006D7455" w:rsidRDefault="006D7455" w:rsidP="00236183">
            <w:pPr>
              <w:rPr>
                <w:rFonts w:ascii="Calibri" w:hAnsi="Calibri" w:cs="Calibri"/>
                <w:bCs/>
                <w:sz w:val="24"/>
                <w:szCs w:val="24"/>
              </w:rPr>
            </w:pPr>
          </w:p>
        </w:tc>
        <w:tc>
          <w:tcPr>
            <w:tcW w:w="292" w:type="dxa"/>
          </w:tcPr>
          <w:p w14:paraId="50D6A4E5" w14:textId="77777777" w:rsidR="006D7455" w:rsidRDefault="006D7455" w:rsidP="00236183">
            <w:pPr>
              <w:rPr>
                <w:rFonts w:ascii="Calibri" w:hAnsi="Calibri" w:cs="Calibri"/>
                <w:bCs/>
                <w:sz w:val="24"/>
                <w:szCs w:val="24"/>
              </w:rPr>
            </w:pPr>
          </w:p>
        </w:tc>
        <w:tc>
          <w:tcPr>
            <w:tcW w:w="292" w:type="dxa"/>
          </w:tcPr>
          <w:p w14:paraId="5580CED7" w14:textId="77777777" w:rsidR="006D7455" w:rsidRDefault="006D7455" w:rsidP="00236183">
            <w:pPr>
              <w:rPr>
                <w:rFonts w:ascii="Calibri" w:hAnsi="Calibri" w:cs="Calibri"/>
                <w:bCs/>
                <w:sz w:val="24"/>
                <w:szCs w:val="24"/>
              </w:rPr>
            </w:pPr>
          </w:p>
        </w:tc>
        <w:tc>
          <w:tcPr>
            <w:tcW w:w="292" w:type="dxa"/>
          </w:tcPr>
          <w:p w14:paraId="498BEC4A" w14:textId="77777777" w:rsidR="006D7455" w:rsidRDefault="006D7455" w:rsidP="00236183">
            <w:pPr>
              <w:rPr>
                <w:rFonts w:ascii="Calibri" w:hAnsi="Calibri" w:cs="Calibri"/>
                <w:bCs/>
                <w:sz w:val="24"/>
                <w:szCs w:val="24"/>
              </w:rPr>
            </w:pPr>
          </w:p>
        </w:tc>
        <w:tc>
          <w:tcPr>
            <w:tcW w:w="292" w:type="dxa"/>
          </w:tcPr>
          <w:p w14:paraId="17F4B916" w14:textId="77777777" w:rsidR="006D7455" w:rsidRDefault="006D7455" w:rsidP="00236183">
            <w:pPr>
              <w:rPr>
                <w:rFonts w:ascii="Calibri" w:hAnsi="Calibri" w:cs="Calibri"/>
                <w:bCs/>
                <w:sz w:val="24"/>
                <w:szCs w:val="24"/>
              </w:rPr>
            </w:pPr>
          </w:p>
        </w:tc>
        <w:tc>
          <w:tcPr>
            <w:tcW w:w="292" w:type="dxa"/>
          </w:tcPr>
          <w:p w14:paraId="226D518B" w14:textId="77777777" w:rsidR="006D7455" w:rsidRDefault="006D7455" w:rsidP="00236183">
            <w:pPr>
              <w:rPr>
                <w:rFonts w:ascii="Calibri" w:hAnsi="Calibri" w:cs="Calibri"/>
                <w:bCs/>
                <w:sz w:val="24"/>
                <w:szCs w:val="24"/>
              </w:rPr>
            </w:pPr>
          </w:p>
        </w:tc>
        <w:tc>
          <w:tcPr>
            <w:tcW w:w="292" w:type="dxa"/>
          </w:tcPr>
          <w:p w14:paraId="56DDFF16" w14:textId="77777777" w:rsidR="006D7455" w:rsidRDefault="006D7455" w:rsidP="00236183">
            <w:pPr>
              <w:rPr>
                <w:rFonts w:ascii="Calibri" w:hAnsi="Calibri" w:cs="Calibri"/>
                <w:bCs/>
                <w:sz w:val="24"/>
                <w:szCs w:val="24"/>
              </w:rPr>
            </w:pPr>
          </w:p>
        </w:tc>
        <w:tc>
          <w:tcPr>
            <w:tcW w:w="292" w:type="dxa"/>
          </w:tcPr>
          <w:p w14:paraId="1D8FD4AC" w14:textId="77777777" w:rsidR="006D7455" w:rsidRDefault="006D7455" w:rsidP="00236183">
            <w:pPr>
              <w:rPr>
                <w:rFonts w:ascii="Calibri" w:hAnsi="Calibri" w:cs="Calibri"/>
                <w:bCs/>
                <w:sz w:val="24"/>
                <w:szCs w:val="24"/>
              </w:rPr>
            </w:pPr>
          </w:p>
        </w:tc>
      </w:tr>
      <w:tr w:rsidR="006D7455" w14:paraId="099E25F3" w14:textId="77777777" w:rsidTr="00236183">
        <w:trPr>
          <w:trHeight w:val="340"/>
        </w:trPr>
        <w:tc>
          <w:tcPr>
            <w:tcW w:w="293" w:type="dxa"/>
          </w:tcPr>
          <w:p w14:paraId="425ED7D6" w14:textId="77777777" w:rsidR="006D7455" w:rsidRDefault="006D7455" w:rsidP="00236183">
            <w:pPr>
              <w:jc w:val="both"/>
              <w:rPr>
                <w:rFonts w:ascii="Calibri" w:hAnsi="Calibri" w:cs="Calibri"/>
                <w:bCs/>
                <w:sz w:val="24"/>
                <w:szCs w:val="24"/>
              </w:rPr>
            </w:pPr>
          </w:p>
        </w:tc>
        <w:tc>
          <w:tcPr>
            <w:tcW w:w="293" w:type="dxa"/>
          </w:tcPr>
          <w:p w14:paraId="4B8B0FCC" w14:textId="77777777" w:rsidR="006D7455" w:rsidRDefault="006D7455" w:rsidP="00236183">
            <w:pPr>
              <w:jc w:val="both"/>
              <w:rPr>
                <w:rFonts w:ascii="Calibri" w:hAnsi="Calibri" w:cs="Calibri"/>
                <w:bCs/>
                <w:sz w:val="24"/>
                <w:szCs w:val="24"/>
              </w:rPr>
            </w:pPr>
          </w:p>
        </w:tc>
        <w:tc>
          <w:tcPr>
            <w:tcW w:w="293" w:type="dxa"/>
          </w:tcPr>
          <w:p w14:paraId="30E9E3E5" w14:textId="77777777" w:rsidR="006D7455" w:rsidRDefault="006D7455" w:rsidP="00236183">
            <w:pPr>
              <w:jc w:val="both"/>
              <w:rPr>
                <w:rFonts w:ascii="Calibri" w:hAnsi="Calibri" w:cs="Calibri"/>
                <w:bCs/>
                <w:sz w:val="24"/>
                <w:szCs w:val="24"/>
              </w:rPr>
            </w:pPr>
          </w:p>
        </w:tc>
        <w:tc>
          <w:tcPr>
            <w:tcW w:w="292" w:type="dxa"/>
          </w:tcPr>
          <w:p w14:paraId="17D8996B" w14:textId="77777777" w:rsidR="006D7455" w:rsidRDefault="006D7455" w:rsidP="00236183">
            <w:pPr>
              <w:jc w:val="both"/>
              <w:rPr>
                <w:rFonts w:ascii="Calibri" w:hAnsi="Calibri" w:cs="Calibri"/>
                <w:bCs/>
                <w:sz w:val="24"/>
                <w:szCs w:val="24"/>
              </w:rPr>
            </w:pPr>
          </w:p>
        </w:tc>
        <w:tc>
          <w:tcPr>
            <w:tcW w:w="292" w:type="dxa"/>
          </w:tcPr>
          <w:p w14:paraId="6B824D73" w14:textId="77777777" w:rsidR="006D7455" w:rsidRDefault="006D7455" w:rsidP="00236183">
            <w:pPr>
              <w:jc w:val="both"/>
              <w:rPr>
                <w:rFonts w:ascii="Calibri" w:hAnsi="Calibri" w:cs="Calibri"/>
                <w:bCs/>
                <w:sz w:val="24"/>
                <w:szCs w:val="24"/>
              </w:rPr>
            </w:pPr>
          </w:p>
        </w:tc>
        <w:tc>
          <w:tcPr>
            <w:tcW w:w="292" w:type="dxa"/>
          </w:tcPr>
          <w:p w14:paraId="00E21BBC" w14:textId="77777777" w:rsidR="006D7455" w:rsidRDefault="006D7455" w:rsidP="00236183">
            <w:pPr>
              <w:jc w:val="both"/>
              <w:rPr>
                <w:rFonts w:ascii="Calibri" w:hAnsi="Calibri" w:cs="Calibri"/>
                <w:bCs/>
                <w:sz w:val="24"/>
                <w:szCs w:val="24"/>
              </w:rPr>
            </w:pPr>
          </w:p>
        </w:tc>
        <w:tc>
          <w:tcPr>
            <w:tcW w:w="292" w:type="dxa"/>
          </w:tcPr>
          <w:p w14:paraId="7D4E9E96" w14:textId="77777777" w:rsidR="006D7455" w:rsidRDefault="006D7455" w:rsidP="00236183">
            <w:pPr>
              <w:jc w:val="both"/>
              <w:rPr>
                <w:rFonts w:ascii="Calibri" w:hAnsi="Calibri" w:cs="Calibri"/>
                <w:bCs/>
                <w:sz w:val="24"/>
                <w:szCs w:val="24"/>
              </w:rPr>
            </w:pPr>
          </w:p>
        </w:tc>
        <w:tc>
          <w:tcPr>
            <w:tcW w:w="292" w:type="dxa"/>
          </w:tcPr>
          <w:p w14:paraId="4C26CF89" w14:textId="77777777" w:rsidR="006D7455" w:rsidRDefault="006D7455" w:rsidP="00236183">
            <w:pPr>
              <w:jc w:val="both"/>
              <w:rPr>
                <w:rFonts w:ascii="Calibri" w:hAnsi="Calibri" w:cs="Calibri"/>
                <w:bCs/>
                <w:sz w:val="24"/>
                <w:szCs w:val="24"/>
              </w:rPr>
            </w:pPr>
          </w:p>
        </w:tc>
        <w:tc>
          <w:tcPr>
            <w:tcW w:w="292" w:type="dxa"/>
          </w:tcPr>
          <w:p w14:paraId="07F4A77F" w14:textId="77777777" w:rsidR="006D7455" w:rsidRDefault="006D7455" w:rsidP="00236183">
            <w:pPr>
              <w:jc w:val="both"/>
              <w:rPr>
                <w:rFonts w:ascii="Calibri" w:hAnsi="Calibri" w:cs="Calibri"/>
                <w:bCs/>
                <w:sz w:val="24"/>
                <w:szCs w:val="24"/>
              </w:rPr>
            </w:pPr>
          </w:p>
        </w:tc>
        <w:tc>
          <w:tcPr>
            <w:tcW w:w="292" w:type="dxa"/>
          </w:tcPr>
          <w:p w14:paraId="4FCA55C1" w14:textId="77777777" w:rsidR="006D7455" w:rsidRDefault="006D7455" w:rsidP="00236183">
            <w:pPr>
              <w:rPr>
                <w:rFonts w:ascii="Calibri" w:hAnsi="Calibri" w:cs="Calibri"/>
                <w:bCs/>
                <w:sz w:val="24"/>
                <w:szCs w:val="24"/>
              </w:rPr>
            </w:pPr>
          </w:p>
        </w:tc>
        <w:tc>
          <w:tcPr>
            <w:tcW w:w="292" w:type="dxa"/>
          </w:tcPr>
          <w:p w14:paraId="2048A3CF" w14:textId="77777777" w:rsidR="006D7455" w:rsidRDefault="006D7455" w:rsidP="00236183">
            <w:pPr>
              <w:rPr>
                <w:rFonts w:ascii="Calibri" w:hAnsi="Calibri" w:cs="Calibri"/>
                <w:bCs/>
                <w:sz w:val="24"/>
                <w:szCs w:val="24"/>
              </w:rPr>
            </w:pPr>
          </w:p>
        </w:tc>
        <w:tc>
          <w:tcPr>
            <w:tcW w:w="292" w:type="dxa"/>
          </w:tcPr>
          <w:p w14:paraId="1DC0F5BF" w14:textId="77777777" w:rsidR="006D7455" w:rsidRDefault="006D7455" w:rsidP="00236183">
            <w:pPr>
              <w:rPr>
                <w:rFonts w:ascii="Calibri" w:hAnsi="Calibri" w:cs="Calibri"/>
                <w:bCs/>
                <w:sz w:val="24"/>
                <w:szCs w:val="24"/>
              </w:rPr>
            </w:pPr>
          </w:p>
        </w:tc>
        <w:tc>
          <w:tcPr>
            <w:tcW w:w="292" w:type="dxa"/>
          </w:tcPr>
          <w:p w14:paraId="0EA0670C" w14:textId="77777777" w:rsidR="006D7455" w:rsidRDefault="006D7455" w:rsidP="00236183">
            <w:pPr>
              <w:rPr>
                <w:rFonts w:ascii="Calibri" w:hAnsi="Calibri" w:cs="Calibri"/>
                <w:bCs/>
                <w:sz w:val="24"/>
                <w:szCs w:val="24"/>
              </w:rPr>
            </w:pPr>
          </w:p>
        </w:tc>
        <w:tc>
          <w:tcPr>
            <w:tcW w:w="292" w:type="dxa"/>
          </w:tcPr>
          <w:p w14:paraId="3A9DF5DA" w14:textId="77777777" w:rsidR="006D7455" w:rsidRDefault="006D7455" w:rsidP="00236183">
            <w:pPr>
              <w:rPr>
                <w:rFonts w:ascii="Calibri" w:hAnsi="Calibri" w:cs="Calibri"/>
                <w:bCs/>
                <w:sz w:val="24"/>
                <w:szCs w:val="24"/>
              </w:rPr>
            </w:pPr>
          </w:p>
        </w:tc>
        <w:tc>
          <w:tcPr>
            <w:tcW w:w="292" w:type="dxa"/>
          </w:tcPr>
          <w:p w14:paraId="58ED7267" w14:textId="77777777" w:rsidR="006D7455" w:rsidRDefault="006D7455" w:rsidP="00236183">
            <w:pPr>
              <w:rPr>
                <w:rFonts w:ascii="Calibri" w:hAnsi="Calibri" w:cs="Calibri"/>
                <w:bCs/>
                <w:sz w:val="24"/>
                <w:szCs w:val="24"/>
              </w:rPr>
            </w:pPr>
          </w:p>
        </w:tc>
        <w:tc>
          <w:tcPr>
            <w:tcW w:w="292" w:type="dxa"/>
          </w:tcPr>
          <w:p w14:paraId="284ABAD4" w14:textId="77777777" w:rsidR="006D7455" w:rsidRDefault="006D7455" w:rsidP="00236183">
            <w:pPr>
              <w:rPr>
                <w:rFonts w:ascii="Calibri" w:hAnsi="Calibri" w:cs="Calibri"/>
                <w:bCs/>
                <w:sz w:val="24"/>
                <w:szCs w:val="24"/>
              </w:rPr>
            </w:pPr>
          </w:p>
        </w:tc>
        <w:tc>
          <w:tcPr>
            <w:tcW w:w="292" w:type="dxa"/>
          </w:tcPr>
          <w:p w14:paraId="55EE0F96" w14:textId="77777777" w:rsidR="006D7455" w:rsidRDefault="006D7455" w:rsidP="00236183">
            <w:pPr>
              <w:rPr>
                <w:rFonts w:ascii="Calibri" w:hAnsi="Calibri" w:cs="Calibri"/>
                <w:bCs/>
                <w:sz w:val="24"/>
                <w:szCs w:val="24"/>
              </w:rPr>
            </w:pPr>
          </w:p>
        </w:tc>
        <w:tc>
          <w:tcPr>
            <w:tcW w:w="292" w:type="dxa"/>
          </w:tcPr>
          <w:p w14:paraId="28D8CCA7" w14:textId="77777777" w:rsidR="006D7455" w:rsidRDefault="006D7455" w:rsidP="00236183">
            <w:pPr>
              <w:rPr>
                <w:rFonts w:ascii="Calibri" w:hAnsi="Calibri" w:cs="Calibri"/>
                <w:bCs/>
                <w:sz w:val="24"/>
                <w:szCs w:val="24"/>
              </w:rPr>
            </w:pPr>
          </w:p>
        </w:tc>
        <w:tc>
          <w:tcPr>
            <w:tcW w:w="292" w:type="dxa"/>
          </w:tcPr>
          <w:p w14:paraId="202FF05F" w14:textId="77777777" w:rsidR="006D7455" w:rsidRDefault="006D7455" w:rsidP="00236183">
            <w:pPr>
              <w:rPr>
                <w:rFonts w:ascii="Calibri" w:hAnsi="Calibri" w:cs="Calibri"/>
                <w:bCs/>
                <w:sz w:val="24"/>
                <w:szCs w:val="24"/>
              </w:rPr>
            </w:pPr>
          </w:p>
        </w:tc>
        <w:tc>
          <w:tcPr>
            <w:tcW w:w="292" w:type="dxa"/>
          </w:tcPr>
          <w:p w14:paraId="6A252DD9" w14:textId="77777777" w:rsidR="006D7455" w:rsidRDefault="006D7455" w:rsidP="00236183">
            <w:pPr>
              <w:rPr>
                <w:rFonts w:ascii="Calibri" w:hAnsi="Calibri" w:cs="Calibri"/>
                <w:bCs/>
                <w:sz w:val="24"/>
                <w:szCs w:val="24"/>
              </w:rPr>
            </w:pPr>
          </w:p>
        </w:tc>
        <w:tc>
          <w:tcPr>
            <w:tcW w:w="292" w:type="dxa"/>
          </w:tcPr>
          <w:p w14:paraId="2F5CC6A8" w14:textId="77777777" w:rsidR="006D7455" w:rsidRDefault="006D7455" w:rsidP="00236183">
            <w:pPr>
              <w:rPr>
                <w:rFonts w:ascii="Calibri" w:hAnsi="Calibri" w:cs="Calibri"/>
                <w:bCs/>
                <w:sz w:val="24"/>
                <w:szCs w:val="24"/>
              </w:rPr>
            </w:pPr>
          </w:p>
        </w:tc>
        <w:tc>
          <w:tcPr>
            <w:tcW w:w="292" w:type="dxa"/>
          </w:tcPr>
          <w:p w14:paraId="153DF94B" w14:textId="77777777" w:rsidR="006D7455" w:rsidRDefault="006D7455" w:rsidP="00236183">
            <w:pPr>
              <w:rPr>
                <w:rFonts w:ascii="Calibri" w:hAnsi="Calibri" w:cs="Calibri"/>
                <w:bCs/>
                <w:sz w:val="24"/>
                <w:szCs w:val="24"/>
              </w:rPr>
            </w:pPr>
          </w:p>
        </w:tc>
        <w:tc>
          <w:tcPr>
            <w:tcW w:w="292" w:type="dxa"/>
          </w:tcPr>
          <w:p w14:paraId="0591790F" w14:textId="77777777" w:rsidR="006D7455" w:rsidRDefault="006D7455" w:rsidP="00236183">
            <w:pPr>
              <w:rPr>
                <w:rFonts w:ascii="Calibri" w:hAnsi="Calibri" w:cs="Calibri"/>
                <w:bCs/>
                <w:sz w:val="24"/>
                <w:szCs w:val="24"/>
              </w:rPr>
            </w:pPr>
          </w:p>
        </w:tc>
        <w:tc>
          <w:tcPr>
            <w:tcW w:w="292" w:type="dxa"/>
          </w:tcPr>
          <w:p w14:paraId="38DDDA83" w14:textId="77777777" w:rsidR="006D7455" w:rsidRDefault="006D7455" w:rsidP="00236183">
            <w:pPr>
              <w:rPr>
                <w:rFonts w:ascii="Calibri" w:hAnsi="Calibri" w:cs="Calibri"/>
                <w:bCs/>
                <w:sz w:val="24"/>
                <w:szCs w:val="24"/>
              </w:rPr>
            </w:pPr>
          </w:p>
        </w:tc>
        <w:tc>
          <w:tcPr>
            <w:tcW w:w="292" w:type="dxa"/>
          </w:tcPr>
          <w:p w14:paraId="3214B7EC" w14:textId="77777777" w:rsidR="006D7455" w:rsidRDefault="006D7455" w:rsidP="00236183">
            <w:pPr>
              <w:rPr>
                <w:rFonts w:ascii="Calibri" w:hAnsi="Calibri" w:cs="Calibri"/>
                <w:bCs/>
                <w:sz w:val="24"/>
                <w:szCs w:val="24"/>
              </w:rPr>
            </w:pPr>
          </w:p>
        </w:tc>
        <w:tc>
          <w:tcPr>
            <w:tcW w:w="292" w:type="dxa"/>
          </w:tcPr>
          <w:p w14:paraId="5FE09487" w14:textId="77777777" w:rsidR="006D7455" w:rsidRDefault="006D7455" w:rsidP="00236183">
            <w:pPr>
              <w:rPr>
                <w:rFonts w:ascii="Calibri" w:hAnsi="Calibri" w:cs="Calibri"/>
                <w:bCs/>
                <w:sz w:val="24"/>
                <w:szCs w:val="24"/>
              </w:rPr>
            </w:pPr>
          </w:p>
        </w:tc>
        <w:tc>
          <w:tcPr>
            <w:tcW w:w="292" w:type="dxa"/>
          </w:tcPr>
          <w:p w14:paraId="45AED6EF" w14:textId="77777777" w:rsidR="006D7455" w:rsidRDefault="006D7455" w:rsidP="00236183">
            <w:pPr>
              <w:rPr>
                <w:rFonts w:ascii="Calibri" w:hAnsi="Calibri" w:cs="Calibri"/>
                <w:bCs/>
                <w:sz w:val="24"/>
                <w:szCs w:val="24"/>
              </w:rPr>
            </w:pPr>
          </w:p>
        </w:tc>
        <w:tc>
          <w:tcPr>
            <w:tcW w:w="292" w:type="dxa"/>
          </w:tcPr>
          <w:p w14:paraId="5F786B22" w14:textId="77777777" w:rsidR="006D7455" w:rsidRDefault="006D7455" w:rsidP="00236183">
            <w:pPr>
              <w:rPr>
                <w:rFonts w:ascii="Calibri" w:hAnsi="Calibri" w:cs="Calibri"/>
                <w:bCs/>
                <w:sz w:val="24"/>
                <w:szCs w:val="24"/>
              </w:rPr>
            </w:pPr>
          </w:p>
        </w:tc>
        <w:tc>
          <w:tcPr>
            <w:tcW w:w="292" w:type="dxa"/>
          </w:tcPr>
          <w:p w14:paraId="29B2EF2A" w14:textId="77777777" w:rsidR="006D7455" w:rsidRDefault="006D7455" w:rsidP="00236183">
            <w:pPr>
              <w:rPr>
                <w:rFonts w:ascii="Calibri" w:hAnsi="Calibri" w:cs="Calibri"/>
                <w:bCs/>
                <w:sz w:val="24"/>
                <w:szCs w:val="24"/>
              </w:rPr>
            </w:pPr>
          </w:p>
        </w:tc>
        <w:tc>
          <w:tcPr>
            <w:tcW w:w="292" w:type="dxa"/>
          </w:tcPr>
          <w:p w14:paraId="508DE2BE" w14:textId="77777777" w:rsidR="006D7455" w:rsidRDefault="006D7455" w:rsidP="00236183">
            <w:pPr>
              <w:rPr>
                <w:rFonts w:ascii="Calibri" w:hAnsi="Calibri" w:cs="Calibri"/>
                <w:bCs/>
                <w:sz w:val="24"/>
                <w:szCs w:val="24"/>
              </w:rPr>
            </w:pPr>
          </w:p>
        </w:tc>
        <w:tc>
          <w:tcPr>
            <w:tcW w:w="292" w:type="dxa"/>
          </w:tcPr>
          <w:p w14:paraId="6E406D9C" w14:textId="77777777" w:rsidR="006D7455" w:rsidRDefault="006D7455" w:rsidP="00236183">
            <w:pPr>
              <w:rPr>
                <w:rFonts w:ascii="Calibri" w:hAnsi="Calibri" w:cs="Calibri"/>
                <w:bCs/>
                <w:sz w:val="24"/>
                <w:szCs w:val="24"/>
              </w:rPr>
            </w:pPr>
          </w:p>
        </w:tc>
        <w:tc>
          <w:tcPr>
            <w:tcW w:w="292" w:type="dxa"/>
          </w:tcPr>
          <w:p w14:paraId="38B9EAAA" w14:textId="77777777" w:rsidR="006D7455" w:rsidRDefault="006D7455" w:rsidP="00236183">
            <w:pPr>
              <w:rPr>
                <w:rFonts w:ascii="Calibri" w:hAnsi="Calibri" w:cs="Calibri"/>
                <w:bCs/>
                <w:sz w:val="24"/>
                <w:szCs w:val="24"/>
              </w:rPr>
            </w:pPr>
          </w:p>
        </w:tc>
        <w:tc>
          <w:tcPr>
            <w:tcW w:w="292" w:type="dxa"/>
          </w:tcPr>
          <w:p w14:paraId="4F6C524D" w14:textId="77777777" w:rsidR="006D7455" w:rsidRDefault="006D7455" w:rsidP="00236183">
            <w:pPr>
              <w:rPr>
                <w:rFonts w:ascii="Calibri" w:hAnsi="Calibri" w:cs="Calibri"/>
                <w:bCs/>
                <w:sz w:val="24"/>
                <w:szCs w:val="24"/>
              </w:rPr>
            </w:pPr>
          </w:p>
        </w:tc>
      </w:tr>
      <w:tr w:rsidR="006D7455" w14:paraId="165553AB" w14:textId="77777777" w:rsidTr="00236183">
        <w:trPr>
          <w:trHeight w:val="340"/>
        </w:trPr>
        <w:tc>
          <w:tcPr>
            <w:tcW w:w="293" w:type="dxa"/>
          </w:tcPr>
          <w:p w14:paraId="132283D1" w14:textId="77777777" w:rsidR="006D7455" w:rsidRDefault="006D7455" w:rsidP="00236183">
            <w:pPr>
              <w:jc w:val="both"/>
              <w:rPr>
                <w:rFonts w:ascii="Calibri" w:hAnsi="Calibri" w:cs="Calibri"/>
                <w:bCs/>
                <w:sz w:val="24"/>
                <w:szCs w:val="24"/>
              </w:rPr>
            </w:pPr>
          </w:p>
        </w:tc>
        <w:tc>
          <w:tcPr>
            <w:tcW w:w="293" w:type="dxa"/>
          </w:tcPr>
          <w:p w14:paraId="2E27A6AB" w14:textId="77777777" w:rsidR="006D7455" w:rsidRDefault="006D7455" w:rsidP="00236183">
            <w:pPr>
              <w:jc w:val="both"/>
              <w:rPr>
                <w:rFonts w:ascii="Calibri" w:hAnsi="Calibri" w:cs="Calibri"/>
                <w:bCs/>
                <w:sz w:val="24"/>
                <w:szCs w:val="24"/>
              </w:rPr>
            </w:pPr>
          </w:p>
        </w:tc>
        <w:tc>
          <w:tcPr>
            <w:tcW w:w="293" w:type="dxa"/>
          </w:tcPr>
          <w:p w14:paraId="4231BB5F" w14:textId="77777777" w:rsidR="006D7455" w:rsidRDefault="006D7455" w:rsidP="00236183">
            <w:pPr>
              <w:jc w:val="both"/>
              <w:rPr>
                <w:rFonts w:ascii="Calibri" w:hAnsi="Calibri" w:cs="Calibri"/>
                <w:bCs/>
                <w:sz w:val="24"/>
                <w:szCs w:val="24"/>
              </w:rPr>
            </w:pPr>
          </w:p>
        </w:tc>
        <w:tc>
          <w:tcPr>
            <w:tcW w:w="292" w:type="dxa"/>
          </w:tcPr>
          <w:p w14:paraId="08EE0FC5" w14:textId="77777777" w:rsidR="006D7455" w:rsidRDefault="006D7455" w:rsidP="00236183">
            <w:pPr>
              <w:jc w:val="both"/>
              <w:rPr>
                <w:rFonts w:ascii="Calibri" w:hAnsi="Calibri" w:cs="Calibri"/>
                <w:bCs/>
                <w:sz w:val="24"/>
                <w:szCs w:val="24"/>
              </w:rPr>
            </w:pPr>
          </w:p>
        </w:tc>
        <w:tc>
          <w:tcPr>
            <w:tcW w:w="292" w:type="dxa"/>
          </w:tcPr>
          <w:p w14:paraId="2FDFAD64" w14:textId="77777777" w:rsidR="006D7455" w:rsidRDefault="006D7455" w:rsidP="00236183">
            <w:pPr>
              <w:jc w:val="both"/>
              <w:rPr>
                <w:rFonts w:ascii="Calibri" w:hAnsi="Calibri" w:cs="Calibri"/>
                <w:bCs/>
                <w:sz w:val="24"/>
                <w:szCs w:val="24"/>
              </w:rPr>
            </w:pPr>
          </w:p>
        </w:tc>
        <w:tc>
          <w:tcPr>
            <w:tcW w:w="292" w:type="dxa"/>
          </w:tcPr>
          <w:p w14:paraId="330BB157" w14:textId="77777777" w:rsidR="006D7455" w:rsidRDefault="006D7455" w:rsidP="00236183">
            <w:pPr>
              <w:jc w:val="both"/>
              <w:rPr>
                <w:rFonts w:ascii="Calibri" w:hAnsi="Calibri" w:cs="Calibri"/>
                <w:bCs/>
                <w:sz w:val="24"/>
                <w:szCs w:val="24"/>
              </w:rPr>
            </w:pPr>
          </w:p>
        </w:tc>
        <w:tc>
          <w:tcPr>
            <w:tcW w:w="292" w:type="dxa"/>
          </w:tcPr>
          <w:p w14:paraId="629F328A" w14:textId="77777777" w:rsidR="006D7455" w:rsidRDefault="006D7455" w:rsidP="00236183">
            <w:pPr>
              <w:jc w:val="both"/>
              <w:rPr>
                <w:rFonts w:ascii="Calibri" w:hAnsi="Calibri" w:cs="Calibri"/>
                <w:bCs/>
                <w:sz w:val="24"/>
                <w:szCs w:val="24"/>
              </w:rPr>
            </w:pPr>
          </w:p>
        </w:tc>
        <w:tc>
          <w:tcPr>
            <w:tcW w:w="292" w:type="dxa"/>
          </w:tcPr>
          <w:p w14:paraId="1062D378" w14:textId="77777777" w:rsidR="006D7455" w:rsidRDefault="006D7455" w:rsidP="00236183">
            <w:pPr>
              <w:jc w:val="both"/>
              <w:rPr>
                <w:rFonts w:ascii="Calibri" w:hAnsi="Calibri" w:cs="Calibri"/>
                <w:bCs/>
                <w:sz w:val="24"/>
                <w:szCs w:val="24"/>
              </w:rPr>
            </w:pPr>
          </w:p>
        </w:tc>
        <w:tc>
          <w:tcPr>
            <w:tcW w:w="292" w:type="dxa"/>
          </w:tcPr>
          <w:p w14:paraId="3A575552" w14:textId="77777777" w:rsidR="006D7455" w:rsidRDefault="006D7455" w:rsidP="00236183">
            <w:pPr>
              <w:jc w:val="both"/>
              <w:rPr>
                <w:rFonts w:ascii="Calibri" w:hAnsi="Calibri" w:cs="Calibri"/>
                <w:bCs/>
                <w:sz w:val="24"/>
                <w:szCs w:val="24"/>
              </w:rPr>
            </w:pPr>
          </w:p>
        </w:tc>
        <w:tc>
          <w:tcPr>
            <w:tcW w:w="292" w:type="dxa"/>
          </w:tcPr>
          <w:p w14:paraId="43710381" w14:textId="77777777" w:rsidR="006D7455" w:rsidRDefault="006D7455" w:rsidP="00236183">
            <w:pPr>
              <w:rPr>
                <w:rFonts w:ascii="Calibri" w:hAnsi="Calibri" w:cs="Calibri"/>
                <w:bCs/>
                <w:sz w:val="24"/>
                <w:szCs w:val="24"/>
              </w:rPr>
            </w:pPr>
          </w:p>
        </w:tc>
        <w:tc>
          <w:tcPr>
            <w:tcW w:w="292" w:type="dxa"/>
          </w:tcPr>
          <w:p w14:paraId="61A04819" w14:textId="77777777" w:rsidR="006D7455" w:rsidRDefault="006D7455" w:rsidP="00236183">
            <w:pPr>
              <w:rPr>
                <w:rFonts w:ascii="Calibri" w:hAnsi="Calibri" w:cs="Calibri"/>
                <w:bCs/>
                <w:sz w:val="24"/>
                <w:szCs w:val="24"/>
              </w:rPr>
            </w:pPr>
          </w:p>
        </w:tc>
        <w:tc>
          <w:tcPr>
            <w:tcW w:w="292" w:type="dxa"/>
          </w:tcPr>
          <w:p w14:paraId="5CFAD7EC" w14:textId="77777777" w:rsidR="006D7455" w:rsidRDefault="006D7455" w:rsidP="00236183">
            <w:pPr>
              <w:rPr>
                <w:rFonts w:ascii="Calibri" w:hAnsi="Calibri" w:cs="Calibri"/>
                <w:bCs/>
                <w:sz w:val="24"/>
                <w:szCs w:val="24"/>
              </w:rPr>
            </w:pPr>
          </w:p>
        </w:tc>
        <w:tc>
          <w:tcPr>
            <w:tcW w:w="292" w:type="dxa"/>
          </w:tcPr>
          <w:p w14:paraId="1E3A67B5" w14:textId="77777777" w:rsidR="006D7455" w:rsidRDefault="006D7455" w:rsidP="00236183">
            <w:pPr>
              <w:rPr>
                <w:rFonts w:ascii="Calibri" w:hAnsi="Calibri" w:cs="Calibri"/>
                <w:bCs/>
                <w:sz w:val="24"/>
                <w:szCs w:val="24"/>
              </w:rPr>
            </w:pPr>
          </w:p>
        </w:tc>
        <w:tc>
          <w:tcPr>
            <w:tcW w:w="292" w:type="dxa"/>
          </w:tcPr>
          <w:p w14:paraId="41A93E9B" w14:textId="77777777" w:rsidR="006D7455" w:rsidRDefault="006D7455" w:rsidP="00236183">
            <w:pPr>
              <w:rPr>
                <w:rFonts w:ascii="Calibri" w:hAnsi="Calibri" w:cs="Calibri"/>
                <w:bCs/>
                <w:sz w:val="24"/>
                <w:szCs w:val="24"/>
              </w:rPr>
            </w:pPr>
          </w:p>
        </w:tc>
        <w:tc>
          <w:tcPr>
            <w:tcW w:w="292" w:type="dxa"/>
          </w:tcPr>
          <w:p w14:paraId="14D38E76" w14:textId="77777777" w:rsidR="006D7455" w:rsidRDefault="006D7455" w:rsidP="00236183">
            <w:pPr>
              <w:rPr>
                <w:rFonts w:ascii="Calibri" w:hAnsi="Calibri" w:cs="Calibri"/>
                <w:bCs/>
                <w:sz w:val="24"/>
                <w:szCs w:val="24"/>
              </w:rPr>
            </w:pPr>
          </w:p>
        </w:tc>
        <w:tc>
          <w:tcPr>
            <w:tcW w:w="292" w:type="dxa"/>
          </w:tcPr>
          <w:p w14:paraId="130D09A8" w14:textId="77777777" w:rsidR="006D7455" w:rsidRDefault="006D7455" w:rsidP="00236183">
            <w:pPr>
              <w:rPr>
                <w:rFonts w:ascii="Calibri" w:hAnsi="Calibri" w:cs="Calibri"/>
                <w:bCs/>
                <w:sz w:val="24"/>
                <w:szCs w:val="24"/>
              </w:rPr>
            </w:pPr>
          </w:p>
        </w:tc>
        <w:tc>
          <w:tcPr>
            <w:tcW w:w="292" w:type="dxa"/>
          </w:tcPr>
          <w:p w14:paraId="76381BC3" w14:textId="77777777" w:rsidR="006D7455" w:rsidRDefault="006D7455" w:rsidP="00236183">
            <w:pPr>
              <w:rPr>
                <w:rFonts w:ascii="Calibri" w:hAnsi="Calibri" w:cs="Calibri"/>
                <w:bCs/>
                <w:sz w:val="24"/>
                <w:szCs w:val="24"/>
              </w:rPr>
            </w:pPr>
          </w:p>
        </w:tc>
        <w:tc>
          <w:tcPr>
            <w:tcW w:w="292" w:type="dxa"/>
          </w:tcPr>
          <w:p w14:paraId="618E0EB6" w14:textId="77777777" w:rsidR="006D7455" w:rsidRDefault="006D7455" w:rsidP="00236183">
            <w:pPr>
              <w:rPr>
                <w:rFonts w:ascii="Calibri" w:hAnsi="Calibri" w:cs="Calibri"/>
                <w:bCs/>
                <w:sz w:val="24"/>
                <w:szCs w:val="24"/>
              </w:rPr>
            </w:pPr>
          </w:p>
        </w:tc>
        <w:tc>
          <w:tcPr>
            <w:tcW w:w="292" w:type="dxa"/>
          </w:tcPr>
          <w:p w14:paraId="21D73429" w14:textId="77777777" w:rsidR="006D7455" w:rsidRDefault="006D7455" w:rsidP="00236183">
            <w:pPr>
              <w:rPr>
                <w:rFonts w:ascii="Calibri" w:hAnsi="Calibri" w:cs="Calibri"/>
                <w:bCs/>
                <w:sz w:val="24"/>
                <w:szCs w:val="24"/>
              </w:rPr>
            </w:pPr>
          </w:p>
        </w:tc>
        <w:tc>
          <w:tcPr>
            <w:tcW w:w="292" w:type="dxa"/>
          </w:tcPr>
          <w:p w14:paraId="57F8CCC7" w14:textId="77777777" w:rsidR="006D7455" w:rsidRDefault="006D7455" w:rsidP="00236183">
            <w:pPr>
              <w:rPr>
                <w:rFonts w:ascii="Calibri" w:hAnsi="Calibri" w:cs="Calibri"/>
                <w:bCs/>
                <w:sz w:val="24"/>
                <w:szCs w:val="24"/>
              </w:rPr>
            </w:pPr>
          </w:p>
        </w:tc>
        <w:tc>
          <w:tcPr>
            <w:tcW w:w="292" w:type="dxa"/>
          </w:tcPr>
          <w:p w14:paraId="7ED4DDDC" w14:textId="77777777" w:rsidR="006D7455" w:rsidRDefault="006D7455" w:rsidP="00236183">
            <w:pPr>
              <w:rPr>
                <w:rFonts w:ascii="Calibri" w:hAnsi="Calibri" w:cs="Calibri"/>
                <w:bCs/>
                <w:sz w:val="24"/>
                <w:szCs w:val="24"/>
              </w:rPr>
            </w:pPr>
          </w:p>
        </w:tc>
        <w:tc>
          <w:tcPr>
            <w:tcW w:w="292" w:type="dxa"/>
          </w:tcPr>
          <w:p w14:paraId="47502C85" w14:textId="77777777" w:rsidR="006D7455" w:rsidRDefault="006D7455" w:rsidP="00236183">
            <w:pPr>
              <w:rPr>
                <w:rFonts w:ascii="Calibri" w:hAnsi="Calibri" w:cs="Calibri"/>
                <w:bCs/>
                <w:sz w:val="24"/>
                <w:szCs w:val="24"/>
              </w:rPr>
            </w:pPr>
          </w:p>
        </w:tc>
        <w:tc>
          <w:tcPr>
            <w:tcW w:w="292" w:type="dxa"/>
          </w:tcPr>
          <w:p w14:paraId="69C8BDDC" w14:textId="77777777" w:rsidR="006D7455" w:rsidRDefault="006D7455" w:rsidP="00236183">
            <w:pPr>
              <w:rPr>
                <w:rFonts w:ascii="Calibri" w:hAnsi="Calibri" w:cs="Calibri"/>
                <w:bCs/>
                <w:sz w:val="24"/>
                <w:szCs w:val="24"/>
              </w:rPr>
            </w:pPr>
          </w:p>
        </w:tc>
        <w:tc>
          <w:tcPr>
            <w:tcW w:w="292" w:type="dxa"/>
          </w:tcPr>
          <w:p w14:paraId="55288F11" w14:textId="77777777" w:rsidR="006D7455" w:rsidRDefault="006D7455" w:rsidP="00236183">
            <w:pPr>
              <w:rPr>
                <w:rFonts w:ascii="Calibri" w:hAnsi="Calibri" w:cs="Calibri"/>
                <w:bCs/>
                <w:sz w:val="24"/>
                <w:szCs w:val="24"/>
              </w:rPr>
            </w:pPr>
          </w:p>
        </w:tc>
        <w:tc>
          <w:tcPr>
            <w:tcW w:w="292" w:type="dxa"/>
          </w:tcPr>
          <w:p w14:paraId="10055978" w14:textId="77777777" w:rsidR="006D7455" w:rsidRDefault="006D7455" w:rsidP="00236183">
            <w:pPr>
              <w:rPr>
                <w:rFonts w:ascii="Calibri" w:hAnsi="Calibri" w:cs="Calibri"/>
                <w:bCs/>
                <w:sz w:val="24"/>
                <w:szCs w:val="24"/>
              </w:rPr>
            </w:pPr>
          </w:p>
        </w:tc>
        <w:tc>
          <w:tcPr>
            <w:tcW w:w="292" w:type="dxa"/>
          </w:tcPr>
          <w:p w14:paraId="3845FF5A" w14:textId="77777777" w:rsidR="006D7455" w:rsidRDefault="006D7455" w:rsidP="00236183">
            <w:pPr>
              <w:rPr>
                <w:rFonts w:ascii="Calibri" w:hAnsi="Calibri" w:cs="Calibri"/>
                <w:bCs/>
                <w:sz w:val="24"/>
                <w:szCs w:val="24"/>
              </w:rPr>
            </w:pPr>
          </w:p>
        </w:tc>
        <w:tc>
          <w:tcPr>
            <w:tcW w:w="292" w:type="dxa"/>
          </w:tcPr>
          <w:p w14:paraId="7061E05B" w14:textId="77777777" w:rsidR="006D7455" w:rsidRDefault="006D7455" w:rsidP="00236183">
            <w:pPr>
              <w:rPr>
                <w:rFonts w:ascii="Calibri" w:hAnsi="Calibri" w:cs="Calibri"/>
                <w:bCs/>
                <w:sz w:val="24"/>
                <w:szCs w:val="24"/>
              </w:rPr>
            </w:pPr>
          </w:p>
        </w:tc>
        <w:tc>
          <w:tcPr>
            <w:tcW w:w="292" w:type="dxa"/>
          </w:tcPr>
          <w:p w14:paraId="75E8F9E4" w14:textId="77777777" w:rsidR="006D7455" w:rsidRDefault="006D7455" w:rsidP="00236183">
            <w:pPr>
              <w:rPr>
                <w:rFonts w:ascii="Calibri" w:hAnsi="Calibri" w:cs="Calibri"/>
                <w:bCs/>
                <w:sz w:val="24"/>
                <w:szCs w:val="24"/>
              </w:rPr>
            </w:pPr>
          </w:p>
        </w:tc>
        <w:tc>
          <w:tcPr>
            <w:tcW w:w="292" w:type="dxa"/>
          </w:tcPr>
          <w:p w14:paraId="05C7A355" w14:textId="77777777" w:rsidR="006D7455" w:rsidRDefault="006D7455" w:rsidP="00236183">
            <w:pPr>
              <w:rPr>
                <w:rFonts w:ascii="Calibri" w:hAnsi="Calibri" w:cs="Calibri"/>
                <w:bCs/>
                <w:sz w:val="24"/>
                <w:szCs w:val="24"/>
              </w:rPr>
            </w:pPr>
          </w:p>
        </w:tc>
        <w:tc>
          <w:tcPr>
            <w:tcW w:w="292" w:type="dxa"/>
          </w:tcPr>
          <w:p w14:paraId="56D19EF6" w14:textId="77777777" w:rsidR="006D7455" w:rsidRDefault="006D7455" w:rsidP="00236183">
            <w:pPr>
              <w:rPr>
                <w:rFonts w:ascii="Calibri" w:hAnsi="Calibri" w:cs="Calibri"/>
                <w:bCs/>
                <w:sz w:val="24"/>
                <w:szCs w:val="24"/>
              </w:rPr>
            </w:pPr>
          </w:p>
        </w:tc>
        <w:tc>
          <w:tcPr>
            <w:tcW w:w="292" w:type="dxa"/>
          </w:tcPr>
          <w:p w14:paraId="42CC2E37" w14:textId="77777777" w:rsidR="006D7455" w:rsidRDefault="006D7455" w:rsidP="00236183">
            <w:pPr>
              <w:rPr>
                <w:rFonts w:ascii="Calibri" w:hAnsi="Calibri" w:cs="Calibri"/>
                <w:bCs/>
                <w:sz w:val="24"/>
                <w:szCs w:val="24"/>
              </w:rPr>
            </w:pPr>
          </w:p>
        </w:tc>
        <w:tc>
          <w:tcPr>
            <w:tcW w:w="292" w:type="dxa"/>
          </w:tcPr>
          <w:p w14:paraId="2E15CE92" w14:textId="77777777" w:rsidR="006D7455" w:rsidRDefault="006D7455" w:rsidP="00236183">
            <w:pPr>
              <w:rPr>
                <w:rFonts w:ascii="Calibri" w:hAnsi="Calibri" w:cs="Calibri"/>
                <w:bCs/>
                <w:sz w:val="24"/>
                <w:szCs w:val="24"/>
              </w:rPr>
            </w:pPr>
          </w:p>
        </w:tc>
        <w:tc>
          <w:tcPr>
            <w:tcW w:w="292" w:type="dxa"/>
          </w:tcPr>
          <w:p w14:paraId="15A281AC" w14:textId="77777777" w:rsidR="006D7455" w:rsidRDefault="006D7455" w:rsidP="00236183">
            <w:pPr>
              <w:rPr>
                <w:rFonts w:ascii="Calibri" w:hAnsi="Calibri" w:cs="Calibri"/>
                <w:bCs/>
                <w:sz w:val="24"/>
                <w:szCs w:val="24"/>
              </w:rPr>
            </w:pPr>
          </w:p>
        </w:tc>
      </w:tr>
      <w:tr w:rsidR="006D7455" w14:paraId="0659F712" w14:textId="77777777" w:rsidTr="00236183">
        <w:trPr>
          <w:trHeight w:val="340"/>
        </w:trPr>
        <w:tc>
          <w:tcPr>
            <w:tcW w:w="293" w:type="dxa"/>
          </w:tcPr>
          <w:p w14:paraId="627772BA" w14:textId="77777777" w:rsidR="006D7455" w:rsidRDefault="006D7455" w:rsidP="00236183">
            <w:pPr>
              <w:jc w:val="both"/>
              <w:rPr>
                <w:rFonts w:ascii="Calibri" w:hAnsi="Calibri" w:cs="Calibri"/>
                <w:bCs/>
                <w:sz w:val="24"/>
                <w:szCs w:val="24"/>
              </w:rPr>
            </w:pPr>
          </w:p>
        </w:tc>
        <w:tc>
          <w:tcPr>
            <w:tcW w:w="293" w:type="dxa"/>
          </w:tcPr>
          <w:p w14:paraId="1B793ED6" w14:textId="77777777" w:rsidR="006D7455" w:rsidRDefault="006D7455" w:rsidP="00236183">
            <w:pPr>
              <w:jc w:val="both"/>
              <w:rPr>
                <w:rFonts w:ascii="Calibri" w:hAnsi="Calibri" w:cs="Calibri"/>
                <w:bCs/>
                <w:sz w:val="24"/>
                <w:szCs w:val="24"/>
              </w:rPr>
            </w:pPr>
          </w:p>
        </w:tc>
        <w:tc>
          <w:tcPr>
            <w:tcW w:w="293" w:type="dxa"/>
          </w:tcPr>
          <w:p w14:paraId="156C557C" w14:textId="77777777" w:rsidR="006D7455" w:rsidRDefault="006D7455" w:rsidP="00236183">
            <w:pPr>
              <w:jc w:val="both"/>
              <w:rPr>
                <w:rFonts w:ascii="Calibri" w:hAnsi="Calibri" w:cs="Calibri"/>
                <w:bCs/>
                <w:sz w:val="24"/>
                <w:szCs w:val="24"/>
              </w:rPr>
            </w:pPr>
          </w:p>
        </w:tc>
        <w:tc>
          <w:tcPr>
            <w:tcW w:w="292" w:type="dxa"/>
          </w:tcPr>
          <w:p w14:paraId="7818434B" w14:textId="77777777" w:rsidR="006D7455" w:rsidRDefault="006D7455" w:rsidP="00236183">
            <w:pPr>
              <w:jc w:val="both"/>
              <w:rPr>
                <w:rFonts w:ascii="Calibri" w:hAnsi="Calibri" w:cs="Calibri"/>
                <w:bCs/>
                <w:sz w:val="24"/>
                <w:szCs w:val="24"/>
              </w:rPr>
            </w:pPr>
          </w:p>
        </w:tc>
        <w:tc>
          <w:tcPr>
            <w:tcW w:w="292" w:type="dxa"/>
          </w:tcPr>
          <w:p w14:paraId="55DA9EDD" w14:textId="77777777" w:rsidR="006D7455" w:rsidRDefault="006D7455" w:rsidP="00236183">
            <w:pPr>
              <w:jc w:val="both"/>
              <w:rPr>
                <w:rFonts w:ascii="Calibri" w:hAnsi="Calibri" w:cs="Calibri"/>
                <w:bCs/>
                <w:sz w:val="24"/>
                <w:szCs w:val="24"/>
              </w:rPr>
            </w:pPr>
          </w:p>
        </w:tc>
        <w:tc>
          <w:tcPr>
            <w:tcW w:w="292" w:type="dxa"/>
          </w:tcPr>
          <w:p w14:paraId="3F0D5FA0" w14:textId="77777777" w:rsidR="006D7455" w:rsidRDefault="006D7455" w:rsidP="00236183">
            <w:pPr>
              <w:jc w:val="both"/>
              <w:rPr>
                <w:rFonts w:ascii="Calibri" w:hAnsi="Calibri" w:cs="Calibri"/>
                <w:bCs/>
                <w:sz w:val="24"/>
                <w:szCs w:val="24"/>
              </w:rPr>
            </w:pPr>
          </w:p>
        </w:tc>
        <w:tc>
          <w:tcPr>
            <w:tcW w:w="292" w:type="dxa"/>
          </w:tcPr>
          <w:p w14:paraId="7F1A40B5" w14:textId="77777777" w:rsidR="006D7455" w:rsidRDefault="006D7455" w:rsidP="00236183">
            <w:pPr>
              <w:jc w:val="both"/>
              <w:rPr>
                <w:rFonts w:ascii="Calibri" w:hAnsi="Calibri" w:cs="Calibri"/>
                <w:bCs/>
                <w:sz w:val="24"/>
                <w:szCs w:val="24"/>
              </w:rPr>
            </w:pPr>
          </w:p>
        </w:tc>
        <w:tc>
          <w:tcPr>
            <w:tcW w:w="292" w:type="dxa"/>
          </w:tcPr>
          <w:p w14:paraId="2D3159D0" w14:textId="77777777" w:rsidR="006D7455" w:rsidRDefault="006D7455" w:rsidP="00236183">
            <w:pPr>
              <w:jc w:val="both"/>
              <w:rPr>
                <w:rFonts w:ascii="Calibri" w:hAnsi="Calibri" w:cs="Calibri"/>
                <w:bCs/>
                <w:sz w:val="24"/>
                <w:szCs w:val="24"/>
              </w:rPr>
            </w:pPr>
          </w:p>
        </w:tc>
        <w:tc>
          <w:tcPr>
            <w:tcW w:w="292" w:type="dxa"/>
          </w:tcPr>
          <w:p w14:paraId="594F565B" w14:textId="77777777" w:rsidR="006D7455" w:rsidRDefault="006D7455" w:rsidP="00236183">
            <w:pPr>
              <w:jc w:val="both"/>
              <w:rPr>
                <w:rFonts w:ascii="Calibri" w:hAnsi="Calibri" w:cs="Calibri"/>
                <w:bCs/>
                <w:sz w:val="24"/>
                <w:szCs w:val="24"/>
              </w:rPr>
            </w:pPr>
          </w:p>
        </w:tc>
        <w:tc>
          <w:tcPr>
            <w:tcW w:w="292" w:type="dxa"/>
          </w:tcPr>
          <w:p w14:paraId="53B0BA13" w14:textId="77777777" w:rsidR="006D7455" w:rsidRDefault="006D7455" w:rsidP="00236183">
            <w:pPr>
              <w:rPr>
                <w:rFonts w:ascii="Calibri" w:hAnsi="Calibri" w:cs="Calibri"/>
                <w:bCs/>
                <w:sz w:val="24"/>
                <w:szCs w:val="24"/>
              </w:rPr>
            </w:pPr>
          </w:p>
        </w:tc>
        <w:tc>
          <w:tcPr>
            <w:tcW w:w="292" w:type="dxa"/>
          </w:tcPr>
          <w:p w14:paraId="3DDF3CA6" w14:textId="77777777" w:rsidR="006D7455" w:rsidRDefault="006D7455" w:rsidP="00236183">
            <w:pPr>
              <w:rPr>
                <w:rFonts w:ascii="Calibri" w:hAnsi="Calibri" w:cs="Calibri"/>
                <w:bCs/>
                <w:sz w:val="24"/>
                <w:szCs w:val="24"/>
              </w:rPr>
            </w:pPr>
          </w:p>
        </w:tc>
        <w:tc>
          <w:tcPr>
            <w:tcW w:w="292" w:type="dxa"/>
          </w:tcPr>
          <w:p w14:paraId="38268CAA" w14:textId="77777777" w:rsidR="006D7455" w:rsidRDefault="006D7455" w:rsidP="00236183">
            <w:pPr>
              <w:rPr>
                <w:rFonts w:ascii="Calibri" w:hAnsi="Calibri" w:cs="Calibri"/>
                <w:bCs/>
                <w:sz w:val="24"/>
                <w:szCs w:val="24"/>
              </w:rPr>
            </w:pPr>
          </w:p>
        </w:tc>
        <w:tc>
          <w:tcPr>
            <w:tcW w:w="292" w:type="dxa"/>
          </w:tcPr>
          <w:p w14:paraId="39EF1FDD" w14:textId="77777777" w:rsidR="006D7455" w:rsidRDefault="006D7455" w:rsidP="00236183">
            <w:pPr>
              <w:rPr>
                <w:rFonts w:ascii="Calibri" w:hAnsi="Calibri" w:cs="Calibri"/>
                <w:bCs/>
                <w:sz w:val="24"/>
                <w:szCs w:val="24"/>
              </w:rPr>
            </w:pPr>
          </w:p>
        </w:tc>
        <w:tc>
          <w:tcPr>
            <w:tcW w:w="292" w:type="dxa"/>
          </w:tcPr>
          <w:p w14:paraId="25A62D6A" w14:textId="77777777" w:rsidR="006D7455" w:rsidRDefault="006D7455" w:rsidP="00236183">
            <w:pPr>
              <w:rPr>
                <w:rFonts w:ascii="Calibri" w:hAnsi="Calibri" w:cs="Calibri"/>
                <w:bCs/>
                <w:sz w:val="24"/>
                <w:szCs w:val="24"/>
              </w:rPr>
            </w:pPr>
          </w:p>
        </w:tc>
        <w:tc>
          <w:tcPr>
            <w:tcW w:w="292" w:type="dxa"/>
          </w:tcPr>
          <w:p w14:paraId="732903F6" w14:textId="77777777" w:rsidR="006D7455" w:rsidRDefault="006D7455" w:rsidP="00236183">
            <w:pPr>
              <w:rPr>
                <w:rFonts w:ascii="Calibri" w:hAnsi="Calibri" w:cs="Calibri"/>
                <w:bCs/>
                <w:sz w:val="24"/>
                <w:szCs w:val="24"/>
              </w:rPr>
            </w:pPr>
          </w:p>
        </w:tc>
        <w:tc>
          <w:tcPr>
            <w:tcW w:w="292" w:type="dxa"/>
          </w:tcPr>
          <w:p w14:paraId="0789E703" w14:textId="77777777" w:rsidR="006D7455" w:rsidRDefault="006D7455" w:rsidP="00236183">
            <w:pPr>
              <w:rPr>
                <w:rFonts w:ascii="Calibri" w:hAnsi="Calibri" w:cs="Calibri"/>
                <w:bCs/>
                <w:sz w:val="24"/>
                <w:szCs w:val="24"/>
              </w:rPr>
            </w:pPr>
          </w:p>
        </w:tc>
        <w:tc>
          <w:tcPr>
            <w:tcW w:w="292" w:type="dxa"/>
          </w:tcPr>
          <w:p w14:paraId="50700E45" w14:textId="77777777" w:rsidR="006D7455" w:rsidRDefault="006D7455" w:rsidP="00236183">
            <w:pPr>
              <w:rPr>
                <w:rFonts w:ascii="Calibri" w:hAnsi="Calibri" w:cs="Calibri"/>
                <w:bCs/>
                <w:sz w:val="24"/>
                <w:szCs w:val="24"/>
              </w:rPr>
            </w:pPr>
          </w:p>
        </w:tc>
        <w:tc>
          <w:tcPr>
            <w:tcW w:w="292" w:type="dxa"/>
          </w:tcPr>
          <w:p w14:paraId="75E03F09" w14:textId="77777777" w:rsidR="006D7455" w:rsidRDefault="006D7455" w:rsidP="00236183">
            <w:pPr>
              <w:rPr>
                <w:rFonts w:ascii="Calibri" w:hAnsi="Calibri" w:cs="Calibri"/>
                <w:bCs/>
                <w:sz w:val="24"/>
                <w:szCs w:val="24"/>
              </w:rPr>
            </w:pPr>
          </w:p>
        </w:tc>
        <w:tc>
          <w:tcPr>
            <w:tcW w:w="292" w:type="dxa"/>
          </w:tcPr>
          <w:p w14:paraId="36DF3188" w14:textId="77777777" w:rsidR="006D7455" w:rsidRDefault="006D7455" w:rsidP="00236183">
            <w:pPr>
              <w:rPr>
                <w:rFonts w:ascii="Calibri" w:hAnsi="Calibri" w:cs="Calibri"/>
                <w:bCs/>
                <w:sz w:val="24"/>
                <w:szCs w:val="24"/>
              </w:rPr>
            </w:pPr>
          </w:p>
        </w:tc>
        <w:tc>
          <w:tcPr>
            <w:tcW w:w="292" w:type="dxa"/>
          </w:tcPr>
          <w:p w14:paraId="2B7C1296" w14:textId="77777777" w:rsidR="006D7455" w:rsidRDefault="006D7455" w:rsidP="00236183">
            <w:pPr>
              <w:rPr>
                <w:rFonts w:ascii="Calibri" w:hAnsi="Calibri" w:cs="Calibri"/>
                <w:bCs/>
                <w:sz w:val="24"/>
                <w:szCs w:val="24"/>
              </w:rPr>
            </w:pPr>
          </w:p>
        </w:tc>
        <w:tc>
          <w:tcPr>
            <w:tcW w:w="292" w:type="dxa"/>
          </w:tcPr>
          <w:p w14:paraId="51E1D8B6" w14:textId="77777777" w:rsidR="006D7455" w:rsidRDefault="006D7455" w:rsidP="00236183">
            <w:pPr>
              <w:rPr>
                <w:rFonts w:ascii="Calibri" w:hAnsi="Calibri" w:cs="Calibri"/>
                <w:bCs/>
                <w:sz w:val="24"/>
                <w:szCs w:val="24"/>
              </w:rPr>
            </w:pPr>
          </w:p>
        </w:tc>
        <w:tc>
          <w:tcPr>
            <w:tcW w:w="292" w:type="dxa"/>
          </w:tcPr>
          <w:p w14:paraId="60439E40" w14:textId="77777777" w:rsidR="006D7455" w:rsidRDefault="006D7455" w:rsidP="00236183">
            <w:pPr>
              <w:rPr>
                <w:rFonts w:ascii="Calibri" w:hAnsi="Calibri" w:cs="Calibri"/>
                <w:bCs/>
                <w:sz w:val="24"/>
                <w:szCs w:val="24"/>
              </w:rPr>
            </w:pPr>
          </w:p>
        </w:tc>
        <w:tc>
          <w:tcPr>
            <w:tcW w:w="292" w:type="dxa"/>
          </w:tcPr>
          <w:p w14:paraId="1D1AD8D1" w14:textId="77777777" w:rsidR="006D7455" w:rsidRDefault="006D7455" w:rsidP="00236183">
            <w:pPr>
              <w:rPr>
                <w:rFonts w:ascii="Calibri" w:hAnsi="Calibri" w:cs="Calibri"/>
                <w:bCs/>
                <w:sz w:val="24"/>
                <w:szCs w:val="24"/>
              </w:rPr>
            </w:pPr>
          </w:p>
        </w:tc>
        <w:tc>
          <w:tcPr>
            <w:tcW w:w="292" w:type="dxa"/>
          </w:tcPr>
          <w:p w14:paraId="29FC7C0E" w14:textId="77777777" w:rsidR="006D7455" w:rsidRDefault="006D7455" w:rsidP="00236183">
            <w:pPr>
              <w:rPr>
                <w:rFonts w:ascii="Calibri" w:hAnsi="Calibri" w:cs="Calibri"/>
                <w:bCs/>
                <w:sz w:val="24"/>
                <w:szCs w:val="24"/>
              </w:rPr>
            </w:pPr>
          </w:p>
        </w:tc>
        <w:tc>
          <w:tcPr>
            <w:tcW w:w="292" w:type="dxa"/>
          </w:tcPr>
          <w:p w14:paraId="562FEC6B" w14:textId="77777777" w:rsidR="006D7455" w:rsidRDefault="006D7455" w:rsidP="00236183">
            <w:pPr>
              <w:rPr>
                <w:rFonts w:ascii="Calibri" w:hAnsi="Calibri" w:cs="Calibri"/>
                <w:bCs/>
                <w:sz w:val="24"/>
                <w:szCs w:val="24"/>
              </w:rPr>
            </w:pPr>
          </w:p>
        </w:tc>
        <w:tc>
          <w:tcPr>
            <w:tcW w:w="292" w:type="dxa"/>
          </w:tcPr>
          <w:p w14:paraId="078D9BB7" w14:textId="77777777" w:rsidR="006D7455" w:rsidRDefault="006D7455" w:rsidP="00236183">
            <w:pPr>
              <w:rPr>
                <w:rFonts w:ascii="Calibri" w:hAnsi="Calibri" w:cs="Calibri"/>
                <w:bCs/>
                <w:sz w:val="24"/>
                <w:szCs w:val="24"/>
              </w:rPr>
            </w:pPr>
          </w:p>
        </w:tc>
        <w:tc>
          <w:tcPr>
            <w:tcW w:w="292" w:type="dxa"/>
          </w:tcPr>
          <w:p w14:paraId="5E9B82F6" w14:textId="77777777" w:rsidR="006D7455" w:rsidRDefault="006D7455" w:rsidP="00236183">
            <w:pPr>
              <w:rPr>
                <w:rFonts w:ascii="Calibri" w:hAnsi="Calibri" w:cs="Calibri"/>
                <w:bCs/>
                <w:sz w:val="24"/>
                <w:szCs w:val="24"/>
              </w:rPr>
            </w:pPr>
          </w:p>
        </w:tc>
        <w:tc>
          <w:tcPr>
            <w:tcW w:w="292" w:type="dxa"/>
          </w:tcPr>
          <w:p w14:paraId="0EFBFC26" w14:textId="77777777" w:rsidR="006D7455" w:rsidRDefault="006D7455" w:rsidP="00236183">
            <w:pPr>
              <w:rPr>
                <w:rFonts w:ascii="Calibri" w:hAnsi="Calibri" w:cs="Calibri"/>
                <w:bCs/>
                <w:sz w:val="24"/>
                <w:szCs w:val="24"/>
              </w:rPr>
            </w:pPr>
          </w:p>
        </w:tc>
        <w:tc>
          <w:tcPr>
            <w:tcW w:w="292" w:type="dxa"/>
          </w:tcPr>
          <w:p w14:paraId="7404FD0B" w14:textId="77777777" w:rsidR="006D7455" w:rsidRDefault="006D7455" w:rsidP="00236183">
            <w:pPr>
              <w:rPr>
                <w:rFonts w:ascii="Calibri" w:hAnsi="Calibri" w:cs="Calibri"/>
                <w:bCs/>
                <w:sz w:val="24"/>
                <w:szCs w:val="24"/>
              </w:rPr>
            </w:pPr>
          </w:p>
        </w:tc>
        <w:tc>
          <w:tcPr>
            <w:tcW w:w="292" w:type="dxa"/>
          </w:tcPr>
          <w:p w14:paraId="7E6C7485" w14:textId="77777777" w:rsidR="006D7455" w:rsidRDefault="006D7455" w:rsidP="00236183">
            <w:pPr>
              <w:rPr>
                <w:rFonts w:ascii="Calibri" w:hAnsi="Calibri" w:cs="Calibri"/>
                <w:bCs/>
                <w:sz w:val="24"/>
                <w:szCs w:val="24"/>
              </w:rPr>
            </w:pPr>
          </w:p>
        </w:tc>
        <w:tc>
          <w:tcPr>
            <w:tcW w:w="292" w:type="dxa"/>
          </w:tcPr>
          <w:p w14:paraId="21BF1751" w14:textId="77777777" w:rsidR="006D7455" w:rsidRDefault="006D7455" w:rsidP="00236183">
            <w:pPr>
              <w:rPr>
                <w:rFonts w:ascii="Calibri" w:hAnsi="Calibri" w:cs="Calibri"/>
                <w:bCs/>
                <w:sz w:val="24"/>
                <w:szCs w:val="24"/>
              </w:rPr>
            </w:pPr>
          </w:p>
        </w:tc>
        <w:tc>
          <w:tcPr>
            <w:tcW w:w="292" w:type="dxa"/>
          </w:tcPr>
          <w:p w14:paraId="3AEE41C9" w14:textId="77777777" w:rsidR="006D7455" w:rsidRDefault="006D7455" w:rsidP="00236183">
            <w:pPr>
              <w:rPr>
                <w:rFonts w:ascii="Calibri" w:hAnsi="Calibri" w:cs="Calibri"/>
                <w:bCs/>
                <w:sz w:val="24"/>
                <w:szCs w:val="24"/>
              </w:rPr>
            </w:pPr>
          </w:p>
        </w:tc>
        <w:tc>
          <w:tcPr>
            <w:tcW w:w="292" w:type="dxa"/>
          </w:tcPr>
          <w:p w14:paraId="615EA12C" w14:textId="77777777" w:rsidR="006D7455" w:rsidRDefault="006D7455" w:rsidP="00236183">
            <w:pPr>
              <w:rPr>
                <w:rFonts w:ascii="Calibri" w:hAnsi="Calibri" w:cs="Calibri"/>
                <w:bCs/>
                <w:sz w:val="24"/>
                <w:szCs w:val="24"/>
              </w:rPr>
            </w:pPr>
          </w:p>
        </w:tc>
      </w:tr>
      <w:tr w:rsidR="006D7455" w14:paraId="0D8AD7D2" w14:textId="77777777" w:rsidTr="00236183">
        <w:trPr>
          <w:trHeight w:val="340"/>
        </w:trPr>
        <w:tc>
          <w:tcPr>
            <w:tcW w:w="293" w:type="dxa"/>
          </w:tcPr>
          <w:p w14:paraId="44681819" w14:textId="77777777" w:rsidR="006D7455" w:rsidRDefault="006D7455" w:rsidP="00236183">
            <w:pPr>
              <w:jc w:val="both"/>
              <w:rPr>
                <w:rFonts w:ascii="Calibri" w:hAnsi="Calibri" w:cs="Calibri"/>
                <w:bCs/>
                <w:sz w:val="24"/>
                <w:szCs w:val="24"/>
              </w:rPr>
            </w:pPr>
          </w:p>
        </w:tc>
        <w:tc>
          <w:tcPr>
            <w:tcW w:w="293" w:type="dxa"/>
          </w:tcPr>
          <w:p w14:paraId="68715783" w14:textId="77777777" w:rsidR="006D7455" w:rsidRDefault="006D7455" w:rsidP="00236183">
            <w:pPr>
              <w:jc w:val="both"/>
              <w:rPr>
                <w:rFonts w:ascii="Calibri" w:hAnsi="Calibri" w:cs="Calibri"/>
                <w:bCs/>
                <w:sz w:val="24"/>
                <w:szCs w:val="24"/>
              </w:rPr>
            </w:pPr>
          </w:p>
        </w:tc>
        <w:tc>
          <w:tcPr>
            <w:tcW w:w="293" w:type="dxa"/>
          </w:tcPr>
          <w:p w14:paraId="5F373406" w14:textId="77777777" w:rsidR="006D7455" w:rsidRDefault="006D7455" w:rsidP="00236183">
            <w:pPr>
              <w:jc w:val="both"/>
              <w:rPr>
                <w:rFonts w:ascii="Calibri" w:hAnsi="Calibri" w:cs="Calibri"/>
                <w:bCs/>
                <w:sz w:val="24"/>
                <w:szCs w:val="24"/>
              </w:rPr>
            </w:pPr>
          </w:p>
        </w:tc>
        <w:tc>
          <w:tcPr>
            <w:tcW w:w="292" w:type="dxa"/>
          </w:tcPr>
          <w:p w14:paraId="63D3B88C" w14:textId="77777777" w:rsidR="006D7455" w:rsidRDefault="006D7455" w:rsidP="00236183">
            <w:pPr>
              <w:jc w:val="both"/>
              <w:rPr>
                <w:rFonts w:ascii="Calibri" w:hAnsi="Calibri" w:cs="Calibri"/>
                <w:bCs/>
                <w:sz w:val="24"/>
                <w:szCs w:val="24"/>
              </w:rPr>
            </w:pPr>
          </w:p>
        </w:tc>
        <w:tc>
          <w:tcPr>
            <w:tcW w:w="292" w:type="dxa"/>
          </w:tcPr>
          <w:p w14:paraId="4C5BC20D" w14:textId="77777777" w:rsidR="006D7455" w:rsidRDefault="006D7455" w:rsidP="00236183">
            <w:pPr>
              <w:jc w:val="both"/>
              <w:rPr>
                <w:rFonts w:ascii="Calibri" w:hAnsi="Calibri" w:cs="Calibri"/>
                <w:bCs/>
                <w:sz w:val="24"/>
                <w:szCs w:val="24"/>
              </w:rPr>
            </w:pPr>
          </w:p>
        </w:tc>
        <w:tc>
          <w:tcPr>
            <w:tcW w:w="292" w:type="dxa"/>
          </w:tcPr>
          <w:p w14:paraId="77305BD7" w14:textId="77777777" w:rsidR="006D7455" w:rsidRDefault="006D7455" w:rsidP="00236183">
            <w:pPr>
              <w:jc w:val="both"/>
              <w:rPr>
                <w:rFonts w:ascii="Calibri" w:hAnsi="Calibri" w:cs="Calibri"/>
                <w:bCs/>
                <w:sz w:val="24"/>
                <w:szCs w:val="24"/>
              </w:rPr>
            </w:pPr>
          </w:p>
        </w:tc>
        <w:tc>
          <w:tcPr>
            <w:tcW w:w="292" w:type="dxa"/>
          </w:tcPr>
          <w:p w14:paraId="15402F42" w14:textId="77777777" w:rsidR="006D7455" w:rsidRDefault="006D7455" w:rsidP="00236183">
            <w:pPr>
              <w:jc w:val="both"/>
              <w:rPr>
                <w:rFonts w:ascii="Calibri" w:hAnsi="Calibri" w:cs="Calibri"/>
                <w:bCs/>
                <w:sz w:val="24"/>
                <w:szCs w:val="24"/>
              </w:rPr>
            </w:pPr>
          </w:p>
        </w:tc>
        <w:tc>
          <w:tcPr>
            <w:tcW w:w="292" w:type="dxa"/>
          </w:tcPr>
          <w:p w14:paraId="5A61BD09" w14:textId="77777777" w:rsidR="006D7455" w:rsidRDefault="006D7455" w:rsidP="00236183">
            <w:pPr>
              <w:jc w:val="both"/>
              <w:rPr>
                <w:rFonts w:ascii="Calibri" w:hAnsi="Calibri" w:cs="Calibri"/>
                <w:bCs/>
                <w:sz w:val="24"/>
                <w:szCs w:val="24"/>
              </w:rPr>
            </w:pPr>
          </w:p>
        </w:tc>
        <w:tc>
          <w:tcPr>
            <w:tcW w:w="292" w:type="dxa"/>
          </w:tcPr>
          <w:p w14:paraId="729DD5BD" w14:textId="77777777" w:rsidR="006D7455" w:rsidRDefault="006D7455" w:rsidP="00236183">
            <w:pPr>
              <w:jc w:val="both"/>
              <w:rPr>
                <w:rFonts w:ascii="Calibri" w:hAnsi="Calibri" w:cs="Calibri"/>
                <w:bCs/>
                <w:sz w:val="24"/>
                <w:szCs w:val="24"/>
              </w:rPr>
            </w:pPr>
          </w:p>
        </w:tc>
        <w:tc>
          <w:tcPr>
            <w:tcW w:w="292" w:type="dxa"/>
          </w:tcPr>
          <w:p w14:paraId="2C1D9AD7" w14:textId="77777777" w:rsidR="006D7455" w:rsidRDefault="006D7455" w:rsidP="00236183">
            <w:pPr>
              <w:rPr>
                <w:rFonts w:ascii="Calibri" w:hAnsi="Calibri" w:cs="Calibri"/>
                <w:bCs/>
                <w:sz w:val="24"/>
                <w:szCs w:val="24"/>
              </w:rPr>
            </w:pPr>
          </w:p>
        </w:tc>
        <w:tc>
          <w:tcPr>
            <w:tcW w:w="292" w:type="dxa"/>
          </w:tcPr>
          <w:p w14:paraId="06C9E23B" w14:textId="77777777" w:rsidR="006D7455" w:rsidRDefault="006D7455" w:rsidP="00236183">
            <w:pPr>
              <w:rPr>
                <w:rFonts w:ascii="Calibri" w:hAnsi="Calibri" w:cs="Calibri"/>
                <w:bCs/>
                <w:sz w:val="24"/>
                <w:szCs w:val="24"/>
              </w:rPr>
            </w:pPr>
          </w:p>
        </w:tc>
        <w:tc>
          <w:tcPr>
            <w:tcW w:w="292" w:type="dxa"/>
          </w:tcPr>
          <w:p w14:paraId="09F8A6C9" w14:textId="77777777" w:rsidR="006D7455" w:rsidRDefault="006D7455" w:rsidP="00236183">
            <w:pPr>
              <w:rPr>
                <w:rFonts w:ascii="Calibri" w:hAnsi="Calibri" w:cs="Calibri"/>
                <w:bCs/>
                <w:sz w:val="24"/>
                <w:szCs w:val="24"/>
              </w:rPr>
            </w:pPr>
          </w:p>
        </w:tc>
        <w:tc>
          <w:tcPr>
            <w:tcW w:w="292" w:type="dxa"/>
          </w:tcPr>
          <w:p w14:paraId="23232D16" w14:textId="77777777" w:rsidR="006D7455" w:rsidRDefault="006D7455" w:rsidP="00236183">
            <w:pPr>
              <w:rPr>
                <w:rFonts w:ascii="Calibri" w:hAnsi="Calibri" w:cs="Calibri"/>
                <w:bCs/>
                <w:sz w:val="24"/>
                <w:szCs w:val="24"/>
              </w:rPr>
            </w:pPr>
          </w:p>
        </w:tc>
        <w:tc>
          <w:tcPr>
            <w:tcW w:w="292" w:type="dxa"/>
          </w:tcPr>
          <w:p w14:paraId="17856416" w14:textId="77777777" w:rsidR="006D7455" w:rsidRDefault="006D7455" w:rsidP="00236183">
            <w:pPr>
              <w:rPr>
                <w:rFonts w:ascii="Calibri" w:hAnsi="Calibri" w:cs="Calibri"/>
                <w:bCs/>
                <w:sz w:val="24"/>
                <w:szCs w:val="24"/>
              </w:rPr>
            </w:pPr>
          </w:p>
        </w:tc>
        <w:tc>
          <w:tcPr>
            <w:tcW w:w="292" w:type="dxa"/>
          </w:tcPr>
          <w:p w14:paraId="735D5138" w14:textId="77777777" w:rsidR="006D7455" w:rsidRDefault="006D7455" w:rsidP="00236183">
            <w:pPr>
              <w:rPr>
                <w:rFonts w:ascii="Calibri" w:hAnsi="Calibri" w:cs="Calibri"/>
                <w:bCs/>
                <w:sz w:val="24"/>
                <w:szCs w:val="24"/>
              </w:rPr>
            </w:pPr>
          </w:p>
        </w:tc>
        <w:tc>
          <w:tcPr>
            <w:tcW w:w="292" w:type="dxa"/>
          </w:tcPr>
          <w:p w14:paraId="5E01B825" w14:textId="77777777" w:rsidR="006D7455" w:rsidRDefault="006D7455" w:rsidP="00236183">
            <w:pPr>
              <w:rPr>
                <w:rFonts w:ascii="Calibri" w:hAnsi="Calibri" w:cs="Calibri"/>
                <w:bCs/>
                <w:sz w:val="24"/>
                <w:szCs w:val="24"/>
              </w:rPr>
            </w:pPr>
          </w:p>
        </w:tc>
        <w:tc>
          <w:tcPr>
            <w:tcW w:w="292" w:type="dxa"/>
          </w:tcPr>
          <w:p w14:paraId="03024560" w14:textId="77777777" w:rsidR="006D7455" w:rsidRDefault="006D7455" w:rsidP="00236183">
            <w:pPr>
              <w:rPr>
                <w:rFonts w:ascii="Calibri" w:hAnsi="Calibri" w:cs="Calibri"/>
                <w:bCs/>
                <w:sz w:val="24"/>
                <w:szCs w:val="24"/>
              </w:rPr>
            </w:pPr>
          </w:p>
        </w:tc>
        <w:tc>
          <w:tcPr>
            <w:tcW w:w="292" w:type="dxa"/>
          </w:tcPr>
          <w:p w14:paraId="092C36DD" w14:textId="77777777" w:rsidR="006D7455" w:rsidRDefault="006D7455" w:rsidP="00236183">
            <w:pPr>
              <w:rPr>
                <w:rFonts w:ascii="Calibri" w:hAnsi="Calibri" w:cs="Calibri"/>
                <w:bCs/>
                <w:sz w:val="24"/>
                <w:szCs w:val="24"/>
              </w:rPr>
            </w:pPr>
          </w:p>
        </w:tc>
        <w:tc>
          <w:tcPr>
            <w:tcW w:w="292" w:type="dxa"/>
          </w:tcPr>
          <w:p w14:paraId="00417E9A" w14:textId="77777777" w:rsidR="006D7455" w:rsidRDefault="006D7455" w:rsidP="00236183">
            <w:pPr>
              <w:rPr>
                <w:rFonts w:ascii="Calibri" w:hAnsi="Calibri" w:cs="Calibri"/>
                <w:bCs/>
                <w:sz w:val="24"/>
                <w:szCs w:val="24"/>
              </w:rPr>
            </w:pPr>
          </w:p>
        </w:tc>
        <w:tc>
          <w:tcPr>
            <w:tcW w:w="292" w:type="dxa"/>
          </w:tcPr>
          <w:p w14:paraId="6BA29AE5" w14:textId="77777777" w:rsidR="006D7455" w:rsidRDefault="006D7455" w:rsidP="00236183">
            <w:pPr>
              <w:rPr>
                <w:rFonts w:ascii="Calibri" w:hAnsi="Calibri" w:cs="Calibri"/>
                <w:bCs/>
                <w:sz w:val="24"/>
                <w:szCs w:val="24"/>
              </w:rPr>
            </w:pPr>
          </w:p>
        </w:tc>
        <w:tc>
          <w:tcPr>
            <w:tcW w:w="292" w:type="dxa"/>
          </w:tcPr>
          <w:p w14:paraId="581D46A5" w14:textId="77777777" w:rsidR="006D7455" w:rsidRDefault="006D7455" w:rsidP="00236183">
            <w:pPr>
              <w:rPr>
                <w:rFonts w:ascii="Calibri" w:hAnsi="Calibri" w:cs="Calibri"/>
                <w:bCs/>
                <w:sz w:val="24"/>
                <w:szCs w:val="24"/>
              </w:rPr>
            </w:pPr>
          </w:p>
        </w:tc>
        <w:tc>
          <w:tcPr>
            <w:tcW w:w="292" w:type="dxa"/>
          </w:tcPr>
          <w:p w14:paraId="762C0839" w14:textId="77777777" w:rsidR="006D7455" w:rsidRDefault="006D7455" w:rsidP="00236183">
            <w:pPr>
              <w:rPr>
                <w:rFonts w:ascii="Calibri" w:hAnsi="Calibri" w:cs="Calibri"/>
                <w:bCs/>
                <w:sz w:val="24"/>
                <w:szCs w:val="24"/>
              </w:rPr>
            </w:pPr>
          </w:p>
        </w:tc>
        <w:tc>
          <w:tcPr>
            <w:tcW w:w="292" w:type="dxa"/>
          </w:tcPr>
          <w:p w14:paraId="12445C36" w14:textId="77777777" w:rsidR="006D7455" w:rsidRDefault="006D7455" w:rsidP="00236183">
            <w:pPr>
              <w:rPr>
                <w:rFonts w:ascii="Calibri" w:hAnsi="Calibri" w:cs="Calibri"/>
                <w:bCs/>
                <w:sz w:val="24"/>
                <w:szCs w:val="24"/>
              </w:rPr>
            </w:pPr>
          </w:p>
        </w:tc>
        <w:tc>
          <w:tcPr>
            <w:tcW w:w="292" w:type="dxa"/>
          </w:tcPr>
          <w:p w14:paraId="63922D80" w14:textId="77777777" w:rsidR="006D7455" w:rsidRDefault="006D7455" w:rsidP="00236183">
            <w:pPr>
              <w:rPr>
                <w:rFonts w:ascii="Calibri" w:hAnsi="Calibri" w:cs="Calibri"/>
                <w:bCs/>
                <w:sz w:val="24"/>
                <w:szCs w:val="24"/>
              </w:rPr>
            </w:pPr>
          </w:p>
        </w:tc>
        <w:tc>
          <w:tcPr>
            <w:tcW w:w="292" w:type="dxa"/>
          </w:tcPr>
          <w:p w14:paraId="79E875F1" w14:textId="77777777" w:rsidR="006D7455" w:rsidRDefault="006D7455" w:rsidP="00236183">
            <w:pPr>
              <w:rPr>
                <w:rFonts w:ascii="Calibri" w:hAnsi="Calibri" w:cs="Calibri"/>
                <w:bCs/>
                <w:sz w:val="24"/>
                <w:szCs w:val="24"/>
              </w:rPr>
            </w:pPr>
          </w:p>
        </w:tc>
        <w:tc>
          <w:tcPr>
            <w:tcW w:w="292" w:type="dxa"/>
          </w:tcPr>
          <w:p w14:paraId="660194B6" w14:textId="77777777" w:rsidR="006D7455" w:rsidRDefault="006D7455" w:rsidP="00236183">
            <w:pPr>
              <w:rPr>
                <w:rFonts w:ascii="Calibri" w:hAnsi="Calibri" w:cs="Calibri"/>
                <w:bCs/>
                <w:sz w:val="24"/>
                <w:szCs w:val="24"/>
              </w:rPr>
            </w:pPr>
          </w:p>
        </w:tc>
        <w:tc>
          <w:tcPr>
            <w:tcW w:w="292" w:type="dxa"/>
          </w:tcPr>
          <w:p w14:paraId="65B2F530" w14:textId="77777777" w:rsidR="006D7455" w:rsidRDefault="006D7455" w:rsidP="00236183">
            <w:pPr>
              <w:rPr>
                <w:rFonts w:ascii="Calibri" w:hAnsi="Calibri" w:cs="Calibri"/>
                <w:bCs/>
                <w:sz w:val="24"/>
                <w:szCs w:val="24"/>
              </w:rPr>
            </w:pPr>
          </w:p>
        </w:tc>
        <w:tc>
          <w:tcPr>
            <w:tcW w:w="292" w:type="dxa"/>
          </w:tcPr>
          <w:p w14:paraId="1D7521EF" w14:textId="77777777" w:rsidR="006D7455" w:rsidRDefault="006D7455" w:rsidP="00236183">
            <w:pPr>
              <w:rPr>
                <w:rFonts w:ascii="Calibri" w:hAnsi="Calibri" w:cs="Calibri"/>
                <w:bCs/>
                <w:sz w:val="24"/>
                <w:szCs w:val="24"/>
              </w:rPr>
            </w:pPr>
          </w:p>
        </w:tc>
        <w:tc>
          <w:tcPr>
            <w:tcW w:w="292" w:type="dxa"/>
          </w:tcPr>
          <w:p w14:paraId="31A38C17" w14:textId="77777777" w:rsidR="006D7455" w:rsidRDefault="006D7455" w:rsidP="00236183">
            <w:pPr>
              <w:rPr>
                <w:rFonts w:ascii="Calibri" w:hAnsi="Calibri" w:cs="Calibri"/>
                <w:bCs/>
                <w:sz w:val="24"/>
                <w:szCs w:val="24"/>
              </w:rPr>
            </w:pPr>
          </w:p>
        </w:tc>
        <w:tc>
          <w:tcPr>
            <w:tcW w:w="292" w:type="dxa"/>
          </w:tcPr>
          <w:p w14:paraId="6A422605" w14:textId="77777777" w:rsidR="006D7455" w:rsidRDefault="006D7455" w:rsidP="00236183">
            <w:pPr>
              <w:rPr>
                <w:rFonts w:ascii="Calibri" w:hAnsi="Calibri" w:cs="Calibri"/>
                <w:bCs/>
                <w:sz w:val="24"/>
                <w:szCs w:val="24"/>
              </w:rPr>
            </w:pPr>
          </w:p>
        </w:tc>
        <w:tc>
          <w:tcPr>
            <w:tcW w:w="292" w:type="dxa"/>
          </w:tcPr>
          <w:p w14:paraId="06B97B97" w14:textId="77777777" w:rsidR="006D7455" w:rsidRDefault="006D7455" w:rsidP="00236183">
            <w:pPr>
              <w:rPr>
                <w:rFonts w:ascii="Calibri" w:hAnsi="Calibri" w:cs="Calibri"/>
                <w:bCs/>
                <w:sz w:val="24"/>
                <w:szCs w:val="24"/>
              </w:rPr>
            </w:pPr>
          </w:p>
        </w:tc>
        <w:tc>
          <w:tcPr>
            <w:tcW w:w="292" w:type="dxa"/>
          </w:tcPr>
          <w:p w14:paraId="14C7074E" w14:textId="77777777" w:rsidR="006D7455" w:rsidRDefault="006D7455" w:rsidP="00236183">
            <w:pPr>
              <w:rPr>
                <w:rFonts w:ascii="Calibri" w:hAnsi="Calibri" w:cs="Calibri"/>
                <w:bCs/>
                <w:sz w:val="24"/>
                <w:szCs w:val="24"/>
              </w:rPr>
            </w:pPr>
          </w:p>
        </w:tc>
        <w:tc>
          <w:tcPr>
            <w:tcW w:w="292" w:type="dxa"/>
          </w:tcPr>
          <w:p w14:paraId="326FFEB3" w14:textId="77777777" w:rsidR="006D7455" w:rsidRDefault="006D7455" w:rsidP="00236183">
            <w:pPr>
              <w:rPr>
                <w:rFonts w:ascii="Calibri" w:hAnsi="Calibri" w:cs="Calibri"/>
                <w:bCs/>
                <w:sz w:val="24"/>
                <w:szCs w:val="24"/>
              </w:rPr>
            </w:pPr>
          </w:p>
        </w:tc>
      </w:tr>
      <w:tr w:rsidR="006D7455" w14:paraId="551C10E5" w14:textId="77777777" w:rsidTr="00236183">
        <w:trPr>
          <w:trHeight w:val="340"/>
        </w:trPr>
        <w:tc>
          <w:tcPr>
            <w:tcW w:w="293" w:type="dxa"/>
          </w:tcPr>
          <w:p w14:paraId="22864F02" w14:textId="77777777" w:rsidR="006D7455" w:rsidRDefault="006D7455" w:rsidP="00236183">
            <w:pPr>
              <w:jc w:val="both"/>
              <w:rPr>
                <w:rFonts w:ascii="Calibri" w:hAnsi="Calibri" w:cs="Calibri"/>
                <w:bCs/>
                <w:sz w:val="24"/>
                <w:szCs w:val="24"/>
              </w:rPr>
            </w:pPr>
          </w:p>
        </w:tc>
        <w:tc>
          <w:tcPr>
            <w:tcW w:w="293" w:type="dxa"/>
          </w:tcPr>
          <w:p w14:paraId="1591D0A7" w14:textId="77777777" w:rsidR="006D7455" w:rsidRDefault="006D7455" w:rsidP="00236183">
            <w:pPr>
              <w:jc w:val="both"/>
              <w:rPr>
                <w:rFonts w:ascii="Calibri" w:hAnsi="Calibri" w:cs="Calibri"/>
                <w:bCs/>
                <w:sz w:val="24"/>
                <w:szCs w:val="24"/>
              </w:rPr>
            </w:pPr>
          </w:p>
        </w:tc>
        <w:tc>
          <w:tcPr>
            <w:tcW w:w="293" w:type="dxa"/>
          </w:tcPr>
          <w:p w14:paraId="15FE50BE" w14:textId="77777777" w:rsidR="006D7455" w:rsidRDefault="006D7455" w:rsidP="00236183">
            <w:pPr>
              <w:jc w:val="both"/>
              <w:rPr>
                <w:rFonts w:ascii="Calibri" w:hAnsi="Calibri" w:cs="Calibri"/>
                <w:bCs/>
                <w:sz w:val="24"/>
                <w:szCs w:val="24"/>
              </w:rPr>
            </w:pPr>
          </w:p>
        </w:tc>
        <w:tc>
          <w:tcPr>
            <w:tcW w:w="292" w:type="dxa"/>
          </w:tcPr>
          <w:p w14:paraId="586C33BB" w14:textId="77777777" w:rsidR="006D7455" w:rsidRDefault="006D7455" w:rsidP="00236183">
            <w:pPr>
              <w:jc w:val="both"/>
              <w:rPr>
                <w:rFonts w:ascii="Calibri" w:hAnsi="Calibri" w:cs="Calibri"/>
                <w:bCs/>
                <w:sz w:val="24"/>
                <w:szCs w:val="24"/>
              </w:rPr>
            </w:pPr>
          </w:p>
        </w:tc>
        <w:tc>
          <w:tcPr>
            <w:tcW w:w="292" w:type="dxa"/>
          </w:tcPr>
          <w:p w14:paraId="4A097B4D" w14:textId="77777777" w:rsidR="006D7455" w:rsidRDefault="006D7455" w:rsidP="00236183">
            <w:pPr>
              <w:jc w:val="both"/>
              <w:rPr>
                <w:rFonts w:ascii="Calibri" w:hAnsi="Calibri" w:cs="Calibri"/>
                <w:bCs/>
                <w:sz w:val="24"/>
                <w:szCs w:val="24"/>
              </w:rPr>
            </w:pPr>
          </w:p>
        </w:tc>
        <w:tc>
          <w:tcPr>
            <w:tcW w:w="292" w:type="dxa"/>
          </w:tcPr>
          <w:p w14:paraId="68CC282A" w14:textId="77777777" w:rsidR="006D7455" w:rsidRDefault="006D7455" w:rsidP="00236183">
            <w:pPr>
              <w:jc w:val="both"/>
              <w:rPr>
                <w:rFonts w:ascii="Calibri" w:hAnsi="Calibri" w:cs="Calibri"/>
                <w:bCs/>
                <w:sz w:val="24"/>
                <w:szCs w:val="24"/>
              </w:rPr>
            </w:pPr>
          </w:p>
        </w:tc>
        <w:tc>
          <w:tcPr>
            <w:tcW w:w="292" w:type="dxa"/>
          </w:tcPr>
          <w:p w14:paraId="7B2DC260" w14:textId="77777777" w:rsidR="006D7455" w:rsidRDefault="006D7455" w:rsidP="00236183">
            <w:pPr>
              <w:jc w:val="both"/>
              <w:rPr>
                <w:rFonts w:ascii="Calibri" w:hAnsi="Calibri" w:cs="Calibri"/>
                <w:bCs/>
                <w:sz w:val="24"/>
                <w:szCs w:val="24"/>
              </w:rPr>
            </w:pPr>
          </w:p>
        </w:tc>
        <w:tc>
          <w:tcPr>
            <w:tcW w:w="292" w:type="dxa"/>
          </w:tcPr>
          <w:p w14:paraId="2586C507" w14:textId="77777777" w:rsidR="006D7455" w:rsidRDefault="006D7455" w:rsidP="00236183">
            <w:pPr>
              <w:jc w:val="both"/>
              <w:rPr>
                <w:rFonts w:ascii="Calibri" w:hAnsi="Calibri" w:cs="Calibri"/>
                <w:bCs/>
                <w:sz w:val="24"/>
                <w:szCs w:val="24"/>
              </w:rPr>
            </w:pPr>
          </w:p>
        </w:tc>
        <w:tc>
          <w:tcPr>
            <w:tcW w:w="292" w:type="dxa"/>
          </w:tcPr>
          <w:p w14:paraId="3E41639A" w14:textId="77777777" w:rsidR="006D7455" w:rsidRDefault="006D7455" w:rsidP="00236183">
            <w:pPr>
              <w:jc w:val="both"/>
              <w:rPr>
                <w:rFonts w:ascii="Calibri" w:hAnsi="Calibri" w:cs="Calibri"/>
                <w:bCs/>
                <w:sz w:val="24"/>
                <w:szCs w:val="24"/>
              </w:rPr>
            </w:pPr>
          </w:p>
        </w:tc>
        <w:tc>
          <w:tcPr>
            <w:tcW w:w="292" w:type="dxa"/>
          </w:tcPr>
          <w:p w14:paraId="6D96DE6A" w14:textId="77777777" w:rsidR="006D7455" w:rsidRDefault="006D7455" w:rsidP="00236183">
            <w:pPr>
              <w:rPr>
                <w:rFonts w:ascii="Calibri" w:hAnsi="Calibri" w:cs="Calibri"/>
                <w:bCs/>
                <w:sz w:val="24"/>
                <w:szCs w:val="24"/>
              </w:rPr>
            </w:pPr>
          </w:p>
        </w:tc>
        <w:tc>
          <w:tcPr>
            <w:tcW w:w="292" w:type="dxa"/>
          </w:tcPr>
          <w:p w14:paraId="4FDF6FAF" w14:textId="77777777" w:rsidR="006D7455" w:rsidRDefault="006D7455" w:rsidP="00236183">
            <w:pPr>
              <w:rPr>
                <w:rFonts w:ascii="Calibri" w:hAnsi="Calibri" w:cs="Calibri"/>
                <w:bCs/>
                <w:sz w:val="24"/>
                <w:szCs w:val="24"/>
              </w:rPr>
            </w:pPr>
          </w:p>
        </w:tc>
        <w:tc>
          <w:tcPr>
            <w:tcW w:w="292" w:type="dxa"/>
          </w:tcPr>
          <w:p w14:paraId="49CC6B0F" w14:textId="77777777" w:rsidR="006D7455" w:rsidRDefault="006D7455" w:rsidP="00236183">
            <w:pPr>
              <w:rPr>
                <w:rFonts w:ascii="Calibri" w:hAnsi="Calibri" w:cs="Calibri"/>
                <w:bCs/>
                <w:sz w:val="24"/>
                <w:szCs w:val="24"/>
              </w:rPr>
            </w:pPr>
          </w:p>
        </w:tc>
        <w:tc>
          <w:tcPr>
            <w:tcW w:w="292" w:type="dxa"/>
          </w:tcPr>
          <w:p w14:paraId="4233FA29" w14:textId="77777777" w:rsidR="006D7455" w:rsidRDefault="006D7455" w:rsidP="00236183">
            <w:pPr>
              <w:rPr>
                <w:rFonts w:ascii="Calibri" w:hAnsi="Calibri" w:cs="Calibri"/>
                <w:bCs/>
                <w:sz w:val="24"/>
                <w:szCs w:val="24"/>
              </w:rPr>
            </w:pPr>
          </w:p>
        </w:tc>
        <w:tc>
          <w:tcPr>
            <w:tcW w:w="292" w:type="dxa"/>
          </w:tcPr>
          <w:p w14:paraId="5F10DD52" w14:textId="77777777" w:rsidR="006D7455" w:rsidRDefault="006D7455" w:rsidP="00236183">
            <w:pPr>
              <w:rPr>
                <w:rFonts w:ascii="Calibri" w:hAnsi="Calibri" w:cs="Calibri"/>
                <w:bCs/>
                <w:sz w:val="24"/>
                <w:szCs w:val="24"/>
              </w:rPr>
            </w:pPr>
          </w:p>
        </w:tc>
        <w:tc>
          <w:tcPr>
            <w:tcW w:w="292" w:type="dxa"/>
          </w:tcPr>
          <w:p w14:paraId="2507783E" w14:textId="77777777" w:rsidR="006D7455" w:rsidRDefault="006D7455" w:rsidP="00236183">
            <w:pPr>
              <w:rPr>
                <w:rFonts w:ascii="Calibri" w:hAnsi="Calibri" w:cs="Calibri"/>
                <w:bCs/>
                <w:sz w:val="24"/>
                <w:szCs w:val="24"/>
              </w:rPr>
            </w:pPr>
          </w:p>
        </w:tc>
        <w:tc>
          <w:tcPr>
            <w:tcW w:w="292" w:type="dxa"/>
          </w:tcPr>
          <w:p w14:paraId="2A9CBA1E" w14:textId="77777777" w:rsidR="006D7455" w:rsidRDefault="006D7455" w:rsidP="00236183">
            <w:pPr>
              <w:rPr>
                <w:rFonts w:ascii="Calibri" w:hAnsi="Calibri" w:cs="Calibri"/>
                <w:bCs/>
                <w:sz w:val="24"/>
                <w:szCs w:val="24"/>
              </w:rPr>
            </w:pPr>
          </w:p>
        </w:tc>
        <w:tc>
          <w:tcPr>
            <w:tcW w:w="292" w:type="dxa"/>
          </w:tcPr>
          <w:p w14:paraId="599CD156" w14:textId="77777777" w:rsidR="006D7455" w:rsidRDefault="006D7455" w:rsidP="00236183">
            <w:pPr>
              <w:rPr>
                <w:rFonts w:ascii="Calibri" w:hAnsi="Calibri" w:cs="Calibri"/>
                <w:bCs/>
                <w:sz w:val="24"/>
                <w:szCs w:val="24"/>
              </w:rPr>
            </w:pPr>
          </w:p>
        </w:tc>
        <w:tc>
          <w:tcPr>
            <w:tcW w:w="292" w:type="dxa"/>
          </w:tcPr>
          <w:p w14:paraId="7017B22C" w14:textId="77777777" w:rsidR="006D7455" w:rsidRDefault="006D7455" w:rsidP="00236183">
            <w:pPr>
              <w:rPr>
                <w:rFonts w:ascii="Calibri" w:hAnsi="Calibri" w:cs="Calibri"/>
                <w:bCs/>
                <w:sz w:val="24"/>
                <w:szCs w:val="24"/>
              </w:rPr>
            </w:pPr>
          </w:p>
        </w:tc>
        <w:tc>
          <w:tcPr>
            <w:tcW w:w="292" w:type="dxa"/>
          </w:tcPr>
          <w:p w14:paraId="581B2B55" w14:textId="77777777" w:rsidR="006D7455" w:rsidRDefault="006D7455" w:rsidP="00236183">
            <w:pPr>
              <w:rPr>
                <w:rFonts w:ascii="Calibri" w:hAnsi="Calibri" w:cs="Calibri"/>
                <w:bCs/>
                <w:sz w:val="24"/>
                <w:szCs w:val="24"/>
              </w:rPr>
            </w:pPr>
          </w:p>
        </w:tc>
        <w:tc>
          <w:tcPr>
            <w:tcW w:w="292" w:type="dxa"/>
          </w:tcPr>
          <w:p w14:paraId="255A44B5" w14:textId="77777777" w:rsidR="006D7455" w:rsidRDefault="006D7455" w:rsidP="00236183">
            <w:pPr>
              <w:rPr>
                <w:rFonts w:ascii="Calibri" w:hAnsi="Calibri" w:cs="Calibri"/>
                <w:bCs/>
                <w:sz w:val="24"/>
                <w:szCs w:val="24"/>
              </w:rPr>
            </w:pPr>
          </w:p>
        </w:tc>
        <w:tc>
          <w:tcPr>
            <w:tcW w:w="292" w:type="dxa"/>
          </w:tcPr>
          <w:p w14:paraId="130A8BA7" w14:textId="77777777" w:rsidR="006D7455" w:rsidRDefault="006D7455" w:rsidP="00236183">
            <w:pPr>
              <w:rPr>
                <w:rFonts w:ascii="Calibri" w:hAnsi="Calibri" w:cs="Calibri"/>
                <w:bCs/>
                <w:sz w:val="24"/>
                <w:szCs w:val="24"/>
              </w:rPr>
            </w:pPr>
          </w:p>
        </w:tc>
        <w:tc>
          <w:tcPr>
            <w:tcW w:w="292" w:type="dxa"/>
          </w:tcPr>
          <w:p w14:paraId="169C4C7A" w14:textId="77777777" w:rsidR="006D7455" w:rsidRDefault="006D7455" w:rsidP="00236183">
            <w:pPr>
              <w:rPr>
                <w:rFonts w:ascii="Calibri" w:hAnsi="Calibri" w:cs="Calibri"/>
                <w:bCs/>
                <w:sz w:val="24"/>
                <w:szCs w:val="24"/>
              </w:rPr>
            </w:pPr>
          </w:p>
        </w:tc>
        <w:tc>
          <w:tcPr>
            <w:tcW w:w="292" w:type="dxa"/>
          </w:tcPr>
          <w:p w14:paraId="052EB0C0" w14:textId="77777777" w:rsidR="006D7455" w:rsidRDefault="006D7455" w:rsidP="00236183">
            <w:pPr>
              <w:rPr>
                <w:rFonts w:ascii="Calibri" w:hAnsi="Calibri" w:cs="Calibri"/>
                <w:bCs/>
                <w:sz w:val="24"/>
                <w:szCs w:val="24"/>
              </w:rPr>
            </w:pPr>
          </w:p>
        </w:tc>
        <w:tc>
          <w:tcPr>
            <w:tcW w:w="292" w:type="dxa"/>
          </w:tcPr>
          <w:p w14:paraId="6B3F73B7" w14:textId="77777777" w:rsidR="006D7455" w:rsidRDefault="006D7455" w:rsidP="00236183">
            <w:pPr>
              <w:rPr>
                <w:rFonts w:ascii="Calibri" w:hAnsi="Calibri" w:cs="Calibri"/>
                <w:bCs/>
                <w:sz w:val="24"/>
                <w:szCs w:val="24"/>
              </w:rPr>
            </w:pPr>
          </w:p>
        </w:tc>
        <w:tc>
          <w:tcPr>
            <w:tcW w:w="292" w:type="dxa"/>
          </w:tcPr>
          <w:p w14:paraId="7C4715A2" w14:textId="77777777" w:rsidR="006D7455" w:rsidRDefault="006D7455" w:rsidP="00236183">
            <w:pPr>
              <w:rPr>
                <w:rFonts w:ascii="Calibri" w:hAnsi="Calibri" w:cs="Calibri"/>
                <w:bCs/>
                <w:sz w:val="24"/>
                <w:szCs w:val="24"/>
              </w:rPr>
            </w:pPr>
          </w:p>
        </w:tc>
        <w:tc>
          <w:tcPr>
            <w:tcW w:w="292" w:type="dxa"/>
          </w:tcPr>
          <w:p w14:paraId="4E15E641" w14:textId="77777777" w:rsidR="006D7455" w:rsidRDefault="006D7455" w:rsidP="00236183">
            <w:pPr>
              <w:rPr>
                <w:rFonts w:ascii="Calibri" w:hAnsi="Calibri" w:cs="Calibri"/>
                <w:bCs/>
                <w:sz w:val="24"/>
                <w:szCs w:val="24"/>
              </w:rPr>
            </w:pPr>
          </w:p>
        </w:tc>
        <w:tc>
          <w:tcPr>
            <w:tcW w:w="292" w:type="dxa"/>
          </w:tcPr>
          <w:p w14:paraId="392F35F0" w14:textId="77777777" w:rsidR="006D7455" w:rsidRDefault="006D7455" w:rsidP="00236183">
            <w:pPr>
              <w:rPr>
                <w:rFonts w:ascii="Calibri" w:hAnsi="Calibri" w:cs="Calibri"/>
                <w:bCs/>
                <w:sz w:val="24"/>
                <w:szCs w:val="24"/>
              </w:rPr>
            </w:pPr>
          </w:p>
        </w:tc>
        <w:tc>
          <w:tcPr>
            <w:tcW w:w="292" w:type="dxa"/>
          </w:tcPr>
          <w:p w14:paraId="6335085C" w14:textId="77777777" w:rsidR="006D7455" w:rsidRDefault="006D7455" w:rsidP="00236183">
            <w:pPr>
              <w:rPr>
                <w:rFonts w:ascii="Calibri" w:hAnsi="Calibri" w:cs="Calibri"/>
                <w:bCs/>
                <w:sz w:val="24"/>
                <w:szCs w:val="24"/>
              </w:rPr>
            </w:pPr>
          </w:p>
        </w:tc>
        <w:tc>
          <w:tcPr>
            <w:tcW w:w="292" w:type="dxa"/>
          </w:tcPr>
          <w:p w14:paraId="048E98E7" w14:textId="77777777" w:rsidR="006D7455" w:rsidRDefault="006D7455" w:rsidP="00236183">
            <w:pPr>
              <w:rPr>
                <w:rFonts w:ascii="Calibri" w:hAnsi="Calibri" w:cs="Calibri"/>
                <w:bCs/>
                <w:sz w:val="24"/>
                <w:szCs w:val="24"/>
              </w:rPr>
            </w:pPr>
          </w:p>
        </w:tc>
        <w:tc>
          <w:tcPr>
            <w:tcW w:w="292" w:type="dxa"/>
          </w:tcPr>
          <w:p w14:paraId="6D8C8379" w14:textId="77777777" w:rsidR="006D7455" w:rsidRDefault="006D7455" w:rsidP="00236183">
            <w:pPr>
              <w:rPr>
                <w:rFonts w:ascii="Calibri" w:hAnsi="Calibri" w:cs="Calibri"/>
                <w:bCs/>
                <w:sz w:val="24"/>
                <w:szCs w:val="24"/>
              </w:rPr>
            </w:pPr>
          </w:p>
        </w:tc>
        <w:tc>
          <w:tcPr>
            <w:tcW w:w="292" w:type="dxa"/>
          </w:tcPr>
          <w:p w14:paraId="429CA395" w14:textId="77777777" w:rsidR="006D7455" w:rsidRDefault="006D7455" w:rsidP="00236183">
            <w:pPr>
              <w:rPr>
                <w:rFonts w:ascii="Calibri" w:hAnsi="Calibri" w:cs="Calibri"/>
                <w:bCs/>
                <w:sz w:val="24"/>
                <w:szCs w:val="24"/>
              </w:rPr>
            </w:pPr>
          </w:p>
        </w:tc>
        <w:tc>
          <w:tcPr>
            <w:tcW w:w="292" w:type="dxa"/>
          </w:tcPr>
          <w:p w14:paraId="0E3C50E4" w14:textId="77777777" w:rsidR="006D7455" w:rsidRDefault="006D7455" w:rsidP="00236183">
            <w:pPr>
              <w:rPr>
                <w:rFonts w:ascii="Calibri" w:hAnsi="Calibri" w:cs="Calibri"/>
                <w:bCs/>
                <w:sz w:val="24"/>
                <w:szCs w:val="24"/>
              </w:rPr>
            </w:pPr>
          </w:p>
        </w:tc>
        <w:tc>
          <w:tcPr>
            <w:tcW w:w="292" w:type="dxa"/>
          </w:tcPr>
          <w:p w14:paraId="3AF7F26D" w14:textId="77777777" w:rsidR="006D7455" w:rsidRDefault="006D7455" w:rsidP="00236183">
            <w:pPr>
              <w:rPr>
                <w:rFonts w:ascii="Calibri" w:hAnsi="Calibri" w:cs="Calibri"/>
                <w:bCs/>
                <w:sz w:val="24"/>
                <w:szCs w:val="24"/>
              </w:rPr>
            </w:pPr>
          </w:p>
        </w:tc>
      </w:tr>
      <w:tr w:rsidR="006D7455" w14:paraId="2DFDE7CC" w14:textId="77777777" w:rsidTr="00236183">
        <w:trPr>
          <w:trHeight w:val="340"/>
        </w:trPr>
        <w:tc>
          <w:tcPr>
            <w:tcW w:w="293" w:type="dxa"/>
          </w:tcPr>
          <w:p w14:paraId="30C0FE1B" w14:textId="77777777" w:rsidR="006D7455" w:rsidRDefault="006D7455" w:rsidP="00236183">
            <w:pPr>
              <w:jc w:val="both"/>
              <w:rPr>
                <w:rFonts w:ascii="Calibri" w:hAnsi="Calibri" w:cs="Calibri"/>
                <w:bCs/>
                <w:sz w:val="24"/>
                <w:szCs w:val="24"/>
              </w:rPr>
            </w:pPr>
          </w:p>
        </w:tc>
        <w:tc>
          <w:tcPr>
            <w:tcW w:w="293" w:type="dxa"/>
          </w:tcPr>
          <w:p w14:paraId="76E10E46" w14:textId="77777777" w:rsidR="006D7455" w:rsidRDefault="006D7455" w:rsidP="00236183">
            <w:pPr>
              <w:jc w:val="both"/>
              <w:rPr>
                <w:rFonts w:ascii="Calibri" w:hAnsi="Calibri" w:cs="Calibri"/>
                <w:bCs/>
                <w:sz w:val="24"/>
                <w:szCs w:val="24"/>
              </w:rPr>
            </w:pPr>
          </w:p>
        </w:tc>
        <w:tc>
          <w:tcPr>
            <w:tcW w:w="293" w:type="dxa"/>
          </w:tcPr>
          <w:p w14:paraId="32ED83AC" w14:textId="77777777" w:rsidR="006D7455" w:rsidRDefault="006D7455" w:rsidP="00236183">
            <w:pPr>
              <w:jc w:val="both"/>
              <w:rPr>
                <w:rFonts w:ascii="Calibri" w:hAnsi="Calibri" w:cs="Calibri"/>
                <w:bCs/>
                <w:sz w:val="24"/>
                <w:szCs w:val="24"/>
              </w:rPr>
            </w:pPr>
          </w:p>
        </w:tc>
        <w:tc>
          <w:tcPr>
            <w:tcW w:w="292" w:type="dxa"/>
          </w:tcPr>
          <w:p w14:paraId="5CE13B38" w14:textId="77777777" w:rsidR="006D7455" w:rsidRDefault="006D7455" w:rsidP="00236183">
            <w:pPr>
              <w:jc w:val="both"/>
              <w:rPr>
                <w:rFonts w:ascii="Calibri" w:hAnsi="Calibri" w:cs="Calibri"/>
                <w:bCs/>
                <w:sz w:val="24"/>
                <w:szCs w:val="24"/>
              </w:rPr>
            </w:pPr>
          </w:p>
        </w:tc>
        <w:tc>
          <w:tcPr>
            <w:tcW w:w="292" w:type="dxa"/>
          </w:tcPr>
          <w:p w14:paraId="47A9B619" w14:textId="77777777" w:rsidR="006D7455" w:rsidRDefault="006D7455" w:rsidP="00236183">
            <w:pPr>
              <w:jc w:val="both"/>
              <w:rPr>
                <w:rFonts w:ascii="Calibri" w:hAnsi="Calibri" w:cs="Calibri"/>
                <w:bCs/>
                <w:sz w:val="24"/>
                <w:szCs w:val="24"/>
              </w:rPr>
            </w:pPr>
          </w:p>
        </w:tc>
        <w:tc>
          <w:tcPr>
            <w:tcW w:w="292" w:type="dxa"/>
          </w:tcPr>
          <w:p w14:paraId="54BBC65B" w14:textId="77777777" w:rsidR="006D7455" w:rsidRDefault="006D7455" w:rsidP="00236183">
            <w:pPr>
              <w:jc w:val="both"/>
              <w:rPr>
                <w:rFonts w:ascii="Calibri" w:hAnsi="Calibri" w:cs="Calibri"/>
                <w:bCs/>
                <w:sz w:val="24"/>
                <w:szCs w:val="24"/>
              </w:rPr>
            </w:pPr>
          </w:p>
        </w:tc>
        <w:tc>
          <w:tcPr>
            <w:tcW w:w="292" w:type="dxa"/>
          </w:tcPr>
          <w:p w14:paraId="42B572C4" w14:textId="77777777" w:rsidR="006D7455" w:rsidRDefault="006D7455" w:rsidP="00236183">
            <w:pPr>
              <w:jc w:val="both"/>
              <w:rPr>
                <w:rFonts w:ascii="Calibri" w:hAnsi="Calibri" w:cs="Calibri"/>
                <w:bCs/>
                <w:sz w:val="24"/>
                <w:szCs w:val="24"/>
              </w:rPr>
            </w:pPr>
          </w:p>
        </w:tc>
        <w:tc>
          <w:tcPr>
            <w:tcW w:w="292" w:type="dxa"/>
          </w:tcPr>
          <w:p w14:paraId="46009DA6" w14:textId="77777777" w:rsidR="006D7455" w:rsidRDefault="006D7455" w:rsidP="00236183">
            <w:pPr>
              <w:jc w:val="both"/>
              <w:rPr>
                <w:rFonts w:ascii="Calibri" w:hAnsi="Calibri" w:cs="Calibri"/>
                <w:bCs/>
                <w:sz w:val="24"/>
                <w:szCs w:val="24"/>
              </w:rPr>
            </w:pPr>
          </w:p>
        </w:tc>
        <w:tc>
          <w:tcPr>
            <w:tcW w:w="292" w:type="dxa"/>
          </w:tcPr>
          <w:p w14:paraId="20ACB7FB" w14:textId="77777777" w:rsidR="006D7455" w:rsidRDefault="006D7455" w:rsidP="00236183">
            <w:pPr>
              <w:jc w:val="both"/>
              <w:rPr>
                <w:rFonts w:ascii="Calibri" w:hAnsi="Calibri" w:cs="Calibri"/>
                <w:bCs/>
                <w:sz w:val="24"/>
                <w:szCs w:val="24"/>
              </w:rPr>
            </w:pPr>
          </w:p>
        </w:tc>
        <w:tc>
          <w:tcPr>
            <w:tcW w:w="292" w:type="dxa"/>
          </w:tcPr>
          <w:p w14:paraId="1D1AE763" w14:textId="77777777" w:rsidR="006D7455" w:rsidRDefault="006D7455" w:rsidP="00236183">
            <w:pPr>
              <w:rPr>
                <w:rFonts w:ascii="Calibri" w:hAnsi="Calibri" w:cs="Calibri"/>
                <w:bCs/>
                <w:sz w:val="24"/>
                <w:szCs w:val="24"/>
              </w:rPr>
            </w:pPr>
          </w:p>
        </w:tc>
        <w:tc>
          <w:tcPr>
            <w:tcW w:w="292" w:type="dxa"/>
          </w:tcPr>
          <w:p w14:paraId="2C2B7438" w14:textId="77777777" w:rsidR="006D7455" w:rsidRDefault="006D7455" w:rsidP="00236183">
            <w:pPr>
              <w:rPr>
                <w:rFonts w:ascii="Calibri" w:hAnsi="Calibri" w:cs="Calibri"/>
                <w:bCs/>
                <w:sz w:val="24"/>
                <w:szCs w:val="24"/>
              </w:rPr>
            </w:pPr>
          </w:p>
        </w:tc>
        <w:tc>
          <w:tcPr>
            <w:tcW w:w="292" w:type="dxa"/>
          </w:tcPr>
          <w:p w14:paraId="1A16451D" w14:textId="77777777" w:rsidR="006D7455" w:rsidRDefault="006D7455" w:rsidP="00236183">
            <w:pPr>
              <w:rPr>
                <w:rFonts w:ascii="Calibri" w:hAnsi="Calibri" w:cs="Calibri"/>
                <w:bCs/>
                <w:sz w:val="24"/>
                <w:szCs w:val="24"/>
              </w:rPr>
            </w:pPr>
          </w:p>
        </w:tc>
        <w:tc>
          <w:tcPr>
            <w:tcW w:w="292" w:type="dxa"/>
          </w:tcPr>
          <w:p w14:paraId="636628EC" w14:textId="77777777" w:rsidR="006D7455" w:rsidRDefault="006D7455" w:rsidP="00236183">
            <w:pPr>
              <w:rPr>
                <w:rFonts w:ascii="Calibri" w:hAnsi="Calibri" w:cs="Calibri"/>
                <w:bCs/>
                <w:sz w:val="24"/>
                <w:szCs w:val="24"/>
              </w:rPr>
            </w:pPr>
          </w:p>
        </w:tc>
        <w:tc>
          <w:tcPr>
            <w:tcW w:w="292" w:type="dxa"/>
          </w:tcPr>
          <w:p w14:paraId="613CD932" w14:textId="77777777" w:rsidR="006D7455" w:rsidRDefault="006D7455" w:rsidP="00236183">
            <w:pPr>
              <w:rPr>
                <w:rFonts w:ascii="Calibri" w:hAnsi="Calibri" w:cs="Calibri"/>
                <w:bCs/>
                <w:sz w:val="24"/>
                <w:szCs w:val="24"/>
              </w:rPr>
            </w:pPr>
          </w:p>
        </w:tc>
        <w:tc>
          <w:tcPr>
            <w:tcW w:w="292" w:type="dxa"/>
          </w:tcPr>
          <w:p w14:paraId="76654FD7" w14:textId="77777777" w:rsidR="006D7455" w:rsidRDefault="006D7455" w:rsidP="00236183">
            <w:pPr>
              <w:rPr>
                <w:rFonts w:ascii="Calibri" w:hAnsi="Calibri" w:cs="Calibri"/>
                <w:bCs/>
                <w:sz w:val="24"/>
                <w:szCs w:val="24"/>
              </w:rPr>
            </w:pPr>
          </w:p>
        </w:tc>
        <w:tc>
          <w:tcPr>
            <w:tcW w:w="292" w:type="dxa"/>
          </w:tcPr>
          <w:p w14:paraId="27B4F4E7" w14:textId="77777777" w:rsidR="006D7455" w:rsidRDefault="006D7455" w:rsidP="00236183">
            <w:pPr>
              <w:rPr>
                <w:rFonts w:ascii="Calibri" w:hAnsi="Calibri" w:cs="Calibri"/>
                <w:bCs/>
                <w:sz w:val="24"/>
                <w:szCs w:val="24"/>
              </w:rPr>
            </w:pPr>
          </w:p>
        </w:tc>
        <w:tc>
          <w:tcPr>
            <w:tcW w:w="292" w:type="dxa"/>
          </w:tcPr>
          <w:p w14:paraId="6423F6E4" w14:textId="77777777" w:rsidR="006D7455" w:rsidRDefault="006D7455" w:rsidP="00236183">
            <w:pPr>
              <w:rPr>
                <w:rFonts w:ascii="Calibri" w:hAnsi="Calibri" w:cs="Calibri"/>
                <w:bCs/>
                <w:sz w:val="24"/>
                <w:szCs w:val="24"/>
              </w:rPr>
            </w:pPr>
          </w:p>
        </w:tc>
        <w:tc>
          <w:tcPr>
            <w:tcW w:w="292" w:type="dxa"/>
          </w:tcPr>
          <w:p w14:paraId="52C372C7" w14:textId="77777777" w:rsidR="006D7455" w:rsidRDefault="006D7455" w:rsidP="00236183">
            <w:pPr>
              <w:rPr>
                <w:rFonts w:ascii="Calibri" w:hAnsi="Calibri" w:cs="Calibri"/>
                <w:bCs/>
                <w:sz w:val="24"/>
                <w:szCs w:val="24"/>
              </w:rPr>
            </w:pPr>
          </w:p>
        </w:tc>
        <w:tc>
          <w:tcPr>
            <w:tcW w:w="292" w:type="dxa"/>
          </w:tcPr>
          <w:p w14:paraId="2F170FFD" w14:textId="77777777" w:rsidR="006D7455" w:rsidRDefault="006D7455" w:rsidP="00236183">
            <w:pPr>
              <w:rPr>
                <w:rFonts w:ascii="Calibri" w:hAnsi="Calibri" w:cs="Calibri"/>
                <w:bCs/>
                <w:sz w:val="24"/>
                <w:szCs w:val="24"/>
              </w:rPr>
            </w:pPr>
          </w:p>
        </w:tc>
        <w:tc>
          <w:tcPr>
            <w:tcW w:w="292" w:type="dxa"/>
          </w:tcPr>
          <w:p w14:paraId="22CD32A1" w14:textId="77777777" w:rsidR="006D7455" w:rsidRDefault="006D7455" w:rsidP="00236183">
            <w:pPr>
              <w:rPr>
                <w:rFonts w:ascii="Calibri" w:hAnsi="Calibri" w:cs="Calibri"/>
                <w:bCs/>
                <w:sz w:val="24"/>
                <w:szCs w:val="24"/>
              </w:rPr>
            </w:pPr>
          </w:p>
        </w:tc>
        <w:tc>
          <w:tcPr>
            <w:tcW w:w="292" w:type="dxa"/>
          </w:tcPr>
          <w:p w14:paraId="351C1C89" w14:textId="77777777" w:rsidR="006D7455" w:rsidRDefault="006D7455" w:rsidP="00236183">
            <w:pPr>
              <w:rPr>
                <w:rFonts w:ascii="Calibri" w:hAnsi="Calibri" w:cs="Calibri"/>
                <w:bCs/>
                <w:sz w:val="24"/>
                <w:szCs w:val="24"/>
              </w:rPr>
            </w:pPr>
          </w:p>
        </w:tc>
        <w:tc>
          <w:tcPr>
            <w:tcW w:w="292" w:type="dxa"/>
          </w:tcPr>
          <w:p w14:paraId="127F89A4" w14:textId="77777777" w:rsidR="006D7455" w:rsidRDefault="006D7455" w:rsidP="00236183">
            <w:pPr>
              <w:rPr>
                <w:rFonts w:ascii="Calibri" w:hAnsi="Calibri" w:cs="Calibri"/>
                <w:bCs/>
                <w:sz w:val="24"/>
                <w:szCs w:val="24"/>
              </w:rPr>
            </w:pPr>
          </w:p>
        </w:tc>
        <w:tc>
          <w:tcPr>
            <w:tcW w:w="292" w:type="dxa"/>
          </w:tcPr>
          <w:p w14:paraId="41D01233" w14:textId="77777777" w:rsidR="006D7455" w:rsidRDefault="006D7455" w:rsidP="00236183">
            <w:pPr>
              <w:rPr>
                <w:rFonts w:ascii="Calibri" w:hAnsi="Calibri" w:cs="Calibri"/>
                <w:bCs/>
                <w:sz w:val="24"/>
                <w:szCs w:val="24"/>
              </w:rPr>
            </w:pPr>
          </w:p>
        </w:tc>
        <w:tc>
          <w:tcPr>
            <w:tcW w:w="292" w:type="dxa"/>
          </w:tcPr>
          <w:p w14:paraId="6656FC27" w14:textId="77777777" w:rsidR="006D7455" w:rsidRDefault="006D7455" w:rsidP="00236183">
            <w:pPr>
              <w:rPr>
                <w:rFonts w:ascii="Calibri" w:hAnsi="Calibri" w:cs="Calibri"/>
                <w:bCs/>
                <w:sz w:val="24"/>
                <w:szCs w:val="24"/>
              </w:rPr>
            </w:pPr>
          </w:p>
        </w:tc>
        <w:tc>
          <w:tcPr>
            <w:tcW w:w="292" w:type="dxa"/>
          </w:tcPr>
          <w:p w14:paraId="321444E7" w14:textId="77777777" w:rsidR="006D7455" w:rsidRDefault="006D7455" w:rsidP="00236183">
            <w:pPr>
              <w:rPr>
                <w:rFonts w:ascii="Calibri" w:hAnsi="Calibri" w:cs="Calibri"/>
                <w:bCs/>
                <w:sz w:val="24"/>
                <w:szCs w:val="24"/>
              </w:rPr>
            </w:pPr>
          </w:p>
        </w:tc>
        <w:tc>
          <w:tcPr>
            <w:tcW w:w="292" w:type="dxa"/>
          </w:tcPr>
          <w:p w14:paraId="4EA41880" w14:textId="77777777" w:rsidR="006D7455" w:rsidRDefault="006D7455" w:rsidP="00236183">
            <w:pPr>
              <w:rPr>
                <w:rFonts w:ascii="Calibri" w:hAnsi="Calibri" w:cs="Calibri"/>
                <w:bCs/>
                <w:sz w:val="24"/>
                <w:szCs w:val="24"/>
              </w:rPr>
            </w:pPr>
          </w:p>
        </w:tc>
        <w:tc>
          <w:tcPr>
            <w:tcW w:w="292" w:type="dxa"/>
          </w:tcPr>
          <w:p w14:paraId="084CC464" w14:textId="77777777" w:rsidR="006D7455" w:rsidRDefault="006D7455" w:rsidP="00236183">
            <w:pPr>
              <w:rPr>
                <w:rFonts w:ascii="Calibri" w:hAnsi="Calibri" w:cs="Calibri"/>
                <w:bCs/>
                <w:sz w:val="24"/>
                <w:szCs w:val="24"/>
              </w:rPr>
            </w:pPr>
          </w:p>
        </w:tc>
        <w:tc>
          <w:tcPr>
            <w:tcW w:w="292" w:type="dxa"/>
          </w:tcPr>
          <w:p w14:paraId="0416D44C" w14:textId="77777777" w:rsidR="006D7455" w:rsidRDefault="006D7455" w:rsidP="00236183">
            <w:pPr>
              <w:rPr>
                <w:rFonts w:ascii="Calibri" w:hAnsi="Calibri" w:cs="Calibri"/>
                <w:bCs/>
                <w:sz w:val="24"/>
                <w:szCs w:val="24"/>
              </w:rPr>
            </w:pPr>
          </w:p>
        </w:tc>
        <w:tc>
          <w:tcPr>
            <w:tcW w:w="292" w:type="dxa"/>
          </w:tcPr>
          <w:p w14:paraId="7ADB2246" w14:textId="77777777" w:rsidR="006D7455" w:rsidRDefault="006D7455" w:rsidP="00236183">
            <w:pPr>
              <w:rPr>
                <w:rFonts w:ascii="Calibri" w:hAnsi="Calibri" w:cs="Calibri"/>
                <w:bCs/>
                <w:sz w:val="24"/>
                <w:szCs w:val="24"/>
              </w:rPr>
            </w:pPr>
          </w:p>
        </w:tc>
        <w:tc>
          <w:tcPr>
            <w:tcW w:w="292" w:type="dxa"/>
          </w:tcPr>
          <w:p w14:paraId="43BEE040" w14:textId="77777777" w:rsidR="006D7455" w:rsidRDefault="006D7455" w:rsidP="00236183">
            <w:pPr>
              <w:rPr>
                <w:rFonts w:ascii="Calibri" w:hAnsi="Calibri" w:cs="Calibri"/>
                <w:bCs/>
                <w:sz w:val="24"/>
                <w:szCs w:val="24"/>
              </w:rPr>
            </w:pPr>
          </w:p>
        </w:tc>
        <w:tc>
          <w:tcPr>
            <w:tcW w:w="292" w:type="dxa"/>
          </w:tcPr>
          <w:p w14:paraId="0CADC4CE" w14:textId="77777777" w:rsidR="006D7455" w:rsidRDefault="006D7455" w:rsidP="00236183">
            <w:pPr>
              <w:rPr>
                <w:rFonts w:ascii="Calibri" w:hAnsi="Calibri" w:cs="Calibri"/>
                <w:bCs/>
                <w:sz w:val="24"/>
                <w:szCs w:val="24"/>
              </w:rPr>
            </w:pPr>
          </w:p>
        </w:tc>
        <w:tc>
          <w:tcPr>
            <w:tcW w:w="292" w:type="dxa"/>
          </w:tcPr>
          <w:p w14:paraId="0163C63E" w14:textId="77777777" w:rsidR="006D7455" w:rsidRDefault="006D7455" w:rsidP="00236183">
            <w:pPr>
              <w:rPr>
                <w:rFonts w:ascii="Calibri" w:hAnsi="Calibri" w:cs="Calibri"/>
                <w:bCs/>
                <w:sz w:val="24"/>
                <w:szCs w:val="24"/>
              </w:rPr>
            </w:pPr>
          </w:p>
        </w:tc>
        <w:tc>
          <w:tcPr>
            <w:tcW w:w="292" w:type="dxa"/>
          </w:tcPr>
          <w:p w14:paraId="6BB8DCDC" w14:textId="77777777" w:rsidR="006D7455" w:rsidRDefault="006D7455" w:rsidP="00236183">
            <w:pPr>
              <w:rPr>
                <w:rFonts w:ascii="Calibri" w:hAnsi="Calibri" w:cs="Calibri"/>
                <w:bCs/>
                <w:sz w:val="24"/>
                <w:szCs w:val="24"/>
              </w:rPr>
            </w:pPr>
          </w:p>
        </w:tc>
      </w:tr>
      <w:tr w:rsidR="006D7455" w14:paraId="557F08C6" w14:textId="77777777" w:rsidTr="00236183">
        <w:trPr>
          <w:trHeight w:val="340"/>
        </w:trPr>
        <w:tc>
          <w:tcPr>
            <w:tcW w:w="293" w:type="dxa"/>
          </w:tcPr>
          <w:p w14:paraId="00B25681" w14:textId="77777777" w:rsidR="006D7455" w:rsidRDefault="006D7455" w:rsidP="00236183">
            <w:pPr>
              <w:jc w:val="both"/>
              <w:rPr>
                <w:rFonts w:ascii="Calibri" w:hAnsi="Calibri" w:cs="Calibri"/>
                <w:bCs/>
                <w:sz w:val="24"/>
                <w:szCs w:val="24"/>
              </w:rPr>
            </w:pPr>
          </w:p>
        </w:tc>
        <w:tc>
          <w:tcPr>
            <w:tcW w:w="293" w:type="dxa"/>
          </w:tcPr>
          <w:p w14:paraId="54AD3AB9" w14:textId="77777777" w:rsidR="006D7455" w:rsidRDefault="006D7455" w:rsidP="00236183">
            <w:pPr>
              <w:jc w:val="both"/>
              <w:rPr>
                <w:rFonts w:ascii="Calibri" w:hAnsi="Calibri" w:cs="Calibri"/>
                <w:bCs/>
                <w:sz w:val="24"/>
                <w:szCs w:val="24"/>
              </w:rPr>
            </w:pPr>
          </w:p>
        </w:tc>
        <w:tc>
          <w:tcPr>
            <w:tcW w:w="293" w:type="dxa"/>
          </w:tcPr>
          <w:p w14:paraId="14B2BD54" w14:textId="77777777" w:rsidR="006D7455" w:rsidRDefault="006D7455" w:rsidP="00236183">
            <w:pPr>
              <w:jc w:val="both"/>
              <w:rPr>
                <w:rFonts w:ascii="Calibri" w:hAnsi="Calibri" w:cs="Calibri"/>
                <w:bCs/>
                <w:sz w:val="24"/>
                <w:szCs w:val="24"/>
              </w:rPr>
            </w:pPr>
          </w:p>
        </w:tc>
        <w:tc>
          <w:tcPr>
            <w:tcW w:w="292" w:type="dxa"/>
          </w:tcPr>
          <w:p w14:paraId="2815F098" w14:textId="77777777" w:rsidR="006D7455" w:rsidRDefault="006D7455" w:rsidP="00236183">
            <w:pPr>
              <w:jc w:val="both"/>
              <w:rPr>
                <w:rFonts w:ascii="Calibri" w:hAnsi="Calibri" w:cs="Calibri"/>
                <w:bCs/>
                <w:sz w:val="24"/>
                <w:szCs w:val="24"/>
              </w:rPr>
            </w:pPr>
          </w:p>
        </w:tc>
        <w:tc>
          <w:tcPr>
            <w:tcW w:w="292" w:type="dxa"/>
          </w:tcPr>
          <w:p w14:paraId="6CBBD015" w14:textId="77777777" w:rsidR="006D7455" w:rsidRDefault="006D7455" w:rsidP="00236183">
            <w:pPr>
              <w:jc w:val="both"/>
              <w:rPr>
                <w:rFonts w:ascii="Calibri" w:hAnsi="Calibri" w:cs="Calibri"/>
                <w:bCs/>
                <w:sz w:val="24"/>
                <w:szCs w:val="24"/>
              </w:rPr>
            </w:pPr>
          </w:p>
        </w:tc>
        <w:tc>
          <w:tcPr>
            <w:tcW w:w="292" w:type="dxa"/>
          </w:tcPr>
          <w:p w14:paraId="7C2A9FCD" w14:textId="77777777" w:rsidR="006D7455" w:rsidRDefault="006D7455" w:rsidP="00236183">
            <w:pPr>
              <w:jc w:val="both"/>
              <w:rPr>
                <w:rFonts w:ascii="Calibri" w:hAnsi="Calibri" w:cs="Calibri"/>
                <w:bCs/>
                <w:sz w:val="24"/>
                <w:szCs w:val="24"/>
              </w:rPr>
            </w:pPr>
          </w:p>
        </w:tc>
        <w:tc>
          <w:tcPr>
            <w:tcW w:w="292" w:type="dxa"/>
          </w:tcPr>
          <w:p w14:paraId="0A416427" w14:textId="77777777" w:rsidR="006D7455" w:rsidRDefault="006D7455" w:rsidP="00236183">
            <w:pPr>
              <w:jc w:val="both"/>
              <w:rPr>
                <w:rFonts w:ascii="Calibri" w:hAnsi="Calibri" w:cs="Calibri"/>
                <w:bCs/>
                <w:sz w:val="24"/>
                <w:szCs w:val="24"/>
              </w:rPr>
            </w:pPr>
          </w:p>
        </w:tc>
        <w:tc>
          <w:tcPr>
            <w:tcW w:w="292" w:type="dxa"/>
          </w:tcPr>
          <w:p w14:paraId="09ABD635" w14:textId="77777777" w:rsidR="006D7455" w:rsidRDefault="006D7455" w:rsidP="00236183">
            <w:pPr>
              <w:jc w:val="both"/>
              <w:rPr>
                <w:rFonts w:ascii="Calibri" w:hAnsi="Calibri" w:cs="Calibri"/>
                <w:bCs/>
                <w:sz w:val="24"/>
                <w:szCs w:val="24"/>
              </w:rPr>
            </w:pPr>
          </w:p>
        </w:tc>
        <w:tc>
          <w:tcPr>
            <w:tcW w:w="292" w:type="dxa"/>
          </w:tcPr>
          <w:p w14:paraId="20455EE9" w14:textId="77777777" w:rsidR="006D7455" w:rsidRDefault="006D7455" w:rsidP="00236183">
            <w:pPr>
              <w:jc w:val="both"/>
              <w:rPr>
                <w:rFonts w:ascii="Calibri" w:hAnsi="Calibri" w:cs="Calibri"/>
                <w:bCs/>
                <w:sz w:val="24"/>
                <w:szCs w:val="24"/>
              </w:rPr>
            </w:pPr>
          </w:p>
        </w:tc>
        <w:tc>
          <w:tcPr>
            <w:tcW w:w="292" w:type="dxa"/>
          </w:tcPr>
          <w:p w14:paraId="2056D834" w14:textId="77777777" w:rsidR="006D7455" w:rsidRDefault="006D7455" w:rsidP="00236183">
            <w:pPr>
              <w:rPr>
                <w:rFonts w:ascii="Calibri" w:hAnsi="Calibri" w:cs="Calibri"/>
                <w:bCs/>
                <w:sz w:val="24"/>
                <w:szCs w:val="24"/>
              </w:rPr>
            </w:pPr>
          </w:p>
        </w:tc>
        <w:tc>
          <w:tcPr>
            <w:tcW w:w="292" w:type="dxa"/>
          </w:tcPr>
          <w:p w14:paraId="3EB10846" w14:textId="77777777" w:rsidR="006D7455" w:rsidRDefault="006D7455" w:rsidP="00236183">
            <w:pPr>
              <w:rPr>
                <w:rFonts w:ascii="Calibri" w:hAnsi="Calibri" w:cs="Calibri"/>
                <w:bCs/>
                <w:sz w:val="24"/>
                <w:szCs w:val="24"/>
              </w:rPr>
            </w:pPr>
          </w:p>
        </w:tc>
        <w:tc>
          <w:tcPr>
            <w:tcW w:w="292" w:type="dxa"/>
          </w:tcPr>
          <w:p w14:paraId="289746EA" w14:textId="77777777" w:rsidR="006D7455" w:rsidRDefault="006D7455" w:rsidP="00236183">
            <w:pPr>
              <w:rPr>
                <w:rFonts w:ascii="Calibri" w:hAnsi="Calibri" w:cs="Calibri"/>
                <w:bCs/>
                <w:sz w:val="24"/>
                <w:szCs w:val="24"/>
              </w:rPr>
            </w:pPr>
          </w:p>
        </w:tc>
        <w:tc>
          <w:tcPr>
            <w:tcW w:w="292" w:type="dxa"/>
          </w:tcPr>
          <w:p w14:paraId="4E883E8C" w14:textId="77777777" w:rsidR="006D7455" w:rsidRDefault="006D7455" w:rsidP="00236183">
            <w:pPr>
              <w:rPr>
                <w:rFonts w:ascii="Calibri" w:hAnsi="Calibri" w:cs="Calibri"/>
                <w:bCs/>
                <w:sz w:val="24"/>
                <w:szCs w:val="24"/>
              </w:rPr>
            </w:pPr>
          </w:p>
        </w:tc>
        <w:tc>
          <w:tcPr>
            <w:tcW w:w="292" w:type="dxa"/>
          </w:tcPr>
          <w:p w14:paraId="5BD45BE5" w14:textId="77777777" w:rsidR="006D7455" w:rsidRDefault="006D7455" w:rsidP="00236183">
            <w:pPr>
              <w:rPr>
                <w:rFonts w:ascii="Calibri" w:hAnsi="Calibri" w:cs="Calibri"/>
                <w:bCs/>
                <w:sz w:val="24"/>
                <w:szCs w:val="24"/>
              </w:rPr>
            </w:pPr>
          </w:p>
        </w:tc>
        <w:tc>
          <w:tcPr>
            <w:tcW w:w="292" w:type="dxa"/>
          </w:tcPr>
          <w:p w14:paraId="7CD654A0" w14:textId="77777777" w:rsidR="006D7455" w:rsidRDefault="006D7455" w:rsidP="00236183">
            <w:pPr>
              <w:rPr>
                <w:rFonts w:ascii="Calibri" w:hAnsi="Calibri" w:cs="Calibri"/>
                <w:bCs/>
                <w:sz w:val="24"/>
                <w:szCs w:val="24"/>
              </w:rPr>
            </w:pPr>
          </w:p>
        </w:tc>
        <w:tc>
          <w:tcPr>
            <w:tcW w:w="292" w:type="dxa"/>
          </w:tcPr>
          <w:p w14:paraId="457988AB" w14:textId="77777777" w:rsidR="006D7455" w:rsidRDefault="006D7455" w:rsidP="00236183">
            <w:pPr>
              <w:rPr>
                <w:rFonts w:ascii="Calibri" w:hAnsi="Calibri" w:cs="Calibri"/>
                <w:bCs/>
                <w:sz w:val="24"/>
                <w:szCs w:val="24"/>
              </w:rPr>
            </w:pPr>
          </w:p>
        </w:tc>
        <w:tc>
          <w:tcPr>
            <w:tcW w:w="292" w:type="dxa"/>
          </w:tcPr>
          <w:p w14:paraId="627CDC6A" w14:textId="77777777" w:rsidR="006D7455" w:rsidRDefault="006D7455" w:rsidP="00236183">
            <w:pPr>
              <w:rPr>
                <w:rFonts w:ascii="Calibri" w:hAnsi="Calibri" w:cs="Calibri"/>
                <w:bCs/>
                <w:sz w:val="24"/>
                <w:szCs w:val="24"/>
              </w:rPr>
            </w:pPr>
          </w:p>
        </w:tc>
        <w:tc>
          <w:tcPr>
            <w:tcW w:w="292" w:type="dxa"/>
          </w:tcPr>
          <w:p w14:paraId="6B20B59B" w14:textId="77777777" w:rsidR="006D7455" w:rsidRDefault="006D7455" w:rsidP="00236183">
            <w:pPr>
              <w:rPr>
                <w:rFonts w:ascii="Calibri" w:hAnsi="Calibri" w:cs="Calibri"/>
                <w:bCs/>
                <w:sz w:val="24"/>
                <w:szCs w:val="24"/>
              </w:rPr>
            </w:pPr>
          </w:p>
        </w:tc>
        <w:tc>
          <w:tcPr>
            <w:tcW w:w="292" w:type="dxa"/>
          </w:tcPr>
          <w:p w14:paraId="60E3F91D" w14:textId="77777777" w:rsidR="006D7455" w:rsidRDefault="006D7455" w:rsidP="00236183">
            <w:pPr>
              <w:rPr>
                <w:rFonts w:ascii="Calibri" w:hAnsi="Calibri" w:cs="Calibri"/>
                <w:bCs/>
                <w:sz w:val="24"/>
                <w:szCs w:val="24"/>
              </w:rPr>
            </w:pPr>
          </w:p>
        </w:tc>
        <w:tc>
          <w:tcPr>
            <w:tcW w:w="292" w:type="dxa"/>
          </w:tcPr>
          <w:p w14:paraId="24D8A67A" w14:textId="77777777" w:rsidR="006D7455" w:rsidRDefault="006D7455" w:rsidP="00236183">
            <w:pPr>
              <w:rPr>
                <w:rFonts w:ascii="Calibri" w:hAnsi="Calibri" w:cs="Calibri"/>
                <w:bCs/>
                <w:sz w:val="24"/>
                <w:szCs w:val="24"/>
              </w:rPr>
            </w:pPr>
          </w:p>
        </w:tc>
        <w:tc>
          <w:tcPr>
            <w:tcW w:w="292" w:type="dxa"/>
          </w:tcPr>
          <w:p w14:paraId="2677611A" w14:textId="77777777" w:rsidR="006D7455" w:rsidRDefault="006D7455" w:rsidP="00236183">
            <w:pPr>
              <w:rPr>
                <w:rFonts w:ascii="Calibri" w:hAnsi="Calibri" w:cs="Calibri"/>
                <w:bCs/>
                <w:sz w:val="24"/>
                <w:szCs w:val="24"/>
              </w:rPr>
            </w:pPr>
          </w:p>
        </w:tc>
        <w:tc>
          <w:tcPr>
            <w:tcW w:w="292" w:type="dxa"/>
          </w:tcPr>
          <w:p w14:paraId="4CD4E08F" w14:textId="77777777" w:rsidR="006D7455" w:rsidRDefault="006D7455" w:rsidP="00236183">
            <w:pPr>
              <w:rPr>
                <w:rFonts w:ascii="Calibri" w:hAnsi="Calibri" w:cs="Calibri"/>
                <w:bCs/>
                <w:sz w:val="24"/>
                <w:szCs w:val="24"/>
              </w:rPr>
            </w:pPr>
          </w:p>
        </w:tc>
        <w:tc>
          <w:tcPr>
            <w:tcW w:w="292" w:type="dxa"/>
          </w:tcPr>
          <w:p w14:paraId="1DB7BE0B" w14:textId="77777777" w:rsidR="006D7455" w:rsidRDefault="006D7455" w:rsidP="00236183">
            <w:pPr>
              <w:rPr>
                <w:rFonts w:ascii="Calibri" w:hAnsi="Calibri" w:cs="Calibri"/>
                <w:bCs/>
                <w:sz w:val="24"/>
                <w:szCs w:val="24"/>
              </w:rPr>
            </w:pPr>
          </w:p>
        </w:tc>
        <w:tc>
          <w:tcPr>
            <w:tcW w:w="292" w:type="dxa"/>
          </w:tcPr>
          <w:p w14:paraId="2D027BA5" w14:textId="77777777" w:rsidR="006D7455" w:rsidRDefault="006D7455" w:rsidP="00236183">
            <w:pPr>
              <w:rPr>
                <w:rFonts w:ascii="Calibri" w:hAnsi="Calibri" w:cs="Calibri"/>
                <w:bCs/>
                <w:sz w:val="24"/>
                <w:szCs w:val="24"/>
              </w:rPr>
            </w:pPr>
          </w:p>
        </w:tc>
        <w:tc>
          <w:tcPr>
            <w:tcW w:w="292" w:type="dxa"/>
          </w:tcPr>
          <w:p w14:paraId="534E4600" w14:textId="77777777" w:rsidR="006D7455" w:rsidRDefault="006D7455" w:rsidP="00236183">
            <w:pPr>
              <w:rPr>
                <w:rFonts w:ascii="Calibri" w:hAnsi="Calibri" w:cs="Calibri"/>
                <w:bCs/>
                <w:sz w:val="24"/>
                <w:szCs w:val="24"/>
              </w:rPr>
            </w:pPr>
          </w:p>
        </w:tc>
        <w:tc>
          <w:tcPr>
            <w:tcW w:w="292" w:type="dxa"/>
          </w:tcPr>
          <w:p w14:paraId="7CE05EC4" w14:textId="77777777" w:rsidR="006D7455" w:rsidRDefault="006D7455" w:rsidP="00236183">
            <w:pPr>
              <w:rPr>
                <w:rFonts w:ascii="Calibri" w:hAnsi="Calibri" w:cs="Calibri"/>
                <w:bCs/>
                <w:sz w:val="24"/>
                <w:szCs w:val="24"/>
              </w:rPr>
            </w:pPr>
          </w:p>
        </w:tc>
        <w:tc>
          <w:tcPr>
            <w:tcW w:w="292" w:type="dxa"/>
          </w:tcPr>
          <w:p w14:paraId="46A06D34" w14:textId="77777777" w:rsidR="006D7455" w:rsidRDefault="006D7455" w:rsidP="00236183">
            <w:pPr>
              <w:rPr>
                <w:rFonts w:ascii="Calibri" w:hAnsi="Calibri" w:cs="Calibri"/>
                <w:bCs/>
                <w:sz w:val="24"/>
                <w:szCs w:val="24"/>
              </w:rPr>
            </w:pPr>
          </w:p>
        </w:tc>
        <w:tc>
          <w:tcPr>
            <w:tcW w:w="292" w:type="dxa"/>
          </w:tcPr>
          <w:p w14:paraId="138A423A" w14:textId="77777777" w:rsidR="006D7455" w:rsidRDefault="006D7455" w:rsidP="00236183">
            <w:pPr>
              <w:rPr>
                <w:rFonts w:ascii="Calibri" w:hAnsi="Calibri" w:cs="Calibri"/>
                <w:bCs/>
                <w:sz w:val="24"/>
                <w:szCs w:val="24"/>
              </w:rPr>
            </w:pPr>
          </w:p>
        </w:tc>
        <w:tc>
          <w:tcPr>
            <w:tcW w:w="292" w:type="dxa"/>
          </w:tcPr>
          <w:p w14:paraId="3A1B78D9" w14:textId="77777777" w:rsidR="006D7455" w:rsidRDefault="006D7455" w:rsidP="00236183">
            <w:pPr>
              <w:rPr>
                <w:rFonts w:ascii="Calibri" w:hAnsi="Calibri" w:cs="Calibri"/>
                <w:bCs/>
                <w:sz w:val="24"/>
                <w:szCs w:val="24"/>
              </w:rPr>
            </w:pPr>
          </w:p>
        </w:tc>
        <w:tc>
          <w:tcPr>
            <w:tcW w:w="292" w:type="dxa"/>
          </w:tcPr>
          <w:p w14:paraId="4AF7E523" w14:textId="77777777" w:rsidR="006D7455" w:rsidRDefault="006D7455" w:rsidP="00236183">
            <w:pPr>
              <w:rPr>
                <w:rFonts w:ascii="Calibri" w:hAnsi="Calibri" w:cs="Calibri"/>
                <w:bCs/>
                <w:sz w:val="24"/>
                <w:szCs w:val="24"/>
              </w:rPr>
            </w:pPr>
          </w:p>
        </w:tc>
        <w:tc>
          <w:tcPr>
            <w:tcW w:w="292" w:type="dxa"/>
          </w:tcPr>
          <w:p w14:paraId="231E546C" w14:textId="77777777" w:rsidR="006D7455" w:rsidRDefault="006D7455" w:rsidP="00236183">
            <w:pPr>
              <w:rPr>
                <w:rFonts w:ascii="Calibri" w:hAnsi="Calibri" w:cs="Calibri"/>
                <w:bCs/>
                <w:sz w:val="24"/>
                <w:szCs w:val="24"/>
              </w:rPr>
            </w:pPr>
          </w:p>
        </w:tc>
        <w:tc>
          <w:tcPr>
            <w:tcW w:w="292" w:type="dxa"/>
          </w:tcPr>
          <w:p w14:paraId="5D996B81" w14:textId="77777777" w:rsidR="006D7455" w:rsidRDefault="006D7455" w:rsidP="00236183">
            <w:pPr>
              <w:rPr>
                <w:rFonts w:ascii="Calibri" w:hAnsi="Calibri" w:cs="Calibri"/>
                <w:bCs/>
                <w:sz w:val="24"/>
                <w:szCs w:val="24"/>
              </w:rPr>
            </w:pPr>
          </w:p>
        </w:tc>
        <w:tc>
          <w:tcPr>
            <w:tcW w:w="292" w:type="dxa"/>
          </w:tcPr>
          <w:p w14:paraId="61BE1D83" w14:textId="77777777" w:rsidR="006D7455" w:rsidRDefault="006D7455" w:rsidP="00236183">
            <w:pPr>
              <w:rPr>
                <w:rFonts w:ascii="Calibri" w:hAnsi="Calibri" w:cs="Calibri"/>
                <w:bCs/>
                <w:sz w:val="24"/>
                <w:szCs w:val="24"/>
              </w:rPr>
            </w:pPr>
          </w:p>
        </w:tc>
      </w:tr>
      <w:tr w:rsidR="006D7455" w14:paraId="6899A555" w14:textId="77777777" w:rsidTr="00236183">
        <w:trPr>
          <w:trHeight w:val="340"/>
        </w:trPr>
        <w:tc>
          <w:tcPr>
            <w:tcW w:w="293" w:type="dxa"/>
          </w:tcPr>
          <w:p w14:paraId="05807A23" w14:textId="77777777" w:rsidR="006D7455" w:rsidRDefault="006D7455" w:rsidP="00236183">
            <w:pPr>
              <w:jc w:val="both"/>
              <w:rPr>
                <w:rFonts w:ascii="Calibri" w:hAnsi="Calibri" w:cs="Calibri"/>
                <w:bCs/>
                <w:sz w:val="24"/>
                <w:szCs w:val="24"/>
              </w:rPr>
            </w:pPr>
          </w:p>
        </w:tc>
        <w:tc>
          <w:tcPr>
            <w:tcW w:w="293" w:type="dxa"/>
          </w:tcPr>
          <w:p w14:paraId="2CDA3AE7" w14:textId="77777777" w:rsidR="006D7455" w:rsidRDefault="006D7455" w:rsidP="00236183">
            <w:pPr>
              <w:jc w:val="both"/>
              <w:rPr>
                <w:rFonts w:ascii="Calibri" w:hAnsi="Calibri" w:cs="Calibri"/>
                <w:bCs/>
                <w:sz w:val="24"/>
                <w:szCs w:val="24"/>
              </w:rPr>
            </w:pPr>
          </w:p>
        </w:tc>
        <w:tc>
          <w:tcPr>
            <w:tcW w:w="293" w:type="dxa"/>
          </w:tcPr>
          <w:p w14:paraId="4B126D82" w14:textId="77777777" w:rsidR="006D7455" w:rsidRDefault="006D7455" w:rsidP="00236183">
            <w:pPr>
              <w:jc w:val="both"/>
              <w:rPr>
                <w:rFonts w:ascii="Calibri" w:hAnsi="Calibri" w:cs="Calibri"/>
                <w:bCs/>
                <w:sz w:val="24"/>
                <w:szCs w:val="24"/>
              </w:rPr>
            </w:pPr>
          </w:p>
        </w:tc>
        <w:tc>
          <w:tcPr>
            <w:tcW w:w="292" w:type="dxa"/>
          </w:tcPr>
          <w:p w14:paraId="1CFFF9E8" w14:textId="77777777" w:rsidR="006D7455" w:rsidRDefault="006D7455" w:rsidP="00236183">
            <w:pPr>
              <w:jc w:val="both"/>
              <w:rPr>
                <w:rFonts w:ascii="Calibri" w:hAnsi="Calibri" w:cs="Calibri"/>
                <w:bCs/>
                <w:sz w:val="24"/>
                <w:szCs w:val="24"/>
              </w:rPr>
            </w:pPr>
          </w:p>
        </w:tc>
        <w:tc>
          <w:tcPr>
            <w:tcW w:w="292" w:type="dxa"/>
          </w:tcPr>
          <w:p w14:paraId="2322FF6B" w14:textId="77777777" w:rsidR="006D7455" w:rsidRDefault="006D7455" w:rsidP="00236183">
            <w:pPr>
              <w:jc w:val="both"/>
              <w:rPr>
                <w:rFonts w:ascii="Calibri" w:hAnsi="Calibri" w:cs="Calibri"/>
                <w:bCs/>
                <w:sz w:val="24"/>
                <w:szCs w:val="24"/>
              </w:rPr>
            </w:pPr>
          </w:p>
        </w:tc>
        <w:tc>
          <w:tcPr>
            <w:tcW w:w="292" w:type="dxa"/>
          </w:tcPr>
          <w:p w14:paraId="10AD5FF3" w14:textId="77777777" w:rsidR="006D7455" w:rsidRDefault="006D7455" w:rsidP="00236183">
            <w:pPr>
              <w:jc w:val="both"/>
              <w:rPr>
                <w:rFonts w:ascii="Calibri" w:hAnsi="Calibri" w:cs="Calibri"/>
                <w:bCs/>
                <w:sz w:val="24"/>
                <w:szCs w:val="24"/>
              </w:rPr>
            </w:pPr>
          </w:p>
        </w:tc>
        <w:tc>
          <w:tcPr>
            <w:tcW w:w="292" w:type="dxa"/>
          </w:tcPr>
          <w:p w14:paraId="6646A9F8" w14:textId="77777777" w:rsidR="006D7455" w:rsidRDefault="006D7455" w:rsidP="00236183">
            <w:pPr>
              <w:jc w:val="both"/>
              <w:rPr>
                <w:rFonts w:ascii="Calibri" w:hAnsi="Calibri" w:cs="Calibri"/>
                <w:bCs/>
                <w:sz w:val="24"/>
                <w:szCs w:val="24"/>
              </w:rPr>
            </w:pPr>
          </w:p>
        </w:tc>
        <w:tc>
          <w:tcPr>
            <w:tcW w:w="292" w:type="dxa"/>
          </w:tcPr>
          <w:p w14:paraId="3FF36DE1" w14:textId="77777777" w:rsidR="006D7455" w:rsidRDefault="006D7455" w:rsidP="00236183">
            <w:pPr>
              <w:jc w:val="both"/>
              <w:rPr>
                <w:rFonts w:ascii="Calibri" w:hAnsi="Calibri" w:cs="Calibri"/>
                <w:bCs/>
                <w:sz w:val="24"/>
                <w:szCs w:val="24"/>
              </w:rPr>
            </w:pPr>
          </w:p>
        </w:tc>
        <w:tc>
          <w:tcPr>
            <w:tcW w:w="292" w:type="dxa"/>
          </w:tcPr>
          <w:p w14:paraId="78CB21F5" w14:textId="77777777" w:rsidR="006D7455" w:rsidRDefault="006D7455" w:rsidP="00236183">
            <w:pPr>
              <w:jc w:val="both"/>
              <w:rPr>
                <w:rFonts w:ascii="Calibri" w:hAnsi="Calibri" w:cs="Calibri"/>
                <w:bCs/>
                <w:sz w:val="24"/>
                <w:szCs w:val="24"/>
              </w:rPr>
            </w:pPr>
          </w:p>
        </w:tc>
        <w:tc>
          <w:tcPr>
            <w:tcW w:w="292" w:type="dxa"/>
          </w:tcPr>
          <w:p w14:paraId="23E2B050" w14:textId="77777777" w:rsidR="006D7455" w:rsidRDefault="006D7455" w:rsidP="00236183">
            <w:pPr>
              <w:rPr>
                <w:rFonts w:ascii="Calibri" w:hAnsi="Calibri" w:cs="Calibri"/>
                <w:bCs/>
                <w:sz w:val="24"/>
                <w:szCs w:val="24"/>
              </w:rPr>
            </w:pPr>
          </w:p>
        </w:tc>
        <w:tc>
          <w:tcPr>
            <w:tcW w:w="292" w:type="dxa"/>
          </w:tcPr>
          <w:p w14:paraId="4A92ADBA" w14:textId="77777777" w:rsidR="006D7455" w:rsidRDefault="006D7455" w:rsidP="00236183">
            <w:pPr>
              <w:rPr>
                <w:rFonts w:ascii="Calibri" w:hAnsi="Calibri" w:cs="Calibri"/>
                <w:bCs/>
                <w:sz w:val="24"/>
                <w:szCs w:val="24"/>
              </w:rPr>
            </w:pPr>
          </w:p>
        </w:tc>
        <w:tc>
          <w:tcPr>
            <w:tcW w:w="292" w:type="dxa"/>
          </w:tcPr>
          <w:p w14:paraId="781F890A" w14:textId="77777777" w:rsidR="006D7455" w:rsidRDefault="006D7455" w:rsidP="00236183">
            <w:pPr>
              <w:rPr>
                <w:rFonts w:ascii="Calibri" w:hAnsi="Calibri" w:cs="Calibri"/>
                <w:bCs/>
                <w:sz w:val="24"/>
                <w:szCs w:val="24"/>
              </w:rPr>
            </w:pPr>
          </w:p>
        </w:tc>
        <w:tc>
          <w:tcPr>
            <w:tcW w:w="292" w:type="dxa"/>
          </w:tcPr>
          <w:p w14:paraId="6CD947FB" w14:textId="77777777" w:rsidR="006D7455" w:rsidRDefault="006D7455" w:rsidP="00236183">
            <w:pPr>
              <w:rPr>
                <w:rFonts w:ascii="Calibri" w:hAnsi="Calibri" w:cs="Calibri"/>
                <w:bCs/>
                <w:sz w:val="24"/>
                <w:szCs w:val="24"/>
              </w:rPr>
            </w:pPr>
          </w:p>
        </w:tc>
        <w:tc>
          <w:tcPr>
            <w:tcW w:w="292" w:type="dxa"/>
          </w:tcPr>
          <w:p w14:paraId="66AB520E" w14:textId="77777777" w:rsidR="006D7455" w:rsidRDefault="006D7455" w:rsidP="00236183">
            <w:pPr>
              <w:rPr>
                <w:rFonts w:ascii="Calibri" w:hAnsi="Calibri" w:cs="Calibri"/>
                <w:bCs/>
                <w:sz w:val="24"/>
                <w:szCs w:val="24"/>
              </w:rPr>
            </w:pPr>
          </w:p>
        </w:tc>
        <w:tc>
          <w:tcPr>
            <w:tcW w:w="292" w:type="dxa"/>
          </w:tcPr>
          <w:p w14:paraId="5577D640" w14:textId="77777777" w:rsidR="006D7455" w:rsidRDefault="006D7455" w:rsidP="00236183">
            <w:pPr>
              <w:rPr>
                <w:rFonts w:ascii="Calibri" w:hAnsi="Calibri" w:cs="Calibri"/>
                <w:bCs/>
                <w:sz w:val="24"/>
                <w:szCs w:val="24"/>
              </w:rPr>
            </w:pPr>
          </w:p>
        </w:tc>
        <w:tc>
          <w:tcPr>
            <w:tcW w:w="292" w:type="dxa"/>
          </w:tcPr>
          <w:p w14:paraId="7163360E" w14:textId="77777777" w:rsidR="006D7455" w:rsidRDefault="006D7455" w:rsidP="00236183">
            <w:pPr>
              <w:rPr>
                <w:rFonts w:ascii="Calibri" w:hAnsi="Calibri" w:cs="Calibri"/>
                <w:bCs/>
                <w:sz w:val="24"/>
                <w:szCs w:val="24"/>
              </w:rPr>
            </w:pPr>
          </w:p>
        </w:tc>
        <w:tc>
          <w:tcPr>
            <w:tcW w:w="292" w:type="dxa"/>
          </w:tcPr>
          <w:p w14:paraId="061DAB01" w14:textId="77777777" w:rsidR="006D7455" w:rsidRDefault="006D7455" w:rsidP="00236183">
            <w:pPr>
              <w:rPr>
                <w:rFonts w:ascii="Calibri" w:hAnsi="Calibri" w:cs="Calibri"/>
                <w:bCs/>
                <w:sz w:val="24"/>
                <w:szCs w:val="24"/>
              </w:rPr>
            </w:pPr>
          </w:p>
        </w:tc>
        <w:tc>
          <w:tcPr>
            <w:tcW w:w="292" w:type="dxa"/>
          </w:tcPr>
          <w:p w14:paraId="3B35F8D7" w14:textId="77777777" w:rsidR="006D7455" w:rsidRDefault="006D7455" w:rsidP="00236183">
            <w:pPr>
              <w:rPr>
                <w:rFonts w:ascii="Calibri" w:hAnsi="Calibri" w:cs="Calibri"/>
                <w:bCs/>
                <w:sz w:val="24"/>
                <w:szCs w:val="24"/>
              </w:rPr>
            </w:pPr>
          </w:p>
        </w:tc>
        <w:tc>
          <w:tcPr>
            <w:tcW w:w="292" w:type="dxa"/>
          </w:tcPr>
          <w:p w14:paraId="209821C8" w14:textId="77777777" w:rsidR="006D7455" w:rsidRDefault="006D7455" w:rsidP="00236183">
            <w:pPr>
              <w:rPr>
                <w:rFonts w:ascii="Calibri" w:hAnsi="Calibri" w:cs="Calibri"/>
                <w:bCs/>
                <w:sz w:val="24"/>
                <w:szCs w:val="24"/>
              </w:rPr>
            </w:pPr>
          </w:p>
        </w:tc>
        <w:tc>
          <w:tcPr>
            <w:tcW w:w="292" w:type="dxa"/>
          </w:tcPr>
          <w:p w14:paraId="0754A8B0" w14:textId="77777777" w:rsidR="006D7455" w:rsidRDefault="006D7455" w:rsidP="00236183">
            <w:pPr>
              <w:rPr>
                <w:rFonts w:ascii="Calibri" w:hAnsi="Calibri" w:cs="Calibri"/>
                <w:bCs/>
                <w:sz w:val="24"/>
                <w:szCs w:val="24"/>
              </w:rPr>
            </w:pPr>
          </w:p>
        </w:tc>
        <w:tc>
          <w:tcPr>
            <w:tcW w:w="292" w:type="dxa"/>
          </w:tcPr>
          <w:p w14:paraId="55D80FCC" w14:textId="77777777" w:rsidR="006D7455" w:rsidRDefault="006D7455" w:rsidP="00236183">
            <w:pPr>
              <w:rPr>
                <w:rFonts w:ascii="Calibri" w:hAnsi="Calibri" w:cs="Calibri"/>
                <w:bCs/>
                <w:sz w:val="24"/>
                <w:szCs w:val="24"/>
              </w:rPr>
            </w:pPr>
          </w:p>
        </w:tc>
        <w:tc>
          <w:tcPr>
            <w:tcW w:w="292" w:type="dxa"/>
          </w:tcPr>
          <w:p w14:paraId="5CE2F739" w14:textId="77777777" w:rsidR="006D7455" w:rsidRDefault="006D7455" w:rsidP="00236183">
            <w:pPr>
              <w:rPr>
                <w:rFonts w:ascii="Calibri" w:hAnsi="Calibri" w:cs="Calibri"/>
                <w:bCs/>
                <w:sz w:val="24"/>
                <w:szCs w:val="24"/>
              </w:rPr>
            </w:pPr>
          </w:p>
        </w:tc>
        <w:tc>
          <w:tcPr>
            <w:tcW w:w="292" w:type="dxa"/>
          </w:tcPr>
          <w:p w14:paraId="0A33380D" w14:textId="77777777" w:rsidR="006D7455" w:rsidRDefault="006D7455" w:rsidP="00236183">
            <w:pPr>
              <w:rPr>
                <w:rFonts w:ascii="Calibri" w:hAnsi="Calibri" w:cs="Calibri"/>
                <w:bCs/>
                <w:sz w:val="24"/>
                <w:szCs w:val="24"/>
              </w:rPr>
            </w:pPr>
          </w:p>
        </w:tc>
        <w:tc>
          <w:tcPr>
            <w:tcW w:w="292" w:type="dxa"/>
          </w:tcPr>
          <w:p w14:paraId="69FA053D" w14:textId="77777777" w:rsidR="006D7455" w:rsidRDefault="006D7455" w:rsidP="00236183">
            <w:pPr>
              <w:rPr>
                <w:rFonts w:ascii="Calibri" w:hAnsi="Calibri" w:cs="Calibri"/>
                <w:bCs/>
                <w:sz w:val="24"/>
                <w:szCs w:val="24"/>
              </w:rPr>
            </w:pPr>
          </w:p>
        </w:tc>
        <w:tc>
          <w:tcPr>
            <w:tcW w:w="292" w:type="dxa"/>
          </w:tcPr>
          <w:p w14:paraId="37A7F00B" w14:textId="77777777" w:rsidR="006D7455" w:rsidRDefault="006D7455" w:rsidP="00236183">
            <w:pPr>
              <w:rPr>
                <w:rFonts w:ascii="Calibri" w:hAnsi="Calibri" w:cs="Calibri"/>
                <w:bCs/>
                <w:sz w:val="24"/>
                <w:szCs w:val="24"/>
              </w:rPr>
            </w:pPr>
          </w:p>
        </w:tc>
        <w:tc>
          <w:tcPr>
            <w:tcW w:w="292" w:type="dxa"/>
          </w:tcPr>
          <w:p w14:paraId="40B0ABA4" w14:textId="77777777" w:rsidR="006D7455" w:rsidRDefault="006D7455" w:rsidP="00236183">
            <w:pPr>
              <w:rPr>
                <w:rFonts w:ascii="Calibri" w:hAnsi="Calibri" w:cs="Calibri"/>
                <w:bCs/>
                <w:sz w:val="24"/>
                <w:szCs w:val="24"/>
              </w:rPr>
            </w:pPr>
          </w:p>
        </w:tc>
        <w:tc>
          <w:tcPr>
            <w:tcW w:w="292" w:type="dxa"/>
          </w:tcPr>
          <w:p w14:paraId="54B57DA8" w14:textId="77777777" w:rsidR="006D7455" w:rsidRDefault="006D7455" w:rsidP="00236183">
            <w:pPr>
              <w:rPr>
                <w:rFonts w:ascii="Calibri" w:hAnsi="Calibri" w:cs="Calibri"/>
                <w:bCs/>
                <w:sz w:val="24"/>
                <w:szCs w:val="24"/>
              </w:rPr>
            </w:pPr>
          </w:p>
        </w:tc>
        <w:tc>
          <w:tcPr>
            <w:tcW w:w="292" w:type="dxa"/>
          </w:tcPr>
          <w:p w14:paraId="51A27005" w14:textId="77777777" w:rsidR="006D7455" w:rsidRDefault="006D7455" w:rsidP="00236183">
            <w:pPr>
              <w:rPr>
                <w:rFonts w:ascii="Calibri" w:hAnsi="Calibri" w:cs="Calibri"/>
                <w:bCs/>
                <w:sz w:val="24"/>
                <w:szCs w:val="24"/>
              </w:rPr>
            </w:pPr>
          </w:p>
        </w:tc>
        <w:tc>
          <w:tcPr>
            <w:tcW w:w="292" w:type="dxa"/>
          </w:tcPr>
          <w:p w14:paraId="5FB04F6C" w14:textId="77777777" w:rsidR="006D7455" w:rsidRDefault="006D7455" w:rsidP="00236183">
            <w:pPr>
              <w:rPr>
                <w:rFonts w:ascii="Calibri" w:hAnsi="Calibri" w:cs="Calibri"/>
                <w:bCs/>
                <w:sz w:val="24"/>
                <w:szCs w:val="24"/>
              </w:rPr>
            </w:pPr>
          </w:p>
        </w:tc>
        <w:tc>
          <w:tcPr>
            <w:tcW w:w="292" w:type="dxa"/>
          </w:tcPr>
          <w:p w14:paraId="09E3D9C0" w14:textId="77777777" w:rsidR="006D7455" w:rsidRDefault="006D7455" w:rsidP="00236183">
            <w:pPr>
              <w:rPr>
                <w:rFonts w:ascii="Calibri" w:hAnsi="Calibri" w:cs="Calibri"/>
                <w:bCs/>
                <w:sz w:val="24"/>
                <w:szCs w:val="24"/>
              </w:rPr>
            </w:pPr>
          </w:p>
        </w:tc>
        <w:tc>
          <w:tcPr>
            <w:tcW w:w="292" w:type="dxa"/>
          </w:tcPr>
          <w:p w14:paraId="0525435D" w14:textId="77777777" w:rsidR="006D7455" w:rsidRDefault="006D7455" w:rsidP="00236183">
            <w:pPr>
              <w:rPr>
                <w:rFonts w:ascii="Calibri" w:hAnsi="Calibri" w:cs="Calibri"/>
                <w:bCs/>
                <w:sz w:val="24"/>
                <w:szCs w:val="24"/>
              </w:rPr>
            </w:pPr>
          </w:p>
        </w:tc>
        <w:tc>
          <w:tcPr>
            <w:tcW w:w="292" w:type="dxa"/>
          </w:tcPr>
          <w:p w14:paraId="01960B80" w14:textId="77777777" w:rsidR="006D7455" w:rsidRDefault="006D7455" w:rsidP="00236183">
            <w:pPr>
              <w:rPr>
                <w:rFonts w:ascii="Calibri" w:hAnsi="Calibri" w:cs="Calibri"/>
                <w:bCs/>
                <w:sz w:val="24"/>
                <w:szCs w:val="24"/>
              </w:rPr>
            </w:pPr>
          </w:p>
        </w:tc>
        <w:tc>
          <w:tcPr>
            <w:tcW w:w="292" w:type="dxa"/>
          </w:tcPr>
          <w:p w14:paraId="7443D044" w14:textId="77777777" w:rsidR="006D7455" w:rsidRDefault="006D7455" w:rsidP="00236183">
            <w:pPr>
              <w:rPr>
                <w:rFonts w:ascii="Calibri" w:hAnsi="Calibri" w:cs="Calibri"/>
                <w:bCs/>
                <w:sz w:val="24"/>
                <w:szCs w:val="24"/>
              </w:rPr>
            </w:pPr>
          </w:p>
        </w:tc>
      </w:tr>
      <w:tr w:rsidR="006D7455" w14:paraId="7D299938" w14:textId="77777777" w:rsidTr="00236183">
        <w:trPr>
          <w:trHeight w:val="340"/>
        </w:trPr>
        <w:tc>
          <w:tcPr>
            <w:tcW w:w="293" w:type="dxa"/>
          </w:tcPr>
          <w:p w14:paraId="69689128" w14:textId="77777777" w:rsidR="006D7455" w:rsidRDefault="006D7455" w:rsidP="00236183">
            <w:pPr>
              <w:jc w:val="both"/>
              <w:rPr>
                <w:rFonts w:ascii="Calibri" w:hAnsi="Calibri" w:cs="Calibri"/>
                <w:bCs/>
                <w:sz w:val="24"/>
                <w:szCs w:val="24"/>
              </w:rPr>
            </w:pPr>
          </w:p>
        </w:tc>
        <w:tc>
          <w:tcPr>
            <w:tcW w:w="293" w:type="dxa"/>
          </w:tcPr>
          <w:p w14:paraId="6B959F38" w14:textId="77777777" w:rsidR="006D7455" w:rsidRDefault="006D7455" w:rsidP="00236183">
            <w:pPr>
              <w:jc w:val="both"/>
              <w:rPr>
                <w:rFonts w:ascii="Calibri" w:hAnsi="Calibri" w:cs="Calibri"/>
                <w:bCs/>
                <w:sz w:val="24"/>
                <w:szCs w:val="24"/>
              </w:rPr>
            </w:pPr>
          </w:p>
        </w:tc>
        <w:tc>
          <w:tcPr>
            <w:tcW w:w="293" w:type="dxa"/>
          </w:tcPr>
          <w:p w14:paraId="660A1290" w14:textId="77777777" w:rsidR="006D7455" w:rsidRDefault="006D7455" w:rsidP="00236183">
            <w:pPr>
              <w:jc w:val="both"/>
              <w:rPr>
                <w:rFonts w:ascii="Calibri" w:hAnsi="Calibri" w:cs="Calibri"/>
                <w:bCs/>
                <w:sz w:val="24"/>
                <w:szCs w:val="24"/>
              </w:rPr>
            </w:pPr>
          </w:p>
        </w:tc>
        <w:tc>
          <w:tcPr>
            <w:tcW w:w="292" w:type="dxa"/>
          </w:tcPr>
          <w:p w14:paraId="2B771BD2" w14:textId="77777777" w:rsidR="006D7455" w:rsidRDefault="006D7455" w:rsidP="00236183">
            <w:pPr>
              <w:jc w:val="both"/>
              <w:rPr>
                <w:rFonts w:ascii="Calibri" w:hAnsi="Calibri" w:cs="Calibri"/>
                <w:bCs/>
                <w:sz w:val="24"/>
                <w:szCs w:val="24"/>
              </w:rPr>
            </w:pPr>
          </w:p>
        </w:tc>
        <w:tc>
          <w:tcPr>
            <w:tcW w:w="292" w:type="dxa"/>
          </w:tcPr>
          <w:p w14:paraId="13730449" w14:textId="77777777" w:rsidR="006D7455" w:rsidRDefault="006D7455" w:rsidP="00236183">
            <w:pPr>
              <w:jc w:val="both"/>
              <w:rPr>
                <w:rFonts w:ascii="Calibri" w:hAnsi="Calibri" w:cs="Calibri"/>
                <w:bCs/>
                <w:sz w:val="24"/>
                <w:szCs w:val="24"/>
              </w:rPr>
            </w:pPr>
          </w:p>
        </w:tc>
        <w:tc>
          <w:tcPr>
            <w:tcW w:w="292" w:type="dxa"/>
          </w:tcPr>
          <w:p w14:paraId="3E781273" w14:textId="77777777" w:rsidR="006D7455" w:rsidRDefault="006D7455" w:rsidP="00236183">
            <w:pPr>
              <w:jc w:val="both"/>
              <w:rPr>
                <w:rFonts w:ascii="Calibri" w:hAnsi="Calibri" w:cs="Calibri"/>
                <w:bCs/>
                <w:sz w:val="24"/>
                <w:szCs w:val="24"/>
              </w:rPr>
            </w:pPr>
          </w:p>
        </w:tc>
        <w:tc>
          <w:tcPr>
            <w:tcW w:w="292" w:type="dxa"/>
          </w:tcPr>
          <w:p w14:paraId="1F68ACE2" w14:textId="77777777" w:rsidR="006D7455" w:rsidRDefault="006D7455" w:rsidP="00236183">
            <w:pPr>
              <w:jc w:val="both"/>
              <w:rPr>
                <w:rFonts w:ascii="Calibri" w:hAnsi="Calibri" w:cs="Calibri"/>
                <w:bCs/>
                <w:sz w:val="24"/>
                <w:szCs w:val="24"/>
              </w:rPr>
            </w:pPr>
          </w:p>
        </w:tc>
        <w:tc>
          <w:tcPr>
            <w:tcW w:w="292" w:type="dxa"/>
          </w:tcPr>
          <w:p w14:paraId="0DBD0B2F" w14:textId="77777777" w:rsidR="006D7455" w:rsidRDefault="006D7455" w:rsidP="00236183">
            <w:pPr>
              <w:jc w:val="both"/>
              <w:rPr>
                <w:rFonts w:ascii="Calibri" w:hAnsi="Calibri" w:cs="Calibri"/>
                <w:bCs/>
                <w:sz w:val="24"/>
                <w:szCs w:val="24"/>
              </w:rPr>
            </w:pPr>
          </w:p>
        </w:tc>
        <w:tc>
          <w:tcPr>
            <w:tcW w:w="292" w:type="dxa"/>
          </w:tcPr>
          <w:p w14:paraId="2862BC94" w14:textId="77777777" w:rsidR="006D7455" w:rsidRDefault="006D7455" w:rsidP="00236183">
            <w:pPr>
              <w:jc w:val="both"/>
              <w:rPr>
                <w:rFonts w:ascii="Calibri" w:hAnsi="Calibri" w:cs="Calibri"/>
                <w:bCs/>
                <w:sz w:val="24"/>
                <w:szCs w:val="24"/>
              </w:rPr>
            </w:pPr>
          </w:p>
        </w:tc>
        <w:tc>
          <w:tcPr>
            <w:tcW w:w="292" w:type="dxa"/>
          </w:tcPr>
          <w:p w14:paraId="6EE93D93" w14:textId="77777777" w:rsidR="006D7455" w:rsidRDefault="006D7455" w:rsidP="00236183">
            <w:pPr>
              <w:rPr>
                <w:rFonts w:ascii="Calibri" w:hAnsi="Calibri" w:cs="Calibri"/>
                <w:bCs/>
                <w:sz w:val="24"/>
                <w:szCs w:val="24"/>
              </w:rPr>
            </w:pPr>
          </w:p>
        </w:tc>
        <w:tc>
          <w:tcPr>
            <w:tcW w:w="292" w:type="dxa"/>
          </w:tcPr>
          <w:p w14:paraId="04EC1902" w14:textId="77777777" w:rsidR="006D7455" w:rsidRDefault="006D7455" w:rsidP="00236183">
            <w:pPr>
              <w:rPr>
                <w:rFonts w:ascii="Calibri" w:hAnsi="Calibri" w:cs="Calibri"/>
                <w:bCs/>
                <w:sz w:val="24"/>
                <w:szCs w:val="24"/>
              </w:rPr>
            </w:pPr>
          </w:p>
        </w:tc>
        <w:tc>
          <w:tcPr>
            <w:tcW w:w="292" w:type="dxa"/>
          </w:tcPr>
          <w:p w14:paraId="708804B7" w14:textId="77777777" w:rsidR="006D7455" w:rsidRDefault="006D7455" w:rsidP="00236183">
            <w:pPr>
              <w:rPr>
                <w:rFonts w:ascii="Calibri" w:hAnsi="Calibri" w:cs="Calibri"/>
                <w:bCs/>
                <w:sz w:val="24"/>
                <w:szCs w:val="24"/>
              </w:rPr>
            </w:pPr>
          </w:p>
        </w:tc>
        <w:tc>
          <w:tcPr>
            <w:tcW w:w="292" w:type="dxa"/>
          </w:tcPr>
          <w:p w14:paraId="2D29DA04" w14:textId="77777777" w:rsidR="006D7455" w:rsidRDefault="006D7455" w:rsidP="00236183">
            <w:pPr>
              <w:rPr>
                <w:rFonts w:ascii="Calibri" w:hAnsi="Calibri" w:cs="Calibri"/>
                <w:bCs/>
                <w:sz w:val="24"/>
                <w:szCs w:val="24"/>
              </w:rPr>
            </w:pPr>
          </w:p>
        </w:tc>
        <w:tc>
          <w:tcPr>
            <w:tcW w:w="292" w:type="dxa"/>
          </w:tcPr>
          <w:p w14:paraId="399D96E8" w14:textId="77777777" w:rsidR="006D7455" w:rsidRDefault="006D7455" w:rsidP="00236183">
            <w:pPr>
              <w:rPr>
                <w:rFonts w:ascii="Calibri" w:hAnsi="Calibri" w:cs="Calibri"/>
                <w:bCs/>
                <w:sz w:val="24"/>
                <w:szCs w:val="24"/>
              </w:rPr>
            </w:pPr>
          </w:p>
        </w:tc>
        <w:tc>
          <w:tcPr>
            <w:tcW w:w="292" w:type="dxa"/>
          </w:tcPr>
          <w:p w14:paraId="6DB318BF" w14:textId="77777777" w:rsidR="006D7455" w:rsidRDefault="006D7455" w:rsidP="00236183">
            <w:pPr>
              <w:rPr>
                <w:rFonts w:ascii="Calibri" w:hAnsi="Calibri" w:cs="Calibri"/>
                <w:bCs/>
                <w:sz w:val="24"/>
                <w:szCs w:val="24"/>
              </w:rPr>
            </w:pPr>
          </w:p>
        </w:tc>
        <w:tc>
          <w:tcPr>
            <w:tcW w:w="292" w:type="dxa"/>
          </w:tcPr>
          <w:p w14:paraId="0AC948C2" w14:textId="77777777" w:rsidR="006D7455" w:rsidRDefault="006D7455" w:rsidP="00236183">
            <w:pPr>
              <w:rPr>
                <w:rFonts w:ascii="Calibri" w:hAnsi="Calibri" w:cs="Calibri"/>
                <w:bCs/>
                <w:sz w:val="24"/>
                <w:szCs w:val="24"/>
              </w:rPr>
            </w:pPr>
          </w:p>
        </w:tc>
        <w:tc>
          <w:tcPr>
            <w:tcW w:w="292" w:type="dxa"/>
          </w:tcPr>
          <w:p w14:paraId="66F8E735" w14:textId="77777777" w:rsidR="006D7455" w:rsidRDefault="006D7455" w:rsidP="00236183">
            <w:pPr>
              <w:rPr>
                <w:rFonts w:ascii="Calibri" w:hAnsi="Calibri" w:cs="Calibri"/>
                <w:bCs/>
                <w:sz w:val="24"/>
                <w:szCs w:val="24"/>
              </w:rPr>
            </w:pPr>
          </w:p>
        </w:tc>
        <w:tc>
          <w:tcPr>
            <w:tcW w:w="292" w:type="dxa"/>
          </w:tcPr>
          <w:p w14:paraId="75CAC6F3" w14:textId="77777777" w:rsidR="006D7455" w:rsidRDefault="006D7455" w:rsidP="00236183">
            <w:pPr>
              <w:rPr>
                <w:rFonts w:ascii="Calibri" w:hAnsi="Calibri" w:cs="Calibri"/>
                <w:bCs/>
                <w:sz w:val="24"/>
                <w:szCs w:val="24"/>
              </w:rPr>
            </w:pPr>
          </w:p>
        </w:tc>
        <w:tc>
          <w:tcPr>
            <w:tcW w:w="292" w:type="dxa"/>
          </w:tcPr>
          <w:p w14:paraId="7F3F4B4A" w14:textId="77777777" w:rsidR="006D7455" w:rsidRDefault="006D7455" w:rsidP="00236183">
            <w:pPr>
              <w:rPr>
                <w:rFonts w:ascii="Calibri" w:hAnsi="Calibri" w:cs="Calibri"/>
                <w:bCs/>
                <w:sz w:val="24"/>
                <w:szCs w:val="24"/>
              </w:rPr>
            </w:pPr>
          </w:p>
        </w:tc>
        <w:tc>
          <w:tcPr>
            <w:tcW w:w="292" w:type="dxa"/>
          </w:tcPr>
          <w:p w14:paraId="3A384F31" w14:textId="77777777" w:rsidR="006D7455" w:rsidRDefault="006D7455" w:rsidP="00236183">
            <w:pPr>
              <w:rPr>
                <w:rFonts w:ascii="Calibri" w:hAnsi="Calibri" w:cs="Calibri"/>
                <w:bCs/>
                <w:sz w:val="24"/>
                <w:szCs w:val="24"/>
              </w:rPr>
            </w:pPr>
          </w:p>
        </w:tc>
        <w:tc>
          <w:tcPr>
            <w:tcW w:w="292" w:type="dxa"/>
          </w:tcPr>
          <w:p w14:paraId="1D42E7A4" w14:textId="77777777" w:rsidR="006D7455" w:rsidRDefault="006D7455" w:rsidP="00236183">
            <w:pPr>
              <w:rPr>
                <w:rFonts w:ascii="Calibri" w:hAnsi="Calibri" w:cs="Calibri"/>
                <w:bCs/>
                <w:sz w:val="24"/>
                <w:szCs w:val="24"/>
              </w:rPr>
            </w:pPr>
          </w:p>
        </w:tc>
        <w:tc>
          <w:tcPr>
            <w:tcW w:w="292" w:type="dxa"/>
          </w:tcPr>
          <w:p w14:paraId="2ABD3414" w14:textId="77777777" w:rsidR="006D7455" w:rsidRDefault="006D7455" w:rsidP="00236183">
            <w:pPr>
              <w:rPr>
                <w:rFonts w:ascii="Calibri" w:hAnsi="Calibri" w:cs="Calibri"/>
                <w:bCs/>
                <w:sz w:val="24"/>
                <w:szCs w:val="24"/>
              </w:rPr>
            </w:pPr>
          </w:p>
        </w:tc>
        <w:tc>
          <w:tcPr>
            <w:tcW w:w="292" w:type="dxa"/>
          </w:tcPr>
          <w:p w14:paraId="3783B144" w14:textId="77777777" w:rsidR="006D7455" w:rsidRDefault="006D7455" w:rsidP="00236183">
            <w:pPr>
              <w:rPr>
                <w:rFonts w:ascii="Calibri" w:hAnsi="Calibri" w:cs="Calibri"/>
                <w:bCs/>
                <w:sz w:val="24"/>
                <w:szCs w:val="24"/>
              </w:rPr>
            </w:pPr>
          </w:p>
        </w:tc>
        <w:tc>
          <w:tcPr>
            <w:tcW w:w="292" w:type="dxa"/>
          </w:tcPr>
          <w:p w14:paraId="52345AEA" w14:textId="77777777" w:rsidR="006D7455" w:rsidRDefault="006D7455" w:rsidP="00236183">
            <w:pPr>
              <w:rPr>
                <w:rFonts w:ascii="Calibri" w:hAnsi="Calibri" w:cs="Calibri"/>
                <w:bCs/>
                <w:sz w:val="24"/>
                <w:szCs w:val="24"/>
              </w:rPr>
            </w:pPr>
          </w:p>
        </w:tc>
        <w:tc>
          <w:tcPr>
            <w:tcW w:w="292" w:type="dxa"/>
          </w:tcPr>
          <w:p w14:paraId="3D909B59" w14:textId="77777777" w:rsidR="006D7455" w:rsidRDefault="006D7455" w:rsidP="00236183">
            <w:pPr>
              <w:rPr>
                <w:rFonts w:ascii="Calibri" w:hAnsi="Calibri" w:cs="Calibri"/>
                <w:bCs/>
                <w:sz w:val="24"/>
                <w:szCs w:val="24"/>
              </w:rPr>
            </w:pPr>
          </w:p>
        </w:tc>
        <w:tc>
          <w:tcPr>
            <w:tcW w:w="292" w:type="dxa"/>
          </w:tcPr>
          <w:p w14:paraId="6FA48516" w14:textId="77777777" w:rsidR="006D7455" w:rsidRDefault="006D7455" w:rsidP="00236183">
            <w:pPr>
              <w:rPr>
                <w:rFonts w:ascii="Calibri" w:hAnsi="Calibri" w:cs="Calibri"/>
                <w:bCs/>
                <w:sz w:val="24"/>
                <w:szCs w:val="24"/>
              </w:rPr>
            </w:pPr>
          </w:p>
        </w:tc>
        <w:tc>
          <w:tcPr>
            <w:tcW w:w="292" w:type="dxa"/>
          </w:tcPr>
          <w:p w14:paraId="1592A271" w14:textId="77777777" w:rsidR="006D7455" w:rsidRDefault="006D7455" w:rsidP="00236183">
            <w:pPr>
              <w:rPr>
                <w:rFonts w:ascii="Calibri" w:hAnsi="Calibri" w:cs="Calibri"/>
                <w:bCs/>
                <w:sz w:val="24"/>
                <w:szCs w:val="24"/>
              </w:rPr>
            </w:pPr>
          </w:p>
        </w:tc>
        <w:tc>
          <w:tcPr>
            <w:tcW w:w="292" w:type="dxa"/>
          </w:tcPr>
          <w:p w14:paraId="356E8FDC" w14:textId="77777777" w:rsidR="006D7455" w:rsidRDefault="006D7455" w:rsidP="00236183">
            <w:pPr>
              <w:rPr>
                <w:rFonts w:ascii="Calibri" w:hAnsi="Calibri" w:cs="Calibri"/>
                <w:bCs/>
                <w:sz w:val="24"/>
                <w:szCs w:val="24"/>
              </w:rPr>
            </w:pPr>
          </w:p>
        </w:tc>
        <w:tc>
          <w:tcPr>
            <w:tcW w:w="292" w:type="dxa"/>
          </w:tcPr>
          <w:p w14:paraId="6D91B759" w14:textId="77777777" w:rsidR="006D7455" w:rsidRDefault="006D7455" w:rsidP="00236183">
            <w:pPr>
              <w:rPr>
                <w:rFonts w:ascii="Calibri" w:hAnsi="Calibri" w:cs="Calibri"/>
                <w:bCs/>
                <w:sz w:val="24"/>
                <w:szCs w:val="24"/>
              </w:rPr>
            </w:pPr>
          </w:p>
        </w:tc>
        <w:tc>
          <w:tcPr>
            <w:tcW w:w="292" w:type="dxa"/>
          </w:tcPr>
          <w:p w14:paraId="0A33B5AA" w14:textId="77777777" w:rsidR="006D7455" w:rsidRDefault="006D7455" w:rsidP="00236183">
            <w:pPr>
              <w:rPr>
                <w:rFonts w:ascii="Calibri" w:hAnsi="Calibri" w:cs="Calibri"/>
                <w:bCs/>
                <w:sz w:val="24"/>
                <w:szCs w:val="24"/>
              </w:rPr>
            </w:pPr>
          </w:p>
        </w:tc>
        <w:tc>
          <w:tcPr>
            <w:tcW w:w="292" w:type="dxa"/>
          </w:tcPr>
          <w:p w14:paraId="7CCCF69F" w14:textId="77777777" w:rsidR="006D7455" w:rsidRDefault="006D7455" w:rsidP="00236183">
            <w:pPr>
              <w:rPr>
                <w:rFonts w:ascii="Calibri" w:hAnsi="Calibri" w:cs="Calibri"/>
                <w:bCs/>
                <w:sz w:val="24"/>
                <w:szCs w:val="24"/>
              </w:rPr>
            </w:pPr>
          </w:p>
        </w:tc>
        <w:tc>
          <w:tcPr>
            <w:tcW w:w="292" w:type="dxa"/>
          </w:tcPr>
          <w:p w14:paraId="5E1E36FC" w14:textId="77777777" w:rsidR="006D7455" w:rsidRDefault="006D7455" w:rsidP="00236183">
            <w:pPr>
              <w:rPr>
                <w:rFonts w:ascii="Calibri" w:hAnsi="Calibri" w:cs="Calibri"/>
                <w:bCs/>
                <w:sz w:val="24"/>
                <w:szCs w:val="24"/>
              </w:rPr>
            </w:pPr>
          </w:p>
        </w:tc>
        <w:tc>
          <w:tcPr>
            <w:tcW w:w="292" w:type="dxa"/>
          </w:tcPr>
          <w:p w14:paraId="483039E3" w14:textId="77777777" w:rsidR="006D7455" w:rsidRDefault="006D7455" w:rsidP="00236183">
            <w:pPr>
              <w:rPr>
                <w:rFonts w:ascii="Calibri" w:hAnsi="Calibri" w:cs="Calibri"/>
                <w:bCs/>
                <w:sz w:val="24"/>
                <w:szCs w:val="24"/>
              </w:rPr>
            </w:pPr>
          </w:p>
        </w:tc>
      </w:tr>
      <w:tr w:rsidR="006D7455" w14:paraId="1F151480" w14:textId="77777777" w:rsidTr="00236183">
        <w:trPr>
          <w:trHeight w:val="340"/>
        </w:trPr>
        <w:tc>
          <w:tcPr>
            <w:tcW w:w="293" w:type="dxa"/>
          </w:tcPr>
          <w:p w14:paraId="3FE7FECB" w14:textId="77777777" w:rsidR="006D7455" w:rsidRDefault="006D7455" w:rsidP="00236183">
            <w:pPr>
              <w:jc w:val="both"/>
              <w:rPr>
                <w:rFonts w:ascii="Calibri" w:hAnsi="Calibri" w:cs="Calibri"/>
                <w:bCs/>
                <w:sz w:val="24"/>
                <w:szCs w:val="24"/>
              </w:rPr>
            </w:pPr>
          </w:p>
        </w:tc>
        <w:tc>
          <w:tcPr>
            <w:tcW w:w="293" w:type="dxa"/>
          </w:tcPr>
          <w:p w14:paraId="4226788E" w14:textId="77777777" w:rsidR="006D7455" w:rsidRDefault="006D7455" w:rsidP="00236183">
            <w:pPr>
              <w:jc w:val="both"/>
              <w:rPr>
                <w:rFonts w:ascii="Calibri" w:hAnsi="Calibri" w:cs="Calibri"/>
                <w:bCs/>
                <w:sz w:val="24"/>
                <w:szCs w:val="24"/>
              </w:rPr>
            </w:pPr>
          </w:p>
        </w:tc>
        <w:tc>
          <w:tcPr>
            <w:tcW w:w="293" w:type="dxa"/>
          </w:tcPr>
          <w:p w14:paraId="58EBAC03" w14:textId="77777777" w:rsidR="006D7455" w:rsidRDefault="006D7455" w:rsidP="00236183">
            <w:pPr>
              <w:jc w:val="both"/>
              <w:rPr>
                <w:rFonts w:ascii="Calibri" w:hAnsi="Calibri" w:cs="Calibri"/>
                <w:bCs/>
                <w:sz w:val="24"/>
                <w:szCs w:val="24"/>
              </w:rPr>
            </w:pPr>
          </w:p>
        </w:tc>
        <w:tc>
          <w:tcPr>
            <w:tcW w:w="292" w:type="dxa"/>
          </w:tcPr>
          <w:p w14:paraId="6432D36B" w14:textId="77777777" w:rsidR="006D7455" w:rsidRDefault="006D7455" w:rsidP="00236183">
            <w:pPr>
              <w:jc w:val="both"/>
              <w:rPr>
                <w:rFonts w:ascii="Calibri" w:hAnsi="Calibri" w:cs="Calibri"/>
                <w:bCs/>
                <w:sz w:val="24"/>
                <w:szCs w:val="24"/>
              </w:rPr>
            </w:pPr>
          </w:p>
        </w:tc>
        <w:tc>
          <w:tcPr>
            <w:tcW w:w="292" w:type="dxa"/>
          </w:tcPr>
          <w:p w14:paraId="0CE59208" w14:textId="77777777" w:rsidR="006D7455" w:rsidRDefault="006D7455" w:rsidP="00236183">
            <w:pPr>
              <w:jc w:val="both"/>
              <w:rPr>
                <w:rFonts w:ascii="Calibri" w:hAnsi="Calibri" w:cs="Calibri"/>
                <w:bCs/>
                <w:sz w:val="24"/>
                <w:szCs w:val="24"/>
              </w:rPr>
            </w:pPr>
          </w:p>
        </w:tc>
        <w:tc>
          <w:tcPr>
            <w:tcW w:w="292" w:type="dxa"/>
          </w:tcPr>
          <w:p w14:paraId="5E1FEE6F" w14:textId="77777777" w:rsidR="006D7455" w:rsidRDefault="006D7455" w:rsidP="00236183">
            <w:pPr>
              <w:jc w:val="both"/>
              <w:rPr>
                <w:rFonts w:ascii="Calibri" w:hAnsi="Calibri" w:cs="Calibri"/>
                <w:bCs/>
                <w:sz w:val="24"/>
                <w:szCs w:val="24"/>
              </w:rPr>
            </w:pPr>
          </w:p>
        </w:tc>
        <w:tc>
          <w:tcPr>
            <w:tcW w:w="292" w:type="dxa"/>
          </w:tcPr>
          <w:p w14:paraId="0A0AF4A4" w14:textId="77777777" w:rsidR="006D7455" w:rsidRDefault="006D7455" w:rsidP="00236183">
            <w:pPr>
              <w:jc w:val="both"/>
              <w:rPr>
                <w:rFonts w:ascii="Calibri" w:hAnsi="Calibri" w:cs="Calibri"/>
                <w:bCs/>
                <w:sz w:val="24"/>
                <w:szCs w:val="24"/>
              </w:rPr>
            </w:pPr>
          </w:p>
        </w:tc>
        <w:tc>
          <w:tcPr>
            <w:tcW w:w="292" w:type="dxa"/>
          </w:tcPr>
          <w:p w14:paraId="6157E2A9" w14:textId="77777777" w:rsidR="006D7455" w:rsidRDefault="006D7455" w:rsidP="00236183">
            <w:pPr>
              <w:jc w:val="both"/>
              <w:rPr>
                <w:rFonts w:ascii="Calibri" w:hAnsi="Calibri" w:cs="Calibri"/>
                <w:bCs/>
                <w:sz w:val="24"/>
                <w:szCs w:val="24"/>
              </w:rPr>
            </w:pPr>
          </w:p>
        </w:tc>
        <w:tc>
          <w:tcPr>
            <w:tcW w:w="292" w:type="dxa"/>
          </w:tcPr>
          <w:p w14:paraId="039F583F" w14:textId="77777777" w:rsidR="006D7455" w:rsidRDefault="006D7455" w:rsidP="00236183">
            <w:pPr>
              <w:jc w:val="both"/>
              <w:rPr>
                <w:rFonts w:ascii="Calibri" w:hAnsi="Calibri" w:cs="Calibri"/>
                <w:bCs/>
                <w:sz w:val="24"/>
                <w:szCs w:val="24"/>
              </w:rPr>
            </w:pPr>
          </w:p>
        </w:tc>
        <w:tc>
          <w:tcPr>
            <w:tcW w:w="292" w:type="dxa"/>
          </w:tcPr>
          <w:p w14:paraId="13091D1D" w14:textId="77777777" w:rsidR="006D7455" w:rsidRDefault="006D7455" w:rsidP="00236183">
            <w:pPr>
              <w:rPr>
                <w:rFonts w:ascii="Calibri" w:hAnsi="Calibri" w:cs="Calibri"/>
                <w:bCs/>
                <w:sz w:val="24"/>
                <w:szCs w:val="24"/>
              </w:rPr>
            </w:pPr>
          </w:p>
        </w:tc>
        <w:tc>
          <w:tcPr>
            <w:tcW w:w="292" w:type="dxa"/>
          </w:tcPr>
          <w:p w14:paraId="5FAEAC2A" w14:textId="77777777" w:rsidR="006D7455" w:rsidRDefault="006D7455" w:rsidP="00236183">
            <w:pPr>
              <w:rPr>
                <w:rFonts w:ascii="Calibri" w:hAnsi="Calibri" w:cs="Calibri"/>
                <w:bCs/>
                <w:sz w:val="24"/>
                <w:szCs w:val="24"/>
              </w:rPr>
            </w:pPr>
          </w:p>
        </w:tc>
        <w:tc>
          <w:tcPr>
            <w:tcW w:w="292" w:type="dxa"/>
          </w:tcPr>
          <w:p w14:paraId="4B0F9DCD" w14:textId="77777777" w:rsidR="006D7455" w:rsidRDefault="006D7455" w:rsidP="00236183">
            <w:pPr>
              <w:rPr>
                <w:rFonts w:ascii="Calibri" w:hAnsi="Calibri" w:cs="Calibri"/>
                <w:bCs/>
                <w:sz w:val="24"/>
                <w:szCs w:val="24"/>
              </w:rPr>
            </w:pPr>
          </w:p>
        </w:tc>
        <w:tc>
          <w:tcPr>
            <w:tcW w:w="292" w:type="dxa"/>
          </w:tcPr>
          <w:p w14:paraId="31259372" w14:textId="77777777" w:rsidR="006D7455" w:rsidRDefault="006D7455" w:rsidP="00236183">
            <w:pPr>
              <w:rPr>
                <w:rFonts w:ascii="Calibri" w:hAnsi="Calibri" w:cs="Calibri"/>
                <w:bCs/>
                <w:sz w:val="24"/>
                <w:szCs w:val="24"/>
              </w:rPr>
            </w:pPr>
          </w:p>
        </w:tc>
        <w:tc>
          <w:tcPr>
            <w:tcW w:w="292" w:type="dxa"/>
          </w:tcPr>
          <w:p w14:paraId="09964B51" w14:textId="77777777" w:rsidR="006D7455" w:rsidRDefault="006D7455" w:rsidP="00236183">
            <w:pPr>
              <w:rPr>
                <w:rFonts w:ascii="Calibri" w:hAnsi="Calibri" w:cs="Calibri"/>
                <w:bCs/>
                <w:sz w:val="24"/>
                <w:szCs w:val="24"/>
              </w:rPr>
            </w:pPr>
          </w:p>
        </w:tc>
        <w:tc>
          <w:tcPr>
            <w:tcW w:w="292" w:type="dxa"/>
          </w:tcPr>
          <w:p w14:paraId="65D4202A" w14:textId="77777777" w:rsidR="006D7455" w:rsidRDefault="006D7455" w:rsidP="00236183">
            <w:pPr>
              <w:rPr>
                <w:rFonts w:ascii="Calibri" w:hAnsi="Calibri" w:cs="Calibri"/>
                <w:bCs/>
                <w:sz w:val="24"/>
                <w:szCs w:val="24"/>
              </w:rPr>
            </w:pPr>
          </w:p>
        </w:tc>
        <w:tc>
          <w:tcPr>
            <w:tcW w:w="292" w:type="dxa"/>
          </w:tcPr>
          <w:p w14:paraId="15E2DEE0" w14:textId="77777777" w:rsidR="006D7455" w:rsidRDefault="006D7455" w:rsidP="00236183">
            <w:pPr>
              <w:rPr>
                <w:rFonts w:ascii="Calibri" w:hAnsi="Calibri" w:cs="Calibri"/>
                <w:bCs/>
                <w:sz w:val="24"/>
                <w:szCs w:val="24"/>
              </w:rPr>
            </w:pPr>
          </w:p>
        </w:tc>
        <w:tc>
          <w:tcPr>
            <w:tcW w:w="292" w:type="dxa"/>
          </w:tcPr>
          <w:p w14:paraId="3B8CF544" w14:textId="77777777" w:rsidR="006D7455" w:rsidRDefault="006D7455" w:rsidP="00236183">
            <w:pPr>
              <w:rPr>
                <w:rFonts w:ascii="Calibri" w:hAnsi="Calibri" w:cs="Calibri"/>
                <w:bCs/>
                <w:sz w:val="24"/>
                <w:szCs w:val="24"/>
              </w:rPr>
            </w:pPr>
          </w:p>
        </w:tc>
        <w:tc>
          <w:tcPr>
            <w:tcW w:w="292" w:type="dxa"/>
          </w:tcPr>
          <w:p w14:paraId="29AA0CE4" w14:textId="77777777" w:rsidR="006D7455" w:rsidRDefault="006D7455" w:rsidP="00236183">
            <w:pPr>
              <w:rPr>
                <w:rFonts w:ascii="Calibri" w:hAnsi="Calibri" w:cs="Calibri"/>
                <w:bCs/>
                <w:sz w:val="24"/>
                <w:szCs w:val="24"/>
              </w:rPr>
            </w:pPr>
          </w:p>
        </w:tc>
        <w:tc>
          <w:tcPr>
            <w:tcW w:w="292" w:type="dxa"/>
          </w:tcPr>
          <w:p w14:paraId="7BBD62D6" w14:textId="77777777" w:rsidR="006D7455" w:rsidRDefault="006D7455" w:rsidP="00236183">
            <w:pPr>
              <w:rPr>
                <w:rFonts w:ascii="Calibri" w:hAnsi="Calibri" w:cs="Calibri"/>
                <w:bCs/>
                <w:sz w:val="24"/>
                <w:szCs w:val="24"/>
              </w:rPr>
            </w:pPr>
          </w:p>
        </w:tc>
        <w:tc>
          <w:tcPr>
            <w:tcW w:w="292" w:type="dxa"/>
          </w:tcPr>
          <w:p w14:paraId="2B85AE0B" w14:textId="77777777" w:rsidR="006D7455" w:rsidRDefault="006D7455" w:rsidP="00236183">
            <w:pPr>
              <w:rPr>
                <w:rFonts w:ascii="Calibri" w:hAnsi="Calibri" w:cs="Calibri"/>
                <w:bCs/>
                <w:sz w:val="24"/>
                <w:szCs w:val="24"/>
              </w:rPr>
            </w:pPr>
          </w:p>
        </w:tc>
        <w:tc>
          <w:tcPr>
            <w:tcW w:w="292" w:type="dxa"/>
          </w:tcPr>
          <w:p w14:paraId="4272B10A" w14:textId="77777777" w:rsidR="006D7455" w:rsidRDefault="006D7455" w:rsidP="00236183">
            <w:pPr>
              <w:rPr>
                <w:rFonts w:ascii="Calibri" w:hAnsi="Calibri" w:cs="Calibri"/>
                <w:bCs/>
                <w:sz w:val="24"/>
                <w:szCs w:val="24"/>
              </w:rPr>
            </w:pPr>
          </w:p>
        </w:tc>
        <w:tc>
          <w:tcPr>
            <w:tcW w:w="292" w:type="dxa"/>
          </w:tcPr>
          <w:p w14:paraId="44FEACB1" w14:textId="77777777" w:rsidR="006D7455" w:rsidRDefault="006D7455" w:rsidP="00236183">
            <w:pPr>
              <w:rPr>
                <w:rFonts w:ascii="Calibri" w:hAnsi="Calibri" w:cs="Calibri"/>
                <w:bCs/>
                <w:sz w:val="24"/>
                <w:szCs w:val="24"/>
              </w:rPr>
            </w:pPr>
          </w:p>
        </w:tc>
        <w:tc>
          <w:tcPr>
            <w:tcW w:w="292" w:type="dxa"/>
          </w:tcPr>
          <w:p w14:paraId="7933D6E4" w14:textId="77777777" w:rsidR="006D7455" w:rsidRDefault="006D7455" w:rsidP="00236183">
            <w:pPr>
              <w:rPr>
                <w:rFonts w:ascii="Calibri" w:hAnsi="Calibri" w:cs="Calibri"/>
                <w:bCs/>
                <w:sz w:val="24"/>
                <w:szCs w:val="24"/>
              </w:rPr>
            </w:pPr>
          </w:p>
        </w:tc>
        <w:tc>
          <w:tcPr>
            <w:tcW w:w="292" w:type="dxa"/>
          </w:tcPr>
          <w:p w14:paraId="54C7EBCD" w14:textId="77777777" w:rsidR="006D7455" w:rsidRDefault="006D7455" w:rsidP="00236183">
            <w:pPr>
              <w:rPr>
                <w:rFonts w:ascii="Calibri" w:hAnsi="Calibri" w:cs="Calibri"/>
                <w:bCs/>
                <w:sz w:val="24"/>
                <w:szCs w:val="24"/>
              </w:rPr>
            </w:pPr>
          </w:p>
        </w:tc>
        <w:tc>
          <w:tcPr>
            <w:tcW w:w="292" w:type="dxa"/>
          </w:tcPr>
          <w:p w14:paraId="14AE04CC" w14:textId="77777777" w:rsidR="006D7455" w:rsidRDefault="006D7455" w:rsidP="00236183">
            <w:pPr>
              <w:rPr>
                <w:rFonts w:ascii="Calibri" w:hAnsi="Calibri" w:cs="Calibri"/>
                <w:bCs/>
                <w:sz w:val="24"/>
                <w:szCs w:val="24"/>
              </w:rPr>
            </w:pPr>
          </w:p>
        </w:tc>
        <w:tc>
          <w:tcPr>
            <w:tcW w:w="292" w:type="dxa"/>
          </w:tcPr>
          <w:p w14:paraId="72FABA1B" w14:textId="77777777" w:rsidR="006D7455" w:rsidRDefault="006D7455" w:rsidP="00236183">
            <w:pPr>
              <w:rPr>
                <w:rFonts w:ascii="Calibri" w:hAnsi="Calibri" w:cs="Calibri"/>
                <w:bCs/>
                <w:sz w:val="24"/>
                <w:szCs w:val="24"/>
              </w:rPr>
            </w:pPr>
          </w:p>
        </w:tc>
        <w:tc>
          <w:tcPr>
            <w:tcW w:w="292" w:type="dxa"/>
          </w:tcPr>
          <w:p w14:paraId="17C2A043" w14:textId="77777777" w:rsidR="006D7455" w:rsidRDefault="006D7455" w:rsidP="00236183">
            <w:pPr>
              <w:rPr>
                <w:rFonts w:ascii="Calibri" w:hAnsi="Calibri" w:cs="Calibri"/>
                <w:bCs/>
                <w:sz w:val="24"/>
                <w:szCs w:val="24"/>
              </w:rPr>
            </w:pPr>
          </w:p>
        </w:tc>
        <w:tc>
          <w:tcPr>
            <w:tcW w:w="292" w:type="dxa"/>
          </w:tcPr>
          <w:p w14:paraId="208AE6F6" w14:textId="77777777" w:rsidR="006D7455" w:rsidRDefault="006D7455" w:rsidP="00236183">
            <w:pPr>
              <w:rPr>
                <w:rFonts w:ascii="Calibri" w:hAnsi="Calibri" w:cs="Calibri"/>
                <w:bCs/>
                <w:sz w:val="24"/>
                <w:szCs w:val="24"/>
              </w:rPr>
            </w:pPr>
          </w:p>
        </w:tc>
        <w:tc>
          <w:tcPr>
            <w:tcW w:w="292" w:type="dxa"/>
          </w:tcPr>
          <w:p w14:paraId="0BCB1CD3" w14:textId="77777777" w:rsidR="006D7455" w:rsidRDefault="006D7455" w:rsidP="00236183">
            <w:pPr>
              <w:rPr>
                <w:rFonts w:ascii="Calibri" w:hAnsi="Calibri" w:cs="Calibri"/>
                <w:bCs/>
                <w:sz w:val="24"/>
                <w:szCs w:val="24"/>
              </w:rPr>
            </w:pPr>
          </w:p>
        </w:tc>
        <w:tc>
          <w:tcPr>
            <w:tcW w:w="292" w:type="dxa"/>
          </w:tcPr>
          <w:p w14:paraId="0A1D79A3" w14:textId="77777777" w:rsidR="006D7455" w:rsidRDefault="006D7455" w:rsidP="00236183">
            <w:pPr>
              <w:rPr>
                <w:rFonts w:ascii="Calibri" w:hAnsi="Calibri" w:cs="Calibri"/>
                <w:bCs/>
                <w:sz w:val="24"/>
                <w:szCs w:val="24"/>
              </w:rPr>
            </w:pPr>
          </w:p>
        </w:tc>
        <w:tc>
          <w:tcPr>
            <w:tcW w:w="292" w:type="dxa"/>
          </w:tcPr>
          <w:p w14:paraId="27D0116C" w14:textId="77777777" w:rsidR="006D7455" w:rsidRDefault="006D7455" w:rsidP="00236183">
            <w:pPr>
              <w:rPr>
                <w:rFonts w:ascii="Calibri" w:hAnsi="Calibri" w:cs="Calibri"/>
                <w:bCs/>
                <w:sz w:val="24"/>
                <w:szCs w:val="24"/>
              </w:rPr>
            </w:pPr>
          </w:p>
        </w:tc>
        <w:tc>
          <w:tcPr>
            <w:tcW w:w="292" w:type="dxa"/>
          </w:tcPr>
          <w:p w14:paraId="74392057" w14:textId="77777777" w:rsidR="006D7455" w:rsidRDefault="006D7455" w:rsidP="00236183">
            <w:pPr>
              <w:rPr>
                <w:rFonts w:ascii="Calibri" w:hAnsi="Calibri" w:cs="Calibri"/>
                <w:bCs/>
                <w:sz w:val="24"/>
                <w:szCs w:val="24"/>
              </w:rPr>
            </w:pPr>
          </w:p>
        </w:tc>
        <w:tc>
          <w:tcPr>
            <w:tcW w:w="292" w:type="dxa"/>
          </w:tcPr>
          <w:p w14:paraId="4E9AAE14" w14:textId="77777777" w:rsidR="006D7455" w:rsidRDefault="006D7455" w:rsidP="00236183">
            <w:pPr>
              <w:rPr>
                <w:rFonts w:ascii="Calibri" w:hAnsi="Calibri" w:cs="Calibri"/>
                <w:bCs/>
                <w:sz w:val="24"/>
                <w:szCs w:val="24"/>
              </w:rPr>
            </w:pPr>
          </w:p>
        </w:tc>
      </w:tr>
      <w:tr w:rsidR="006D7455" w14:paraId="7FFD2DE3" w14:textId="77777777" w:rsidTr="00236183">
        <w:trPr>
          <w:trHeight w:val="340"/>
        </w:trPr>
        <w:tc>
          <w:tcPr>
            <w:tcW w:w="293" w:type="dxa"/>
          </w:tcPr>
          <w:p w14:paraId="06C0472C" w14:textId="77777777" w:rsidR="006D7455" w:rsidRDefault="006D7455" w:rsidP="00236183">
            <w:pPr>
              <w:jc w:val="both"/>
              <w:rPr>
                <w:rFonts w:ascii="Calibri" w:hAnsi="Calibri" w:cs="Calibri"/>
                <w:bCs/>
                <w:sz w:val="24"/>
                <w:szCs w:val="24"/>
              </w:rPr>
            </w:pPr>
          </w:p>
        </w:tc>
        <w:tc>
          <w:tcPr>
            <w:tcW w:w="293" w:type="dxa"/>
          </w:tcPr>
          <w:p w14:paraId="19772034" w14:textId="77777777" w:rsidR="006D7455" w:rsidRDefault="006D7455" w:rsidP="00236183">
            <w:pPr>
              <w:jc w:val="both"/>
              <w:rPr>
                <w:rFonts w:ascii="Calibri" w:hAnsi="Calibri" w:cs="Calibri"/>
                <w:bCs/>
                <w:sz w:val="24"/>
                <w:szCs w:val="24"/>
              </w:rPr>
            </w:pPr>
          </w:p>
        </w:tc>
        <w:tc>
          <w:tcPr>
            <w:tcW w:w="293" w:type="dxa"/>
          </w:tcPr>
          <w:p w14:paraId="0A1B2DBB" w14:textId="77777777" w:rsidR="006D7455" w:rsidRDefault="006D7455" w:rsidP="00236183">
            <w:pPr>
              <w:jc w:val="both"/>
              <w:rPr>
                <w:rFonts w:ascii="Calibri" w:hAnsi="Calibri" w:cs="Calibri"/>
                <w:bCs/>
                <w:sz w:val="24"/>
                <w:szCs w:val="24"/>
              </w:rPr>
            </w:pPr>
          </w:p>
        </w:tc>
        <w:tc>
          <w:tcPr>
            <w:tcW w:w="292" w:type="dxa"/>
          </w:tcPr>
          <w:p w14:paraId="4FB6134F" w14:textId="77777777" w:rsidR="006D7455" w:rsidRDefault="006D7455" w:rsidP="00236183">
            <w:pPr>
              <w:jc w:val="both"/>
              <w:rPr>
                <w:rFonts w:ascii="Calibri" w:hAnsi="Calibri" w:cs="Calibri"/>
                <w:bCs/>
                <w:sz w:val="24"/>
                <w:szCs w:val="24"/>
              </w:rPr>
            </w:pPr>
          </w:p>
        </w:tc>
        <w:tc>
          <w:tcPr>
            <w:tcW w:w="292" w:type="dxa"/>
          </w:tcPr>
          <w:p w14:paraId="170F9644" w14:textId="77777777" w:rsidR="006D7455" w:rsidRDefault="006D7455" w:rsidP="00236183">
            <w:pPr>
              <w:jc w:val="both"/>
              <w:rPr>
                <w:rFonts w:ascii="Calibri" w:hAnsi="Calibri" w:cs="Calibri"/>
                <w:bCs/>
                <w:sz w:val="24"/>
                <w:szCs w:val="24"/>
              </w:rPr>
            </w:pPr>
          </w:p>
        </w:tc>
        <w:tc>
          <w:tcPr>
            <w:tcW w:w="292" w:type="dxa"/>
          </w:tcPr>
          <w:p w14:paraId="4C047D01" w14:textId="77777777" w:rsidR="006D7455" w:rsidRDefault="006D7455" w:rsidP="00236183">
            <w:pPr>
              <w:jc w:val="both"/>
              <w:rPr>
                <w:rFonts w:ascii="Calibri" w:hAnsi="Calibri" w:cs="Calibri"/>
                <w:bCs/>
                <w:sz w:val="24"/>
                <w:szCs w:val="24"/>
              </w:rPr>
            </w:pPr>
          </w:p>
        </w:tc>
        <w:tc>
          <w:tcPr>
            <w:tcW w:w="292" w:type="dxa"/>
          </w:tcPr>
          <w:p w14:paraId="633C6215" w14:textId="77777777" w:rsidR="006D7455" w:rsidRDefault="006D7455" w:rsidP="00236183">
            <w:pPr>
              <w:jc w:val="both"/>
              <w:rPr>
                <w:rFonts w:ascii="Calibri" w:hAnsi="Calibri" w:cs="Calibri"/>
                <w:bCs/>
                <w:sz w:val="24"/>
                <w:szCs w:val="24"/>
              </w:rPr>
            </w:pPr>
          </w:p>
        </w:tc>
        <w:tc>
          <w:tcPr>
            <w:tcW w:w="292" w:type="dxa"/>
          </w:tcPr>
          <w:p w14:paraId="1E8BADDA" w14:textId="77777777" w:rsidR="006D7455" w:rsidRDefault="006D7455" w:rsidP="00236183">
            <w:pPr>
              <w:jc w:val="both"/>
              <w:rPr>
                <w:rFonts w:ascii="Calibri" w:hAnsi="Calibri" w:cs="Calibri"/>
                <w:bCs/>
                <w:sz w:val="24"/>
                <w:szCs w:val="24"/>
              </w:rPr>
            </w:pPr>
          </w:p>
        </w:tc>
        <w:tc>
          <w:tcPr>
            <w:tcW w:w="292" w:type="dxa"/>
          </w:tcPr>
          <w:p w14:paraId="6F993F16" w14:textId="77777777" w:rsidR="006D7455" w:rsidRDefault="006D7455" w:rsidP="00236183">
            <w:pPr>
              <w:jc w:val="both"/>
              <w:rPr>
                <w:rFonts w:ascii="Calibri" w:hAnsi="Calibri" w:cs="Calibri"/>
                <w:bCs/>
                <w:sz w:val="24"/>
                <w:szCs w:val="24"/>
              </w:rPr>
            </w:pPr>
          </w:p>
        </w:tc>
        <w:tc>
          <w:tcPr>
            <w:tcW w:w="292" w:type="dxa"/>
          </w:tcPr>
          <w:p w14:paraId="6516265A" w14:textId="77777777" w:rsidR="006D7455" w:rsidRDefault="006D7455" w:rsidP="00236183">
            <w:pPr>
              <w:rPr>
                <w:rFonts w:ascii="Calibri" w:hAnsi="Calibri" w:cs="Calibri"/>
                <w:bCs/>
                <w:sz w:val="24"/>
                <w:szCs w:val="24"/>
              </w:rPr>
            </w:pPr>
          </w:p>
        </w:tc>
        <w:tc>
          <w:tcPr>
            <w:tcW w:w="292" w:type="dxa"/>
          </w:tcPr>
          <w:p w14:paraId="1DCA322C" w14:textId="77777777" w:rsidR="006D7455" w:rsidRDefault="006D7455" w:rsidP="00236183">
            <w:pPr>
              <w:rPr>
                <w:rFonts w:ascii="Calibri" w:hAnsi="Calibri" w:cs="Calibri"/>
                <w:bCs/>
                <w:sz w:val="24"/>
                <w:szCs w:val="24"/>
              </w:rPr>
            </w:pPr>
          </w:p>
        </w:tc>
        <w:tc>
          <w:tcPr>
            <w:tcW w:w="292" w:type="dxa"/>
          </w:tcPr>
          <w:p w14:paraId="70F395E7" w14:textId="77777777" w:rsidR="006D7455" w:rsidRDefault="006D7455" w:rsidP="00236183">
            <w:pPr>
              <w:rPr>
                <w:rFonts w:ascii="Calibri" w:hAnsi="Calibri" w:cs="Calibri"/>
                <w:bCs/>
                <w:sz w:val="24"/>
                <w:szCs w:val="24"/>
              </w:rPr>
            </w:pPr>
          </w:p>
        </w:tc>
        <w:tc>
          <w:tcPr>
            <w:tcW w:w="292" w:type="dxa"/>
          </w:tcPr>
          <w:p w14:paraId="4BCAA98A" w14:textId="77777777" w:rsidR="006D7455" w:rsidRDefault="006D7455" w:rsidP="00236183">
            <w:pPr>
              <w:rPr>
                <w:rFonts w:ascii="Calibri" w:hAnsi="Calibri" w:cs="Calibri"/>
                <w:bCs/>
                <w:sz w:val="24"/>
                <w:szCs w:val="24"/>
              </w:rPr>
            </w:pPr>
          </w:p>
        </w:tc>
        <w:tc>
          <w:tcPr>
            <w:tcW w:w="292" w:type="dxa"/>
          </w:tcPr>
          <w:p w14:paraId="38D6FF41" w14:textId="77777777" w:rsidR="006D7455" w:rsidRDefault="006D7455" w:rsidP="00236183">
            <w:pPr>
              <w:rPr>
                <w:rFonts w:ascii="Calibri" w:hAnsi="Calibri" w:cs="Calibri"/>
                <w:bCs/>
                <w:sz w:val="24"/>
                <w:szCs w:val="24"/>
              </w:rPr>
            </w:pPr>
          </w:p>
        </w:tc>
        <w:tc>
          <w:tcPr>
            <w:tcW w:w="292" w:type="dxa"/>
          </w:tcPr>
          <w:p w14:paraId="2B0B3E93" w14:textId="77777777" w:rsidR="006D7455" w:rsidRDefault="006D7455" w:rsidP="00236183">
            <w:pPr>
              <w:rPr>
                <w:rFonts w:ascii="Calibri" w:hAnsi="Calibri" w:cs="Calibri"/>
                <w:bCs/>
                <w:sz w:val="24"/>
                <w:szCs w:val="24"/>
              </w:rPr>
            </w:pPr>
          </w:p>
        </w:tc>
        <w:tc>
          <w:tcPr>
            <w:tcW w:w="292" w:type="dxa"/>
          </w:tcPr>
          <w:p w14:paraId="696C5EB3" w14:textId="77777777" w:rsidR="006D7455" w:rsidRDefault="006D7455" w:rsidP="00236183">
            <w:pPr>
              <w:rPr>
                <w:rFonts w:ascii="Calibri" w:hAnsi="Calibri" w:cs="Calibri"/>
                <w:bCs/>
                <w:sz w:val="24"/>
                <w:szCs w:val="24"/>
              </w:rPr>
            </w:pPr>
          </w:p>
        </w:tc>
        <w:tc>
          <w:tcPr>
            <w:tcW w:w="292" w:type="dxa"/>
          </w:tcPr>
          <w:p w14:paraId="7D79D5EF" w14:textId="77777777" w:rsidR="006D7455" w:rsidRDefault="006D7455" w:rsidP="00236183">
            <w:pPr>
              <w:rPr>
                <w:rFonts w:ascii="Calibri" w:hAnsi="Calibri" w:cs="Calibri"/>
                <w:bCs/>
                <w:sz w:val="24"/>
                <w:szCs w:val="24"/>
              </w:rPr>
            </w:pPr>
          </w:p>
        </w:tc>
        <w:tc>
          <w:tcPr>
            <w:tcW w:w="292" w:type="dxa"/>
          </w:tcPr>
          <w:p w14:paraId="46113B05" w14:textId="77777777" w:rsidR="006D7455" w:rsidRDefault="006D7455" w:rsidP="00236183">
            <w:pPr>
              <w:rPr>
                <w:rFonts w:ascii="Calibri" w:hAnsi="Calibri" w:cs="Calibri"/>
                <w:bCs/>
                <w:sz w:val="24"/>
                <w:szCs w:val="24"/>
              </w:rPr>
            </w:pPr>
          </w:p>
        </w:tc>
        <w:tc>
          <w:tcPr>
            <w:tcW w:w="292" w:type="dxa"/>
          </w:tcPr>
          <w:p w14:paraId="1E11F8C6" w14:textId="77777777" w:rsidR="006D7455" w:rsidRDefault="006D7455" w:rsidP="00236183">
            <w:pPr>
              <w:rPr>
                <w:rFonts w:ascii="Calibri" w:hAnsi="Calibri" w:cs="Calibri"/>
                <w:bCs/>
                <w:sz w:val="24"/>
                <w:szCs w:val="24"/>
              </w:rPr>
            </w:pPr>
          </w:p>
        </w:tc>
        <w:tc>
          <w:tcPr>
            <w:tcW w:w="292" w:type="dxa"/>
          </w:tcPr>
          <w:p w14:paraId="3281821F" w14:textId="77777777" w:rsidR="006D7455" w:rsidRDefault="006D7455" w:rsidP="00236183">
            <w:pPr>
              <w:rPr>
                <w:rFonts w:ascii="Calibri" w:hAnsi="Calibri" w:cs="Calibri"/>
                <w:bCs/>
                <w:sz w:val="24"/>
                <w:szCs w:val="24"/>
              </w:rPr>
            </w:pPr>
          </w:p>
        </w:tc>
        <w:tc>
          <w:tcPr>
            <w:tcW w:w="292" w:type="dxa"/>
          </w:tcPr>
          <w:p w14:paraId="2D69AFF6" w14:textId="77777777" w:rsidR="006D7455" w:rsidRDefault="006D7455" w:rsidP="00236183">
            <w:pPr>
              <w:rPr>
                <w:rFonts w:ascii="Calibri" w:hAnsi="Calibri" w:cs="Calibri"/>
                <w:bCs/>
                <w:sz w:val="24"/>
                <w:szCs w:val="24"/>
              </w:rPr>
            </w:pPr>
          </w:p>
        </w:tc>
        <w:tc>
          <w:tcPr>
            <w:tcW w:w="292" w:type="dxa"/>
          </w:tcPr>
          <w:p w14:paraId="4A903BE5" w14:textId="77777777" w:rsidR="006D7455" w:rsidRDefault="006D7455" w:rsidP="00236183">
            <w:pPr>
              <w:rPr>
                <w:rFonts w:ascii="Calibri" w:hAnsi="Calibri" w:cs="Calibri"/>
                <w:bCs/>
                <w:sz w:val="24"/>
                <w:szCs w:val="24"/>
              </w:rPr>
            </w:pPr>
          </w:p>
        </w:tc>
        <w:tc>
          <w:tcPr>
            <w:tcW w:w="292" w:type="dxa"/>
          </w:tcPr>
          <w:p w14:paraId="1A569DA1" w14:textId="77777777" w:rsidR="006D7455" w:rsidRDefault="006D7455" w:rsidP="00236183">
            <w:pPr>
              <w:rPr>
                <w:rFonts w:ascii="Calibri" w:hAnsi="Calibri" w:cs="Calibri"/>
                <w:bCs/>
                <w:sz w:val="24"/>
                <w:szCs w:val="24"/>
              </w:rPr>
            </w:pPr>
          </w:p>
        </w:tc>
        <w:tc>
          <w:tcPr>
            <w:tcW w:w="292" w:type="dxa"/>
          </w:tcPr>
          <w:p w14:paraId="07E9F060" w14:textId="77777777" w:rsidR="006D7455" w:rsidRDefault="006D7455" w:rsidP="00236183">
            <w:pPr>
              <w:rPr>
                <w:rFonts w:ascii="Calibri" w:hAnsi="Calibri" w:cs="Calibri"/>
                <w:bCs/>
                <w:sz w:val="24"/>
                <w:szCs w:val="24"/>
              </w:rPr>
            </w:pPr>
          </w:p>
        </w:tc>
        <w:tc>
          <w:tcPr>
            <w:tcW w:w="292" w:type="dxa"/>
          </w:tcPr>
          <w:p w14:paraId="34B73FE8" w14:textId="77777777" w:rsidR="006D7455" w:rsidRDefault="006D7455" w:rsidP="00236183">
            <w:pPr>
              <w:rPr>
                <w:rFonts w:ascii="Calibri" w:hAnsi="Calibri" w:cs="Calibri"/>
                <w:bCs/>
                <w:sz w:val="24"/>
                <w:szCs w:val="24"/>
              </w:rPr>
            </w:pPr>
          </w:p>
        </w:tc>
        <w:tc>
          <w:tcPr>
            <w:tcW w:w="292" w:type="dxa"/>
          </w:tcPr>
          <w:p w14:paraId="751B877C" w14:textId="77777777" w:rsidR="006D7455" w:rsidRDefault="006D7455" w:rsidP="00236183">
            <w:pPr>
              <w:rPr>
                <w:rFonts w:ascii="Calibri" w:hAnsi="Calibri" w:cs="Calibri"/>
                <w:bCs/>
                <w:sz w:val="24"/>
                <w:szCs w:val="24"/>
              </w:rPr>
            </w:pPr>
          </w:p>
        </w:tc>
        <w:tc>
          <w:tcPr>
            <w:tcW w:w="292" w:type="dxa"/>
          </w:tcPr>
          <w:p w14:paraId="3C29A8F1" w14:textId="77777777" w:rsidR="006D7455" w:rsidRDefault="006D7455" w:rsidP="00236183">
            <w:pPr>
              <w:rPr>
                <w:rFonts w:ascii="Calibri" w:hAnsi="Calibri" w:cs="Calibri"/>
                <w:bCs/>
                <w:sz w:val="24"/>
                <w:szCs w:val="24"/>
              </w:rPr>
            </w:pPr>
          </w:p>
        </w:tc>
        <w:tc>
          <w:tcPr>
            <w:tcW w:w="292" w:type="dxa"/>
          </w:tcPr>
          <w:p w14:paraId="2542F9FF" w14:textId="77777777" w:rsidR="006D7455" w:rsidRDefault="006D7455" w:rsidP="00236183">
            <w:pPr>
              <w:rPr>
                <w:rFonts w:ascii="Calibri" w:hAnsi="Calibri" w:cs="Calibri"/>
                <w:bCs/>
                <w:sz w:val="24"/>
                <w:szCs w:val="24"/>
              </w:rPr>
            </w:pPr>
          </w:p>
        </w:tc>
        <w:tc>
          <w:tcPr>
            <w:tcW w:w="292" w:type="dxa"/>
          </w:tcPr>
          <w:p w14:paraId="157D7A50" w14:textId="77777777" w:rsidR="006D7455" w:rsidRDefault="006D7455" w:rsidP="00236183">
            <w:pPr>
              <w:rPr>
                <w:rFonts w:ascii="Calibri" w:hAnsi="Calibri" w:cs="Calibri"/>
                <w:bCs/>
                <w:sz w:val="24"/>
                <w:szCs w:val="24"/>
              </w:rPr>
            </w:pPr>
          </w:p>
        </w:tc>
        <w:tc>
          <w:tcPr>
            <w:tcW w:w="292" w:type="dxa"/>
          </w:tcPr>
          <w:p w14:paraId="09CA1E44" w14:textId="77777777" w:rsidR="006D7455" w:rsidRDefault="006D7455" w:rsidP="00236183">
            <w:pPr>
              <w:rPr>
                <w:rFonts w:ascii="Calibri" w:hAnsi="Calibri" w:cs="Calibri"/>
                <w:bCs/>
                <w:sz w:val="24"/>
                <w:szCs w:val="24"/>
              </w:rPr>
            </w:pPr>
          </w:p>
        </w:tc>
        <w:tc>
          <w:tcPr>
            <w:tcW w:w="292" w:type="dxa"/>
          </w:tcPr>
          <w:p w14:paraId="29F7C9F5" w14:textId="77777777" w:rsidR="006D7455" w:rsidRDefault="006D7455" w:rsidP="00236183">
            <w:pPr>
              <w:rPr>
                <w:rFonts w:ascii="Calibri" w:hAnsi="Calibri" w:cs="Calibri"/>
                <w:bCs/>
                <w:sz w:val="24"/>
                <w:szCs w:val="24"/>
              </w:rPr>
            </w:pPr>
          </w:p>
        </w:tc>
        <w:tc>
          <w:tcPr>
            <w:tcW w:w="292" w:type="dxa"/>
          </w:tcPr>
          <w:p w14:paraId="220B78C6" w14:textId="77777777" w:rsidR="006D7455" w:rsidRDefault="006D7455" w:rsidP="00236183">
            <w:pPr>
              <w:rPr>
                <w:rFonts w:ascii="Calibri" w:hAnsi="Calibri" w:cs="Calibri"/>
                <w:bCs/>
                <w:sz w:val="24"/>
                <w:szCs w:val="24"/>
              </w:rPr>
            </w:pPr>
          </w:p>
        </w:tc>
        <w:tc>
          <w:tcPr>
            <w:tcW w:w="292" w:type="dxa"/>
          </w:tcPr>
          <w:p w14:paraId="2D250352" w14:textId="77777777" w:rsidR="006D7455" w:rsidRDefault="006D7455" w:rsidP="00236183">
            <w:pPr>
              <w:rPr>
                <w:rFonts w:ascii="Calibri" w:hAnsi="Calibri" w:cs="Calibri"/>
                <w:bCs/>
                <w:sz w:val="24"/>
                <w:szCs w:val="24"/>
              </w:rPr>
            </w:pPr>
          </w:p>
        </w:tc>
      </w:tr>
      <w:tr w:rsidR="006D7455" w14:paraId="314DFCE7" w14:textId="77777777" w:rsidTr="00236183">
        <w:trPr>
          <w:trHeight w:val="340"/>
        </w:trPr>
        <w:tc>
          <w:tcPr>
            <w:tcW w:w="293" w:type="dxa"/>
          </w:tcPr>
          <w:p w14:paraId="2ED65A26" w14:textId="77777777" w:rsidR="006D7455" w:rsidRDefault="006D7455" w:rsidP="00236183">
            <w:pPr>
              <w:jc w:val="both"/>
              <w:rPr>
                <w:rFonts w:ascii="Calibri" w:hAnsi="Calibri" w:cs="Calibri"/>
                <w:bCs/>
                <w:sz w:val="24"/>
                <w:szCs w:val="24"/>
              </w:rPr>
            </w:pPr>
          </w:p>
        </w:tc>
        <w:tc>
          <w:tcPr>
            <w:tcW w:w="293" w:type="dxa"/>
          </w:tcPr>
          <w:p w14:paraId="704D20DE" w14:textId="77777777" w:rsidR="006D7455" w:rsidRDefault="006D7455" w:rsidP="00236183">
            <w:pPr>
              <w:jc w:val="both"/>
              <w:rPr>
                <w:rFonts w:ascii="Calibri" w:hAnsi="Calibri" w:cs="Calibri"/>
                <w:bCs/>
                <w:sz w:val="24"/>
                <w:szCs w:val="24"/>
              </w:rPr>
            </w:pPr>
          </w:p>
        </w:tc>
        <w:tc>
          <w:tcPr>
            <w:tcW w:w="293" w:type="dxa"/>
          </w:tcPr>
          <w:p w14:paraId="59F2E646" w14:textId="77777777" w:rsidR="006D7455" w:rsidRDefault="006D7455" w:rsidP="00236183">
            <w:pPr>
              <w:jc w:val="both"/>
              <w:rPr>
                <w:rFonts w:ascii="Calibri" w:hAnsi="Calibri" w:cs="Calibri"/>
                <w:bCs/>
                <w:sz w:val="24"/>
                <w:szCs w:val="24"/>
              </w:rPr>
            </w:pPr>
          </w:p>
        </w:tc>
        <w:tc>
          <w:tcPr>
            <w:tcW w:w="292" w:type="dxa"/>
          </w:tcPr>
          <w:p w14:paraId="5678EE8F" w14:textId="77777777" w:rsidR="006D7455" w:rsidRDefault="006D7455" w:rsidP="00236183">
            <w:pPr>
              <w:jc w:val="both"/>
              <w:rPr>
                <w:rFonts w:ascii="Calibri" w:hAnsi="Calibri" w:cs="Calibri"/>
                <w:bCs/>
                <w:sz w:val="24"/>
                <w:szCs w:val="24"/>
              </w:rPr>
            </w:pPr>
          </w:p>
        </w:tc>
        <w:tc>
          <w:tcPr>
            <w:tcW w:w="292" w:type="dxa"/>
          </w:tcPr>
          <w:p w14:paraId="7864C9B3" w14:textId="77777777" w:rsidR="006D7455" w:rsidRDefault="006D7455" w:rsidP="00236183">
            <w:pPr>
              <w:jc w:val="both"/>
              <w:rPr>
                <w:rFonts w:ascii="Calibri" w:hAnsi="Calibri" w:cs="Calibri"/>
                <w:bCs/>
                <w:sz w:val="24"/>
                <w:szCs w:val="24"/>
              </w:rPr>
            </w:pPr>
          </w:p>
        </w:tc>
        <w:tc>
          <w:tcPr>
            <w:tcW w:w="292" w:type="dxa"/>
          </w:tcPr>
          <w:p w14:paraId="4D9ACB7E" w14:textId="77777777" w:rsidR="006D7455" w:rsidRDefault="006D7455" w:rsidP="00236183">
            <w:pPr>
              <w:jc w:val="both"/>
              <w:rPr>
                <w:rFonts w:ascii="Calibri" w:hAnsi="Calibri" w:cs="Calibri"/>
                <w:bCs/>
                <w:sz w:val="24"/>
                <w:szCs w:val="24"/>
              </w:rPr>
            </w:pPr>
          </w:p>
        </w:tc>
        <w:tc>
          <w:tcPr>
            <w:tcW w:w="292" w:type="dxa"/>
          </w:tcPr>
          <w:p w14:paraId="467D772A" w14:textId="77777777" w:rsidR="006D7455" w:rsidRDefault="006D7455" w:rsidP="00236183">
            <w:pPr>
              <w:jc w:val="both"/>
              <w:rPr>
                <w:rFonts w:ascii="Calibri" w:hAnsi="Calibri" w:cs="Calibri"/>
                <w:bCs/>
                <w:sz w:val="24"/>
                <w:szCs w:val="24"/>
              </w:rPr>
            </w:pPr>
          </w:p>
        </w:tc>
        <w:tc>
          <w:tcPr>
            <w:tcW w:w="292" w:type="dxa"/>
          </w:tcPr>
          <w:p w14:paraId="565170A8" w14:textId="77777777" w:rsidR="006D7455" w:rsidRDefault="006D7455" w:rsidP="00236183">
            <w:pPr>
              <w:jc w:val="both"/>
              <w:rPr>
                <w:rFonts w:ascii="Calibri" w:hAnsi="Calibri" w:cs="Calibri"/>
                <w:bCs/>
                <w:sz w:val="24"/>
                <w:szCs w:val="24"/>
              </w:rPr>
            </w:pPr>
          </w:p>
        </w:tc>
        <w:tc>
          <w:tcPr>
            <w:tcW w:w="292" w:type="dxa"/>
          </w:tcPr>
          <w:p w14:paraId="0D5BB42D" w14:textId="77777777" w:rsidR="006D7455" w:rsidRDefault="006D7455" w:rsidP="00236183">
            <w:pPr>
              <w:jc w:val="both"/>
              <w:rPr>
                <w:rFonts w:ascii="Calibri" w:hAnsi="Calibri" w:cs="Calibri"/>
                <w:bCs/>
                <w:sz w:val="24"/>
                <w:szCs w:val="24"/>
              </w:rPr>
            </w:pPr>
          </w:p>
        </w:tc>
        <w:tc>
          <w:tcPr>
            <w:tcW w:w="292" w:type="dxa"/>
          </w:tcPr>
          <w:p w14:paraId="121BDF58" w14:textId="77777777" w:rsidR="006D7455" w:rsidRDefault="006D7455" w:rsidP="00236183">
            <w:pPr>
              <w:rPr>
                <w:rFonts w:ascii="Calibri" w:hAnsi="Calibri" w:cs="Calibri"/>
                <w:bCs/>
                <w:sz w:val="24"/>
                <w:szCs w:val="24"/>
              </w:rPr>
            </w:pPr>
          </w:p>
        </w:tc>
        <w:tc>
          <w:tcPr>
            <w:tcW w:w="292" w:type="dxa"/>
          </w:tcPr>
          <w:p w14:paraId="5253E0E6" w14:textId="77777777" w:rsidR="006D7455" w:rsidRDefault="006D7455" w:rsidP="00236183">
            <w:pPr>
              <w:rPr>
                <w:rFonts w:ascii="Calibri" w:hAnsi="Calibri" w:cs="Calibri"/>
                <w:bCs/>
                <w:sz w:val="24"/>
                <w:szCs w:val="24"/>
              </w:rPr>
            </w:pPr>
          </w:p>
        </w:tc>
        <w:tc>
          <w:tcPr>
            <w:tcW w:w="292" w:type="dxa"/>
          </w:tcPr>
          <w:p w14:paraId="76E7BEA7" w14:textId="77777777" w:rsidR="006D7455" w:rsidRDefault="006D7455" w:rsidP="00236183">
            <w:pPr>
              <w:rPr>
                <w:rFonts w:ascii="Calibri" w:hAnsi="Calibri" w:cs="Calibri"/>
                <w:bCs/>
                <w:sz w:val="24"/>
                <w:szCs w:val="24"/>
              </w:rPr>
            </w:pPr>
          </w:p>
        </w:tc>
        <w:tc>
          <w:tcPr>
            <w:tcW w:w="292" w:type="dxa"/>
          </w:tcPr>
          <w:p w14:paraId="338A0A79" w14:textId="77777777" w:rsidR="006D7455" w:rsidRDefault="006D7455" w:rsidP="00236183">
            <w:pPr>
              <w:rPr>
                <w:rFonts w:ascii="Calibri" w:hAnsi="Calibri" w:cs="Calibri"/>
                <w:bCs/>
                <w:sz w:val="24"/>
                <w:szCs w:val="24"/>
              </w:rPr>
            </w:pPr>
          </w:p>
        </w:tc>
        <w:tc>
          <w:tcPr>
            <w:tcW w:w="292" w:type="dxa"/>
          </w:tcPr>
          <w:p w14:paraId="51C09CE5" w14:textId="77777777" w:rsidR="006D7455" w:rsidRDefault="006D7455" w:rsidP="00236183">
            <w:pPr>
              <w:rPr>
                <w:rFonts w:ascii="Calibri" w:hAnsi="Calibri" w:cs="Calibri"/>
                <w:bCs/>
                <w:sz w:val="24"/>
                <w:szCs w:val="24"/>
              </w:rPr>
            </w:pPr>
          </w:p>
        </w:tc>
        <w:tc>
          <w:tcPr>
            <w:tcW w:w="292" w:type="dxa"/>
          </w:tcPr>
          <w:p w14:paraId="654FEE55" w14:textId="77777777" w:rsidR="006D7455" w:rsidRDefault="006D7455" w:rsidP="00236183">
            <w:pPr>
              <w:rPr>
                <w:rFonts w:ascii="Calibri" w:hAnsi="Calibri" w:cs="Calibri"/>
                <w:bCs/>
                <w:sz w:val="24"/>
                <w:szCs w:val="24"/>
              </w:rPr>
            </w:pPr>
          </w:p>
        </w:tc>
        <w:tc>
          <w:tcPr>
            <w:tcW w:w="292" w:type="dxa"/>
          </w:tcPr>
          <w:p w14:paraId="4677175C" w14:textId="77777777" w:rsidR="006D7455" w:rsidRDefault="006D7455" w:rsidP="00236183">
            <w:pPr>
              <w:rPr>
                <w:rFonts w:ascii="Calibri" w:hAnsi="Calibri" w:cs="Calibri"/>
                <w:bCs/>
                <w:sz w:val="24"/>
                <w:szCs w:val="24"/>
              </w:rPr>
            </w:pPr>
          </w:p>
        </w:tc>
        <w:tc>
          <w:tcPr>
            <w:tcW w:w="292" w:type="dxa"/>
          </w:tcPr>
          <w:p w14:paraId="61C7EE26" w14:textId="77777777" w:rsidR="006D7455" w:rsidRDefault="006D7455" w:rsidP="00236183">
            <w:pPr>
              <w:rPr>
                <w:rFonts w:ascii="Calibri" w:hAnsi="Calibri" w:cs="Calibri"/>
                <w:bCs/>
                <w:sz w:val="24"/>
                <w:szCs w:val="24"/>
              </w:rPr>
            </w:pPr>
          </w:p>
        </w:tc>
        <w:tc>
          <w:tcPr>
            <w:tcW w:w="292" w:type="dxa"/>
          </w:tcPr>
          <w:p w14:paraId="4E081DD1" w14:textId="77777777" w:rsidR="006D7455" w:rsidRDefault="006D7455" w:rsidP="00236183">
            <w:pPr>
              <w:rPr>
                <w:rFonts w:ascii="Calibri" w:hAnsi="Calibri" w:cs="Calibri"/>
                <w:bCs/>
                <w:sz w:val="24"/>
                <w:szCs w:val="24"/>
              </w:rPr>
            </w:pPr>
          </w:p>
        </w:tc>
        <w:tc>
          <w:tcPr>
            <w:tcW w:w="292" w:type="dxa"/>
          </w:tcPr>
          <w:p w14:paraId="286CB7FD" w14:textId="77777777" w:rsidR="006D7455" w:rsidRDefault="006D7455" w:rsidP="00236183">
            <w:pPr>
              <w:rPr>
                <w:rFonts w:ascii="Calibri" w:hAnsi="Calibri" w:cs="Calibri"/>
                <w:bCs/>
                <w:sz w:val="24"/>
                <w:szCs w:val="24"/>
              </w:rPr>
            </w:pPr>
          </w:p>
        </w:tc>
        <w:tc>
          <w:tcPr>
            <w:tcW w:w="292" w:type="dxa"/>
          </w:tcPr>
          <w:p w14:paraId="6DDB2F50" w14:textId="77777777" w:rsidR="006D7455" w:rsidRDefault="006D7455" w:rsidP="00236183">
            <w:pPr>
              <w:rPr>
                <w:rFonts w:ascii="Calibri" w:hAnsi="Calibri" w:cs="Calibri"/>
                <w:bCs/>
                <w:sz w:val="24"/>
                <w:szCs w:val="24"/>
              </w:rPr>
            </w:pPr>
          </w:p>
        </w:tc>
        <w:tc>
          <w:tcPr>
            <w:tcW w:w="292" w:type="dxa"/>
          </w:tcPr>
          <w:p w14:paraId="0CB2F811" w14:textId="77777777" w:rsidR="006D7455" w:rsidRDefault="006D7455" w:rsidP="00236183">
            <w:pPr>
              <w:rPr>
                <w:rFonts w:ascii="Calibri" w:hAnsi="Calibri" w:cs="Calibri"/>
                <w:bCs/>
                <w:sz w:val="24"/>
                <w:szCs w:val="24"/>
              </w:rPr>
            </w:pPr>
          </w:p>
        </w:tc>
        <w:tc>
          <w:tcPr>
            <w:tcW w:w="292" w:type="dxa"/>
          </w:tcPr>
          <w:p w14:paraId="48E35C26" w14:textId="77777777" w:rsidR="006D7455" w:rsidRDefault="006D7455" w:rsidP="00236183">
            <w:pPr>
              <w:rPr>
                <w:rFonts w:ascii="Calibri" w:hAnsi="Calibri" w:cs="Calibri"/>
                <w:bCs/>
                <w:sz w:val="24"/>
                <w:szCs w:val="24"/>
              </w:rPr>
            </w:pPr>
          </w:p>
        </w:tc>
        <w:tc>
          <w:tcPr>
            <w:tcW w:w="292" w:type="dxa"/>
          </w:tcPr>
          <w:p w14:paraId="5552EB94" w14:textId="77777777" w:rsidR="006D7455" w:rsidRDefault="006D7455" w:rsidP="00236183">
            <w:pPr>
              <w:rPr>
                <w:rFonts w:ascii="Calibri" w:hAnsi="Calibri" w:cs="Calibri"/>
                <w:bCs/>
                <w:sz w:val="24"/>
                <w:szCs w:val="24"/>
              </w:rPr>
            </w:pPr>
          </w:p>
        </w:tc>
        <w:tc>
          <w:tcPr>
            <w:tcW w:w="292" w:type="dxa"/>
          </w:tcPr>
          <w:p w14:paraId="69247B6F" w14:textId="77777777" w:rsidR="006D7455" w:rsidRDefault="006D7455" w:rsidP="00236183">
            <w:pPr>
              <w:rPr>
                <w:rFonts w:ascii="Calibri" w:hAnsi="Calibri" w:cs="Calibri"/>
                <w:bCs/>
                <w:sz w:val="24"/>
                <w:szCs w:val="24"/>
              </w:rPr>
            </w:pPr>
          </w:p>
        </w:tc>
        <w:tc>
          <w:tcPr>
            <w:tcW w:w="292" w:type="dxa"/>
          </w:tcPr>
          <w:p w14:paraId="37A03607" w14:textId="77777777" w:rsidR="006D7455" w:rsidRDefault="006D7455" w:rsidP="00236183">
            <w:pPr>
              <w:rPr>
                <w:rFonts w:ascii="Calibri" w:hAnsi="Calibri" w:cs="Calibri"/>
                <w:bCs/>
                <w:sz w:val="24"/>
                <w:szCs w:val="24"/>
              </w:rPr>
            </w:pPr>
          </w:p>
        </w:tc>
        <w:tc>
          <w:tcPr>
            <w:tcW w:w="292" w:type="dxa"/>
          </w:tcPr>
          <w:p w14:paraId="1845892E" w14:textId="77777777" w:rsidR="006D7455" w:rsidRDefault="006D7455" w:rsidP="00236183">
            <w:pPr>
              <w:rPr>
                <w:rFonts w:ascii="Calibri" w:hAnsi="Calibri" w:cs="Calibri"/>
                <w:bCs/>
                <w:sz w:val="24"/>
                <w:szCs w:val="24"/>
              </w:rPr>
            </w:pPr>
          </w:p>
        </w:tc>
        <w:tc>
          <w:tcPr>
            <w:tcW w:w="292" w:type="dxa"/>
          </w:tcPr>
          <w:p w14:paraId="3EAC6CFF" w14:textId="77777777" w:rsidR="006D7455" w:rsidRDefault="006D7455" w:rsidP="00236183">
            <w:pPr>
              <w:rPr>
                <w:rFonts w:ascii="Calibri" w:hAnsi="Calibri" w:cs="Calibri"/>
                <w:bCs/>
                <w:sz w:val="24"/>
                <w:szCs w:val="24"/>
              </w:rPr>
            </w:pPr>
          </w:p>
        </w:tc>
        <w:tc>
          <w:tcPr>
            <w:tcW w:w="292" w:type="dxa"/>
          </w:tcPr>
          <w:p w14:paraId="77DE50D2" w14:textId="77777777" w:rsidR="006D7455" w:rsidRDefault="006D7455" w:rsidP="00236183">
            <w:pPr>
              <w:rPr>
                <w:rFonts w:ascii="Calibri" w:hAnsi="Calibri" w:cs="Calibri"/>
                <w:bCs/>
                <w:sz w:val="24"/>
                <w:szCs w:val="24"/>
              </w:rPr>
            </w:pPr>
          </w:p>
        </w:tc>
        <w:tc>
          <w:tcPr>
            <w:tcW w:w="292" w:type="dxa"/>
          </w:tcPr>
          <w:p w14:paraId="26CF6E7E" w14:textId="77777777" w:rsidR="006D7455" w:rsidRDefault="006D7455" w:rsidP="00236183">
            <w:pPr>
              <w:rPr>
                <w:rFonts w:ascii="Calibri" w:hAnsi="Calibri" w:cs="Calibri"/>
                <w:bCs/>
                <w:sz w:val="24"/>
                <w:szCs w:val="24"/>
              </w:rPr>
            </w:pPr>
          </w:p>
        </w:tc>
        <w:tc>
          <w:tcPr>
            <w:tcW w:w="292" w:type="dxa"/>
          </w:tcPr>
          <w:p w14:paraId="7ECEA851" w14:textId="77777777" w:rsidR="006D7455" w:rsidRDefault="006D7455" w:rsidP="00236183">
            <w:pPr>
              <w:rPr>
                <w:rFonts w:ascii="Calibri" w:hAnsi="Calibri" w:cs="Calibri"/>
                <w:bCs/>
                <w:sz w:val="24"/>
                <w:szCs w:val="24"/>
              </w:rPr>
            </w:pPr>
          </w:p>
        </w:tc>
        <w:tc>
          <w:tcPr>
            <w:tcW w:w="292" w:type="dxa"/>
          </w:tcPr>
          <w:p w14:paraId="591C35BE" w14:textId="77777777" w:rsidR="006D7455" w:rsidRDefault="006D7455" w:rsidP="00236183">
            <w:pPr>
              <w:rPr>
                <w:rFonts w:ascii="Calibri" w:hAnsi="Calibri" w:cs="Calibri"/>
                <w:bCs/>
                <w:sz w:val="24"/>
                <w:szCs w:val="24"/>
              </w:rPr>
            </w:pPr>
          </w:p>
        </w:tc>
        <w:tc>
          <w:tcPr>
            <w:tcW w:w="292" w:type="dxa"/>
          </w:tcPr>
          <w:p w14:paraId="2A469FDA" w14:textId="77777777" w:rsidR="006D7455" w:rsidRDefault="006D7455" w:rsidP="00236183">
            <w:pPr>
              <w:rPr>
                <w:rFonts w:ascii="Calibri" w:hAnsi="Calibri" w:cs="Calibri"/>
                <w:bCs/>
                <w:sz w:val="24"/>
                <w:szCs w:val="24"/>
              </w:rPr>
            </w:pPr>
          </w:p>
        </w:tc>
        <w:tc>
          <w:tcPr>
            <w:tcW w:w="292" w:type="dxa"/>
          </w:tcPr>
          <w:p w14:paraId="726F4243" w14:textId="77777777" w:rsidR="006D7455" w:rsidRDefault="006D7455" w:rsidP="00236183">
            <w:pPr>
              <w:rPr>
                <w:rFonts w:ascii="Calibri" w:hAnsi="Calibri" w:cs="Calibri"/>
                <w:bCs/>
                <w:sz w:val="24"/>
                <w:szCs w:val="24"/>
              </w:rPr>
            </w:pPr>
          </w:p>
        </w:tc>
      </w:tr>
      <w:tr w:rsidR="006D7455" w14:paraId="4A567C67" w14:textId="77777777" w:rsidTr="00236183">
        <w:trPr>
          <w:trHeight w:val="340"/>
        </w:trPr>
        <w:tc>
          <w:tcPr>
            <w:tcW w:w="293" w:type="dxa"/>
          </w:tcPr>
          <w:p w14:paraId="17EBE770" w14:textId="77777777" w:rsidR="006D7455" w:rsidRDefault="006D7455" w:rsidP="00236183">
            <w:pPr>
              <w:jc w:val="both"/>
              <w:rPr>
                <w:rFonts w:ascii="Calibri" w:hAnsi="Calibri" w:cs="Calibri"/>
                <w:bCs/>
                <w:sz w:val="24"/>
                <w:szCs w:val="24"/>
              </w:rPr>
            </w:pPr>
          </w:p>
        </w:tc>
        <w:tc>
          <w:tcPr>
            <w:tcW w:w="293" w:type="dxa"/>
          </w:tcPr>
          <w:p w14:paraId="501A6C08" w14:textId="77777777" w:rsidR="006D7455" w:rsidRDefault="006D7455" w:rsidP="00236183">
            <w:pPr>
              <w:jc w:val="both"/>
              <w:rPr>
                <w:rFonts w:ascii="Calibri" w:hAnsi="Calibri" w:cs="Calibri"/>
                <w:bCs/>
                <w:sz w:val="24"/>
                <w:szCs w:val="24"/>
              </w:rPr>
            </w:pPr>
          </w:p>
        </w:tc>
        <w:tc>
          <w:tcPr>
            <w:tcW w:w="293" w:type="dxa"/>
          </w:tcPr>
          <w:p w14:paraId="20AF5F87" w14:textId="77777777" w:rsidR="006D7455" w:rsidRDefault="006D7455" w:rsidP="00236183">
            <w:pPr>
              <w:jc w:val="both"/>
              <w:rPr>
                <w:rFonts w:ascii="Calibri" w:hAnsi="Calibri" w:cs="Calibri"/>
                <w:bCs/>
                <w:sz w:val="24"/>
                <w:szCs w:val="24"/>
              </w:rPr>
            </w:pPr>
          </w:p>
        </w:tc>
        <w:tc>
          <w:tcPr>
            <w:tcW w:w="292" w:type="dxa"/>
          </w:tcPr>
          <w:p w14:paraId="02F071BF" w14:textId="77777777" w:rsidR="006D7455" w:rsidRDefault="006D7455" w:rsidP="00236183">
            <w:pPr>
              <w:jc w:val="both"/>
              <w:rPr>
                <w:rFonts w:ascii="Calibri" w:hAnsi="Calibri" w:cs="Calibri"/>
                <w:bCs/>
                <w:sz w:val="24"/>
                <w:szCs w:val="24"/>
              </w:rPr>
            </w:pPr>
          </w:p>
        </w:tc>
        <w:tc>
          <w:tcPr>
            <w:tcW w:w="292" w:type="dxa"/>
          </w:tcPr>
          <w:p w14:paraId="5D486C99" w14:textId="77777777" w:rsidR="006D7455" w:rsidRDefault="006D7455" w:rsidP="00236183">
            <w:pPr>
              <w:jc w:val="both"/>
              <w:rPr>
                <w:rFonts w:ascii="Calibri" w:hAnsi="Calibri" w:cs="Calibri"/>
                <w:bCs/>
                <w:sz w:val="24"/>
                <w:szCs w:val="24"/>
              </w:rPr>
            </w:pPr>
          </w:p>
        </w:tc>
        <w:tc>
          <w:tcPr>
            <w:tcW w:w="292" w:type="dxa"/>
          </w:tcPr>
          <w:p w14:paraId="3E7B1CF9" w14:textId="77777777" w:rsidR="006D7455" w:rsidRDefault="006D7455" w:rsidP="00236183">
            <w:pPr>
              <w:jc w:val="both"/>
              <w:rPr>
                <w:rFonts w:ascii="Calibri" w:hAnsi="Calibri" w:cs="Calibri"/>
                <w:bCs/>
                <w:sz w:val="24"/>
                <w:szCs w:val="24"/>
              </w:rPr>
            </w:pPr>
          </w:p>
        </w:tc>
        <w:tc>
          <w:tcPr>
            <w:tcW w:w="292" w:type="dxa"/>
          </w:tcPr>
          <w:p w14:paraId="141362D0" w14:textId="77777777" w:rsidR="006D7455" w:rsidRDefault="006D7455" w:rsidP="00236183">
            <w:pPr>
              <w:jc w:val="both"/>
              <w:rPr>
                <w:rFonts w:ascii="Calibri" w:hAnsi="Calibri" w:cs="Calibri"/>
                <w:bCs/>
                <w:sz w:val="24"/>
                <w:szCs w:val="24"/>
              </w:rPr>
            </w:pPr>
          </w:p>
        </w:tc>
        <w:tc>
          <w:tcPr>
            <w:tcW w:w="292" w:type="dxa"/>
          </w:tcPr>
          <w:p w14:paraId="46C27DAF" w14:textId="77777777" w:rsidR="006D7455" w:rsidRDefault="006D7455" w:rsidP="00236183">
            <w:pPr>
              <w:jc w:val="both"/>
              <w:rPr>
                <w:rFonts w:ascii="Calibri" w:hAnsi="Calibri" w:cs="Calibri"/>
                <w:bCs/>
                <w:sz w:val="24"/>
                <w:szCs w:val="24"/>
              </w:rPr>
            </w:pPr>
          </w:p>
        </w:tc>
        <w:tc>
          <w:tcPr>
            <w:tcW w:w="292" w:type="dxa"/>
          </w:tcPr>
          <w:p w14:paraId="2E5C7E4A" w14:textId="77777777" w:rsidR="006D7455" w:rsidRDefault="006D7455" w:rsidP="00236183">
            <w:pPr>
              <w:jc w:val="both"/>
              <w:rPr>
                <w:rFonts w:ascii="Calibri" w:hAnsi="Calibri" w:cs="Calibri"/>
                <w:bCs/>
                <w:sz w:val="24"/>
                <w:szCs w:val="24"/>
              </w:rPr>
            </w:pPr>
          </w:p>
        </w:tc>
        <w:tc>
          <w:tcPr>
            <w:tcW w:w="292" w:type="dxa"/>
          </w:tcPr>
          <w:p w14:paraId="2D659CF3" w14:textId="77777777" w:rsidR="006D7455" w:rsidRDefault="006D7455" w:rsidP="00236183">
            <w:pPr>
              <w:rPr>
                <w:rFonts w:ascii="Calibri" w:hAnsi="Calibri" w:cs="Calibri"/>
                <w:bCs/>
                <w:sz w:val="24"/>
                <w:szCs w:val="24"/>
              </w:rPr>
            </w:pPr>
          </w:p>
        </w:tc>
        <w:tc>
          <w:tcPr>
            <w:tcW w:w="292" w:type="dxa"/>
          </w:tcPr>
          <w:p w14:paraId="2E42D55E" w14:textId="77777777" w:rsidR="006D7455" w:rsidRDefault="006D7455" w:rsidP="00236183">
            <w:pPr>
              <w:rPr>
                <w:rFonts w:ascii="Calibri" w:hAnsi="Calibri" w:cs="Calibri"/>
                <w:bCs/>
                <w:sz w:val="24"/>
                <w:szCs w:val="24"/>
              </w:rPr>
            </w:pPr>
          </w:p>
        </w:tc>
        <w:tc>
          <w:tcPr>
            <w:tcW w:w="292" w:type="dxa"/>
          </w:tcPr>
          <w:p w14:paraId="55004EBD" w14:textId="77777777" w:rsidR="006D7455" w:rsidRDefault="006D7455" w:rsidP="00236183">
            <w:pPr>
              <w:rPr>
                <w:rFonts w:ascii="Calibri" w:hAnsi="Calibri" w:cs="Calibri"/>
                <w:bCs/>
                <w:sz w:val="24"/>
                <w:szCs w:val="24"/>
              </w:rPr>
            </w:pPr>
          </w:p>
        </w:tc>
        <w:tc>
          <w:tcPr>
            <w:tcW w:w="292" w:type="dxa"/>
          </w:tcPr>
          <w:p w14:paraId="07D98F77" w14:textId="77777777" w:rsidR="006D7455" w:rsidRDefault="006D7455" w:rsidP="00236183">
            <w:pPr>
              <w:rPr>
                <w:rFonts w:ascii="Calibri" w:hAnsi="Calibri" w:cs="Calibri"/>
                <w:bCs/>
                <w:sz w:val="24"/>
                <w:szCs w:val="24"/>
              </w:rPr>
            </w:pPr>
          </w:p>
        </w:tc>
        <w:tc>
          <w:tcPr>
            <w:tcW w:w="292" w:type="dxa"/>
          </w:tcPr>
          <w:p w14:paraId="406183CC" w14:textId="77777777" w:rsidR="006D7455" w:rsidRDefault="006D7455" w:rsidP="00236183">
            <w:pPr>
              <w:rPr>
                <w:rFonts w:ascii="Calibri" w:hAnsi="Calibri" w:cs="Calibri"/>
                <w:bCs/>
                <w:sz w:val="24"/>
                <w:szCs w:val="24"/>
              </w:rPr>
            </w:pPr>
          </w:p>
        </w:tc>
        <w:tc>
          <w:tcPr>
            <w:tcW w:w="292" w:type="dxa"/>
          </w:tcPr>
          <w:p w14:paraId="780A1275" w14:textId="77777777" w:rsidR="006D7455" w:rsidRDefault="006D7455" w:rsidP="00236183">
            <w:pPr>
              <w:rPr>
                <w:rFonts w:ascii="Calibri" w:hAnsi="Calibri" w:cs="Calibri"/>
                <w:bCs/>
                <w:sz w:val="24"/>
                <w:szCs w:val="24"/>
              </w:rPr>
            </w:pPr>
          </w:p>
        </w:tc>
        <w:tc>
          <w:tcPr>
            <w:tcW w:w="292" w:type="dxa"/>
          </w:tcPr>
          <w:p w14:paraId="3572FB2E" w14:textId="77777777" w:rsidR="006D7455" w:rsidRDefault="006D7455" w:rsidP="00236183">
            <w:pPr>
              <w:rPr>
                <w:rFonts w:ascii="Calibri" w:hAnsi="Calibri" w:cs="Calibri"/>
                <w:bCs/>
                <w:sz w:val="24"/>
                <w:szCs w:val="24"/>
              </w:rPr>
            </w:pPr>
          </w:p>
        </w:tc>
        <w:tc>
          <w:tcPr>
            <w:tcW w:w="292" w:type="dxa"/>
          </w:tcPr>
          <w:p w14:paraId="171AE41D" w14:textId="77777777" w:rsidR="006D7455" w:rsidRDefault="006D7455" w:rsidP="00236183">
            <w:pPr>
              <w:rPr>
                <w:rFonts w:ascii="Calibri" w:hAnsi="Calibri" w:cs="Calibri"/>
                <w:bCs/>
                <w:sz w:val="24"/>
                <w:szCs w:val="24"/>
              </w:rPr>
            </w:pPr>
          </w:p>
        </w:tc>
        <w:tc>
          <w:tcPr>
            <w:tcW w:w="292" w:type="dxa"/>
          </w:tcPr>
          <w:p w14:paraId="7DADDC30" w14:textId="77777777" w:rsidR="006D7455" w:rsidRDefault="006D7455" w:rsidP="00236183">
            <w:pPr>
              <w:rPr>
                <w:rFonts w:ascii="Calibri" w:hAnsi="Calibri" w:cs="Calibri"/>
                <w:bCs/>
                <w:sz w:val="24"/>
                <w:szCs w:val="24"/>
              </w:rPr>
            </w:pPr>
          </w:p>
        </w:tc>
        <w:tc>
          <w:tcPr>
            <w:tcW w:w="292" w:type="dxa"/>
          </w:tcPr>
          <w:p w14:paraId="11E50B5C" w14:textId="77777777" w:rsidR="006D7455" w:rsidRDefault="006D7455" w:rsidP="00236183">
            <w:pPr>
              <w:rPr>
                <w:rFonts w:ascii="Calibri" w:hAnsi="Calibri" w:cs="Calibri"/>
                <w:bCs/>
                <w:sz w:val="24"/>
                <w:szCs w:val="24"/>
              </w:rPr>
            </w:pPr>
          </w:p>
        </w:tc>
        <w:tc>
          <w:tcPr>
            <w:tcW w:w="292" w:type="dxa"/>
          </w:tcPr>
          <w:p w14:paraId="1AF18DE2" w14:textId="77777777" w:rsidR="006D7455" w:rsidRDefault="006D7455" w:rsidP="00236183">
            <w:pPr>
              <w:rPr>
                <w:rFonts w:ascii="Calibri" w:hAnsi="Calibri" w:cs="Calibri"/>
                <w:bCs/>
                <w:sz w:val="24"/>
                <w:szCs w:val="24"/>
              </w:rPr>
            </w:pPr>
          </w:p>
        </w:tc>
        <w:tc>
          <w:tcPr>
            <w:tcW w:w="292" w:type="dxa"/>
          </w:tcPr>
          <w:p w14:paraId="3FDCD930" w14:textId="77777777" w:rsidR="006D7455" w:rsidRDefault="006D7455" w:rsidP="00236183">
            <w:pPr>
              <w:rPr>
                <w:rFonts w:ascii="Calibri" w:hAnsi="Calibri" w:cs="Calibri"/>
                <w:bCs/>
                <w:sz w:val="24"/>
                <w:szCs w:val="24"/>
              </w:rPr>
            </w:pPr>
          </w:p>
        </w:tc>
        <w:tc>
          <w:tcPr>
            <w:tcW w:w="292" w:type="dxa"/>
          </w:tcPr>
          <w:p w14:paraId="1684E839" w14:textId="77777777" w:rsidR="006D7455" w:rsidRDefault="006D7455" w:rsidP="00236183">
            <w:pPr>
              <w:rPr>
                <w:rFonts w:ascii="Calibri" w:hAnsi="Calibri" w:cs="Calibri"/>
                <w:bCs/>
                <w:sz w:val="24"/>
                <w:szCs w:val="24"/>
              </w:rPr>
            </w:pPr>
          </w:p>
        </w:tc>
        <w:tc>
          <w:tcPr>
            <w:tcW w:w="292" w:type="dxa"/>
          </w:tcPr>
          <w:p w14:paraId="03CD87C3" w14:textId="77777777" w:rsidR="006D7455" w:rsidRDefault="006D7455" w:rsidP="00236183">
            <w:pPr>
              <w:rPr>
                <w:rFonts w:ascii="Calibri" w:hAnsi="Calibri" w:cs="Calibri"/>
                <w:bCs/>
                <w:sz w:val="24"/>
                <w:szCs w:val="24"/>
              </w:rPr>
            </w:pPr>
          </w:p>
        </w:tc>
        <w:tc>
          <w:tcPr>
            <w:tcW w:w="292" w:type="dxa"/>
          </w:tcPr>
          <w:p w14:paraId="7EDDE807" w14:textId="77777777" w:rsidR="006D7455" w:rsidRDefault="006D7455" w:rsidP="00236183">
            <w:pPr>
              <w:rPr>
                <w:rFonts w:ascii="Calibri" w:hAnsi="Calibri" w:cs="Calibri"/>
                <w:bCs/>
                <w:sz w:val="24"/>
                <w:szCs w:val="24"/>
              </w:rPr>
            </w:pPr>
          </w:p>
        </w:tc>
        <w:tc>
          <w:tcPr>
            <w:tcW w:w="292" w:type="dxa"/>
          </w:tcPr>
          <w:p w14:paraId="221B4A7B" w14:textId="77777777" w:rsidR="006D7455" w:rsidRDefault="006D7455" w:rsidP="00236183">
            <w:pPr>
              <w:rPr>
                <w:rFonts w:ascii="Calibri" w:hAnsi="Calibri" w:cs="Calibri"/>
                <w:bCs/>
                <w:sz w:val="24"/>
                <w:szCs w:val="24"/>
              </w:rPr>
            </w:pPr>
          </w:p>
        </w:tc>
        <w:tc>
          <w:tcPr>
            <w:tcW w:w="292" w:type="dxa"/>
          </w:tcPr>
          <w:p w14:paraId="0C0526EE" w14:textId="77777777" w:rsidR="006D7455" w:rsidRDefault="006D7455" w:rsidP="00236183">
            <w:pPr>
              <w:rPr>
                <w:rFonts w:ascii="Calibri" w:hAnsi="Calibri" w:cs="Calibri"/>
                <w:bCs/>
                <w:sz w:val="24"/>
                <w:szCs w:val="24"/>
              </w:rPr>
            </w:pPr>
          </w:p>
        </w:tc>
        <w:tc>
          <w:tcPr>
            <w:tcW w:w="292" w:type="dxa"/>
          </w:tcPr>
          <w:p w14:paraId="3CB32E8F" w14:textId="77777777" w:rsidR="006D7455" w:rsidRDefault="006D7455" w:rsidP="00236183">
            <w:pPr>
              <w:rPr>
                <w:rFonts w:ascii="Calibri" w:hAnsi="Calibri" w:cs="Calibri"/>
                <w:bCs/>
                <w:sz w:val="24"/>
                <w:szCs w:val="24"/>
              </w:rPr>
            </w:pPr>
          </w:p>
        </w:tc>
        <w:tc>
          <w:tcPr>
            <w:tcW w:w="292" w:type="dxa"/>
          </w:tcPr>
          <w:p w14:paraId="410E0355" w14:textId="77777777" w:rsidR="006D7455" w:rsidRDefault="006D7455" w:rsidP="00236183">
            <w:pPr>
              <w:rPr>
                <w:rFonts w:ascii="Calibri" w:hAnsi="Calibri" w:cs="Calibri"/>
                <w:bCs/>
                <w:sz w:val="24"/>
                <w:szCs w:val="24"/>
              </w:rPr>
            </w:pPr>
          </w:p>
        </w:tc>
        <w:tc>
          <w:tcPr>
            <w:tcW w:w="292" w:type="dxa"/>
          </w:tcPr>
          <w:p w14:paraId="51A2B67C" w14:textId="77777777" w:rsidR="006D7455" w:rsidRDefault="006D7455" w:rsidP="00236183">
            <w:pPr>
              <w:rPr>
                <w:rFonts w:ascii="Calibri" w:hAnsi="Calibri" w:cs="Calibri"/>
                <w:bCs/>
                <w:sz w:val="24"/>
                <w:szCs w:val="24"/>
              </w:rPr>
            </w:pPr>
          </w:p>
        </w:tc>
        <w:tc>
          <w:tcPr>
            <w:tcW w:w="292" w:type="dxa"/>
          </w:tcPr>
          <w:p w14:paraId="6A3F8E62" w14:textId="77777777" w:rsidR="006D7455" w:rsidRDefault="006D7455" w:rsidP="00236183">
            <w:pPr>
              <w:rPr>
                <w:rFonts w:ascii="Calibri" w:hAnsi="Calibri" w:cs="Calibri"/>
                <w:bCs/>
                <w:sz w:val="24"/>
                <w:szCs w:val="24"/>
              </w:rPr>
            </w:pPr>
          </w:p>
        </w:tc>
        <w:tc>
          <w:tcPr>
            <w:tcW w:w="292" w:type="dxa"/>
          </w:tcPr>
          <w:p w14:paraId="23462F8D" w14:textId="77777777" w:rsidR="006D7455" w:rsidRDefault="006D7455" w:rsidP="00236183">
            <w:pPr>
              <w:rPr>
                <w:rFonts w:ascii="Calibri" w:hAnsi="Calibri" w:cs="Calibri"/>
                <w:bCs/>
                <w:sz w:val="24"/>
                <w:szCs w:val="24"/>
              </w:rPr>
            </w:pPr>
          </w:p>
        </w:tc>
        <w:tc>
          <w:tcPr>
            <w:tcW w:w="292" w:type="dxa"/>
          </w:tcPr>
          <w:p w14:paraId="569B07EB" w14:textId="77777777" w:rsidR="006D7455" w:rsidRDefault="006D7455" w:rsidP="00236183">
            <w:pPr>
              <w:rPr>
                <w:rFonts w:ascii="Calibri" w:hAnsi="Calibri" w:cs="Calibri"/>
                <w:bCs/>
                <w:sz w:val="24"/>
                <w:szCs w:val="24"/>
              </w:rPr>
            </w:pPr>
          </w:p>
        </w:tc>
        <w:tc>
          <w:tcPr>
            <w:tcW w:w="292" w:type="dxa"/>
          </w:tcPr>
          <w:p w14:paraId="148B9818" w14:textId="77777777" w:rsidR="006D7455" w:rsidRDefault="006D7455" w:rsidP="00236183">
            <w:pPr>
              <w:rPr>
                <w:rFonts w:ascii="Calibri" w:hAnsi="Calibri" w:cs="Calibri"/>
                <w:bCs/>
                <w:sz w:val="24"/>
                <w:szCs w:val="24"/>
              </w:rPr>
            </w:pPr>
          </w:p>
        </w:tc>
      </w:tr>
      <w:tr w:rsidR="006D7455" w14:paraId="3DDDACCB" w14:textId="77777777" w:rsidTr="00236183">
        <w:trPr>
          <w:trHeight w:val="340"/>
        </w:trPr>
        <w:tc>
          <w:tcPr>
            <w:tcW w:w="293" w:type="dxa"/>
          </w:tcPr>
          <w:p w14:paraId="72EF5148" w14:textId="77777777" w:rsidR="006D7455" w:rsidRDefault="006D7455" w:rsidP="00236183">
            <w:pPr>
              <w:jc w:val="both"/>
              <w:rPr>
                <w:rFonts w:ascii="Calibri" w:hAnsi="Calibri" w:cs="Calibri"/>
                <w:bCs/>
                <w:sz w:val="24"/>
                <w:szCs w:val="24"/>
              </w:rPr>
            </w:pPr>
          </w:p>
        </w:tc>
        <w:tc>
          <w:tcPr>
            <w:tcW w:w="293" w:type="dxa"/>
          </w:tcPr>
          <w:p w14:paraId="620E3D80" w14:textId="77777777" w:rsidR="006D7455" w:rsidRDefault="006D7455" w:rsidP="00236183">
            <w:pPr>
              <w:jc w:val="both"/>
              <w:rPr>
                <w:rFonts w:ascii="Calibri" w:hAnsi="Calibri" w:cs="Calibri"/>
                <w:bCs/>
                <w:sz w:val="24"/>
                <w:szCs w:val="24"/>
              </w:rPr>
            </w:pPr>
          </w:p>
        </w:tc>
        <w:tc>
          <w:tcPr>
            <w:tcW w:w="293" w:type="dxa"/>
          </w:tcPr>
          <w:p w14:paraId="575A4B90" w14:textId="77777777" w:rsidR="006D7455" w:rsidRDefault="006D7455" w:rsidP="00236183">
            <w:pPr>
              <w:jc w:val="both"/>
              <w:rPr>
                <w:rFonts w:ascii="Calibri" w:hAnsi="Calibri" w:cs="Calibri"/>
                <w:bCs/>
                <w:sz w:val="24"/>
                <w:szCs w:val="24"/>
              </w:rPr>
            </w:pPr>
          </w:p>
        </w:tc>
        <w:tc>
          <w:tcPr>
            <w:tcW w:w="292" w:type="dxa"/>
          </w:tcPr>
          <w:p w14:paraId="3E11BB04" w14:textId="77777777" w:rsidR="006D7455" w:rsidRDefault="006D7455" w:rsidP="00236183">
            <w:pPr>
              <w:jc w:val="both"/>
              <w:rPr>
                <w:rFonts w:ascii="Calibri" w:hAnsi="Calibri" w:cs="Calibri"/>
                <w:bCs/>
                <w:sz w:val="24"/>
                <w:szCs w:val="24"/>
              </w:rPr>
            </w:pPr>
          </w:p>
        </w:tc>
        <w:tc>
          <w:tcPr>
            <w:tcW w:w="292" w:type="dxa"/>
          </w:tcPr>
          <w:p w14:paraId="49404AEA" w14:textId="77777777" w:rsidR="006D7455" w:rsidRDefault="006D7455" w:rsidP="00236183">
            <w:pPr>
              <w:jc w:val="both"/>
              <w:rPr>
                <w:rFonts w:ascii="Calibri" w:hAnsi="Calibri" w:cs="Calibri"/>
                <w:bCs/>
                <w:sz w:val="24"/>
                <w:szCs w:val="24"/>
              </w:rPr>
            </w:pPr>
          </w:p>
        </w:tc>
        <w:tc>
          <w:tcPr>
            <w:tcW w:w="292" w:type="dxa"/>
          </w:tcPr>
          <w:p w14:paraId="4286D145" w14:textId="77777777" w:rsidR="006D7455" w:rsidRDefault="006D7455" w:rsidP="00236183">
            <w:pPr>
              <w:jc w:val="both"/>
              <w:rPr>
                <w:rFonts w:ascii="Calibri" w:hAnsi="Calibri" w:cs="Calibri"/>
                <w:bCs/>
                <w:sz w:val="24"/>
                <w:szCs w:val="24"/>
              </w:rPr>
            </w:pPr>
          </w:p>
        </w:tc>
        <w:tc>
          <w:tcPr>
            <w:tcW w:w="292" w:type="dxa"/>
          </w:tcPr>
          <w:p w14:paraId="49170AE0" w14:textId="77777777" w:rsidR="006D7455" w:rsidRDefault="006D7455" w:rsidP="00236183">
            <w:pPr>
              <w:jc w:val="both"/>
              <w:rPr>
                <w:rFonts w:ascii="Calibri" w:hAnsi="Calibri" w:cs="Calibri"/>
                <w:bCs/>
                <w:sz w:val="24"/>
                <w:szCs w:val="24"/>
              </w:rPr>
            </w:pPr>
          </w:p>
        </w:tc>
        <w:tc>
          <w:tcPr>
            <w:tcW w:w="292" w:type="dxa"/>
          </w:tcPr>
          <w:p w14:paraId="1408FFCE" w14:textId="77777777" w:rsidR="006D7455" w:rsidRDefault="006D7455" w:rsidP="00236183">
            <w:pPr>
              <w:jc w:val="both"/>
              <w:rPr>
                <w:rFonts w:ascii="Calibri" w:hAnsi="Calibri" w:cs="Calibri"/>
                <w:bCs/>
                <w:sz w:val="24"/>
                <w:szCs w:val="24"/>
              </w:rPr>
            </w:pPr>
          </w:p>
        </w:tc>
        <w:tc>
          <w:tcPr>
            <w:tcW w:w="292" w:type="dxa"/>
          </w:tcPr>
          <w:p w14:paraId="384A3FCD" w14:textId="77777777" w:rsidR="006D7455" w:rsidRDefault="006D7455" w:rsidP="00236183">
            <w:pPr>
              <w:jc w:val="both"/>
              <w:rPr>
                <w:rFonts w:ascii="Calibri" w:hAnsi="Calibri" w:cs="Calibri"/>
                <w:bCs/>
                <w:sz w:val="24"/>
                <w:szCs w:val="24"/>
              </w:rPr>
            </w:pPr>
          </w:p>
        </w:tc>
        <w:tc>
          <w:tcPr>
            <w:tcW w:w="292" w:type="dxa"/>
          </w:tcPr>
          <w:p w14:paraId="137E7DA2" w14:textId="77777777" w:rsidR="006D7455" w:rsidRDefault="006D7455" w:rsidP="00236183">
            <w:pPr>
              <w:rPr>
                <w:rFonts w:ascii="Calibri" w:hAnsi="Calibri" w:cs="Calibri"/>
                <w:bCs/>
                <w:sz w:val="24"/>
                <w:szCs w:val="24"/>
              </w:rPr>
            </w:pPr>
          </w:p>
        </w:tc>
        <w:tc>
          <w:tcPr>
            <w:tcW w:w="292" w:type="dxa"/>
          </w:tcPr>
          <w:p w14:paraId="76A66160" w14:textId="77777777" w:rsidR="006D7455" w:rsidRDefault="006D7455" w:rsidP="00236183">
            <w:pPr>
              <w:rPr>
                <w:rFonts w:ascii="Calibri" w:hAnsi="Calibri" w:cs="Calibri"/>
                <w:bCs/>
                <w:sz w:val="24"/>
                <w:szCs w:val="24"/>
              </w:rPr>
            </w:pPr>
          </w:p>
        </w:tc>
        <w:tc>
          <w:tcPr>
            <w:tcW w:w="292" w:type="dxa"/>
          </w:tcPr>
          <w:p w14:paraId="67F2A28C" w14:textId="77777777" w:rsidR="006D7455" w:rsidRDefault="006D7455" w:rsidP="00236183">
            <w:pPr>
              <w:rPr>
                <w:rFonts w:ascii="Calibri" w:hAnsi="Calibri" w:cs="Calibri"/>
                <w:bCs/>
                <w:sz w:val="24"/>
                <w:szCs w:val="24"/>
              </w:rPr>
            </w:pPr>
          </w:p>
        </w:tc>
        <w:tc>
          <w:tcPr>
            <w:tcW w:w="292" w:type="dxa"/>
          </w:tcPr>
          <w:p w14:paraId="6252CCAB" w14:textId="77777777" w:rsidR="006D7455" w:rsidRDefault="006D7455" w:rsidP="00236183">
            <w:pPr>
              <w:rPr>
                <w:rFonts w:ascii="Calibri" w:hAnsi="Calibri" w:cs="Calibri"/>
                <w:bCs/>
                <w:sz w:val="24"/>
                <w:szCs w:val="24"/>
              </w:rPr>
            </w:pPr>
          </w:p>
        </w:tc>
        <w:tc>
          <w:tcPr>
            <w:tcW w:w="292" w:type="dxa"/>
          </w:tcPr>
          <w:p w14:paraId="1D82A6F9" w14:textId="77777777" w:rsidR="006D7455" w:rsidRDefault="006D7455" w:rsidP="00236183">
            <w:pPr>
              <w:rPr>
                <w:rFonts w:ascii="Calibri" w:hAnsi="Calibri" w:cs="Calibri"/>
                <w:bCs/>
                <w:sz w:val="24"/>
                <w:szCs w:val="24"/>
              </w:rPr>
            </w:pPr>
          </w:p>
        </w:tc>
        <w:tc>
          <w:tcPr>
            <w:tcW w:w="292" w:type="dxa"/>
          </w:tcPr>
          <w:p w14:paraId="384C52AF" w14:textId="77777777" w:rsidR="006D7455" w:rsidRDefault="006D7455" w:rsidP="00236183">
            <w:pPr>
              <w:rPr>
                <w:rFonts w:ascii="Calibri" w:hAnsi="Calibri" w:cs="Calibri"/>
                <w:bCs/>
                <w:sz w:val="24"/>
                <w:szCs w:val="24"/>
              </w:rPr>
            </w:pPr>
          </w:p>
        </w:tc>
        <w:tc>
          <w:tcPr>
            <w:tcW w:w="292" w:type="dxa"/>
          </w:tcPr>
          <w:p w14:paraId="630CCE33" w14:textId="77777777" w:rsidR="006D7455" w:rsidRDefault="006D7455" w:rsidP="00236183">
            <w:pPr>
              <w:rPr>
                <w:rFonts w:ascii="Calibri" w:hAnsi="Calibri" w:cs="Calibri"/>
                <w:bCs/>
                <w:sz w:val="24"/>
                <w:szCs w:val="24"/>
              </w:rPr>
            </w:pPr>
          </w:p>
        </w:tc>
        <w:tc>
          <w:tcPr>
            <w:tcW w:w="292" w:type="dxa"/>
          </w:tcPr>
          <w:p w14:paraId="7D4F776E" w14:textId="77777777" w:rsidR="006D7455" w:rsidRDefault="006D7455" w:rsidP="00236183">
            <w:pPr>
              <w:rPr>
                <w:rFonts w:ascii="Calibri" w:hAnsi="Calibri" w:cs="Calibri"/>
                <w:bCs/>
                <w:sz w:val="24"/>
                <w:szCs w:val="24"/>
              </w:rPr>
            </w:pPr>
          </w:p>
        </w:tc>
        <w:tc>
          <w:tcPr>
            <w:tcW w:w="292" w:type="dxa"/>
          </w:tcPr>
          <w:p w14:paraId="6CA5AF4B" w14:textId="77777777" w:rsidR="006D7455" w:rsidRDefault="006D7455" w:rsidP="00236183">
            <w:pPr>
              <w:rPr>
                <w:rFonts w:ascii="Calibri" w:hAnsi="Calibri" w:cs="Calibri"/>
                <w:bCs/>
                <w:sz w:val="24"/>
                <w:szCs w:val="24"/>
              </w:rPr>
            </w:pPr>
          </w:p>
        </w:tc>
        <w:tc>
          <w:tcPr>
            <w:tcW w:w="292" w:type="dxa"/>
          </w:tcPr>
          <w:p w14:paraId="2B42C5A9" w14:textId="77777777" w:rsidR="006D7455" w:rsidRDefault="006D7455" w:rsidP="00236183">
            <w:pPr>
              <w:rPr>
                <w:rFonts w:ascii="Calibri" w:hAnsi="Calibri" w:cs="Calibri"/>
                <w:bCs/>
                <w:sz w:val="24"/>
                <w:szCs w:val="24"/>
              </w:rPr>
            </w:pPr>
          </w:p>
        </w:tc>
        <w:tc>
          <w:tcPr>
            <w:tcW w:w="292" w:type="dxa"/>
          </w:tcPr>
          <w:p w14:paraId="3BA5B026" w14:textId="77777777" w:rsidR="006D7455" w:rsidRDefault="006D7455" w:rsidP="00236183">
            <w:pPr>
              <w:rPr>
                <w:rFonts w:ascii="Calibri" w:hAnsi="Calibri" w:cs="Calibri"/>
                <w:bCs/>
                <w:sz w:val="24"/>
                <w:szCs w:val="24"/>
              </w:rPr>
            </w:pPr>
          </w:p>
        </w:tc>
        <w:tc>
          <w:tcPr>
            <w:tcW w:w="292" w:type="dxa"/>
          </w:tcPr>
          <w:p w14:paraId="5E636DC8" w14:textId="77777777" w:rsidR="006D7455" w:rsidRDefault="006D7455" w:rsidP="00236183">
            <w:pPr>
              <w:rPr>
                <w:rFonts w:ascii="Calibri" w:hAnsi="Calibri" w:cs="Calibri"/>
                <w:bCs/>
                <w:sz w:val="24"/>
                <w:szCs w:val="24"/>
              </w:rPr>
            </w:pPr>
          </w:p>
        </w:tc>
        <w:tc>
          <w:tcPr>
            <w:tcW w:w="292" w:type="dxa"/>
          </w:tcPr>
          <w:p w14:paraId="2777728A" w14:textId="77777777" w:rsidR="006D7455" w:rsidRDefault="006D7455" w:rsidP="00236183">
            <w:pPr>
              <w:rPr>
                <w:rFonts w:ascii="Calibri" w:hAnsi="Calibri" w:cs="Calibri"/>
                <w:bCs/>
                <w:sz w:val="24"/>
                <w:szCs w:val="24"/>
              </w:rPr>
            </w:pPr>
          </w:p>
        </w:tc>
        <w:tc>
          <w:tcPr>
            <w:tcW w:w="292" w:type="dxa"/>
          </w:tcPr>
          <w:p w14:paraId="2C71ECA7" w14:textId="77777777" w:rsidR="006D7455" w:rsidRDefault="006D7455" w:rsidP="00236183">
            <w:pPr>
              <w:rPr>
                <w:rFonts w:ascii="Calibri" w:hAnsi="Calibri" w:cs="Calibri"/>
                <w:bCs/>
                <w:sz w:val="24"/>
                <w:szCs w:val="24"/>
              </w:rPr>
            </w:pPr>
          </w:p>
        </w:tc>
        <w:tc>
          <w:tcPr>
            <w:tcW w:w="292" w:type="dxa"/>
          </w:tcPr>
          <w:p w14:paraId="29909850" w14:textId="77777777" w:rsidR="006D7455" w:rsidRDefault="006D7455" w:rsidP="00236183">
            <w:pPr>
              <w:rPr>
                <w:rFonts w:ascii="Calibri" w:hAnsi="Calibri" w:cs="Calibri"/>
                <w:bCs/>
                <w:sz w:val="24"/>
                <w:szCs w:val="24"/>
              </w:rPr>
            </w:pPr>
          </w:p>
        </w:tc>
        <w:tc>
          <w:tcPr>
            <w:tcW w:w="292" w:type="dxa"/>
          </w:tcPr>
          <w:p w14:paraId="2B300024" w14:textId="77777777" w:rsidR="006D7455" w:rsidRDefault="006D7455" w:rsidP="00236183">
            <w:pPr>
              <w:rPr>
                <w:rFonts w:ascii="Calibri" w:hAnsi="Calibri" w:cs="Calibri"/>
                <w:bCs/>
                <w:sz w:val="24"/>
                <w:szCs w:val="24"/>
              </w:rPr>
            </w:pPr>
          </w:p>
        </w:tc>
        <w:tc>
          <w:tcPr>
            <w:tcW w:w="292" w:type="dxa"/>
          </w:tcPr>
          <w:p w14:paraId="6B823F11" w14:textId="77777777" w:rsidR="006D7455" w:rsidRDefault="006D7455" w:rsidP="00236183">
            <w:pPr>
              <w:rPr>
                <w:rFonts w:ascii="Calibri" w:hAnsi="Calibri" w:cs="Calibri"/>
                <w:bCs/>
                <w:sz w:val="24"/>
                <w:szCs w:val="24"/>
              </w:rPr>
            </w:pPr>
          </w:p>
        </w:tc>
        <w:tc>
          <w:tcPr>
            <w:tcW w:w="292" w:type="dxa"/>
          </w:tcPr>
          <w:p w14:paraId="7EBA4EC8" w14:textId="77777777" w:rsidR="006D7455" w:rsidRDefault="006D7455" w:rsidP="00236183">
            <w:pPr>
              <w:rPr>
                <w:rFonts w:ascii="Calibri" w:hAnsi="Calibri" w:cs="Calibri"/>
                <w:bCs/>
                <w:sz w:val="24"/>
                <w:szCs w:val="24"/>
              </w:rPr>
            </w:pPr>
          </w:p>
        </w:tc>
        <w:tc>
          <w:tcPr>
            <w:tcW w:w="292" w:type="dxa"/>
          </w:tcPr>
          <w:p w14:paraId="4C6D462B" w14:textId="77777777" w:rsidR="006D7455" w:rsidRDefault="006D7455" w:rsidP="00236183">
            <w:pPr>
              <w:rPr>
                <w:rFonts w:ascii="Calibri" w:hAnsi="Calibri" w:cs="Calibri"/>
                <w:bCs/>
                <w:sz w:val="24"/>
                <w:szCs w:val="24"/>
              </w:rPr>
            </w:pPr>
          </w:p>
        </w:tc>
        <w:tc>
          <w:tcPr>
            <w:tcW w:w="292" w:type="dxa"/>
          </w:tcPr>
          <w:p w14:paraId="1729AEAC" w14:textId="77777777" w:rsidR="006D7455" w:rsidRDefault="006D7455" w:rsidP="00236183">
            <w:pPr>
              <w:rPr>
                <w:rFonts w:ascii="Calibri" w:hAnsi="Calibri" w:cs="Calibri"/>
                <w:bCs/>
                <w:sz w:val="24"/>
                <w:szCs w:val="24"/>
              </w:rPr>
            </w:pPr>
          </w:p>
        </w:tc>
        <w:tc>
          <w:tcPr>
            <w:tcW w:w="292" w:type="dxa"/>
          </w:tcPr>
          <w:p w14:paraId="351EC82A" w14:textId="77777777" w:rsidR="006D7455" w:rsidRDefault="006D7455" w:rsidP="00236183">
            <w:pPr>
              <w:rPr>
                <w:rFonts w:ascii="Calibri" w:hAnsi="Calibri" w:cs="Calibri"/>
                <w:bCs/>
                <w:sz w:val="24"/>
                <w:szCs w:val="24"/>
              </w:rPr>
            </w:pPr>
          </w:p>
        </w:tc>
        <w:tc>
          <w:tcPr>
            <w:tcW w:w="292" w:type="dxa"/>
          </w:tcPr>
          <w:p w14:paraId="78F1B843" w14:textId="77777777" w:rsidR="006D7455" w:rsidRDefault="006D7455" w:rsidP="00236183">
            <w:pPr>
              <w:rPr>
                <w:rFonts w:ascii="Calibri" w:hAnsi="Calibri" w:cs="Calibri"/>
                <w:bCs/>
                <w:sz w:val="24"/>
                <w:szCs w:val="24"/>
              </w:rPr>
            </w:pPr>
          </w:p>
        </w:tc>
        <w:tc>
          <w:tcPr>
            <w:tcW w:w="292" w:type="dxa"/>
          </w:tcPr>
          <w:p w14:paraId="6C36EDB4" w14:textId="77777777" w:rsidR="006D7455" w:rsidRDefault="006D7455" w:rsidP="00236183">
            <w:pPr>
              <w:rPr>
                <w:rFonts w:ascii="Calibri" w:hAnsi="Calibri" w:cs="Calibri"/>
                <w:bCs/>
                <w:sz w:val="24"/>
                <w:szCs w:val="24"/>
              </w:rPr>
            </w:pPr>
          </w:p>
        </w:tc>
        <w:tc>
          <w:tcPr>
            <w:tcW w:w="292" w:type="dxa"/>
          </w:tcPr>
          <w:p w14:paraId="124A0CE7" w14:textId="77777777" w:rsidR="006D7455" w:rsidRDefault="006D7455" w:rsidP="00236183">
            <w:pPr>
              <w:rPr>
                <w:rFonts w:ascii="Calibri" w:hAnsi="Calibri" w:cs="Calibri"/>
                <w:bCs/>
                <w:sz w:val="24"/>
                <w:szCs w:val="24"/>
              </w:rPr>
            </w:pPr>
          </w:p>
        </w:tc>
      </w:tr>
      <w:tr w:rsidR="006D7455" w14:paraId="78D07503" w14:textId="77777777" w:rsidTr="00236183">
        <w:trPr>
          <w:trHeight w:val="340"/>
        </w:trPr>
        <w:tc>
          <w:tcPr>
            <w:tcW w:w="293" w:type="dxa"/>
          </w:tcPr>
          <w:p w14:paraId="7C3ACE65" w14:textId="77777777" w:rsidR="006D7455" w:rsidRDefault="006D7455" w:rsidP="00236183">
            <w:pPr>
              <w:jc w:val="both"/>
              <w:rPr>
                <w:rFonts w:ascii="Calibri" w:hAnsi="Calibri" w:cs="Calibri"/>
                <w:bCs/>
                <w:sz w:val="24"/>
                <w:szCs w:val="24"/>
              </w:rPr>
            </w:pPr>
          </w:p>
        </w:tc>
        <w:tc>
          <w:tcPr>
            <w:tcW w:w="293" w:type="dxa"/>
          </w:tcPr>
          <w:p w14:paraId="770CF30C" w14:textId="77777777" w:rsidR="006D7455" w:rsidRDefault="006D7455" w:rsidP="00236183">
            <w:pPr>
              <w:jc w:val="both"/>
              <w:rPr>
                <w:rFonts w:ascii="Calibri" w:hAnsi="Calibri" w:cs="Calibri"/>
                <w:bCs/>
                <w:sz w:val="24"/>
                <w:szCs w:val="24"/>
              </w:rPr>
            </w:pPr>
          </w:p>
        </w:tc>
        <w:tc>
          <w:tcPr>
            <w:tcW w:w="293" w:type="dxa"/>
          </w:tcPr>
          <w:p w14:paraId="46D50507" w14:textId="77777777" w:rsidR="006D7455" w:rsidRDefault="006D7455" w:rsidP="00236183">
            <w:pPr>
              <w:jc w:val="both"/>
              <w:rPr>
                <w:rFonts w:ascii="Calibri" w:hAnsi="Calibri" w:cs="Calibri"/>
                <w:bCs/>
                <w:sz w:val="24"/>
                <w:szCs w:val="24"/>
              </w:rPr>
            </w:pPr>
          </w:p>
        </w:tc>
        <w:tc>
          <w:tcPr>
            <w:tcW w:w="292" w:type="dxa"/>
          </w:tcPr>
          <w:p w14:paraId="752EA625" w14:textId="77777777" w:rsidR="006D7455" w:rsidRDefault="006D7455" w:rsidP="00236183">
            <w:pPr>
              <w:jc w:val="both"/>
              <w:rPr>
                <w:rFonts w:ascii="Calibri" w:hAnsi="Calibri" w:cs="Calibri"/>
                <w:bCs/>
                <w:sz w:val="24"/>
                <w:szCs w:val="24"/>
              </w:rPr>
            </w:pPr>
          </w:p>
        </w:tc>
        <w:tc>
          <w:tcPr>
            <w:tcW w:w="292" w:type="dxa"/>
          </w:tcPr>
          <w:p w14:paraId="19A8DA05" w14:textId="77777777" w:rsidR="006D7455" w:rsidRDefault="006D7455" w:rsidP="00236183">
            <w:pPr>
              <w:jc w:val="both"/>
              <w:rPr>
                <w:rFonts w:ascii="Calibri" w:hAnsi="Calibri" w:cs="Calibri"/>
                <w:bCs/>
                <w:sz w:val="24"/>
                <w:szCs w:val="24"/>
              </w:rPr>
            </w:pPr>
          </w:p>
        </w:tc>
        <w:tc>
          <w:tcPr>
            <w:tcW w:w="292" w:type="dxa"/>
          </w:tcPr>
          <w:p w14:paraId="7DC0BFF7" w14:textId="77777777" w:rsidR="006D7455" w:rsidRDefault="006D7455" w:rsidP="00236183">
            <w:pPr>
              <w:jc w:val="both"/>
              <w:rPr>
                <w:rFonts w:ascii="Calibri" w:hAnsi="Calibri" w:cs="Calibri"/>
                <w:bCs/>
                <w:sz w:val="24"/>
                <w:szCs w:val="24"/>
              </w:rPr>
            </w:pPr>
          </w:p>
        </w:tc>
        <w:tc>
          <w:tcPr>
            <w:tcW w:w="292" w:type="dxa"/>
          </w:tcPr>
          <w:p w14:paraId="669151E0" w14:textId="77777777" w:rsidR="006D7455" w:rsidRDefault="006D7455" w:rsidP="00236183">
            <w:pPr>
              <w:jc w:val="both"/>
              <w:rPr>
                <w:rFonts w:ascii="Calibri" w:hAnsi="Calibri" w:cs="Calibri"/>
                <w:bCs/>
                <w:sz w:val="24"/>
                <w:szCs w:val="24"/>
              </w:rPr>
            </w:pPr>
          </w:p>
        </w:tc>
        <w:tc>
          <w:tcPr>
            <w:tcW w:w="292" w:type="dxa"/>
          </w:tcPr>
          <w:p w14:paraId="6FFEF4FC" w14:textId="77777777" w:rsidR="006D7455" w:rsidRDefault="006D7455" w:rsidP="00236183">
            <w:pPr>
              <w:jc w:val="both"/>
              <w:rPr>
                <w:rFonts w:ascii="Calibri" w:hAnsi="Calibri" w:cs="Calibri"/>
                <w:bCs/>
                <w:sz w:val="24"/>
                <w:szCs w:val="24"/>
              </w:rPr>
            </w:pPr>
          </w:p>
        </w:tc>
        <w:tc>
          <w:tcPr>
            <w:tcW w:w="292" w:type="dxa"/>
          </w:tcPr>
          <w:p w14:paraId="230955FE" w14:textId="77777777" w:rsidR="006D7455" w:rsidRDefault="006D7455" w:rsidP="00236183">
            <w:pPr>
              <w:jc w:val="both"/>
              <w:rPr>
                <w:rFonts w:ascii="Calibri" w:hAnsi="Calibri" w:cs="Calibri"/>
                <w:bCs/>
                <w:sz w:val="24"/>
                <w:szCs w:val="24"/>
              </w:rPr>
            </w:pPr>
          </w:p>
        </w:tc>
        <w:tc>
          <w:tcPr>
            <w:tcW w:w="292" w:type="dxa"/>
          </w:tcPr>
          <w:p w14:paraId="3834C139" w14:textId="77777777" w:rsidR="006D7455" w:rsidRDefault="006D7455" w:rsidP="00236183">
            <w:pPr>
              <w:rPr>
                <w:rFonts w:ascii="Calibri" w:hAnsi="Calibri" w:cs="Calibri"/>
                <w:bCs/>
                <w:sz w:val="24"/>
                <w:szCs w:val="24"/>
              </w:rPr>
            </w:pPr>
          </w:p>
        </w:tc>
        <w:tc>
          <w:tcPr>
            <w:tcW w:w="292" w:type="dxa"/>
          </w:tcPr>
          <w:p w14:paraId="5AE57A47" w14:textId="77777777" w:rsidR="006D7455" w:rsidRDefault="006D7455" w:rsidP="00236183">
            <w:pPr>
              <w:rPr>
                <w:rFonts w:ascii="Calibri" w:hAnsi="Calibri" w:cs="Calibri"/>
                <w:bCs/>
                <w:sz w:val="24"/>
                <w:szCs w:val="24"/>
              </w:rPr>
            </w:pPr>
          </w:p>
        </w:tc>
        <w:tc>
          <w:tcPr>
            <w:tcW w:w="292" w:type="dxa"/>
          </w:tcPr>
          <w:p w14:paraId="3090D614" w14:textId="77777777" w:rsidR="006D7455" w:rsidRDefault="006D7455" w:rsidP="00236183">
            <w:pPr>
              <w:rPr>
                <w:rFonts w:ascii="Calibri" w:hAnsi="Calibri" w:cs="Calibri"/>
                <w:bCs/>
                <w:sz w:val="24"/>
                <w:szCs w:val="24"/>
              </w:rPr>
            </w:pPr>
          </w:p>
        </w:tc>
        <w:tc>
          <w:tcPr>
            <w:tcW w:w="292" w:type="dxa"/>
          </w:tcPr>
          <w:p w14:paraId="3F718067" w14:textId="77777777" w:rsidR="006D7455" w:rsidRDefault="006D7455" w:rsidP="00236183">
            <w:pPr>
              <w:rPr>
                <w:rFonts w:ascii="Calibri" w:hAnsi="Calibri" w:cs="Calibri"/>
                <w:bCs/>
                <w:sz w:val="24"/>
                <w:szCs w:val="24"/>
              </w:rPr>
            </w:pPr>
          </w:p>
        </w:tc>
        <w:tc>
          <w:tcPr>
            <w:tcW w:w="292" w:type="dxa"/>
          </w:tcPr>
          <w:p w14:paraId="0057BFAC" w14:textId="77777777" w:rsidR="006D7455" w:rsidRDefault="006D7455" w:rsidP="00236183">
            <w:pPr>
              <w:rPr>
                <w:rFonts w:ascii="Calibri" w:hAnsi="Calibri" w:cs="Calibri"/>
                <w:bCs/>
                <w:sz w:val="24"/>
                <w:szCs w:val="24"/>
              </w:rPr>
            </w:pPr>
          </w:p>
        </w:tc>
        <w:tc>
          <w:tcPr>
            <w:tcW w:w="292" w:type="dxa"/>
          </w:tcPr>
          <w:p w14:paraId="4160CB34" w14:textId="77777777" w:rsidR="006D7455" w:rsidRDefault="006D7455" w:rsidP="00236183">
            <w:pPr>
              <w:rPr>
                <w:rFonts w:ascii="Calibri" w:hAnsi="Calibri" w:cs="Calibri"/>
                <w:bCs/>
                <w:sz w:val="24"/>
                <w:szCs w:val="24"/>
              </w:rPr>
            </w:pPr>
          </w:p>
        </w:tc>
        <w:tc>
          <w:tcPr>
            <w:tcW w:w="292" w:type="dxa"/>
          </w:tcPr>
          <w:p w14:paraId="396059B1" w14:textId="77777777" w:rsidR="006D7455" w:rsidRDefault="006D7455" w:rsidP="00236183">
            <w:pPr>
              <w:rPr>
                <w:rFonts w:ascii="Calibri" w:hAnsi="Calibri" w:cs="Calibri"/>
                <w:bCs/>
                <w:sz w:val="24"/>
                <w:szCs w:val="24"/>
              </w:rPr>
            </w:pPr>
          </w:p>
        </w:tc>
        <w:tc>
          <w:tcPr>
            <w:tcW w:w="292" w:type="dxa"/>
          </w:tcPr>
          <w:p w14:paraId="405DAE52" w14:textId="77777777" w:rsidR="006D7455" w:rsidRDefault="006D7455" w:rsidP="00236183">
            <w:pPr>
              <w:rPr>
                <w:rFonts w:ascii="Calibri" w:hAnsi="Calibri" w:cs="Calibri"/>
                <w:bCs/>
                <w:sz w:val="24"/>
                <w:szCs w:val="24"/>
              </w:rPr>
            </w:pPr>
          </w:p>
        </w:tc>
        <w:tc>
          <w:tcPr>
            <w:tcW w:w="292" w:type="dxa"/>
          </w:tcPr>
          <w:p w14:paraId="64F56384" w14:textId="77777777" w:rsidR="006D7455" w:rsidRDefault="006D7455" w:rsidP="00236183">
            <w:pPr>
              <w:rPr>
                <w:rFonts w:ascii="Calibri" w:hAnsi="Calibri" w:cs="Calibri"/>
                <w:bCs/>
                <w:sz w:val="24"/>
                <w:szCs w:val="24"/>
              </w:rPr>
            </w:pPr>
          </w:p>
        </w:tc>
        <w:tc>
          <w:tcPr>
            <w:tcW w:w="292" w:type="dxa"/>
          </w:tcPr>
          <w:p w14:paraId="34F7B617" w14:textId="77777777" w:rsidR="006D7455" w:rsidRDefault="006D7455" w:rsidP="00236183">
            <w:pPr>
              <w:rPr>
                <w:rFonts w:ascii="Calibri" w:hAnsi="Calibri" w:cs="Calibri"/>
                <w:bCs/>
                <w:sz w:val="24"/>
                <w:szCs w:val="24"/>
              </w:rPr>
            </w:pPr>
          </w:p>
        </w:tc>
        <w:tc>
          <w:tcPr>
            <w:tcW w:w="292" w:type="dxa"/>
          </w:tcPr>
          <w:p w14:paraId="1E1162DB" w14:textId="77777777" w:rsidR="006D7455" w:rsidRDefault="006D7455" w:rsidP="00236183">
            <w:pPr>
              <w:rPr>
                <w:rFonts w:ascii="Calibri" w:hAnsi="Calibri" w:cs="Calibri"/>
                <w:bCs/>
                <w:sz w:val="24"/>
                <w:szCs w:val="24"/>
              </w:rPr>
            </w:pPr>
          </w:p>
        </w:tc>
        <w:tc>
          <w:tcPr>
            <w:tcW w:w="292" w:type="dxa"/>
          </w:tcPr>
          <w:p w14:paraId="1C0A1E83" w14:textId="77777777" w:rsidR="006D7455" w:rsidRDefault="006D7455" w:rsidP="00236183">
            <w:pPr>
              <w:rPr>
                <w:rFonts w:ascii="Calibri" w:hAnsi="Calibri" w:cs="Calibri"/>
                <w:bCs/>
                <w:sz w:val="24"/>
                <w:szCs w:val="24"/>
              </w:rPr>
            </w:pPr>
          </w:p>
        </w:tc>
        <w:tc>
          <w:tcPr>
            <w:tcW w:w="292" w:type="dxa"/>
          </w:tcPr>
          <w:p w14:paraId="4B414ED9" w14:textId="77777777" w:rsidR="006D7455" w:rsidRDefault="006D7455" w:rsidP="00236183">
            <w:pPr>
              <w:rPr>
                <w:rFonts w:ascii="Calibri" w:hAnsi="Calibri" w:cs="Calibri"/>
                <w:bCs/>
                <w:sz w:val="24"/>
                <w:szCs w:val="24"/>
              </w:rPr>
            </w:pPr>
          </w:p>
        </w:tc>
        <w:tc>
          <w:tcPr>
            <w:tcW w:w="292" w:type="dxa"/>
          </w:tcPr>
          <w:p w14:paraId="237AAAB5" w14:textId="77777777" w:rsidR="006D7455" w:rsidRDefault="006D7455" w:rsidP="00236183">
            <w:pPr>
              <w:rPr>
                <w:rFonts w:ascii="Calibri" w:hAnsi="Calibri" w:cs="Calibri"/>
                <w:bCs/>
                <w:sz w:val="24"/>
                <w:szCs w:val="24"/>
              </w:rPr>
            </w:pPr>
          </w:p>
        </w:tc>
        <w:tc>
          <w:tcPr>
            <w:tcW w:w="292" w:type="dxa"/>
          </w:tcPr>
          <w:p w14:paraId="33F3AD5C" w14:textId="77777777" w:rsidR="006D7455" w:rsidRDefault="006D7455" w:rsidP="00236183">
            <w:pPr>
              <w:rPr>
                <w:rFonts w:ascii="Calibri" w:hAnsi="Calibri" w:cs="Calibri"/>
                <w:bCs/>
                <w:sz w:val="24"/>
                <w:szCs w:val="24"/>
              </w:rPr>
            </w:pPr>
          </w:p>
        </w:tc>
        <w:tc>
          <w:tcPr>
            <w:tcW w:w="292" w:type="dxa"/>
          </w:tcPr>
          <w:p w14:paraId="264E6077" w14:textId="77777777" w:rsidR="006D7455" w:rsidRDefault="006D7455" w:rsidP="00236183">
            <w:pPr>
              <w:rPr>
                <w:rFonts w:ascii="Calibri" w:hAnsi="Calibri" w:cs="Calibri"/>
                <w:bCs/>
                <w:sz w:val="24"/>
                <w:szCs w:val="24"/>
              </w:rPr>
            </w:pPr>
          </w:p>
        </w:tc>
        <w:tc>
          <w:tcPr>
            <w:tcW w:w="292" w:type="dxa"/>
          </w:tcPr>
          <w:p w14:paraId="27D777FE" w14:textId="77777777" w:rsidR="006D7455" w:rsidRDefault="006D7455" w:rsidP="00236183">
            <w:pPr>
              <w:rPr>
                <w:rFonts w:ascii="Calibri" w:hAnsi="Calibri" w:cs="Calibri"/>
                <w:bCs/>
                <w:sz w:val="24"/>
                <w:szCs w:val="24"/>
              </w:rPr>
            </w:pPr>
          </w:p>
        </w:tc>
        <w:tc>
          <w:tcPr>
            <w:tcW w:w="292" w:type="dxa"/>
          </w:tcPr>
          <w:p w14:paraId="10231F0C" w14:textId="77777777" w:rsidR="006D7455" w:rsidRDefault="006D7455" w:rsidP="00236183">
            <w:pPr>
              <w:rPr>
                <w:rFonts w:ascii="Calibri" w:hAnsi="Calibri" w:cs="Calibri"/>
                <w:bCs/>
                <w:sz w:val="24"/>
                <w:szCs w:val="24"/>
              </w:rPr>
            </w:pPr>
          </w:p>
        </w:tc>
        <w:tc>
          <w:tcPr>
            <w:tcW w:w="292" w:type="dxa"/>
          </w:tcPr>
          <w:p w14:paraId="2E6AC5AF" w14:textId="77777777" w:rsidR="006D7455" w:rsidRDefault="006D7455" w:rsidP="00236183">
            <w:pPr>
              <w:rPr>
                <w:rFonts w:ascii="Calibri" w:hAnsi="Calibri" w:cs="Calibri"/>
                <w:bCs/>
                <w:sz w:val="24"/>
                <w:szCs w:val="24"/>
              </w:rPr>
            </w:pPr>
          </w:p>
        </w:tc>
        <w:tc>
          <w:tcPr>
            <w:tcW w:w="292" w:type="dxa"/>
          </w:tcPr>
          <w:p w14:paraId="512E9880" w14:textId="77777777" w:rsidR="006D7455" w:rsidRDefault="006D7455" w:rsidP="00236183">
            <w:pPr>
              <w:rPr>
                <w:rFonts w:ascii="Calibri" w:hAnsi="Calibri" w:cs="Calibri"/>
                <w:bCs/>
                <w:sz w:val="24"/>
                <w:szCs w:val="24"/>
              </w:rPr>
            </w:pPr>
          </w:p>
        </w:tc>
        <w:tc>
          <w:tcPr>
            <w:tcW w:w="292" w:type="dxa"/>
          </w:tcPr>
          <w:p w14:paraId="039D3CBF" w14:textId="77777777" w:rsidR="006D7455" w:rsidRDefault="006D7455" w:rsidP="00236183">
            <w:pPr>
              <w:rPr>
                <w:rFonts w:ascii="Calibri" w:hAnsi="Calibri" w:cs="Calibri"/>
                <w:bCs/>
                <w:sz w:val="24"/>
                <w:szCs w:val="24"/>
              </w:rPr>
            </w:pPr>
          </w:p>
        </w:tc>
        <w:tc>
          <w:tcPr>
            <w:tcW w:w="292" w:type="dxa"/>
          </w:tcPr>
          <w:p w14:paraId="4230217C" w14:textId="77777777" w:rsidR="006D7455" w:rsidRDefault="006D7455" w:rsidP="00236183">
            <w:pPr>
              <w:rPr>
                <w:rFonts w:ascii="Calibri" w:hAnsi="Calibri" w:cs="Calibri"/>
                <w:bCs/>
                <w:sz w:val="24"/>
                <w:szCs w:val="24"/>
              </w:rPr>
            </w:pPr>
          </w:p>
        </w:tc>
        <w:tc>
          <w:tcPr>
            <w:tcW w:w="292" w:type="dxa"/>
          </w:tcPr>
          <w:p w14:paraId="4B81716E" w14:textId="77777777" w:rsidR="006D7455" w:rsidRDefault="006D7455" w:rsidP="00236183">
            <w:pPr>
              <w:rPr>
                <w:rFonts w:ascii="Calibri" w:hAnsi="Calibri" w:cs="Calibri"/>
                <w:bCs/>
                <w:sz w:val="24"/>
                <w:szCs w:val="24"/>
              </w:rPr>
            </w:pPr>
          </w:p>
        </w:tc>
        <w:tc>
          <w:tcPr>
            <w:tcW w:w="292" w:type="dxa"/>
          </w:tcPr>
          <w:p w14:paraId="3FE96B91" w14:textId="77777777" w:rsidR="006D7455" w:rsidRDefault="006D7455" w:rsidP="00236183">
            <w:pPr>
              <w:rPr>
                <w:rFonts w:ascii="Calibri" w:hAnsi="Calibri" w:cs="Calibri"/>
                <w:bCs/>
                <w:sz w:val="24"/>
                <w:szCs w:val="24"/>
              </w:rPr>
            </w:pPr>
          </w:p>
        </w:tc>
      </w:tr>
      <w:tr w:rsidR="006D7455" w14:paraId="1923D459" w14:textId="77777777" w:rsidTr="00236183">
        <w:trPr>
          <w:trHeight w:val="340"/>
        </w:trPr>
        <w:tc>
          <w:tcPr>
            <w:tcW w:w="293" w:type="dxa"/>
          </w:tcPr>
          <w:p w14:paraId="7025DE09" w14:textId="77777777" w:rsidR="006D7455" w:rsidRDefault="006D7455" w:rsidP="00236183">
            <w:pPr>
              <w:jc w:val="both"/>
              <w:rPr>
                <w:rFonts w:ascii="Calibri" w:hAnsi="Calibri" w:cs="Calibri"/>
                <w:bCs/>
                <w:sz w:val="24"/>
                <w:szCs w:val="24"/>
              </w:rPr>
            </w:pPr>
          </w:p>
        </w:tc>
        <w:tc>
          <w:tcPr>
            <w:tcW w:w="293" w:type="dxa"/>
          </w:tcPr>
          <w:p w14:paraId="77C3F979" w14:textId="77777777" w:rsidR="006D7455" w:rsidRDefault="006D7455" w:rsidP="00236183">
            <w:pPr>
              <w:jc w:val="both"/>
              <w:rPr>
                <w:rFonts w:ascii="Calibri" w:hAnsi="Calibri" w:cs="Calibri"/>
                <w:bCs/>
                <w:sz w:val="24"/>
                <w:szCs w:val="24"/>
              </w:rPr>
            </w:pPr>
          </w:p>
        </w:tc>
        <w:tc>
          <w:tcPr>
            <w:tcW w:w="293" w:type="dxa"/>
          </w:tcPr>
          <w:p w14:paraId="3446A10D" w14:textId="77777777" w:rsidR="006D7455" w:rsidRDefault="006D7455" w:rsidP="00236183">
            <w:pPr>
              <w:jc w:val="both"/>
              <w:rPr>
                <w:rFonts w:ascii="Calibri" w:hAnsi="Calibri" w:cs="Calibri"/>
                <w:bCs/>
                <w:sz w:val="24"/>
                <w:szCs w:val="24"/>
              </w:rPr>
            </w:pPr>
          </w:p>
        </w:tc>
        <w:tc>
          <w:tcPr>
            <w:tcW w:w="292" w:type="dxa"/>
          </w:tcPr>
          <w:p w14:paraId="149D4093" w14:textId="77777777" w:rsidR="006D7455" w:rsidRDefault="006D7455" w:rsidP="00236183">
            <w:pPr>
              <w:jc w:val="both"/>
              <w:rPr>
                <w:rFonts w:ascii="Calibri" w:hAnsi="Calibri" w:cs="Calibri"/>
                <w:bCs/>
                <w:sz w:val="24"/>
                <w:szCs w:val="24"/>
              </w:rPr>
            </w:pPr>
          </w:p>
        </w:tc>
        <w:tc>
          <w:tcPr>
            <w:tcW w:w="292" w:type="dxa"/>
          </w:tcPr>
          <w:p w14:paraId="6FC2FA80" w14:textId="77777777" w:rsidR="006D7455" w:rsidRDefault="006D7455" w:rsidP="00236183">
            <w:pPr>
              <w:jc w:val="both"/>
              <w:rPr>
                <w:rFonts w:ascii="Calibri" w:hAnsi="Calibri" w:cs="Calibri"/>
                <w:bCs/>
                <w:sz w:val="24"/>
                <w:szCs w:val="24"/>
              </w:rPr>
            </w:pPr>
          </w:p>
        </w:tc>
        <w:tc>
          <w:tcPr>
            <w:tcW w:w="292" w:type="dxa"/>
          </w:tcPr>
          <w:p w14:paraId="2610FC0F" w14:textId="77777777" w:rsidR="006D7455" w:rsidRDefault="006D7455" w:rsidP="00236183">
            <w:pPr>
              <w:jc w:val="both"/>
              <w:rPr>
                <w:rFonts w:ascii="Calibri" w:hAnsi="Calibri" w:cs="Calibri"/>
                <w:bCs/>
                <w:sz w:val="24"/>
                <w:szCs w:val="24"/>
              </w:rPr>
            </w:pPr>
          </w:p>
        </w:tc>
        <w:tc>
          <w:tcPr>
            <w:tcW w:w="292" w:type="dxa"/>
          </w:tcPr>
          <w:p w14:paraId="74A29327" w14:textId="77777777" w:rsidR="006D7455" w:rsidRDefault="006D7455" w:rsidP="00236183">
            <w:pPr>
              <w:jc w:val="both"/>
              <w:rPr>
                <w:rFonts w:ascii="Calibri" w:hAnsi="Calibri" w:cs="Calibri"/>
                <w:bCs/>
                <w:sz w:val="24"/>
                <w:szCs w:val="24"/>
              </w:rPr>
            </w:pPr>
          </w:p>
        </w:tc>
        <w:tc>
          <w:tcPr>
            <w:tcW w:w="292" w:type="dxa"/>
          </w:tcPr>
          <w:p w14:paraId="1BF438DB" w14:textId="77777777" w:rsidR="006D7455" w:rsidRDefault="006D7455" w:rsidP="00236183">
            <w:pPr>
              <w:jc w:val="both"/>
              <w:rPr>
                <w:rFonts w:ascii="Calibri" w:hAnsi="Calibri" w:cs="Calibri"/>
                <w:bCs/>
                <w:sz w:val="24"/>
                <w:szCs w:val="24"/>
              </w:rPr>
            </w:pPr>
          </w:p>
        </w:tc>
        <w:tc>
          <w:tcPr>
            <w:tcW w:w="292" w:type="dxa"/>
          </w:tcPr>
          <w:p w14:paraId="0335DC70" w14:textId="77777777" w:rsidR="006D7455" w:rsidRDefault="006D7455" w:rsidP="00236183">
            <w:pPr>
              <w:jc w:val="both"/>
              <w:rPr>
                <w:rFonts w:ascii="Calibri" w:hAnsi="Calibri" w:cs="Calibri"/>
                <w:bCs/>
                <w:sz w:val="24"/>
                <w:szCs w:val="24"/>
              </w:rPr>
            </w:pPr>
          </w:p>
        </w:tc>
        <w:tc>
          <w:tcPr>
            <w:tcW w:w="292" w:type="dxa"/>
          </w:tcPr>
          <w:p w14:paraId="445674FA" w14:textId="77777777" w:rsidR="006D7455" w:rsidRDefault="006D7455" w:rsidP="00236183">
            <w:pPr>
              <w:rPr>
                <w:rFonts w:ascii="Calibri" w:hAnsi="Calibri" w:cs="Calibri"/>
                <w:bCs/>
                <w:sz w:val="24"/>
                <w:szCs w:val="24"/>
              </w:rPr>
            </w:pPr>
          </w:p>
        </w:tc>
        <w:tc>
          <w:tcPr>
            <w:tcW w:w="292" w:type="dxa"/>
          </w:tcPr>
          <w:p w14:paraId="43D26ED1" w14:textId="77777777" w:rsidR="006D7455" w:rsidRDefault="006D7455" w:rsidP="00236183">
            <w:pPr>
              <w:rPr>
                <w:rFonts w:ascii="Calibri" w:hAnsi="Calibri" w:cs="Calibri"/>
                <w:bCs/>
                <w:sz w:val="24"/>
                <w:szCs w:val="24"/>
              </w:rPr>
            </w:pPr>
          </w:p>
        </w:tc>
        <w:tc>
          <w:tcPr>
            <w:tcW w:w="292" w:type="dxa"/>
          </w:tcPr>
          <w:p w14:paraId="7AF22A27" w14:textId="77777777" w:rsidR="006D7455" w:rsidRDefault="006D7455" w:rsidP="00236183">
            <w:pPr>
              <w:rPr>
                <w:rFonts w:ascii="Calibri" w:hAnsi="Calibri" w:cs="Calibri"/>
                <w:bCs/>
                <w:sz w:val="24"/>
                <w:szCs w:val="24"/>
              </w:rPr>
            </w:pPr>
          </w:p>
        </w:tc>
        <w:tc>
          <w:tcPr>
            <w:tcW w:w="292" w:type="dxa"/>
          </w:tcPr>
          <w:p w14:paraId="37481F64" w14:textId="77777777" w:rsidR="006D7455" w:rsidRDefault="006D7455" w:rsidP="00236183">
            <w:pPr>
              <w:rPr>
                <w:rFonts w:ascii="Calibri" w:hAnsi="Calibri" w:cs="Calibri"/>
                <w:bCs/>
                <w:sz w:val="24"/>
                <w:szCs w:val="24"/>
              </w:rPr>
            </w:pPr>
          </w:p>
        </w:tc>
        <w:tc>
          <w:tcPr>
            <w:tcW w:w="292" w:type="dxa"/>
          </w:tcPr>
          <w:p w14:paraId="64E917AB" w14:textId="77777777" w:rsidR="006D7455" w:rsidRDefault="006D7455" w:rsidP="00236183">
            <w:pPr>
              <w:rPr>
                <w:rFonts w:ascii="Calibri" w:hAnsi="Calibri" w:cs="Calibri"/>
                <w:bCs/>
                <w:sz w:val="24"/>
                <w:szCs w:val="24"/>
              </w:rPr>
            </w:pPr>
          </w:p>
        </w:tc>
        <w:tc>
          <w:tcPr>
            <w:tcW w:w="292" w:type="dxa"/>
          </w:tcPr>
          <w:p w14:paraId="5D3DDAE1" w14:textId="77777777" w:rsidR="006D7455" w:rsidRDefault="006D7455" w:rsidP="00236183">
            <w:pPr>
              <w:rPr>
                <w:rFonts w:ascii="Calibri" w:hAnsi="Calibri" w:cs="Calibri"/>
                <w:bCs/>
                <w:sz w:val="24"/>
                <w:szCs w:val="24"/>
              </w:rPr>
            </w:pPr>
          </w:p>
        </w:tc>
        <w:tc>
          <w:tcPr>
            <w:tcW w:w="292" w:type="dxa"/>
          </w:tcPr>
          <w:p w14:paraId="2902C8D3" w14:textId="77777777" w:rsidR="006D7455" w:rsidRDefault="006D7455" w:rsidP="00236183">
            <w:pPr>
              <w:rPr>
                <w:rFonts w:ascii="Calibri" w:hAnsi="Calibri" w:cs="Calibri"/>
                <w:bCs/>
                <w:sz w:val="24"/>
                <w:szCs w:val="24"/>
              </w:rPr>
            </w:pPr>
          </w:p>
        </w:tc>
        <w:tc>
          <w:tcPr>
            <w:tcW w:w="292" w:type="dxa"/>
          </w:tcPr>
          <w:p w14:paraId="6ADF0D62" w14:textId="77777777" w:rsidR="006D7455" w:rsidRDefault="006D7455" w:rsidP="00236183">
            <w:pPr>
              <w:rPr>
                <w:rFonts w:ascii="Calibri" w:hAnsi="Calibri" w:cs="Calibri"/>
                <w:bCs/>
                <w:sz w:val="24"/>
                <w:szCs w:val="24"/>
              </w:rPr>
            </w:pPr>
          </w:p>
        </w:tc>
        <w:tc>
          <w:tcPr>
            <w:tcW w:w="292" w:type="dxa"/>
          </w:tcPr>
          <w:p w14:paraId="0A11546D" w14:textId="77777777" w:rsidR="006D7455" w:rsidRDefault="006D7455" w:rsidP="00236183">
            <w:pPr>
              <w:rPr>
                <w:rFonts w:ascii="Calibri" w:hAnsi="Calibri" w:cs="Calibri"/>
                <w:bCs/>
                <w:sz w:val="24"/>
                <w:szCs w:val="24"/>
              </w:rPr>
            </w:pPr>
          </w:p>
        </w:tc>
        <w:tc>
          <w:tcPr>
            <w:tcW w:w="292" w:type="dxa"/>
          </w:tcPr>
          <w:p w14:paraId="55E09BC2" w14:textId="77777777" w:rsidR="006D7455" w:rsidRDefault="006D7455" w:rsidP="00236183">
            <w:pPr>
              <w:rPr>
                <w:rFonts w:ascii="Calibri" w:hAnsi="Calibri" w:cs="Calibri"/>
                <w:bCs/>
                <w:sz w:val="24"/>
                <w:szCs w:val="24"/>
              </w:rPr>
            </w:pPr>
          </w:p>
        </w:tc>
        <w:tc>
          <w:tcPr>
            <w:tcW w:w="292" w:type="dxa"/>
          </w:tcPr>
          <w:p w14:paraId="24C44A3A" w14:textId="77777777" w:rsidR="006D7455" w:rsidRDefault="006D7455" w:rsidP="00236183">
            <w:pPr>
              <w:rPr>
                <w:rFonts w:ascii="Calibri" w:hAnsi="Calibri" w:cs="Calibri"/>
                <w:bCs/>
                <w:sz w:val="24"/>
                <w:szCs w:val="24"/>
              </w:rPr>
            </w:pPr>
          </w:p>
        </w:tc>
        <w:tc>
          <w:tcPr>
            <w:tcW w:w="292" w:type="dxa"/>
          </w:tcPr>
          <w:p w14:paraId="19606A5D" w14:textId="77777777" w:rsidR="006D7455" w:rsidRDefault="006D7455" w:rsidP="00236183">
            <w:pPr>
              <w:rPr>
                <w:rFonts w:ascii="Calibri" w:hAnsi="Calibri" w:cs="Calibri"/>
                <w:bCs/>
                <w:sz w:val="24"/>
                <w:szCs w:val="24"/>
              </w:rPr>
            </w:pPr>
          </w:p>
        </w:tc>
        <w:tc>
          <w:tcPr>
            <w:tcW w:w="292" w:type="dxa"/>
          </w:tcPr>
          <w:p w14:paraId="22DD3CB7" w14:textId="77777777" w:rsidR="006D7455" w:rsidRDefault="006D7455" w:rsidP="00236183">
            <w:pPr>
              <w:rPr>
                <w:rFonts w:ascii="Calibri" w:hAnsi="Calibri" w:cs="Calibri"/>
                <w:bCs/>
                <w:sz w:val="24"/>
                <w:szCs w:val="24"/>
              </w:rPr>
            </w:pPr>
          </w:p>
        </w:tc>
        <w:tc>
          <w:tcPr>
            <w:tcW w:w="292" w:type="dxa"/>
          </w:tcPr>
          <w:p w14:paraId="1C6F0489" w14:textId="77777777" w:rsidR="006D7455" w:rsidRDefault="006D7455" w:rsidP="00236183">
            <w:pPr>
              <w:rPr>
                <w:rFonts w:ascii="Calibri" w:hAnsi="Calibri" w:cs="Calibri"/>
                <w:bCs/>
                <w:sz w:val="24"/>
                <w:szCs w:val="24"/>
              </w:rPr>
            </w:pPr>
          </w:p>
        </w:tc>
        <w:tc>
          <w:tcPr>
            <w:tcW w:w="292" w:type="dxa"/>
          </w:tcPr>
          <w:p w14:paraId="6A0DBD41" w14:textId="77777777" w:rsidR="006D7455" w:rsidRDefault="006D7455" w:rsidP="00236183">
            <w:pPr>
              <w:rPr>
                <w:rFonts w:ascii="Calibri" w:hAnsi="Calibri" w:cs="Calibri"/>
                <w:bCs/>
                <w:sz w:val="24"/>
                <w:szCs w:val="24"/>
              </w:rPr>
            </w:pPr>
          </w:p>
        </w:tc>
        <w:tc>
          <w:tcPr>
            <w:tcW w:w="292" w:type="dxa"/>
          </w:tcPr>
          <w:p w14:paraId="2C225D60" w14:textId="77777777" w:rsidR="006D7455" w:rsidRDefault="006D7455" w:rsidP="00236183">
            <w:pPr>
              <w:rPr>
                <w:rFonts w:ascii="Calibri" w:hAnsi="Calibri" w:cs="Calibri"/>
                <w:bCs/>
                <w:sz w:val="24"/>
                <w:szCs w:val="24"/>
              </w:rPr>
            </w:pPr>
          </w:p>
        </w:tc>
        <w:tc>
          <w:tcPr>
            <w:tcW w:w="292" w:type="dxa"/>
          </w:tcPr>
          <w:p w14:paraId="3D6501E5" w14:textId="77777777" w:rsidR="006D7455" w:rsidRDefault="006D7455" w:rsidP="00236183">
            <w:pPr>
              <w:rPr>
                <w:rFonts w:ascii="Calibri" w:hAnsi="Calibri" w:cs="Calibri"/>
                <w:bCs/>
                <w:sz w:val="24"/>
                <w:szCs w:val="24"/>
              </w:rPr>
            </w:pPr>
          </w:p>
        </w:tc>
        <w:tc>
          <w:tcPr>
            <w:tcW w:w="292" w:type="dxa"/>
          </w:tcPr>
          <w:p w14:paraId="670675BF" w14:textId="77777777" w:rsidR="006D7455" w:rsidRDefault="006D7455" w:rsidP="00236183">
            <w:pPr>
              <w:rPr>
                <w:rFonts w:ascii="Calibri" w:hAnsi="Calibri" w:cs="Calibri"/>
                <w:bCs/>
                <w:sz w:val="24"/>
                <w:szCs w:val="24"/>
              </w:rPr>
            </w:pPr>
          </w:p>
        </w:tc>
        <w:tc>
          <w:tcPr>
            <w:tcW w:w="292" w:type="dxa"/>
          </w:tcPr>
          <w:p w14:paraId="7DE00C21" w14:textId="77777777" w:rsidR="006D7455" w:rsidRDefault="006D7455" w:rsidP="00236183">
            <w:pPr>
              <w:rPr>
                <w:rFonts w:ascii="Calibri" w:hAnsi="Calibri" w:cs="Calibri"/>
                <w:bCs/>
                <w:sz w:val="24"/>
                <w:szCs w:val="24"/>
              </w:rPr>
            </w:pPr>
          </w:p>
        </w:tc>
        <w:tc>
          <w:tcPr>
            <w:tcW w:w="292" w:type="dxa"/>
          </w:tcPr>
          <w:p w14:paraId="173E55D6" w14:textId="77777777" w:rsidR="006D7455" w:rsidRDefault="006D7455" w:rsidP="00236183">
            <w:pPr>
              <w:rPr>
                <w:rFonts w:ascii="Calibri" w:hAnsi="Calibri" w:cs="Calibri"/>
                <w:bCs/>
                <w:sz w:val="24"/>
                <w:szCs w:val="24"/>
              </w:rPr>
            </w:pPr>
          </w:p>
        </w:tc>
        <w:tc>
          <w:tcPr>
            <w:tcW w:w="292" w:type="dxa"/>
          </w:tcPr>
          <w:p w14:paraId="4D6FB25B" w14:textId="77777777" w:rsidR="006D7455" w:rsidRDefault="006D7455" w:rsidP="00236183">
            <w:pPr>
              <w:rPr>
                <w:rFonts w:ascii="Calibri" w:hAnsi="Calibri" w:cs="Calibri"/>
                <w:bCs/>
                <w:sz w:val="24"/>
                <w:szCs w:val="24"/>
              </w:rPr>
            </w:pPr>
          </w:p>
        </w:tc>
        <w:tc>
          <w:tcPr>
            <w:tcW w:w="292" w:type="dxa"/>
          </w:tcPr>
          <w:p w14:paraId="511A2F10" w14:textId="77777777" w:rsidR="006D7455" w:rsidRDefault="006D7455" w:rsidP="00236183">
            <w:pPr>
              <w:rPr>
                <w:rFonts w:ascii="Calibri" w:hAnsi="Calibri" w:cs="Calibri"/>
                <w:bCs/>
                <w:sz w:val="24"/>
                <w:szCs w:val="24"/>
              </w:rPr>
            </w:pPr>
          </w:p>
        </w:tc>
        <w:tc>
          <w:tcPr>
            <w:tcW w:w="292" w:type="dxa"/>
          </w:tcPr>
          <w:p w14:paraId="748C6921" w14:textId="77777777" w:rsidR="006D7455" w:rsidRDefault="006D7455" w:rsidP="00236183">
            <w:pPr>
              <w:rPr>
                <w:rFonts w:ascii="Calibri" w:hAnsi="Calibri" w:cs="Calibri"/>
                <w:bCs/>
                <w:sz w:val="24"/>
                <w:szCs w:val="24"/>
              </w:rPr>
            </w:pPr>
          </w:p>
        </w:tc>
        <w:tc>
          <w:tcPr>
            <w:tcW w:w="292" w:type="dxa"/>
          </w:tcPr>
          <w:p w14:paraId="49A9FB8B" w14:textId="77777777" w:rsidR="006D7455" w:rsidRDefault="006D7455" w:rsidP="00236183">
            <w:pPr>
              <w:rPr>
                <w:rFonts w:ascii="Calibri" w:hAnsi="Calibri" w:cs="Calibri"/>
                <w:bCs/>
                <w:sz w:val="24"/>
                <w:szCs w:val="24"/>
              </w:rPr>
            </w:pPr>
          </w:p>
        </w:tc>
      </w:tr>
      <w:tr w:rsidR="006D7455" w14:paraId="2872DC51" w14:textId="77777777" w:rsidTr="00236183">
        <w:trPr>
          <w:trHeight w:val="340"/>
        </w:trPr>
        <w:tc>
          <w:tcPr>
            <w:tcW w:w="293" w:type="dxa"/>
          </w:tcPr>
          <w:p w14:paraId="0E960D70" w14:textId="77777777" w:rsidR="006D7455" w:rsidRDefault="006D7455" w:rsidP="00236183">
            <w:pPr>
              <w:jc w:val="both"/>
              <w:rPr>
                <w:rFonts w:ascii="Calibri" w:hAnsi="Calibri" w:cs="Calibri"/>
                <w:bCs/>
                <w:sz w:val="24"/>
                <w:szCs w:val="24"/>
              </w:rPr>
            </w:pPr>
          </w:p>
        </w:tc>
        <w:tc>
          <w:tcPr>
            <w:tcW w:w="293" w:type="dxa"/>
          </w:tcPr>
          <w:p w14:paraId="2D8E3085" w14:textId="77777777" w:rsidR="006D7455" w:rsidRDefault="006D7455" w:rsidP="00236183">
            <w:pPr>
              <w:jc w:val="both"/>
              <w:rPr>
                <w:rFonts w:ascii="Calibri" w:hAnsi="Calibri" w:cs="Calibri"/>
                <w:bCs/>
                <w:sz w:val="24"/>
                <w:szCs w:val="24"/>
              </w:rPr>
            </w:pPr>
          </w:p>
        </w:tc>
        <w:tc>
          <w:tcPr>
            <w:tcW w:w="293" w:type="dxa"/>
          </w:tcPr>
          <w:p w14:paraId="42E825F3" w14:textId="77777777" w:rsidR="006D7455" w:rsidRDefault="006D7455" w:rsidP="00236183">
            <w:pPr>
              <w:jc w:val="both"/>
              <w:rPr>
                <w:rFonts w:ascii="Calibri" w:hAnsi="Calibri" w:cs="Calibri"/>
                <w:bCs/>
                <w:sz w:val="24"/>
                <w:szCs w:val="24"/>
              </w:rPr>
            </w:pPr>
          </w:p>
        </w:tc>
        <w:tc>
          <w:tcPr>
            <w:tcW w:w="292" w:type="dxa"/>
          </w:tcPr>
          <w:p w14:paraId="5F04A7A1" w14:textId="77777777" w:rsidR="006D7455" w:rsidRDefault="006D7455" w:rsidP="00236183">
            <w:pPr>
              <w:jc w:val="both"/>
              <w:rPr>
                <w:rFonts w:ascii="Calibri" w:hAnsi="Calibri" w:cs="Calibri"/>
                <w:bCs/>
                <w:sz w:val="24"/>
                <w:szCs w:val="24"/>
              </w:rPr>
            </w:pPr>
          </w:p>
        </w:tc>
        <w:tc>
          <w:tcPr>
            <w:tcW w:w="292" w:type="dxa"/>
          </w:tcPr>
          <w:p w14:paraId="509FA8D9" w14:textId="77777777" w:rsidR="006D7455" w:rsidRDefault="006D7455" w:rsidP="00236183">
            <w:pPr>
              <w:jc w:val="both"/>
              <w:rPr>
                <w:rFonts w:ascii="Calibri" w:hAnsi="Calibri" w:cs="Calibri"/>
                <w:bCs/>
                <w:sz w:val="24"/>
                <w:szCs w:val="24"/>
              </w:rPr>
            </w:pPr>
          </w:p>
        </w:tc>
        <w:tc>
          <w:tcPr>
            <w:tcW w:w="292" w:type="dxa"/>
          </w:tcPr>
          <w:p w14:paraId="181D731D" w14:textId="77777777" w:rsidR="006D7455" w:rsidRDefault="006D7455" w:rsidP="00236183">
            <w:pPr>
              <w:jc w:val="both"/>
              <w:rPr>
                <w:rFonts w:ascii="Calibri" w:hAnsi="Calibri" w:cs="Calibri"/>
                <w:bCs/>
                <w:sz w:val="24"/>
                <w:szCs w:val="24"/>
              </w:rPr>
            </w:pPr>
          </w:p>
        </w:tc>
        <w:tc>
          <w:tcPr>
            <w:tcW w:w="292" w:type="dxa"/>
          </w:tcPr>
          <w:p w14:paraId="3CD5D0B0" w14:textId="77777777" w:rsidR="006D7455" w:rsidRDefault="006D7455" w:rsidP="00236183">
            <w:pPr>
              <w:jc w:val="both"/>
              <w:rPr>
                <w:rFonts w:ascii="Calibri" w:hAnsi="Calibri" w:cs="Calibri"/>
                <w:bCs/>
                <w:sz w:val="24"/>
                <w:szCs w:val="24"/>
              </w:rPr>
            </w:pPr>
          </w:p>
        </w:tc>
        <w:tc>
          <w:tcPr>
            <w:tcW w:w="292" w:type="dxa"/>
          </w:tcPr>
          <w:p w14:paraId="71B3CFC5" w14:textId="77777777" w:rsidR="006D7455" w:rsidRDefault="006D7455" w:rsidP="00236183">
            <w:pPr>
              <w:jc w:val="both"/>
              <w:rPr>
                <w:rFonts w:ascii="Calibri" w:hAnsi="Calibri" w:cs="Calibri"/>
                <w:bCs/>
                <w:sz w:val="24"/>
                <w:szCs w:val="24"/>
              </w:rPr>
            </w:pPr>
          </w:p>
        </w:tc>
        <w:tc>
          <w:tcPr>
            <w:tcW w:w="292" w:type="dxa"/>
          </w:tcPr>
          <w:p w14:paraId="1A369E9F" w14:textId="77777777" w:rsidR="006D7455" w:rsidRDefault="006D7455" w:rsidP="00236183">
            <w:pPr>
              <w:jc w:val="both"/>
              <w:rPr>
                <w:rFonts w:ascii="Calibri" w:hAnsi="Calibri" w:cs="Calibri"/>
                <w:bCs/>
                <w:sz w:val="24"/>
                <w:szCs w:val="24"/>
              </w:rPr>
            </w:pPr>
          </w:p>
        </w:tc>
        <w:tc>
          <w:tcPr>
            <w:tcW w:w="292" w:type="dxa"/>
          </w:tcPr>
          <w:p w14:paraId="3C6FFC86" w14:textId="77777777" w:rsidR="006D7455" w:rsidRDefault="006D7455" w:rsidP="00236183">
            <w:pPr>
              <w:rPr>
                <w:rFonts w:ascii="Calibri" w:hAnsi="Calibri" w:cs="Calibri"/>
                <w:bCs/>
                <w:sz w:val="24"/>
                <w:szCs w:val="24"/>
              </w:rPr>
            </w:pPr>
          </w:p>
        </w:tc>
        <w:tc>
          <w:tcPr>
            <w:tcW w:w="292" w:type="dxa"/>
          </w:tcPr>
          <w:p w14:paraId="2F377473" w14:textId="77777777" w:rsidR="006D7455" w:rsidRDefault="006D7455" w:rsidP="00236183">
            <w:pPr>
              <w:rPr>
                <w:rFonts w:ascii="Calibri" w:hAnsi="Calibri" w:cs="Calibri"/>
                <w:bCs/>
                <w:sz w:val="24"/>
                <w:szCs w:val="24"/>
              </w:rPr>
            </w:pPr>
          </w:p>
        </w:tc>
        <w:tc>
          <w:tcPr>
            <w:tcW w:w="292" w:type="dxa"/>
          </w:tcPr>
          <w:p w14:paraId="7D7B3C76" w14:textId="77777777" w:rsidR="006D7455" w:rsidRDefault="006D7455" w:rsidP="00236183">
            <w:pPr>
              <w:rPr>
                <w:rFonts w:ascii="Calibri" w:hAnsi="Calibri" w:cs="Calibri"/>
                <w:bCs/>
                <w:sz w:val="24"/>
                <w:szCs w:val="24"/>
              </w:rPr>
            </w:pPr>
          </w:p>
        </w:tc>
        <w:tc>
          <w:tcPr>
            <w:tcW w:w="292" w:type="dxa"/>
          </w:tcPr>
          <w:p w14:paraId="7BCB6F27" w14:textId="77777777" w:rsidR="006D7455" w:rsidRDefault="006D7455" w:rsidP="00236183">
            <w:pPr>
              <w:rPr>
                <w:rFonts w:ascii="Calibri" w:hAnsi="Calibri" w:cs="Calibri"/>
                <w:bCs/>
                <w:sz w:val="24"/>
                <w:szCs w:val="24"/>
              </w:rPr>
            </w:pPr>
          </w:p>
        </w:tc>
        <w:tc>
          <w:tcPr>
            <w:tcW w:w="292" w:type="dxa"/>
          </w:tcPr>
          <w:p w14:paraId="467427C6" w14:textId="77777777" w:rsidR="006D7455" w:rsidRDefault="006D7455" w:rsidP="00236183">
            <w:pPr>
              <w:rPr>
                <w:rFonts w:ascii="Calibri" w:hAnsi="Calibri" w:cs="Calibri"/>
                <w:bCs/>
                <w:sz w:val="24"/>
                <w:szCs w:val="24"/>
              </w:rPr>
            </w:pPr>
          </w:p>
        </w:tc>
        <w:tc>
          <w:tcPr>
            <w:tcW w:w="292" w:type="dxa"/>
          </w:tcPr>
          <w:p w14:paraId="7126B377" w14:textId="77777777" w:rsidR="006D7455" w:rsidRDefault="006D7455" w:rsidP="00236183">
            <w:pPr>
              <w:rPr>
                <w:rFonts w:ascii="Calibri" w:hAnsi="Calibri" w:cs="Calibri"/>
                <w:bCs/>
                <w:sz w:val="24"/>
                <w:szCs w:val="24"/>
              </w:rPr>
            </w:pPr>
          </w:p>
        </w:tc>
        <w:tc>
          <w:tcPr>
            <w:tcW w:w="292" w:type="dxa"/>
          </w:tcPr>
          <w:p w14:paraId="74BFC294" w14:textId="77777777" w:rsidR="006D7455" w:rsidRDefault="006D7455" w:rsidP="00236183">
            <w:pPr>
              <w:rPr>
                <w:rFonts w:ascii="Calibri" w:hAnsi="Calibri" w:cs="Calibri"/>
                <w:bCs/>
                <w:sz w:val="24"/>
                <w:szCs w:val="24"/>
              </w:rPr>
            </w:pPr>
          </w:p>
        </w:tc>
        <w:tc>
          <w:tcPr>
            <w:tcW w:w="292" w:type="dxa"/>
          </w:tcPr>
          <w:p w14:paraId="7B98ACC3" w14:textId="77777777" w:rsidR="006D7455" w:rsidRDefault="006D7455" w:rsidP="00236183">
            <w:pPr>
              <w:rPr>
                <w:rFonts w:ascii="Calibri" w:hAnsi="Calibri" w:cs="Calibri"/>
                <w:bCs/>
                <w:sz w:val="24"/>
                <w:szCs w:val="24"/>
              </w:rPr>
            </w:pPr>
          </w:p>
        </w:tc>
        <w:tc>
          <w:tcPr>
            <w:tcW w:w="292" w:type="dxa"/>
          </w:tcPr>
          <w:p w14:paraId="2B289E91" w14:textId="77777777" w:rsidR="006D7455" w:rsidRDefault="006D7455" w:rsidP="00236183">
            <w:pPr>
              <w:rPr>
                <w:rFonts w:ascii="Calibri" w:hAnsi="Calibri" w:cs="Calibri"/>
                <w:bCs/>
                <w:sz w:val="24"/>
                <w:szCs w:val="24"/>
              </w:rPr>
            </w:pPr>
          </w:p>
        </w:tc>
        <w:tc>
          <w:tcPr>
            <w:tcW w:w="292" w:type="dxa"/>
          </w:tcPr>
          <w:p w14:paraId="5057DF8A" w14:textId="77777777" w:rsidR="006D7455" w:rsidRDefault="006D7455" w:rsidP="00236183">
            <w:pPr>
              <w:rPr>
                <w:rFonts w:ascii="Calibri" w:hAnsi="Calibri" w:cs="Calibri"/>
                <w:bCs/>
                <w:sz w:val="24"/>
                <w:szCs w:val="24"/>
              </w:rPr>
            </w:pPr>
          </w:p>
        </w:tc>
        <w:tc>
          <w:tcPr>
            <w:tcW w:w="292" w:type="dxa"/>
          </w:tcPr>
          <w:p w14:paraId="56279A2E" w14:textId="77777777" w:rsidR="006D7455" w:rsidRDefault="006D7455" w:rsidP="00236183">
            <w:pPr>
              <w:rPr>
                <w:rFonts w:ascii="Calibri" w:hAnsi="Calibri" w:cs="Calibri"/>
                <w:bCs/>
                <w:sz w:val="24"/>
                <w:szCs w:val="24"/>
              </w:rPr>
            </w:pPr>
          </w:p>
        </w:tc>
        <w:tc>
          <w:tcPr>
            <w:tcW w:w="292" w:type="dxa"/>
          </w:tcPr>
          <w:p w14:paraId="4852C9E0" w14:textId="77777777" w:rsidR="006D7455" w:rsidRDefault="006D7455" w:rsidP="00236183">
            <w:pPr>
              <w:rPr>
                <w:rFonts w:ascii="Calibri" w:hAnsi="Calibri" w:cs="Calibri"/>
                <w:bCs/>
                <w:sz w:val="24"/>
                <w:szCs w:val="24"/>
              </w:rPr>
            </w:pPr>
          </w:p>
        </w:tc>
        <w:tc>
          <w:tcPr>
            <w:tcW w:w="292" w:type="dxa"/>
          </w:tcPr>
          <w:p w14:paraId="2B17772F" w14:textId="77777777" w:rsidR="006D7455" w:rsidRDefault="006D7455" w:rsidP="00236183">
            <w:pPr>
              <w:rPr>
                <w:rFonts w:ascii="Calibri" w:hAnsi="Calibri" w:cs="Calibri"/>
                <w:bCs/>
                <w:sz w:val="24"/>
                <w:szCs w:val="24"/>
              </w:rPr>
            </w:pPr>
          </w:p>
        </w:tc>
        <w:tc>
          <w:tcPr>
            <w:tcW w:w="292" w:type="dxa"/>
          </w:tcPr>
          <w:p w14:paraId="3E4413A0" w14:textId="77777777" w:rsidR="006D7455" w:rsidRDefault="006D7455" w:rsidP="00236183">
            <w:pPr>
              <w:rPr>
                <w:rFonts w:ascii="Calibri" w:hAnsi="Calibri" w:cs="Calibri"/>
                <w:bCs/>
                <w:sz w:val="24"/>
                <w:szCs w:val="24"/>
              </w:rPr>
            </w:pPr>
          </w:p>
        </w:tc>
        <w:tc>
          <w:tcPr>
            <w:tcW w:w="292" w:type="dxa"/>
          </w:tcPr>
          <w:p w14:paraId="54B1BAE3" w14:textId="77777777" w:rsidR="006D7455" w:rsidRDefault="006D7455" w:rsidP="00236183">
            <w:pPr>
              <w:rPr>
                <w:rFonts w:ascii="Calibri" w:hAnsi="Calibri" w:cs="Calibri"/>
                <w:bCs/>
                <w:sz w:val="24"/>
                <w:szCs w:val="24"/>
              </w:rPr>
            </w:pPr>
          </w:p>
        </w:tc>
        <w:tc>
          <w:tcPr>
            <w:tcW w:w="292" w:type="dxa"/>
          </w:tcPr>
          <w:p w14:paraId="415B8788" w14:textId="77777777" w:rsidR="006D7455" w:rsidRDefault="006D7455" w:rsidP="00236183">
            <w:pPr>
              <w:rPr>
                <w:rFonts w:ascii="Calibri" w:hAnsi="Calibri" w:cs="Calibri"/>
                <w:bCs/>
                <w:sz w:val="24"/>
                <w:szCs w:val="24"/>
              </w:rPr>
            </w:pPr>
          </w:p>
        </w:tc>
        <w:tc>
          <w:tcPr>
            <w:tcW w:w="292" w:type="dxa"/>
          </w:tcPr>
          <w:p w14:paraId="6F6B49EA" w14:textId="77777777" w:rsidR="006D7455" w:rsidRDefault="006D7455" w:rsidP="00236183">
            <w:pPr>
              <w:rPr>
                <w:rFonts w:ascii="Calibri" w:hAnsi="Calibri" w:cs="Calibri"/>
                <w:bCs/>
                <w:sz w:val="24"/>
                <w:szCs w:val="24"/>
              </w:rPr>
            </w:pPr>
          </w:p>
        </w:tc>
        <w:tc>
          <w:tcPr>
            <w:tcW w:w="292" w:type="dxa"/>
          </w:tcPr>
          <w:p w14:paraId="01FF8A3A" w14:textId="77777777" w:rsidR="006D7455" w:rsidRDefault="006D7455" w:rsidP="00236183">
            <w:pPr>
              <w:rPr>
                <w:rFonts w:ascii="Calibri" w:hAnsi="Calibri" w:cs="Calibri"/>
                <w:bCs/>
                <w:sz w:val="24"/>
                <w:szCs w:val="24"/>
              </w:rPr>
            </w:pPr>
          </w:p>
        </w:tc>
        <w:tc>
          <w:tcPr>
            <w:tcW w:w="292" w:type="dxa"/>
          </w:tcPr>
          <w:p w14:paraId="43667C0E" w14:textId="77777777" w:rsidR="006D7455" w:rsidRDefault="006D7455" w:rsidP="00236183">
            <w:pPr>
              <w:rPr>
                <w:rFonts w:ascii="Calibri" w:hAnsi="Calibri" w:cs="Calibri"/>
                <w:bCs/>
                <w:sz w:val="24"/>
                <w:szCs w:val="24"/>
              </w:rPr>
            </w:pPr>
          </w:p>
        </w:tc>
        <w:tc>
          <w:tcPr>
            <w:tcW w:w="292" w:type="dxa"/>
          </w:tcPr>
          <w:p w14:paraId="4DB20CA3" w14:textId="77777777" w:rsidR="006D7455" w:rsidRDefault="006D7455" w:rsidP="00236183">
            <w:pPr>
              <w:rPr>
                <w:rFonts w:ascii="Calibri" w:hAnsi="Calibri" w:cs="Calibri"/>
                <w:bCs/>
                <w:sz w:val="24"/>
                <w:szCs w:val="24"/>
              </w:rPr>
            </w:pPr>
          </w:p>
        </w:tc>
        <w:tc>
          <w:tcPr>
            <w:tcW w:w="292" w:type="dxa"/>
          </w:tcPr>
          <w:p w14:paraId="429BBB1B" w14:textId="77777777" w:rsidR="006D7455" w:rsidRDefault="006D7455" w:rsidP="00236183">
            <w:pPr>
              <w:rPr>
                <w:rFonts w:ascii="Calibri" w:hAnsi="Calibri" w:cs="Calibri"/>
                <w:bCs/>
                <w:sz w:val="24"/>
                <w:szCs w:val="24"/>
              </w:rPr>
            </w:pPr>
          </w:p>
        </w:tc>
        <w:tc>
          <w:tcPr>
            <w:tcW w:w="292" w:type="dxa"/>
          </w:tcPr>
          <w:p w14:paraId="6B65D83E" w14:textId="77777777" w:rsidR="006D7455" w:rsidRDefault="006D7455" w:rsidP="00236183">
            <w:pPr>
              <w:rPr>
                <w:rFonts w:ascii="Calibri" w:hAnsi="Calibri" w:cs="Calibri"/>
                <w:bCs/>
                <w:sz w:val="24"/>
                <w:szCs w:val="24"/>
              </w:rPr>
            </w:pPr>
          </w:p>
        </w:tc>
        <w:tc>
          <w:tcPr>
            <w:tcW w:w="292" w:type="dxa"/>
          </w:tcPr>
          <w:p w14:paraId="3D25AFC5" w14:textId="77777777" w:rsidR="006D7455" w:rsidRDefault="006D7455" w:rsidP="00236183">
            <w:pPr>
              <w:rPr>
                <w:rFonts w:ascii="Calibri" w:hAnsi="Calibri" w:cs="Calibri"/>
                <w:bCs/>
                <w:sz w:val="24"/>
                <w:szCs w:val="24"/>
              </w:rPr>
            </w:pPr>
          </w:p>
        </w:tc>
        <w:tc>
          <w:tcPr>
            <w:tcW w:w="292" w:type="dxa"/>
          </w:tcPr>
          <w:p w14:paraId="69D4EC1C" w14:textId="77777777" w:rsidR="006D7455" w:rsidRDefault="006D7455" w:rsidP="00236183">
            <w:pPr>
              <w:rPr>
                <w:rFonts w:ascii="Calibri" w:hAnsi="Calibri" w:cs="Calibri"/>
                <w:bCs/>
                <w:sz w:val="24"/>
                <w:szCs w:val="24"/>
              </w:rPr>
            </w:pPr>
          </w:p>
        </w:tc>
      </w:tr>
      <w:tr w:rsidR="006D7455" w14:paraId="3F69D6C4" w14:textId="77777777" w:rsidTr="00236183">
        <w:trPr>
          <w:trHeight w:val="340"/>
        </w:trPr>
        <w:tc>
          <w:tcPr>
            <w:tcW w:w="293" w:type="dxa"/>
          </w:tcPr>
          <w:p w14:paraId="597AE9B7" w14:textId="77777777" w:rsidR="006D7455" w:rsidRDefault="006D7455" w:rsidP="00236183">
            <w:pPr>
              <w:jc w:val="both"/>
              <w:rPr>
                <w:rFonts w:ascii="Calibri" w:hAnsi="Calibri" w:cs="Calibri"/>
                <w:bCs/>
                <w:sz w:val="24"/>
                <w:szCs w:val="24"/>
              </w:rPr>
            </w:pPr>
          </w:p>
        </w:tc>
        <w:tc>
          <w:tcPr>
            <w:tcW w:w="293" w:type="dxa"/>
          </w:tcPr>
          <w:p w14:paraId="5B64E699" w14:textId="77777777" w:rsidR="006D7455" w:rsidRDefault="006D7455" w:rsidP="00236183">
            <w:pPr>
              <w:jc w:val="both"/>
              <w:rPr>
                <w:rFonts w:ascii="Calibri" w:hAnsi="Calibri" w:cs="Calibri"/>
                <w:bCs/>
                <w:sz w:val="24"/>
                <w:szCs w:val="24"/>
              </w:rPr>
            </w:pPr>
          </w:p>
        </w:tc>
        <w:tc>
          <w:tcPr>
            <w:tcW w:w="293" w:type="dxa"/>
          </w:tcPr>
          <w:p w14:paraId="48EF629C" w14:textId="77777777" w:rsidR="006D7455" w:rsidRDefault="006D7455" w:rsidP="00236183">
            <w:pPr>
              <w:jc w:val="both"/>
              <w:rPr>
                <w:rFonts w:ascii="Calibri" w:hAnsi="Calibri" w:cs="Calibri"/>
                <w:bCs/>
                <w:sz w:val="24"/>
                <w:szCs w:val="24"/>
              </w:rPr>
            </w:pPr>
          </w:p>
        </w:tc>
        <w:tc>
          <w:tcPr>
            <w:tcW w:w="292" w:type="dxa"/>
          </w:tcPr>
          <w:p w14:paraId="22A6CB26" w14:textId="77777777" w:rsidR="006D7455" w:rsidRDefault="006D7455" w:rsidP="00236183">
            <w:pPr>
              <w:jc w:val="both"/>
              <w:rPr>
                <w:rFonts w:ascii="Calibri" w:hAnsi="Calibri" w:cs="Calibri"/>
                <w:bCs/>
                <w:sz w:val="24"/>
                <w:szCs w:val="24"/>
              </w:rPr>
            </w:pPr>
          </w:p>
        </w:tc>
        <w:tc>
          <w:tcPr>
            <w:tcW w:w="292" w:type="dxa"/>
          </w:tcPr>
          <w:p w14:paraId="73CC276D" w14:textId="77777777" w:rsidR="006D7455" w:rsidRDefault="006D7455" w:rsidP="00236183">
            <w:pPr>
              <w:jc w:val="both"/>
              <w:rPr>
                <w:rFonts w:ascii="Calibri" w:hAnsi="Calibri" w:cs="Calibri"/>
                <w:bCs/>
                <w:sz w:val="24"/>
                <w:szCs w:val="24"/>
              </w:rPr>
            </w:pPr>
          </w:p>
        </w:tc>
        <w:tc>
          <w:tcPr>
            <w:tcW w:w="292" w:type="dxa"/>
          </w:tcPr>
          <w:p w14:paraId="7A116A65" w14:textId="77777777" w:rsidR="006D7455" w:rsidRDefault="006D7455" w:rsidP="00236183">
            <w:pPr>
              <w:jc w:val="both"/>
              <w:rPr>
                <w:rFonts w:ascii="Calibri" w:hAnsi="Calibri" w:cs="Calibri"/>
                <w:bCs/>
                <w:sz w:val="24"/>
                <w:szCs w:val="24"/>
              </w:rPr>
            </w:pPr>
          </w:p>
        </w:tc>
        <w:tc>
          <w:tcPr>
            <w:tcW w:w="292" w:type="dxa"/>
          </w:tcPr>
          <w:p w14:paraId="092B90D1" w14:textId="77777777" w:rsidR="006D7455" w:rsidRDefault="006D7455" w:rsidP="00236183">
            <w:pPr>
              <w:jc w:val="both"/>
              <w:rPr>
                <w:rFonts w:ascii="Calibri" w:hAnsi="Calibri" w:cs="Calibri"/>
                <w:bCs/>
                <w:sz w:val="24"/>
                <w:szCs w:val="24"/>
              </w:rPr>
            </w:pPr>
          </w:p>
        </w:tc>
        <w:tc>
          <w:tcPr>
            <w:tcW w:w="292" w:type="dxa"/>
          </w:tcPr>
          <w:p w14:paraId="675F5998" w14:textId="77777777" w:rsidR="006D7455" w:rsidRDefault="006D7455" w:rsidP="00236183">
            <w:pPr>
              <w:jc w:val="both"/>
              <w:rPr>
                <w:rFonts w:ascii="Calibri" w:hAnsi="Calibri" w:cs="Calibri"/>
                <w:bCs/>
                <w:sz w:val="24"/>
                <w:szCs w:val="24"/>
              </w:rPr>
            </w:pPr>
          </w:p>
        </w:tc>
        <w:tc>
          <w:tcPr>
            <w:tcW w:w="292" w:type="dxa"/>
          </w:tcPr>
          <w:p w14:paraId="4FFD1AD9" w14:textId="77777777" w:rsidR="006D7455" w:rsidRDefault="006D7455" w:rsidP="00236183">
            <w:pPr>
              <w:jc w:val="both"/>
              <w:rPr>
                <w:rFonts w:ascii="Calibri" w:hAnsi="Calibri" w:cs="Calibri"/>
                <w:bCs/>
                <w:sz w:val="24"/>
                <w:szCs w:val="24"/>
              </w:rPr>
            </w:pPr>
          </w:p>
        </w:tc>
        <w:tc>
          <w:tcPr>
            <w:tcW w:w="292" w:type="dxa"/>
          </w:tcPr>
          <w:p w14:paraId="3BFBCF9F" w14:textId="77777777" w:rsidR="006D7455" w:rsidRDefault="006D7455" w:rsidP="00236183">
            <w:pPr>
              <w:rPr>
                <w:rFonts w:ascii="Calibri" w:hAnsi="Calibri" w:cs="Calibri"/>
                <w:bCs/>
                <w:sz w:val="24"/>
                <w:szCs w:val="24"/>
              </w:rPr>
            </w:pPr>
          </w:p>
        </w:tc>
        <w:tc>
          <w:tcPr>
            <w:tcW w:w="292" w:type="dxa"/>
          </w:tcPr>
          <w:p w14:paraId="4658E9F7" w14:textId="77777777" w:rsidR="006D7455" w:rsidRDefault="006D7455" w:rsidP="00236183">
            <w:pPr>
              <w:rPr>
                <w:rFonts w:ascii="Calibri" w:hAnsi="Calibri" w:cs="Calibri"/>
                <w:bCs/>
                <w:sz w:val="24"/>
                <w:szCs w:val="24"/>
              </w:rPr>
            </w:pPr>
          </w:p>
        </w:tc>
        <w:tc>
          <w:tcPr>
            <w:tcW w:w="292" w:type="dxa"/>
          </w:tcPr>
          <w:p w14:paraId="5C149573" w14:textId="77777777" w:rsidR="006D7455" w:rsidRDefault="006D7455" w:rsidP="00236183">
            <w:pPr>
              <w:rPr>
                <w:rFonts w:ascii="Calibri" w:hAnsi="Calibri" w:cs="Calibri"/>
                <w:bCs/>
                <w:sz w:val="24"/>
                <w:szCs w:val="24"/>
              </w:rPr>
            </w:pPr>
          </w:p>
        </w:tc>
        <w:tc>
          <w:tcPr>
            <w:tcW w:w="292" w:type="dxa"/>
          </w:tcPr>
          <w:p w14:paraId="1CB64C20" w14:textId="77777777" w:rsidR="006D7455" w:rsidRDefault="006D7455" w:rsidP="00236183">
            <w:pPr>
              <w:rPr>
                <w:rFonts w:ascii="Calibri" w:hAnsi="Calibri" w:cs="Calibri"/>
                <w:bCs/>
                <w:sz w:val="24"/>
                <w:szCs w:val="24"/>
              </w:rPr>
            </w:pPr>
          </w:p>
        </w:tc>
        <w:tc>
          <w:tcPr>
            <w:tcW w:w="292" w:type="dxa"/>
          </w:tcPr>
          <w:p w14:paraId="189317F5" w14:textId="77777777" w:rsidR="006D7455" w:rsidRDefault="006D7455" w:rsidP="00236183">
            <w:pPr>
              <w:rPr>
                <w:rFonts w:ascii="Calibri" w:hAnsi="Calibri" w:cs="Calibri"/>
                <w:bCs/>
                <w:sz w:val="24"/>
                <w:szCs w:val="24"/>
              </w:rPr>
            </w:pPr>
          </w:p>
        </w:tc>
        <w:tc>
          <w:tcPr>
            <w:tcW w:w="292" w:type="dxa"/>
          </w:tcPr>
          <w:p w14:paraId="5E0ACB8C" w14:textId="77777777" w:rsidR="006D7455" w:rsidRDefault="006D7455" w:rsidP="00236183">
            <w:pPr>
              <w:rPr>
                <w:rFonts w:ascii="Calibri" w:hAnsi="Calibri" w:cs="Calibri"/>
                <w:bCs/>
                <w:sz w:val="24"/>
                <w:szCs w:val="24"/>
              </w:rPr>
            </w:pPr>
          </w:p>
        </w:tc>
        <w:tc>
          <w:tcPr>
            <w:tcW w:w="292" w:type="dxa"/>
          </w:tcPr>
          <w:p w14:paraId="5F2FA6E1" w14:textId="77777777" w:rsidR="006D7455" w:rsidRDefault="006D7455" w:rsidP="00236183">
            <w:pPr>
              <w:rPr>
                <w:rFonts w:ascii="Calibri" w:hAnsi="Calibri" w:cs="Calibri"/>
                <w:bCs/>
                <w:sz w:val="24"/>
                <w:szCs w:val="24"/>
              </w:rPr>
            </w:pPr>
          </w:p>
        </w:tc>
        <w:tc>
          <w:tcPr>
            <w:tcW w:w="292" w:type="dxa"/>
          </w:tcPr>
          <w:p w14:paraId="4221EA98" w14:textId="77777777" w:rsidR="006D7455" w:rsidRDefault="006D7455" w:rsidP="00236183">
            <w:pPr>
              <w:rPr>
                <w:rFonts w:ascii="Calibri" w:hAnsi="Calibri" w:cs="Calibri"/>
                <w:bCs/>
                <w:sz w:val="24"/>
                <w:szCs w:val="24"/>
              </w:rPr>
            </w:pPr>
          </w:p>
        </w:tc>
        <w:tc>
          <w:tcPr>
            <w:tcW w:w="292" w:type="dxa"/>
          </w:tcPr>
          <w:p w14:paraId="2A318F6E" w14:textId="77777777" w:rsidR="006D7455" w:rsidRDefault="006D7455" w:rsidP="00236183">
            <w:pPr>
              <w:rPr>
                <w:rFonts w:ascii="Calibri" w:hAnsi="Calibri" w:cs="Calibri"/>
                <w:bCs/>
                <w:sz w:val="24"/>
                <w:szCs w:val="24"/>
              </w:rPr>
            </w:pPr>
          </w:p>
        </w:tc>
        <w:tc>
          <w:tcPr>
            <w:tcW w:w="292" w:type="dxa"/>
          </w:tcPr>
          <w:p w14:paraId="4A582A01" w14:textId="77777777" w:rsidR="006D7455" w:rsidRDefault="006D7455" w:rsidP="00236183">
            <w:pPr>
              <w:rPr>
                <w:rFonts w:ascii="Calibri" w:hAnsi="Calibri" w:cs="Calibri"/>
                <w:bCs/>
                <w:sz w:val="24"/>
                <w:szCs w:val="24"/>
              </w:rPr>
            </w:pPr>
          </w:p>
        </w:tc>
        <w:tc>
          <w:tcPr>
            <w:tcW w:w="292" w:type="dxa"/>
          </w:tcPr>
          <w:p w14:paraId="3350474C" w14:textId="77777777" w:rsidR="006D7455" w:rsidRDefault="006D7455" w:rsidP="00236183">
            <w:pPr>
              <w:rPr>
                <w:rFonts w:ascii="Calibri" w:hAnsi="Calibri" w:cs="Calibri"/>
                <w:bCs/>
                <w:sz w:val="24"/>
                <w:szCs w:val="24"/>
              </w:rPr>
            </w:pPr>
          </w:p>
        </w:tc>
        <w:tc>
          <w:tcPr>
            <w:tcW w:w="292" w:type="dxa"/>
          </w:tcPr>
          <w:p w14:paraId="29CC0DC5" w14:textId="77777777" w:rsidR="006D7455" w:rsidRDefault="006D7455" w:rsidP="00236183">
            <w:pPr>
              <w:rPr>
                <w:rFonts w:ascii="Calibri" w:hAnsi="Calibri" w:cs="Calibri"/>
                <w:bCs/>
                <w:sz w:val="24"/>
                <w:szCs w:val="24"/>
              </w:rPr>
            </w:pPr>
          </w:p>
        </w:tc>
        <w:tc>
          <w:tcPr>
            <w:tcW w:w="292" w:type="dxa"/>
          </w:tcPr>
          <w:p w14:paraId="14390C45" w14:textId="77777777" w:rsidR="006D7455" w:rsidRDefault="006D7455" w:rsidP="00236183">
            <w:pPr>
              <w:rPr>
                <w:rFonts w:ascii="Calibri" w:hAnsi="Calibri" w:cs="Calibri"/>
                <w:bCs/>
                <w:sz w:val="24"/>
                <w:szCs w:val="24"/>
              </w:rPr>
            </w:pPr>
          </w:p>
        </w:tc>
        <w:tc>
          <w:tcPr>
            <w:tcW w:w="292" w:type="dxa"/>
          </w:tcPr>
          <w:p w14:paraId="6B987467" w14:textId="77777777" w:rsidR="006D7455" w:rsidRDefault="006D7455" w:rsidP="00236183">
            <w:pPr>
              <w:rPr>
                <w:rFonts w:ascii="Calibri" w:hAnsi="Calibri" w:cs="Calibri"/>
                <w:bCs/>
                <w:sz w:val="24"/>
                <w:szCs w:val="24"/>
              </w:rPr>
            </w:pPr>
          </w:p>
        </w:tc>
        <w:tc>
          <w:tcPr>
            <w:tcW w:w="292" w:type="dxa"/>
          </w:tcPr>
          <w:p w14:paraId="52B67C3E" w14:textId="77777777" w:rsidR="006D7455" w:rsidRDefault="006D7455" w:rsidP="00236183">
            <w:pPr>
              <w:rPr>
                <w:rFonts w:ascii="Calibri" w:hAnsi="Calibri" w:cs="Calibri"/>
                <w:bCs/>
                <w:sz w:val="24"/>
                <w:szCs w:val="24"/>
              </w:rPr>
            </w:pPr>
          </w:p>
        </w:tc>
        <w:tc>
          <w:tcPr>
            <w:tcW w:w="292" w:type="dxa"/>
          </w:tcPr>
          <w:p w14:paraId="3DC934DC" w14:textId="77777777" w:rsidR="006D7455" w:rsidRDefault="006D7455" w:rsidP="00236183">
            <w:pPr>
              <w:rPr>
                <w:rFonts w:ascii="Calibri" w:hAnsi="Calibri" w:cs="Calibri"/>
                <w:bCs/>
                <w:sz w:val="24"/>
                <w:szCs w:val="24"/>
              </w:rPr>
            </w:pPr>
          </w:p>
        </w:tc>
        <w:tc>
          <w:tcPr>
            <w:tcW w:w="292" w:type="dxa"/>
          </w:tcPr>
          <w:p w14:paraId="6AFDA9B2" w14:textId="77777777" w:rsidR="006D7455" w:rsidRDefault="006D7455" w:rsidP="00236183">
            <w:pPr>
              <w:rPr>
                <w:rFonts w:ascii="Calibri" w:hAnsi="Calibri" w:cs="Calibri"/>
                <w:bCs/>
                <w:sz w:val="24"/>
                <w:szCs w:val="24"/>
              </w:rPr>
            </w:pPr>
          </w:p>
        </w:tc>
        <w:tc>
          <w:tcPr>
            <w:tcW w:w="292" w:type="dxa"/>
          </w:tcPr>
          <w:p w14:paraId="20640056" w14:textId="77777777" w:rsidR="006D7455" w:rsidRDefault="006D7455" w:rsidP="00236183">
            <w:pPr>
              <w:rPr>
                <w:rFonts w:ascii="Calibri" w:hAnsi="Calibri" w:cs="Calibri"/>
                <w:bCs/>
                <w:sz w:val="24"/>
                <w:szCs w:val="24"/>
              </w:rPr>
            </w:pPr>
          </w:p>
        </w:tc>
        <w:tc>
          <w:tcPr>
            <w:tcW w:w="292" w:type="dxa"/>
          </w:tcPr>
          <w:p w14:paraId="376DA1A9" w14:textId="77777777" w:rsidR="006D7455" w:rsidRDefault="006D7455" w:rsidP="00236183">
            <w:pPr>
              <w:rPr>
                <w:rFonts w:ascii="Calibri" w:hAnsi="Calibri" w:cs="Calibri"/>
                <w:bCs/>
                <w:sz w:val="24"/>
                <w:szCs w:val="24"/>
              </w:rPr>
            </w:pPr>
          </w:p>
        </w:tc>
        <w:tc>
          <w:tcPr>
            <w:tcW w:w="292" w:type="dxa"/>
          </w:tcPr>
          <w:p w14:paraId="03DF8FA3" w14:textId="77777777" w:rsidR="006D7455" w:rsidRDefault="006D7455" w:rsidP="00236183">
            <w:pPr>
              <w:rPr>
                <w:rFonts w:ascii="Calibri" w:hAnsi="Calibri" w:cs="Calibri"/>
                <w:bCs/>
                <w:sz w:val="24"/>
                <w:szCs w:val="24"/>
              </w:rPr>
            </w:pPr>
          </w:p>
        </w:tc>
        <w:tc>
          <w:tcPr>
            <w:tcW w:w="292" w:type="dxa"/>
          </w:tcPr>
          <w:p w14:paraId="32961F61" w14:textId="77777777" w:rsidR="006D7455" w:rsidRDefault="006D7455" w:rsidP="00236183">
            <w:pPr>
              <w:rPr>
                <w:rFonts w:ascii="Calibri" w:hAnsi="Calibri" w:cs="Calibri"/>
                <w:bCs/>
                <w:sz w:val="24"/>
                <w:szCs w:val="24"/>
              </w:rPr>
            </w:pPr>
          </w:p>
        </w:tc>
        <w:tc>
          <w:tcPr>
            <w:tcW w:w="292" w:type="dxa"/>
          </w:tcPr>
          <w:p w14:paraId="443EAACC" w14:textId="77777777" w:rsidR="006D7455" w:rsidRDefault="006D7455" w:rsidP="00236183">
            <w:pPr>
              <w:rPr>
                <w:rFonts w:ascii="Calibri" w:hAnsi="Calibri" w:cs="Calibri"/>
                <w:bCs/>
                <w:sz w:val="24"/>
                <w:szCs w:val="24"/>
              </w:rPr>
            </w:pPr>
          </w:p>
        </w:tc>
        <w:tc>
          <w:tcPr>
            <w:tcW w:w="292" w:type="dxa"/>
          </w:tcPr>
          <w:p w14:paraId="332B36CB" w14:textId="77777777" w:rsidR="006D7455" w:rsidRDefault="006D7455" w:rsidP="00236183">
            <w:pPr>
              <w:rPr>
                <w:rFonts w:ascii="Calibri" w:hAnsi="Calibri" w:cs="Calibri"/>
                <w:bCs/>
                <w:sz w:val="24"/>
                <w:szCs w:val="24"/>
              </w:rPr>
            </w:pPr>
          </w:p>
        </w:tc>
        <w:tc>
          <w:tcPr>
            <w:tcW w:w="292" w:type="dxa"/>
          </w:tcPr>
          <w:p w14:paraId="1BE1C5B1" w14:textId="77777777" w:rsidR="006D7455" w:rsidRDefault="006D7455" w:rsidP="00236183">
            <w:pPr>
              <w:rPr>
                <w:rFonts w:ascii="Calibri" w:hAnsi="Calibri" w:cs="Calibri"/>
                <w:bCs/>
                <w:sz w:val="24"/>
                <w:szCs w:val="24"/>
              </w:rPr>
            </w:pPr>
          </w:p>
        </w:tc>
      </w:tr>
      <w:tr w:rsidR="006D7455" w14:paraId="4FA3E3B6" w14:textId="77777777" w:rsidTr="00236183">
        <w:trPr>
          <w:trHeight w:val="340"/>
        </w:trPr>
        <w:tc>
          <w:tcPr>
            <w:tcW w:w="293" w:type="dxa"/>
          </w:tcPr>
          <w:p w14:paraId="5A60F145" w14:textId="77777777" w:rsidR="006D7455" w:rsidRDefault="006D7455" w:rsidP="00236183">
            <w:pPr>
              <w:jc w:val="both"/>
              <w:rPr>
                <w:rFonts w:ascii="Calibri" w:hAnsi="Calibri" w:cs="Calibri"/>
                <w:bCs/>
                <w:sz w:val="24"/>
                <w:szCs w:val="24"/>
              </w:rPr>
            </w:pPr>
          </w:p>
        </w:tc>
        <w:tc>
          <w:tcPr>
            <w:tcW w:w="293" w:type="dxa"/>
          </w:tcPr>
          <w:p w14:paraId="5414DCA0" w14:textId="77777777" w:rsidR="006D7455" w:rsidRDefault="006D7455" w:rsidP="00236183">
            <w:pPr>
              <w:jc w:val="both"/>
              <w:rPr>
                <w:rFonts w:ascii="Calibri" w:hAnsi="Calibri" w:cs="Calibri"/>
                <w:bCs/>
                <w:sz w:val="24"/>
                <w:szCs w:val="24"/>
              </w:rPr>
            </w:pPr>
          </w:p>
        </w:tc>
        <w:tc>
          <w:tcPr>
            <w:tcW w:w="293" w:type="dxa"/>
          </w:tcPr>
          <w:p w14:paraId="3F60C9EE" w14:textId="77777777" w:rsidR="006D7455" w:rsidRDefault="006D7455" w:rsidP="00236183">
            <w:pPr>
              <w:jc w:val="both"/>
              <w:rPr>
                <w:rFonts w:ascii="Calibri" w:hAnsi="Calibri" w:cs="Calibri"/>
                <w:bCs/>
                <w:sz w:val="24"/>
                <w:szCs w:val="24"/>
              </w:rPr>
            </w:pPr>
          </w:p>
        </w:tc>
        <w:tc>
          <w:tcPr>
            <w:tcW w:w="292" w:type="dxa"/>
          </w:tcPr>
          <w:p w14:paraId="7F2F8733" w14:textId="77777777" w:rsidR="006D7455" w:rsidRDefault="006D7455" w:rsidP="00236183">
            <w:pPr>
              <w:jc w:val="both"/>
              <w:rPr>
                <w:rFonts w:ascii="Calibri" w:hAnsi="Calibri" w:cs="Calibri"/>
                <w:bCs/>
                <w:sz w:val="24"/>
                <w:szCs w:val="24"/>
              </w:rPr>
            </w:pPr>
          </w:p>
        </w:tc>
        <w:tc>
          <w:tcPr>
            <w:tcW w:w="292" w:type="dxa"/>
          </w:tcPr>
          <w:p w14:paraId="5D62A444" w14:textId="77777777" w:rsidR="006D7455" w:rsidRDefault="006D7455" w:rsidP="00236183">
            <w:pPr>
              <w:jc w:val="both"/>
              <w:rPr>
                <w:rFonts w:ascii="Calibri" w:hAnsi="Calibri" w:cs="Calibri"/>
                <w:bCs/>
                <w:sz w:val="24"/>
                <w:szCs w:val="24"/>
              </w:rPr>
            </w:pPr>
          </w:p>
        </w:tc>
        <w:tc>
          <w:tcPr>
            <w:tcW w:w="292" w:type="dxa"/>
          </w:tcPr>
          <w:p w14:paraId="2C449E8B" w14:textId="77777777" w:rsidR="006D7455" w:rsidRDefault="006D7455" w:rsidP="00236183">
            <w:pPr>
              <w:jc w:val="both"/>
              <w:rPr>
                <w:rFonts w:ascii="Calibri" w:hAnsi="Calibri" w:cs="Calibri"/>
                <w:bCs/>
                <w:sz w:val="24"/>
                <w:szCs w:val="24"/>
              </w:rPr>
            </w:pPr>
          </w:p>
        </w:tc>
        <w:tc>
          <w:tcPr>
            <w:tcW w:w="292" w:type="dxa"/>
          </w:tcPr>
          <w:p w14:paraId="5F830C2B" w14:textId="77777777" w:rsidR="006D7455" w:rsidRDefault="006D7455" w:rsidP="00236183">
            <w:pPr>
              <w:jc w:val="both"/>
              <w:rPr>
                <w:rFonts w:ascii="Calibri" w:hAnsi="Calibri" w:cs="Calibri"/>
                <w:bCs/>
                <w:sz w:val="24"/>
                <w:szCs w:val="24"/>
              </w:rPr>
            </w:pPr>
          </w:p>
        </w:tc>
        <w:tc>
          <w:tcPr>
            <w:tcW w:w="292" w:type="dxa"/>
          </w:tcPr>
          <w:p w14:paraId="4176A703" w14:textId="77777777" w:rsidR="006D7455" w:rsidRDefault="006D7455" w:rsidP="00236183">
            <w:pPr>
              <w:jc w:val="both"/>
              <w:rPr>
                <w:rFonts w:ascii="Calibri" w:hAnsi="Calibri" w:cs="Calibri"/>
                <w:bCs/>
                <w:sz w:val="24"/>
                <w:szCs w:val="24"/>
              </w:rPr>
            </w:pPr>
          </w:p>
        </w:tc>
        <w:tc>
          <w:tcPr>
            <w:tcW w:w="292" w:type="dxa"/>
          </w:tcPr>
          <w:p w14:paraId="7FF1EC50" w14:textId="77777777" w:rsidR="006D7455" w:rsidRDefault="006D7455" w:rsidP="00236183">
            <w:pPr>
              <w:jc w:val="both"/>
              <w:rPr>
                <w:rFonts w:ascii="Calibri" w:hAnsi="Calibri" w:cs="Calibri"/>
                <w:bCs/>
                <w:sz w:val="24"/>
                <w:szCs w:val="24"/>
              </w:rPr>
            </w:pPr>
          </w:p>
        </w:tc>
        <w:tc>
          <w:tcPr>
            <w:tcW w:w="292" w:type="dxa"/>
          </w:tcPr>
          <w:p w14:paraId="7F03AB2D" w14:textId="77777777" w:rsidR="006D7455" w:rsidRDefault="006D7455" w:rsidP="00236183">
            <w:pPr>
              <w:rPr>
                <w:rFonts w:ascii="Calibri" w:hAnsi="Calibri" w:cs="Calibri"/>
                <w:bCs/>
                <w:sz w:val="24"/>
                <w:szCs w:val="24"/>
              </w:rPr>
            </w:pPr>
          </w:p>
        </w:tc>
        <w:tc>
          <w:tcPr>
            <w:tcW w:w="292" w:type="dxa"/>
          </w:tcPr>
          <w:p w14:paraId="4ACACFC3" w14:textId="77777777" w:rsidR="006D7455" w:rsidRDefault="006D7455" w:rsidP="00236183">
            <w:pPr>
              <w:rPr>
                <w:rFonts w:ascii="Calibri" w:hAnsi="Calibri" w:cs="Calibri"/>
                <w:bCs/>
                <w:sz w:val="24"/>
                <w:szCs w:val="24"/>
              </w:rPr>
            </w:pPr>
          </w:p>
        </w:tc>
        <w:tc>
          <w:tcPr>
            <w:tcW w:w="292" w:type="dxa"/>
          </w:tcPr>
          <w:p w14:paraId="619153C3" w14:textId="77777777" w:rsidR="006D7455" w:rsidRDefault="006D7455" w:rsidP="00236183">
            <w:pPr>
              <w:rPr>
                <w:rFonts w:ascii="Calibri" w:hAnsi="Calibri" w:cs="Calibri"/>
                <w:bCs/>
                <w:sz w:val="24"/>
                <w:szCs w:val="24"/>
              </w:rPr>
            </w:pPr>
          </w:p>
        </w:tc>
        <w:tc>
          <w:tcPr>
            <w:tcW w:w="292" w:type="dxa"/>
          </w:tcPr>
          <w:p w14:paraId="1F475D92" w14:textId="77777777" w:rsidR="006D7455" w:rsidRDefault="006D7455" w:rsidP="00236183">
            <w:pPr>
              <w:rPr>
                <w:rFonts w:ascii="Calibri" w:hAnsi="Calibri" w:cs="Calibri"/>
                <w:bCs/>
                <w:sz w:val="24"/>
                <w:szCs w:val="24"/>
              </w:rPr>
            </w:pPr>
          </w:p>
        </w:tc>
        <w:tc>
          <w:tcPr>
            <w:tcW w:w="292" w:type="dxa"/>
          </w:tcPr>
          <w:p w14:paraId="0FDD7BF0" w14:textId="77777777" w:rsidR="006D7455" w:rsidRDefault="006D7455" w:rsidP="00236183">
            <w:pPr>
              <w:rPr>
                <w:rFonts w:ascii="Calibri" w:hAnsi="Calibri" w:cs="Calibri"/>
                <w:bCs/>
                <w:sz w:val="24"/>
                <w:szCs w:val="24"/>
              </w:rPr>
            </w:pPr>
          </w:p>
        </w:tc>
        <w:tc>
          <w:tcPr>
            <w:tcW w:w="292" w:type="dxa"/>
          </w:tcPr>
          <w:p w14:paraId="3EE86E1E" w14:textId="77777777" w:rsidR="006D7455" w:rsidRDefault="006D7455" w:rsidP="00236183">
            <w:pPr>
              <w:rPr>
                <w:rFonts w:ascii="Calibri" w:hAnsi="Calibri" w:cs="Calibri"/>
                <w:bCs/>
                <w:sz w:val="24"/>
                <w:szCs w:val="24"/>
              </w:rPr>
            </w:pPr>
          </w:p>
        </w:tc>
        <w:tc>
          <w:tcPr>
            <w:tcW w:w="292" w:type="dxa"/>
          </w:tcPr>
          <w:p w14:paraId="75D55D1F" w14:textId="77777777" w:rsidR="006D7455" w:rsidRDefault="006D7455" w:rsidP="00236183">
            <w:pPr>
              <w:rPr>
                <w:rFonts w:ascii="Calibri" w:hAnsi="Calibri" w:cs="Calibri"/>
                <w:bCs/>
                <w:sz w:val="24"/>
                <w:szCs w:val="24"/>
              </w:rPr>
            </w:pPr>
          </w:p>
        </w:tc>
        <w:tc>
          <w:tcPr>
            <w:tcW w:w="292" w:type="dxa"/>
          </w:tcPr>
          <w:p w14:paraId="15626181" w14:textId="77777777" w:rsidR="006D7455" w:rsidRDefault="006D7455" w:rsidP="00236183">
            <w:pPr>
              <w:rPr>
                <w:rFonts w:ascii="Calibri" w:hAnsi="Calibri" w:cs="Calibri"/>
                <w:bCs/>
                <w:sz w:val="24"/>
                <w:szCs w:val="24"/>
              </w:rPr>
            </w:pPr>
          </w:p>
        </w:tc>
        <w:tc>
          <w:tcPr>
            <w:tcW w:w="292" w:type="dxa"/>
          </w:tcPr>
          <w:p w14:paraId="7A43536C" w14:textId="77777777" w:rsidR="006D7455" w:rsidRDefault="006D7455" w:rsidP="00236183">
            <w:pPr>
              <w:rPr>
                <w:rFonts w:ascii="Calibri" w:hAnsi="Calibri" w:cs="Calibri"/>
                <w:bCs/>
                <w:sz w:val="24"/>
                <w:szCs w:val="24"/>
              </w:rPr>
            </w:pPr>
          </w:p>
        </w:tc>
        <w:tc>
          <w:tcPr>
            <w:tcW w:w="292" w:type="dxa"/>
          </w:tcPr>
          <w:p w14:paraId="03E453F8" w14:textId="77777777" w:rsidR="006D7455" w:rsidRDefault="006D7455" w:rsidP="00236183">
            <w:pPr>
              <w:rPr>
                <w:rFonts w:ascii="Calibri" w:hAnsi="Calibri" w:cs="Calibri"/>
                <w:bCs/>
                <w:sz w:val="24"/>
                <w:szCs w:val="24"/>
              </w:rPr>
            </w:pPr>
          </w:p>
        </w:tc>
        <w:tc>
          <w:tcPr>
            <w:tcW w:w="292" w:type="dxa"/>
          </w:tcPr>
          <w:p w14:paraId="6975FCC6" w14:textId="77777777" w:rsidR="006D7455" w:rsidRDefault="006D7455" w:rsidP="00236183">
            <w:pPr>
              <w:rPr>
                <w:rFonts w:ascii="Calibri" w:hAnsi="Calibri" w:cs="Calibri"/>
                <w:bCs/>
                <w:sz w:val="24"/>
                <w:szCs w:val="24"/>
              </w:rPr>
            </w:pPr>
          </w:p>
        </w:tc>
        <w:tc>
          <w:tcPr>
            <w:tcW w:w="292" w:type="dxa"/>
          </w:tcPr>
          <w:p w14:paraId="6E6F3429" w14:textId="77777777" w:rsidR="006D7455" w:rsidRDefault="006D7455" w:rsidP="00236183">
            <w:pPr>
              <w:rPr>
                <w:rFonts w:ascii="Calibri" w:hAnsi="Calibri" w:cs="Calibri"/>
                <w:bCs/>
                <w:sz w:val="24"/>
                <w:szCs w:val="24"/>
              </w:rPr>
            </w:pPr>
          </w:p>
        </w:tc>
        <w:tc>
          <w:tcPr>
            <w:tcW w:w="292" w:type="dxa"/>
          </w:tcPr>
          <w:p w14:paraId="3B30E8E1" w14:textId="77777777" w:rsidR="006D7455" w:rsidRDefault="006D7455" w:rsidP="00236183">
            <w:pPr>
              <w:rPr>
                <w:rFonts w:ascii="Calibri" w:hAnsi="Calibri" w:cs="Calibri"/>
                <w:bCs/>
                <w:sz w:val="24"/>
                <w:szCs w:val="24"/>
              </w:rPr>
            </w:pPr>
          </w:p>
        </w:tc>
        <w:tc>
          <w:tcPr>
            <w:tcW w:w="292" w:type="dxa"/>
          </w:tcPr>
          <w:p w14:paraId="5E62CD70" w14:textId="77777777" w:rsidR="006D7455" w:rsidRDefault="006D7455" w:rsidP="00236183">
            <w:pPr>
              <w:rPr>
                <w:rFonts w:ascii="Calibri" w:hAnsi="Calibri" w:cs="Calibri"/>
                <w:bCs/>
                <w:sz w:val="24"/>
                <w:szCs w:val="24"/>
              </w:rPr>
            </w:pPr>
          </w:p>
        </w:tc>
        <w:tc>
          <w:tcPr>
            <w:tcW w:w="292" w:type="dxa"/>
          </w:tcPr>
          <w:p w14:paraId="0F702964" w14:textId="77777777" w:rsidR="006D7455" w:rsidRDefault="006D7455" w:rsidP="00236183">
            <w:pPr>
              <w:rPr>
                <w:rFonts w:ascii="Calibri" w:hAnsi="Calibri" w:cs="Calibri"/>
                <w:bCs/>
                <w:sz w:val="24"/>
                <w:szCs w:val="24"/>
              </w:rPr>
            </w:pPr>
          </w:p>
        </w:tc>
        <w:tc>
          <w:tcPr>
            <w:tcW w:w="292" w:type="dxa"/>
          </w:tcPr>
          <w:p w14:paraId="5CF0A3CA" w14:textId="77777777" w:rsidR="006D7455" w:rsidRDefault="006D7455" w:rsidP="00236183">
            <w:pPr>
              <w:rPr>
                <w:rFonts w:ascii="Calibri" w:hAnsi="Calibri" w:cs="Calibri"/>
                <w:bCs/>
                <w:sz w:val="24"/>
                <w:szCs w:val="24"/>
              </w:rPr>
            </w:pPr>
          </w:p>
        </w:tc>
        <w:tc>
          <w:tcPr>
            <w:tcW w:w="292" w:type="dxa"/>
          </w:tcPr>
          <w:p w14:paraId="16C85AA5" w14:textId="77777777" w:rsidR="006D7455" w:rsidRDefault="006D7455" w:rsidP="00236183">
            <w:pPr>
              <w:rPr>
                <w:rFonts w:ascii="Calibri" w:hAnsi="Calibri" w:cs="Calibri"/>
                <w:bCs/>
                <w:sz w:val="24"/>
                <w:szCs w:val="24"/>
              </w:rPr>
            </w:pPr>
          </w:p>
        </w:tc>
        <w:tc>
          <w:tcPr>
            <w:tcW w:w="292" w:type="dxa"/>
          </w:tcPr>
          <w:p w14:paraId="1F4A32C0" w14:textId="77777777" w:rsidR="006D7455" w:rsidRDefault="006D7455" w:rsidP="00236183">
            <w:pPr>
              <w:rPr>
                <w:rFonts w:ascii="Calibri" w:hAnsi="Calibri" w:cs="Calibri"/>
                <w:bCs/>
                <w:sz w:val="24"/>
                <w:szCs w:val="24"/>
              </w:rPr>
            </w:pPr>
          </w:p>
        </w:tc>
        <w:tc>
          <w:tcPr>
            <w:tcW w:w="292" w:type="dxa"/>
          </w:tcPr>
          <w:p w14:paraId="7C89BC2C" w14:textId="77777777" w:rsidR="006D7455" w:rsidRDefault="006D7455" w:rsidP="00236183">
            <w:pPr>
              <w:rPr>
                <w:rFonts w:ascii="Calibri" w:hAnsi="Calibri" w:cs="Calibri"/>
                <w:bCs/>
                <w:sz w:val="24"/>
                <w:szCs w:val="24"/>
              </w:rPr>
            </w:pPr>
          </w:p>
        </w:tc>
        <w:tc>
          <w:tcPr>
            <w:tcW w:w="292" w:type="dxa"/>
          </w:tcPr>
          <w:p w14:paraId="4B04EEAD" w14:textId="77777777" w:rsidR="006D7455" w:rsidRDefault="006D7455" w:rsidP="00236183">
            <w:pPr>
              <w:rPr>
                <w:rFonts w:ascii="Calibri" w:hAnsi="Calibri" w:cs="Calibri"/>
                <w:bCs/>
                <w:sz w:val="24"/>
                <w:szCs w:val="24"/>
              </w:rPr>
            </w:pPr>
          </w:p>
        </w:tc>
        <w:tc>
          <w:tcPr>
            <w:tcW w:w="292" w:type="dxa"/>
          </w:tcPr>
          <w:p w14:paraId="17454515" w14:textId="77777777" w:rsidR="006D7455" w:rsidRDefault="006D7455" w:rsidP="00236183">
            <w:pPr>
              <w:rPr>
                <w:rFonts w:ascii="Calibri" w:hAnsi="Calibri" w:cs="Calibri"/>
                <w:bCs/>
                <w:sz w:val="24"/>
                <w:szCs w:val="24"/>
              </w:rPr>
            </w:pPr>
          </w:p>
        </w:tc>
        <w:tc>
          <w:tcPr>
            <w:tcW w:w="292" w:type="dxa"/>
          </w:tcPr>
          <w:p w14:paraId="5777EF20" w14:textId="77777777" w:rsidR="006D7455" w:rsidRDefault="006D7455" w:rsidP="00236183">
            <w:pPr>
              <w:rPr>
                <w:rFonts w:ascii="Calibri" w:hAnsi="Calibri" w:cs="Calibri"/>
                <w:bCs/>
                <w:sz w:val="24"/>
                <w:szCs w:val="24"/>
              </w:rPr>
            </w:pPr>
          </w:p>
        </w:tc>
        <w:tc>
          <w:tcPr>
            <w:tcW w:w="292" w:type="dxa"/>
          </w:tcPr>
          <w:p w14:paraId="2F1D76D1" w14:textId="77777777" w:rsidR="006D7455" w:rsidRDefault="006D7455" w:rsidP="00236183">
            <w:pPr>
              <w:rPr>
                <w:rFonts w:ascii="Calibri" w:hAnsi="Calibri" w:cs="Calibri"/>
                <w:bCs/>
                <w:sz w:val="24"/>
                <w:szCs w:val="24"/>
              </w:rPr>
            </w:pPr>
          </w:p>
        </w:tc>
        <w:tc>
          <w:tcPr>
            <w:tcW w:w="292" w:type="dxa"/>
          </w:tcPr>
          <w:p w14:paraId="186401C0" w14:textId="77777777" w:rsidR="006D7455" w:rsidRDefault="006D7455" w:rsidP="00236183">
            <w:pPr>
              <w:rPr>
                <w:rFonts w:ascii="Calibri" w:hAnsi="Calibri" w:cs="Calibri"/>
                <w:bCs/>
                <w:sz w:val="24"/>
                <w:szCs w:val="24"/>
              </w:rPr>
            </w:pPr>
          </w:p>
        </w:tc>
      </w:tr>
      <w:tr w:rsidR="006D7455" w14:paraId="2F30CC5A" w14:textId="77777777" w:rsidTr="00236183">
        <w:trPr>
          <w:trHeight w:val="340"/>
        </w:trPr>
        <w:tc>
          <w:tcPr>
            <w:tcW w:w="293" w:type="dxa"/>
          </w:tcPr>
          <w:p w14:paraId="5D63A976" w14:textId="77777777" w:rsidR="006D7455" w:rsidRDefault="006D7455" w:rsidP="00236183">
            <w:pPr>
              <w:jc w:val="both"/>
              <w:rPr>
                <w:rFonts w:ascii="Calibri" w:hAnsi="Calibri" w:cs="Calibri"/>
                <w:bCs/>
                <w:sz w:val="24"/>
                <w:szCs w:val="24"/>
              </w:rPr>
            </w:pPr>
          </w:p>
        </w:tc>
        <w:tc>
          <w:tcPr>
            <w:tcW w:w="293" w:type="dxa"/>
          </w:tcPr>
          <w:p w14:paraId="536906BB" w14:textId="77777777" w:rsidR="006D7455" w:rsidRDefault="006D7455" w:rsidP="00236183">
            <w:pPr>
              <w:jc w:val="both"/>
              <w:rPr>
                <w:rFonts w:ascii="Calibri" w:hAnsi="Calibri" w:cs="Calibri"/>
                <w:bCs/>
                <w:sz w:val="24"/>
                <w:szCs w:val="24"/>
              </w:rPr>
            </w:pPr>
          </w:p>
        </w:tc>
        <w:tc>
          <w:tcPr>
            <w:tcW w:w="293" w:type="dxa"/>
          </w:tcPr>
          <w:p w14:paraId="7F341F3A" w14:textId="77777777" w:rsidR="006D7455" w:rsidRDefault="006D7455" w:rsidP="00236183">
            <w:pPr>
              <w:jc w:val="both"/>
              <w:rPr>
                <w:rFonts w:ascii="Calibri" w:hAnsi="Calibri" w:cs="Calibri"/>
                <w:bCs/>
                <w:sz w:val="24"/>
                <w:szCs w:val="24"/>
              </w:rPr>
            </w:pPr>
          </w:p>
        </w:tc>
        <w:tc>
          <w:tcPr>
            <w:tcW w:w="292" w:type="dxa"/>
          </w:tcPr>
          <w:p w14:paraId="0D9EF879" w14:textId="77777777" w:rsidR="006D7455" w:rsidRDefault="006D7455" w:rsidP="00236183">
            <w:pPr>
              <w:jc w:val="both"/>
              <w:rPr>
                <w:rFonts w:ascii="Calibri" w:hAnsi="Calibri" w:cs="Calibri"/>
                <w:bCs/>
                <w:sz w:val="24"/>
                <w:szCs w:val="24"/>
              </w:rPr>
            </w:pPr>
          </w:p>
        </w:tc>
        <w:tc>
          <w:tcPr>
            <w:tcW w:w="292" w:type="dxa"/>
          </w:tcPr>
          <w:p w14:paraId="26AEEBF0" w14:textId="77777777" w:rsidR="006D7455" w:rsidRDefault="006D7455" w:rsidP="00236183">
            <w:pPr>
              <w:jc w:val="both"/>
              <w:rPr>
                <w:rFonts w:ascii="Calibri" w:hAnsi="Calibri" w:cs="Calibri"/>
                <w:bCs/>
                <w:sz w:val="24"/>
                <w:szCs w:val="24"/>
              </w:rPr>
            </w:pPr>
          </w:p>
        </w:tc>
        <w:tc>
          <w:tcPr>
            <w:tcW w:w="292" w:type="dxa"/>
          </w:tcPr>
          <w:p w14:paraId="1F9E0F96" w14:textId="77777777" w:rsidR="006D7455" w:rsidRDefault="006D7455" w:rsidP="00236183">
            <w:pPr>
              <w:jc w:val="both"/>
              <w:rPr>
                <w:rFonts w:ascii="Calibri" w:hAnsi="Calibri" w:cs="Calibri"/>
                <w:bCs/>
                <w:sz w:val="24"/>
                <w:szCs w:val="24"/>
              </w:rPr>
            </w:pPr>
          </w:p>
        </w:tc>
        <w:tc>
          <w:tcPr>
            <w:tcW w:w="292" w:type="dxa"/>
          </w:tcPr>
          <w:p w14:paraId="0DC8A637" w14:textId="77777777" w:rsidR="006D7455" w:rsidRDefault="006D7455" w:rsidP="00236183">
            <w:pPr>
              <w:jc w:val="both"/>
              <w:rPr>
                <w:rFonts w:ascii="Calibri" w:hAnsi="Calibri" w:cs="Calibri"/>
                <w:bCs/>
                <w:sz w:val="24"/>
                <w:szCs w:val="24"/>
              </w:rPr>
            </w:pPr>
          </w:p>
        </w:tc>
        <w:tc>
          <w:tcPr>
            <w:tcW w:w="292" w:type="dxa"/>
          </w:tcPr>
          <w:p w14:paraId="659D52B6" w14:textId="77777777" w:rsidR="006D7455" w:rsidRDefault="006D7455" w:rsidP="00236183">
            <w:pPr>
              <w:jc w:val="both"/>
              <w:rPr>
                <w:rFonts w:ascii="Calibri" w:hAnsi="Calibri" w:cs="Calibri"/>
                <w:bCs/>
                <w:sz w:val="24"/>
                <w:szCs w:val="24"/>
              </w:rPr>
            </w:pPr>
          </w:p>
        </w:tc>
        <w:tc>
          <w:tcPr>
            <w:tcW w:w="292" w:type="dxa"/>
          </w:tcPr>
          <w:p w14:paraId="5F7AFBF0" w14:textId="77777777" w:rsidR="006D7455" w:rsidRDefault="006D7455" w:rsidP="00236183">
            <w:pPr>
              <w:jc w:val="both"/>
              <w:rPr>
                <w:rFonts w:ascii="Calibri" w:hAnsi="Calibri" w:cs="Calibri"/>
                <w:bCs/>
                <w:sz w:val="24"/>
                <w:szCs w:val="24"/>
              </w:rPr>
            </w:pPr>
          </w:p>
        </w:tc>
        <w:tc>
          <w:tcPr>
            <w:tcW w:w="292" w:type="dxa"/>
          </w:tcPr>
          <w:p w14:paraId="0C200EA4" w14:textId="77777777" w:rsidR="006D7455" w:rsidRDefault="006D7455" w:rsidP="00236183">
            <w:pPr>
              <w:rPr>
                <w:rFonts w:ascii="Calibri" w:hAnsi="Calibri" w:cs="Calibri"/>
                <w:bCs/>
                <w:sz w:val="24"/>
                <w:szCs w:val="24"/>
              </w:rPr>
            </w:pPr>
          </w:p>
        </w:tc>
        <w:tc>
          <w:tcPr>
            <w:tcW w:w="292" w:type="dxa"/>
          </w:tcPr>
          <w:p w14:paraId="44DE64FF" w14:textId="77777777" w:rsidR="006D7455" w:rsidRDefault="006D7455" w:rsidP="00236183">
            <w:pPr>
              <w:rPr>
                <w:rFonts w:ascii="Calibri" w:hAnsi="Calibri" w:cs="Calibri"/>
                <w:bCs/>
                <w:sz w:val="24"/>
                <w:szCs w:val="24"/>
              </w:rPr>
            </w:pPr>
          </w:p>
        </w:tc>
        <w:tc>
          <w:tcPr>
            <w:tcW w:w="292" w:type="dxa"/>
          </w:tcPr>
          <w:p w14:paraId="22D5660D" w14:textId="77777777" w:rsidR="006D7455" w:rsidRDefault="006D7455" w:rsidP="00236183">
            <w:pPr>
              <w:rPr>
                <w:rFonts w:ascii="Calibri" w:hAnsi="Calibri" w:cs="Calibri"/>
                <w:bCs/>
                <w:sz w:val="24"/>
                <w:szCs w:val="24"/>
              </w:rPr>
            </w:pPr>
          </w:p>
        </w:tc>
        <w:tc>
          <w:tcPr>
            <w:tcW w:w="292" w:type="dxa"/>
          </w:tcPr>
          <w:p w14:paraId="6FB8CB46" w14:textId="77777777" w:rsidR="006D7455" w:rsidRDefault="006D7455" w:rsidP="00236183">
            <w:pPr>
              <w:rPr>
                <w:rFonts w:ascii="Calibri" w:hAnsi="Calibri" w:cs="Calibri"/>
                <w:bCs/>
                <w:sz w:val="24"/>
                <w:szCs w:val="24"/>
              </w:rPr>
            </w:pPr>
          </w:p>
        </w:tc>
        <w:tc>
          <w:tcPr>
            <w:tcW w:w="292" w:type="dxa"/>
          </w:tcPr>
          <w:p w14:paraId="1F5B325F" w14:textId="77777777" w:rsidR="006D7455" w:rsidRDefault="006D7455" w:rsidP="00236183">
            <w:pPr>
              <w:rPr>
                <w:rFonts w:ascii="Calibri" w:hAnsi="Calibri" w:cs="Calibri"/>
                <w:bCs/>
                <w:sz w:val="24"/>
                <w:szCs w:val="24"/>
              </w:rPr>
            </w:pPr>
          </w:p>
        </w:tc>
        <w:tc>
          <w:tcPr>
            <w:tcW w:w="292" w:type="dxa"/>
          </w:tcPr>
          <w:p w14:paraId="08A81665" w14:textId="77777777" w:rsidR="006D7455" w:rsidRDefault="006D7455" w:rsidP="00236183">
            <w:pPr>
              <w:rPr>
                <w:rFonts w:ascii="Calibri" w:hAnsi="Calibri" w:cs="Calibri"/>
                <w:bCs/>
                <w:sz w:val="24"/>
                <w:szCs w:val="24"/>
              </w:rPr>
            </w:pPr>
          </w:p>
        </w:tc>
        <w:tc>
          <w:tcPr>
            <w:tcW w:w="292" w:type="dxa"/>
          </w:tcPr>
          <w:p w14:paraId="336FD6CA" w14:textId="77777777" w:rsidR="006D7455" w:rsidRDefault="006D7455" w:rsidP="00236183">
            <w:pPr>
              <w:rPr>
                <w:rFonts w:ascii="Calibri" w:hAnsi="Calibri" w:cs="Calibri"/>
                <w:bCs/>
                <w:sz w:val="24"/>
                <w:szCs w:val="24"/>
              </w:rPr>
            </w:pPr>
          </w:p>
        </w:tc>
        <w:tc>
          <w:tcPr>
            <w:tcW w:w="292" w:type="dxa"/>
          </w:tcPr>
          <w:p w14:paraId="648FE2C4" w14:textId="77777777" w:rsidR="006D7455" w:rsidRDefault="006D7455" w:rsidP="00236183">
            <w:pPr>
              <w:rPr>
                <w:rFonts w:ascii="Calibri" w:hAnsi="Calibri" w:cs="Calibri"/>
                <w:bCs/>
                <w:sz w:val="24"/>
                <w:szCs w:val="24"/>
              </w:rPr>
            </w:pPr>
          </w:p>
        </w:tc>
        <w:tc>
          <w:tcPr>
            <w:tcW w:w="292" w:type="dxa"/>
          </w:tcPr>
          <w:p w14:paraId="7EFB5BCE" w14:textId="77777777" w:rsidR="006D7455" w:rsidRDefault="006D7455" w:rsidP="00236183">
            <w:pPr>
              <w:rPr>
                <w:rFonts w:ascii="Calibri" w:hAnsi="Calibri" w:cs="Calibri"/>
                <w:bCs/>
                <w:sz w:val="24"/>
                <w:szCs w:val="24"/>
              </w:rPr>
            </w:pPr>
          </w:p>
        </w:tc>
        <w:tc>
          <w:tcPr>
            <w:tcW w:w="292" w:type="dxa"/>
          </w:tcPr>
          <w:p w14:paraId="0BFDEF8A" w14:textId="77777777" w:rsidR="006D7455" w:rsidRDefault="006D7455" w:rsidP="00236183">
            <w:pPr>
              <w:rPr>
                <w:rFonts w:ascii="Calibri" w:hAnsi="Calibri" w:cs="Calibri"/>
                <w:bCs/>
                <w:sz w:val="24"/>
                <w:szCs w:val="24"/>
              </w:rPr>
            </w:pPr>
          </w:p>
        </w:tc>
        <w:tc>
          <w:tcPr>
            <w:tcW w:w="292" w:type="dxa"/>
          </w:tcPr>
          <w:p w14:paraId="27DB44CB" w14:textId="77777777" w:rsidR="006D7455" w:rsidRDefault="006D7455" w:rsidP="00236183">
            <w:pPr>
              <w:rPr>
                <w:rFonts w:ascii="Calibri" w:hAnsi="Calibri" w:cs="Calibri"/>
                <w:bCs/>
                <w:sz w:val="24"/>
                <w:szCs w:val="24"/>
              </w:rPr>
            </w:pPr>
          </w:p>
        </w:tc>
        <w:tc>
          <w:tcPr>
            <w:tcW w:w="292" w:type="dxa"/>
          </w:tcPr>
          <w:p w14:paraId="21EAFA69" w14:textId="77777777" w:rsidR="006D7455" w:rsidRDefault="006D7455" w:rsidP="00236183">
            <w:pPr>
              <w:rPr>
                <w:rFonts w:ascii="Calibri" w:hAnsi="Calibri" w:cs="Calibri"/>
                <w:bCs/>
                <w:sz w:val="24"/>
                <w:szCs w:val="24"/>
              </w:rPr>
            </w:pPr>
          </w:p>
        </w:tc>
        <w:tc>
          <w:tcPr>
            <w:tcW w:w="292" w:type="dxa"/>
          </w:tcPr>
          <w:p w14:paraId="4E955FBE" w14:textId="77777777" w:rsidR="006D7455" w:rsidRDefault="006D7455" w:rsidP="00236183">
            <w:pPr>
              <w:rPr>
                <w:rFonts w:ascii="Calibri" w:hAnsi="Calibri" w:cs="Calibri"/>
                <w:bCs/>
                <w:sz w:val="24"/>
                <w:szCs w:val="24"/>
              </w:rPr>
            </w:pPr>
          </w:p>
        </w:tc>
        <w:tc>
          <w:tcPr>
            <w:tcW w:w="292" w:type="dxa"/>
          </w:tcPr>
          <w:p w14:paraId="5386CE72" w14:textId="77777777" w:rsidR="006D7455" w:rsidRDefault="006D7455" w:rsidP="00236183">
            <w:pPr>
              <w:rPr>
                <w:rFonts w:ascii="Calibri" w:hAnsi="Calibri" w:cs="Calibri"/>
                <w:bCs/>
                <w:sz w:val="24"/>
                <w:szCs w:val="24"/>
              </w:rPr>
            </w:pPr>
          </w:p>
        </w:tc>
        <w:tc>
          <w:tcPr>
            <w:tcW w:w="292" w:type="dxa"/>
          </w:tcPr>
          <w:p w14:paraId="75AABDC2" w14:textId="77777777" w:rsidR="006D7455" w:rsidRDefault="006D7455" w:rsidP="00236183">
            <w:pPr>
              <w:rPr>
                <w:rFonts w:ascii="Calibri" w:hAnsi="Calibri" w:cs="Calibri"/>
                <w:bCs/>
                <w:sz w:val="24"/>
                <w:szCs w:val="24"/>
              </w:rPr>
            </w:pPr>
          </w:p>
        </w:tc>
        <w:tc>
          <w:tcPr>
            <w:tcW w:w="292" w:type="dxa"/>
          </w:tcPr>
          <w:p w14:paraId="323EAD38" w14:textId="77777777" w:rsidR="006D7455" w:rsidRDefault="006D7455" w:rsidP="00236183">
            <w:pPr>
              <w:rPr>
                <w:rFonts w:ascii="Calibri" w:hAnsi="Calibri" w:cs="Calibri"/>
                <w:bCs/>
                <w:sz w:val="24"/>
                <w:szCs w:val="24"/>
              </w:rPr>
            </w:pPr>
          </w:p>
        </w:tc>
        <w:tc>
          <w:tcPr>
            <w:tcW w:w="292" w:type="dxa"/>
          </w:tcPr>
          <w:p w14:paraId="29880CFF" w14:textId="77777777" w:rsidR="006D7455" w:rsidRDefault="006D7455" w:rsidP="00236183">
            <w:pPr>
              <w:rPr>
                <w:rFonts w:ascii="Calibri" w:hAnsi="Calibri" w:cs="Calibri"/>
                <w:bCs/>
                <w:sz w:val="24"/>
                <w:szCs w:val="24"/>
              </w:rPr>
            </w:pPr>
          </w:p>
        </w:tc>
        <w:tc>
          <w:tcPr>
            <w:tcW w:w="292" w:type="dxa"/>
          </w:tcPr>
          <w:p w14:paraId="63674955" w14:textId="77777777" w:rsidR="006D7455" w:rsidRDefault="006D7455" w:rsidP="00236183">
            <w:pPr>
              <w:rPr>
                <w:rFonts w:ascii="Calibri" w:hAnsi="Calibri" w:cs="Calibri"/>
                <w:bCs/>
                <w:sz w:val="24"/>
                <w:szCs w:val="24"/>
              </w:rPr>
            </w:pPr>
          </w:p>
        </w:tc>
        <w:tc>
          <w:tcPr>
            <w:tcW w:w="292" w:type="dxa"/>
          </w:tcPr>
          <w:p w14:paraId="0C7532A6" w14:textId="77777777" w:rsidR="006D7455" w:rsidRDefault="006D7455" w:rsidP="00236183">
            <w:pPr>
              <w:rPr>
                <w:rFonts w:ascii="Calibri" w:hAnsi="Calibri" w:cs="Calibri"/>
                <w:bCs/>
                <w:sz w:val="24"/>
                <w:szCs w:val="24"/>
              </w:rPr>
            </w:pPr>
          </w:p>
        </w:tc>
        <w:tc>
          <w:tcPr>
            <w:tcW w:w="292" w:type="dxa"/>
          </w:tcPr>
          <w:p w14:paraId="0724CBF2" w14:textId="77777777" w:rsidR="006D7455" w:rsidRDefault="006D7455" w:rsidP="00236183">
            <w:pPr>
              <w:rPr>
                <w:rFonts w:ascii="Calibri" w:hAnsi="Calibri" w:cs="Calibri"/>
                <w:bCs/>
                <w:sz w:val="24"/>
                <w:szCs w:val="24"/>
              </w:rPr>
            </w:pPr>
          </w:p>
        </w:tc>
        <w:tc>
          <w:tcPr>
            <w:tcW w:w="292" w:type="dxa"/>
          </w:tcPr>
          <w:p w14:paraId="29B0BAE3" w14:textId="77777777" w:rsidR="006D7455" w:rsidRDefault="006D7455" w:rsidP="00236183">
            <w:pPr>
              <w:rPr>
                <w:rFonts w:ascii="Calibri" w:hAnsi="Calibri" w:cs="Calibri"/>
                <w:bCs/>
                <w:sz w:val="24"/>
                <w:szCs w:val="24"/>
              </w:rPr>
            </w:pPr>
          </w:p>
        </w:tc>
        <w:tc>
          <w:tcPr>
            <w:tcW w:w="292" w:type="dxa"/>
          </w:tcPr>
          <w:p w14:paraId="7BFE643D" w14:textId="77777777" w:rsidR="006D7455" w:rsidRDefault="006D7455" w:rsidP="00236183">
            <w:pPr>
              <w:rPr>
                <w:rFonts w:ascii="Calibri" w:hAnsi="Calibri" w:cs="Calibri"/>
                <w:bCs/>
                <w:sz w:val="24"/>
                <w:szCs w:val="24"/>
              </w:rPr>
            </w:pPr>
          </w:p>
        </w:tc>
        <w:tc>
          <w:tcPr>
            <w:tcW w:w="292" w:type="dxa"/>
          </w:tcPr>
          <w:p w14:paraId="695866D4" w14:textId="77777777" w:rsidR="006D7455" w:rsidRDefault="006D7455" w:rsidP="00236183">
            <w:pPr>
              <w:rPr>
                <w:rFonts w:ascii="Calibri" w:hAnsi="Calibri" w:cs="Calibri"/>
                <w:bCs/>
                <w:sz w:val="24"/>
                <w:szCs w:val="24"/>
              </w:rPr>
            </w:pPr>
          </w:p>
        </w:tc>
        <w:tc>
          <w:tcPr>
            <w:tcW w:w="292" w:type="dxa"/>
          </w:tcPr>
          <w:p w14:paraId="7F6DB7CA" w14:textId="77777777" w:rsidR="006D7455" w:rsidRDefault="006D7455" w:rsidP="00236183">
            <w:pPr>
              <w:rPr>
                <w:rFonts w:ascii="Calibri" w:hAnsi="Calibri" w:cs="Calibri"/>
                <w:bCs/>
                <w:sz w:val="24"/>
                <w:szCs w:val="24"/>
              </w:rPr>
            </w:pPr>
          </w:p>
        </w:tc>
      </w:tr>
      <w:tr w:rsidR="006D7455" w14:paraId="338110CA" w14:textId="77777777" w:rsidTr="00236183">
        <w:trPr>
          <w:trHeight w:val="340"/>
        </w:trPr>
        <w:tc>
          <w:tcPr>
            <w:tcW w:w="293" w:type="dxa"/>
          </w:tcPr>
          <w:p w14:paraId="7E1C57DB" w14:textId="77777777" w:rsidR="006D7455" w:rsidRDefault="006D7455" w:rsidP="00236183">
            <w:pPr>
              <w:jc w:val="both"/>
              <w:rPr>
                <w:rFonts w:ascii="Calibri" w:hAnsi="Calibri" w:cs="Calibri"/>
                <w:bCs/>
                <w:sz w:val="24"/>
                <w:szCs w:val="24"/>
              </w:rPr>
            </w:pPr>
          </w:p>
        </w:tc>
        <w:tc>
          <w:tcPr>
            <w:tcW w:w="293" w:type="dxa"/>
          </w:tcPr>
          <w:p w14:paraId="2063717C" w14:textId="77777777" w:rsidR="006D7455" w:rsidRDefault="006D7455" w:rsidP="00236183">
            <w:pPr>
              <w:jc w:val="both"/>
              <w:rPr>
                <w:rFonts w:ascii="Calibri" w:hAnsi="Calibri" w:cs="Calibri"/>
                <w:bCs/>
                <w:sz w:val="24"/>
                <w:szCs w:val="24"/>
              </w:rPr>
            </w:pPr>
          </w:p>
        </w:tc>
        <w:tc>
          <w:tcPr>
            <w:tcW w:w="293" w:type="dxa"/>
          </w:tcPr>
          <w:p w14:paraId="22055E84" w14:textId="77777777" w:rsidR="006D7455" w:rsidRDefault="006D7455" w:rsidP="00236183">
            <w:pPr>
              <w:jc w:val="both"/>
              <w:rPr>
                <w:rFonts w:ascii="Calibri" w:hAnsi="Calibri" w:cs="Calibri"/>
                <w:bCs/>
                <w:sz w:val="24"/>
                <w:szCs w:val="24"/>
              </w:rPr>
            </w:pPr>
          </w:p>
        </w:tc>
        <w:tc>
          <w:tcPr>
            <w:tcW w:w="292" w:type="dxa"/>
          </w:tcPr>
          <w:p w14:paraId="4307B7D5" w14:textId="77777777" w:rsidR="006D7455" w:rsidRDefault="006D7455" w:rsidP="00236183">
            <w:pPr>
              <w:jc w:val="both"/>
              <w:rPr>
                <w:rFonts w:ascii="Calibri" w:hAnsi="Calibri" w:cs="Calibri"/>
                <w:bCs/>
                <w:sz w:val="24"/>
                <w:szCs w:val="24"/>
              </w:rPr>
            </w:pPr>
          </w:p>
        </w:tc>
        <w:tc>
          <w:tcPr>
            <w:tcW w:w="292" w:type="dxa"/>
          </w:tcPr>
          <w:p w14:paraId="1A2443F8" w14:textId="77777777" w:rsidR="006D7455" w:rsidRDefault="006D7455" w:rsidP="00236183">
            <w:pPr>
              <w:jc w:val="both"/>
              <w:rPr>
                <w:rFonts w:ascii="Calibri" w:hAnsi="Calibri" w:cs="Calibri"/>
                <w:bCs/>
                <w:sz w:val="24"/>
                <w:szCs w:val="24"/>
              </w:rPr>
            </w:pPr>
          </w:p>
        </w:tc>
        <w:tc>
          <w:tcPr>
            <w:tcW w:w="292" w:type="dxa"/>
          </w:tcPr>
          <w:p w14:paraId="7C502F8C" w14:textId="77777777" w:rsidR="006D7455" w:rsidRDefault="006D7455" w:rsidP="00236183">
            <w:pPr>
              <w:jc w:val="both"/>
              <w:rPr>
                <w:rFonts w:ascii="Calibri" w:hAnsi="Calibri" w:cs="Calibri"/>
                <w:bCs/>
                <w:sz w:val="24"/>
                <w:szCs w:val="24"/>
              </w:rPr>
            </w:pPr>
          </w:p>
        </w:tc>
        <w:tc>
          <w:tcPr>
            <w:tcW w:w="292" w:type="dxa"/>
          </w:tcPr>
          <w:p w14:paraId="2B3CFF61" w14:textId="77777777" w:rsidR="006D7455" w:rsidRDefault="006D7455" w:rsidP="00236183">
            <w:pPr>
              <w:jc w:val="both"/>
              <w:rPr>
                <w:rFonts w:ascii="Calibri" w:hAnsi="Calibri" w:cs="Calibri"/>
                <w:bCs/>
                <w:sz w:val="24"/>
                <w:szCs w:val="24"/>
              </w:rPr>
            </w:pPr>
          </w:p>
        </w:tc>
        <w:tc>
          <w:tcPr>
            <w:tcW w:w="292" w:type="dxa"/>
          </w:tcPr>
          <w:p w14:paraId="5E1DE6E8" w14:textId="77777777" w:rsidR="006D7455" w:rsidRDefault="006D7455" w:rsidP="00236183">
            <w:pPr>
              <w:jc w:val="both"/>
              <w:rPr>
                <w:rFonts w:ascii="Calibri" w:hAnsi="Calibri" w:cs="Calibri"/>
                <w:bCs/>
                <w:sz w:val="24"/>
                <w:szCs w:val="24"/>
              </w:rPr>
            </w:pPr>
          </w:p>
        </w:tc>
        <w:tc>
          <w:tcPr>
            <w:tcW w:w="292" w:type="dxa"/>
          </w:tcPr>
          <w:p w14:paraId="3C3034BD" w14:textId="77777777" w:rsidR="006D7455" w:rsidRDefault="006D7455" w:rsidP="00236183">
            <w:pPr>
              <w:jc w:val="both"/>
              <w:rPr>
                <w:rFonts w:ascii="Calibri" w:hAnsi="Calibri" w:cs="Calibri"/>
                <w:bCs/>
                <w:sz w:val="24"/>
                <w:szCs w:val="24"/>
              </w:rPr>
            </w:pPr>
          </w:p>
        </w:tc>
        <w:tc>
          <w:tcPr>
            <w:tcW w:w="292" w:type="dxa"/>
          </w:tcPr>
          <w:p w14:paraId="20640410" w14:textId="77777777" w:rsidR="006D7455" w:rsidRDefault="006D7455" w:rsidP="00236183">
            <w:pPr>
              <w:rPr>
                <w:rFonts w:ascii="Calibri" w:hAnsi="Calibri" w:cs="Calibri"/>
                <w:bCs/>
                <w:sz w:val="24"/>
                <w:szCs w:val="24"/>
              </w:rPr>
            </w:pPr>
          </w:p>
        </w:tc>
        <w:tc>
          <w:tcPr>
            <w:tcW w:w="292" w:type="dxa"/>
          </w:tcPr>
          <w:p w14:paraId="37FCA5A4" w14:textId="77777777" w:rsidR="006D7455" w:rsidRDefault="006D7455" w:rsidP="00236183">
            <w:pPr>
              <w:rPr>
                <w:rFonts w:ascii="Calibri" w:hAnsi="Calibri" w:cs="Calibri"/>
                <w:bCs/>
                <w:sz w:val="24"/>
                <w:szCs w:val="24"/>
              </w:rPr>
            </w:pPr>
          </w:p>
        </w:tc>
        <w:tc>
          <w:tcPr>
            <w:tcW w:w="292" w:type="dxa"/>
          </w:tcPr>
          <w:p w14:paraId="726B5785" w14:textId="77777777" w:rsidR="006D7455" w:rsidRDefault="006D7455" w:rsidP="00236183">
            <w:pPr>
              <w:rPr>
                <w:rFonts w:ascii="Calibri" w:hAnsi="Calibri" w:cs="Calibri"/>
                <w:bCs/>
                <w:sz w:val="24"/>
                <w:szCs w:val="24"/>
              </w:rPr>
            </w:pPr>
          </w:p>
        </w:tc>
        <w:tc>
          <w:tcPr>
            <w:tcW w:w="292" w:type="dxa"/>
          </w:tcPr>
          <w:p w14:paraId="1B098C72" w14:textId="77777777" w:rsidR="006D7455" w:rsidRDefault="006D7455" w:rsidP="00236183">
            <w:pPr>
              <w:rPr>
                <w:rFonts w:ascii="Calibri" w:hAnsi="Calibri" w:cs="Calibri"/>
                <w:bCs/>
                <w:sz w:val="24"/>
                <w:szCs w:val="24"/>
              </w:rPr>
            </w:pPr>
          </w:p>
        </w:tc>
        <w:tc>
          <w:tcPr>
            <w:tcW w:w="292" w:type="dxa"/>
          </w:tcPr>
          <w:p w14:paraId="585DA018" w14:textId="77777777" w:rsidR="006D7455" w:rsidRDefault="006D7455" w:rsidP="00236183">
            <w:pPr>
              <w:rPr>
                <w:rFonts w:ascii="Calibri" w:hAnsi="Calibri" w:cs="Calibri"/>
                <w:bCs/>
                <w:sz w:val="24"/>
                <w:szCs w:val="24"/>
              </w:rPr>
            </w:pPr>
          </w:p>
        </w:tc>
        <w:tc>
          <w:tcPr>
            <w:tcW w:w="292" w:type="dxa"/>
          </w:tcPr>
          <w:p w14:paraId="1AD398C8" w14:textId="77777777" w:rsidR="006D7455" w:rsidRDefault="006D7455" w:rsidP="00236183">
            <w:pPr>
              <w:rPr>
                <w:rFonts w:ascii="Calibri" w:hAnsi="Calibri" w:cs="Calibri"/>
                <w:bCs/>
                <w:sz w:val="24"/>
                <w:szCs w:val="24"/>
              </w:rPr>
            </w:pPr>
          </w:p>
        </w:tc>
        <w:tc>
          <w:tcPr>
            <w:tcW w:w="292" w:type="dxa"/>
          </w:tcPr>
          <w:p w14:paraId="4298DEE3" w14:textId="77777777" w:rsidR="006D7455" w:rsidRDefault="006D7455" w:rsidP="00236183">
            <w:pPr>
              <w:rPr>
                <w:rFonts w:ascii="Calibri" w:hAnsi="Calibri" w:cs="Calibri"/>
                <w:bCs/>
                <w:sz w:val="24"/>
                <w:szCs w:val="24"/>
              </w:rPr>
            </w:pPr>
          </w:p>
        </w:tc>
        <w:tc>
          <w:tcPr>
            <w:tcW w:w="292" w:type="dxa"/>
          </w:tcPr>
          <w:p w14:paraId="7DAB8713" w14:textId="77777777" w:rsidR="006D7455" w:rsidRDefault="006D7455" w:rsidP="00236183">
            <w:pPr>
              <w:rPr>
                <w:rFonts w:ascii="Calibri" w:hAnsi="Calibri" w:cs="Calibri"/>
                <w:bCs/>
                <w:sz w:val="24"/>
                <w:szCs w:val="24"/>
              </w:rPr>
            </w:pPr>
          </w:p>
        </w:tc>
        <w:tc>
          <w:tcPr>
            <w:tcW w:w="292" w:type="dxa"/>
          </w:tcPr>
          <w:p w14:paraId="3869D139" w14:textId="77777777" w:rsidR="006D7455" w:rsidRDefault="006D7455" w:rsidP="00236183">
            <w:pPr>
              <w:rPr>
                <w:rFonts w:ascii="Calibri" w:hAnsi="Calibri" w:cs="Calibri"/>
                <w:bCs/>
                <w:sz w:val="24"/>
                <w:szCs w:val="24"/>
              </w:rPr>
            </w:pPr>
          </w:p>
        </w:tc>
        <w:tc>
          <w:tcPr>
            <w:tcW w:w="292" w:type="dxa"/>
          </w:tcPr>
          <w:p w14:paraId="4E8C5225" w14:textId="77777777" w:rsidR="006D7455" w:rsidRDefault="006D7455" w:rsidP="00236183">
            <w:pPr>
              <w:rPr>
                <w:rFonts w:ascii="Calibri" w:hAnsi="Calibri" w:cs="Calibri"/>
                <w:bCs/>
                <w:sz w:val="24"/>
                <w:szCs w:val="24"/>
              </w:rPr>
            </w:pPr>
          </w:p>
        </w:tc>
        <w:tc>
          <w:tcPr>
            <w:tcW w:w="292" w:type="dxa"/>
          </w:tcPr>
          <w:p w14:paraId="7838387E" w14:textId="77777777" w:rsidR="006D7455" w:rsidRDefault="006D7455" w:rsidP="00236183">
            <w:pPr>
              <w:rPr>
                <w:rFonts w:ascii="Calibri" w:hAnsi="Calibri" w:cs="Calibri"/>
                <w:bCs/>
                <w:sz w:val="24"/>
                <w:szCs w:val="24"/>
              </w:rPr>
            </w:pPr>
          </w:p>
        </w:tc>
        <w:tc>
          <w:tcPr>
            <w:tcW w:w="292" w:type="dxa"/>
          </w:tcPr>
          <w:p w14:paraId="1FDC3EEC" w14:textId="77777777" w:rsidR="006D7455" w:rsidRDefault="006D7455" w:rsidP="00236183">
            <w:pPr>
              <w:rPr>
                <w:rFonts w:ascii="Calibri" w:hAnsi="Calibri" w:cs="Calibri"/>
                <w:bCs/>
                <w:sz w:val="24"/>
                <w:szCs w:val="24"/>
              </w:rPr>
            </w:pPr>
          </w:p>
        </w:tc>
        <w:tc>
          <w:tcPr>
            <w:tcW w:w="292" w:type="dxa"/>
          </w:tcPr>
          <w:p w14:paraId="5F66B508" w14:textId="77777777" w:rsidR="006D7455" w:rsidRDefault="006D7455" w:rsidP="00236183">
            <w:pPr>
              <w:rPr>
                <w:rFonts w:ascii="Calibri" w:hAnsi="Calibri" w:cs="Calibri"/>
                <w:bCs/>
                <w:sz w:val="24"/>
                <w:szCs w:val="24"/>
              </w:rPr>
            </w:pPr>
          </w:p>
        </w:tc>
        <w:tc>
          <w:tcPr>
            <w:tcW w:w="292" w:type="dxa"/>
          </w:tcPr>
          <w:p w14:paraId="023BD0D2" w14:textId="77777777" w:rsidR="006D7455" w:rsidRDefault="006D7455" w:rsidP="00236183">
            <w:pPr>
              <w:rPr>
                <w:rFonts w:ascii="Calibri" w:hAnsi="Calibri" w:cs="Calibri"/>
                <w:bCs/>
                <w:sz w:val="24"/>
                <w:szCs w:val="24"/>
              </w:rPr>
            </w:pPr>
          </w:p>
        </w:tc>
        <w:tc>
          <w:tcPr>
            <w:tcW w:w="292" w:type="dxa"/>
          </w:tcPr>
          <w:p w14:paraId="4BC6C4C1" w14:textId="77777777" w:rsidR="006D7455" w:rsidRDefault="006D7455" w:rsidP="00236183">
            <w:pPr>
              <w:rPr>
                <w:rFonts w:ascii="Calibri" w:hAnsi="Calibri" w:cs="Calibri"/>
                <w:bCs/>
                <w:sz w:val="24"/>
                <w:szCs w:val="24"/>
              </w:rPr>
            </w:pPr>
          </w:p>
        </w:tc>
        <w:tc>
          <w:tcPr>
            <w:tcW w:w="292" w:type="dxa"/>
          </w:tcPr>
          <w:p w14:paraId="2377105C" w14:textId="77777777" w:rsidR="006D7455" w:rsidRDefault="006D7455" w:rsidP="00236183">
            <w:pPr>
              <w:rPr>
                <w:rFonts w:ascii="Calibri" w:hAnsi="Calibri" w:cs="Calibri"/>
                <w:bCs/>
                <w:sz w:val="24"/>
                <w:szCs w:val="24"/>
              </w:rPr>
            </w:pPr>
          </w:p>
        </w:tc>
        <w:tc>
          <w:tcPr>
            <w:tcW w:w="292" w:type="dxa"/>
          </w:tcPr>
          <w:p w14:paraId="29BB67A6" w14:textId="77777777" w:rsidR="006D7455" w:rsidRDefault="006D7455" w:rsidP="00236183">
            <w:pPr>
              <w:rPr>
                <w:rFonts w:ascii="Calibri" w:hAnsi="Calibri" w:cs="Calibri"/>
                <w:bCs/>
                <w:sz w:val="24"/>
                <w:szCs w:val="24"/>
              </w:rPr>
            </w:pPr>
          </w:p>
        </w:tc>
        <w:tc>
          <w:tcPr>
            <w:tcW w:w="292" w:type="dxa"/>
          </w:tcPr>
          <w:p w14:paraId="1584170F" w14:textId="77777777" w:rsidR="006D7455" w:rsidRDefault="006D7455" w:rsidP="00236183">
            <w:pPr>
              <w:rPr>
                <w:rFonts w:ascii="Calibri" w:hAnsi="Calibri" w:cs="Calibri"/>
                <w:bCs/>
                <w:sz w:val="24"/>
                <w:szCs w:val="24"/>
              </w:rPr>
            </w:pPr>
          </w:p>
        </w:tc>
        <w:tc>
          <w:tcPr>
            <w:tcW w:w="292" w:type="dxa"/>
          </w:tcPr>
          <w:p w14:paraId="0775666E" w14:textId="77777777" w:rsidR="006D7455" w:rsidRDefault="006D7455" w:rsidP="00236183">
            <w:pPr>
              <w:rPr>
                <w:rFonts w:ascii="Calibri" w:hAnsi="Calibri" w:cs="Calibri"/>
                <w:bCs/>
                <w:sz w:val="24"/>
                <w:szCs w:val="24"/>
              </w:rPr>
            </w:pPr>
          </w:p>
        </w:tc>
        <w:tc>
          <w:tcPr>
            <w:tcW w:w="292" w:type="dxa"/>
          </w:tcPr>
          <w:p w14:paraId="3DE7447B" w14:textId="77777777" w:rsidR="006D7455" w:rsidRDefault="006D7455" w:rsidP="00236183">
            <w:pPr>
              <w:rPr>
                <w:rFonts w:ascii="Calibri" w:hAnsi="Calibri" w:cs="Calibri"/>
                <w:bCs/>
                <w:sz w:val="24"/>
                <w:szCs w:val="24"/>
              </w:rPr>
            </w:pPr>
          </w:p>
        </w:tc>
        <w:tc>
          <w:tcPr>
            <w:tcW w:w="292" w:type="dxa"/>
          </w:tcPr>
          <w:p w14:paraId="6C3AF733" w14:textId="77777777" w:rsidR="006D7455" w:rsidRDefault="006D7455" w:rsidP="00236183">
            <w:pPr>
              <w:rPr>
                <w:rFonts w:ascii="Calibri" w:hAnsi="Calibri" w:cs="Calibri"/>
                <w:bCs/>
                <w:sz w:val="24"/>
                <w:szCs w:val="24"/>
              </w:rPr>
            </w:pPr>
          </w:p>
        </w:tc>
        <w:tc>
          <w:tcPr>
            <w:tcW w:w="292" w:type="dxa"/>
          </w:tcPr>
          <w:p w14:paraId="2D2A5B89" w14:textId="77777777" w:rsidR="006D7455" w:rsidRDefault="006D7455" w:rsidP="00236183">
            <w:pPr>
              <w:rPr>
                <w:rFonts w:ascii="Calibri" w:hAnsi="Calibri" w:cs="Calibri"/>
                <w:bCs/>
                <w:sz w:val="24"/>
                <w:szCs w:val="24"/>
              </w:rPr>
            </w:pPr>
          </w:p>
        </w:tc>
        <w:tc>
          <w:tcPr>
            <w:tcW w:w="292" w:type="dxa"/>
          </w:tcPr>
          <w:p w14:paraId="4D0661EC" w14:textId="77777777" w:rsidR="006D7455" w:rsidRDefault="006D7455" w:rsidP="00236183">
            <w:pPr>
              <w:rPr>
                <w:rFonts w:ascii="Calibri" w:hAnsi="Calibri" w:cs="Calibri"/>
                <w:bCs/>
                <w:sz w:val="24"/>
                <w:szCs w:val="24"/>
              </w:rPr>
            </w:pPr>
          </w:p>
        </w:tc>
        <w:tc>
          <w:tcPr>
            <w:tcW w:w="292" w:type="dxa"/>
          </w:tcPr>
          <w:p w14:paraId="08E77BB2" w14:textId="77777777" w:rsidR="006D7455" w:rsidRDefault="006D7455" w:rsidP="00236183">
            <w:pPr>
              <w:rPr>
                <w:rFonts w:ascii="Calibri" w:hAnsi="Calibri" w:cs="Calibri"/>
                <w:bCs/>
                <w:sz w:val="24"/>
                <w:szCs w:val="24"/>
              </w:rPr>
            </w:pPr>
          </w:p>
        </w:tc>
      </w:tr>
      <w:tr w:rsidR="006D7455" w14:paraId="52711D5C" w14:textId="77777777" w:rsidTr="00236183">
        <w:trPr>
          <w:trHeight w:val="340"/>
        </w:trPr>
        <w:tc>
          <w:tcPr>
            <w:tcW w:w="293" w:type="dxa"/>
          </w:tcPr>
          <w:p w14:paraId="796DE6E7" w14:textId="77777777" w:rsidR="006D7455" w:rsidRDefault="006D7455" w:rsidP="00236183">
            <w:pPr>
              <w:jc w:val="both"/>
              <w:rPr>
                <w:rFonts w:ascii="Calibri" w:hAnsi="Calibri" w:cs="Calibri"/>
                <w:bCs/>
                <w:sz w:val="24"/>
                <w:szCs w:val="24"/>
              </w:rPr>
            </w:pPr>
          </w:p>
        </w:tc>
        <w:tc>
          <w:tcPr>
            <w:tcW w:w="293" w:type="dxa"/>
          </w:tcPr>
          <w:p w14:paraId="08401DBD" w14:textId="77777777" w:rsidR="006D7455" w:rsidRDefault="006D7455" w:rsidP="00236183">
            <w:pPr>
              <w:jc w:val="both"/>
              <w:rPr>
                <w:rFonts w:ascii="Calibri" w:hAnsi="Calibri" w:cs="Calibri"/>
                <w:bCs/>
                <w:sz w:val="24"/>
                <w:szCs w:val="24"/>
              </w:rPr>
            </w:pPr>
          </w:p>
        </w:tc>
        <w:tc>
          <w:tcPr>
            <w:tcW w:w="293" w:type="dxa"/>
          </w:tcPr>
          <w:p w14:paraId="1EC18BD7" w14:textId="77777777" w:rsidR="006D7455" w:rsidRDefault="006D7455" w:rsidP="00236183">
            <w:pPr>
              <w:jc w:val="both"/>
              <w:rPr>
                <w:rFonts w:ascii="Calibri" w:hAnsi="Calibri" w:cs="Calibri"/>
                <w:bCs/>
                <w:sz w:val="24"/>
                <w:szCs w:val="24"/>
              </w:rPr>
            </w:pPr>
          </w:p>
        </w:tc>
        <w:tc>
          <w:tcPr>
            <w:tcW w:w="292" w:type="dxa"/>
          </w:tcPr>
          <w:p w14:paraId="021E8915" w14:textId="77777777" w:rsidR="006D7455" w:rsidRDefault="006D7455" w:rsidP="00236183">
            <w:pPr>
              <w:jc w:val="both"/>
              <w:rPr>
                <w:rFonts w:ascii="Calibri" w:hAnsi="Calibri" w:cs="Calibri"/>
                <w:bCs/>
                <w:sz w:val="24"/>
                <w:szCs w:val="24"/>
              </w:rPr>
            </w:pPr>
          </w:p>
        </w:tc>
        <w:tc>
          <w:tcPr>
            <w:tcW w:w="292" w:type="dxa"/>
          </w:tcPr>
          <w:p w14:paraId="687D932A" w14:textId="77777777" w:rsidR="006D7455" w:rsidRDefault="006D7455" w:rsidP="00236183">
            <w:pPr>
              <w:jc w:val="both"/>
              <w:rPr>
                <w:rFonts w:ascii="Calibri" w:hAnsi="Calibri" w:cs="Calibri"/>
                <w:bCs/>
                <w:sz w:val="24"/>
                <w:szCs w:val="24"/>
              </w:rPr>
            </w:pPr>
          </w:p>
        </w:tc>
        <w:tc>
          <w:tcPr>
            <w:tcW w:w="292" w:type="dxa"/>
          </w:tcPr>
          <w:p w14:paraId="3483965E" w14:textId="77777777" w:rsidR="006D7455" w:rsidRDefault="006D7455" w:rsidP="00236183">
            <w:pPr>
              <w:jc w:val="both"/>
              <w:rPr>
                <w:rFonts w:ascii="Calibri" w:hAnsi="Calibri" w:cs="Calibri"/>
                <w:bCs/>
                <w:sz w:val="24"/>
                <w:szCs w:val="24"/>
              </w:rPr>
            </w:pPr>
          </w:p>
        </w:tc>
        <w:tc>
          <w:tcPr>
            <w:tcW w:w="292" w:type="dxa"/>
          </w:tcPr>
          <w:p w14:paraId="372C520A" w14:textId="77777777" w:rsidR="006D7455" w:rsidRDefault="006D7455" w:rsidP="00236183">
            <w:pPr>
              <w:jc w:val="both"/>
              <w:rPr>
                <w:rFonts w:ascii="Calibri" w:hAnsi="Calibri" w:cs="Calibri"/>
                <w:bCs/>
                <w:sz w:val="24"/>
                <w:szCs w:val="24"/>
              </w:rPr>
            </w:pPr>
          </w:p>
        </w:tc>
        <w:tc>
          <w:tcPr>
            <w:tcW w:w="292" w:type="dxa"/>
          </w:tcPr>
          <w:p w14:paraId="3A5424D2" w14:textId="77777777" w:rsidR="006D7455" w:rsidRDefault="006D7455" w:rsidP="00236183">
            <w:pPr>
              <w:jc w:val="both"/>
              <w:rPr>
                <w:rFonts w:ascii="Calibri" w:hAnsi="Calibri" w:cs="Calibri"/>
                <w:bCs/>
                <w:sz w:val="24"/>
                <w:szCs w:val="24"/>
              </w:rPr>
            </w:pPr>
          </w:p>
        </w:tc>
        <w:tc>
          <w:tcPr>
            <w:tcW w:w="292" w:type="dxa"/>
          </w:tcPr>
          <w:p w14:paraId="4915684D" w14:textId="77777777" w:rsidR="006D7455" w:rsidRDefault="006D7455" w:rsidP="00236183">
            <w:pPr>
              <w:jc w:val="both"/>
              <w:rPr>
                <w:rFonts w:ascii="Calibri" w:hAnsi="Calibri" w:cs="Calibri"/>
                <w:bCs/>
                <w:sz w:val="24"/>
                <w:szCs w:val="24"/>
              </w:rPr>
            </w:pPr>
          </w:p>
        </w:tc>
        <w:tc>
          <w:tcPr>
            <w:tcW w:w="292" w:type="dxa"/>
          </w:tcPr>
          <w:p w14:paraId="554F2DE9" w14:textId="77777777" w:rsidR="006D7455" w:rsidRDefault="006D7455" w:rsidP="00236183">
            <w:pPr>
              <w:rPr>
                <w:rFonts w:ascii="Calibri" w:hAnsi="Calibri" w:cs="Calibri"/>
                <w:bCs/>
                <w:sz w:val="24"/>
                <w:szCs w:val="24"/>
              </w:rPr>
            </w:pPr>
          </w:p>
        </w:tc>
        <w:tc>
          <w:tcPr>
            <w:tcW w:w="292" w:type="dxa"/>
          </w:tcPr>
          <w:p w14:paraId="59A1189D" w14:textId="77777777" w:rsidR="006D7455" w:rsidRDefault="006D7455" w:rsidP="00236183">
            <w:pPr>
              <w:rPr>
                <w:rFonts w:ascii="Calibri" w:hAnsi="Calibri" w:cs="Calibri"/>
                <w:bCs/>
                <w:sz w:val="24"/>
                <w:szCs w:val="24"/>
              </w:rPr>
            </w:pPr>
          </w:p>
        </w:tc>
        <w:tc>
          <w:tcPr>
            <w:tcW w:w="292" w:type="dxa"/>
          </w:tcPr>
          <w:p w14:paraId="143A1821" w14:textId="77777777" w:rsidR="006D7455" w:rsidRDefault="006D7455" w:rsidP="00236183">
            <w:pPr>
              <w:rPr>
                <w:rFonts w:ascii="Calibri" w:hAnsi="Calibri" w:cs="Calibri"/>
                <w:bCs/>
                <w:sz w:val="24"/>
                <w:szCs w:val="24"/>
              </w:rPr>
            </w:pPr>
          </w:p>
        </w:tc>
        <w:tc>
          <w:tcPr>
            <w:tcW w:w="292" w:type="dxa"/>
          </w:tcPr>
          <w:p w14:paraId="13BC5C58" w14:textId="77777777" w:rsidR="006D7455" w:rsidRDefault="006D7455" w:rsidP="00236183">
            <w:pPr>
              <w:rPr>
                <w:rFonts w:ascii="Calibri" w:hAnsi="Calibri" w:cs="Calibri"/>
                <w:bCs/>
                <w:sz w:val="24"/>
                <w:szCs w:val="24"/>
              </w:rPr>
            </w:pPr>
          </w:p>
        </w:tc>
        <w:tc>
          <w:tcPr>
            <w:tcW w:w="292" w:type="dxa"/>
          </w:tcPr>
          <w:p w14:paraId="3C2F51D8" w14:textId="77777777" w:rsidR="006D7455" w:rsidRDefault="006D7455" w:rsidP="00236183">
            <w:pPr>
              <w:rPr>
                <w:rFonts w:ascii="Calibri" w:hAnsi="Calibri" w:cs="Calibri"/>
                <w:bCs/>
                <w:sz w:val="24"/>
                <w:szCs w:val="24"/>
              </w:rPr>
            </w:pPr>
          </w:p>
        </w:tc>
        <w:tc>
          <w:tcPr>
            <w:tcW w:w="292" w:type="dxa"/>
          </w:tcPr>
          <w:p w14:paraId="7E6395F2" w14:textId="77777777" w:rsidR="006D7455" w:rsidRDefault="006D7455" w:rsidP="00236183">
            <w:pPr>
              <w:rPr>
                <w:rFonts w:ascii="Calibri" w:hAnsi="Calibri" w:cs="Calibri"/>
                <w:bCs/>
                <w:sz w:val="24"/>
                <w:szCs w:val="24"/>
              </w:rPr>
            </w:pPr>
          </w:p>
        </w:tc>
        <w:tc>
          <w:tcPr>
            <w:tcW w:w="292" w:type="dxa"/>
          </w:tcPr>
          <w:p w14:paraId="4D7C53E2" w14:textId="77777777" w:rsidR="006D7455" w:rsidRDefault="006D7455" w:rsidP="00236183">
            <w:pPr>
              <w:rPr>
                <w:rFonts w:ascii="Calibri" w:hAnsi="Calibri" w:cs="Calibri"/>
                <w:bCs/>
                <w:sz w:val="24"/>
                <w:szCs w:val="24"/>
              </w:rPr>
            </w:pPr>
          </w:p>
        </w:tc>
        <w:tc>
          <w:tcPr>
            <w:tcW w:w="292" w:type="dxa"/>
          </w:tcPr>
          <w:p w14:paraId="35AADF64" w14:textId="77777777" w:rsidR="006D7455" w:rsidRDefault="006D7455" w:rsidP="00236183">
            <w:pPr>
              <w:rPr>
                <w:rFonts w:ascii="Calibri" w:hAnsi="Calibri" w:cs="Calibri"/>
                <w:bCs/>
                <w:sz w:val="24"/>
                <w:szCs w:val="24"/>
              </w:rPr>
            </w:pPr>
          </w:p>
        </w:tc>
        <w:tc>
          <w:tcPr>
            <w:tcW w:w="292" w:type="dxa"/>
          </w:tcPr>
          <w:p w14:paraId="7748D472" w14:textId="77777777" w:rsidR="006D7455" w:rsidRDefault="006D7455" w:rsidP="00236183">
            <w:pPr>
              <w:rPr>
                <w:rFonts w:ascii="Calibri" w:hAnsi="Calibri" w:cs="Calibri"/>
                <w:bCs/>
                <w:sz w:val="24"/>
                <w:szCs w:val="24"/>
              </w:rPr>
            </w:pPr>
          </w:p>
        </w:tc>
        <w:tc>
          <w:tcPr>
            <w:tcW w:w="292" w:type="dxa"/>
          </w:tcPr>
          <w:p w14:paraId="400B0071" w14:textId="77777777" w:rsidR="006D7455" w:rsidRDefault="006D7455" w:rsidP="00236183">
            <w:pPr>
              <w:rPr>
                <w:rFonts w:ascii="Calibri" w:hAnsi="Calibri" w:cs="Calibri"/>
                <w:bCs/>
                <w:sz w:val="24"/>
                <w:szCs w:val="24"/>
              </w:rPr>
            </w:pPr>
          </w:p>
        </w:tc>
        <w:tc>
          <w:tcPr>
            <w:tcW w:w="292" w:type="dxa"/>
          </w:tcPr>
          <w:p w14:paraId="011CBF9A" w14:textId="77777777" w:rsidR="006D7455" w:rsidRDefault="006D7455" w:rsidP="00236183">
            <w:pPr>
              <w:rPr>
                <w:rFonts w:ascii="Calibri" w:hAnsi="Calibri" w:cs="Calibri"/>
                <w:bCs/>
                <w:sz w:val="24"/>
                <w:szCs w:val="24"/>
              </w:rPr>
            </w:pPr>
          </w:p>
        </w:tc>
        <w:tc>
          <w:tcPr>
            <w:tcW w:w="292" w:type="dxa"/>
          </w:tcPr>
          <w:p w14:paraId="46EF3489" w14:textId="77777777" w:rsidR="006D7455" w:rsidRDefault="006D7455" w:rsidP="00236183">
            <w:pPr>
              <w:rPr>
                <w:rFonts w:ascii="Calibri" w:hAnsi="Calibri" w:cs="Calibri"/>
                <w:bCs/>
                <w:sz w:val="24"/>
                <w:szCs w:val="24"/>
              </w:rPr>
            </w:pPr>
          </w:p>
        </w:tc>
        <w:tc>
          <w:tcPr>
            <w:tcW w:w="292" w:type="dxa"/>
          </w:tcPr>
          <w:p w14:paraId="61BF5172" w14:textId="77777777" w:rsidR="006D7455" w:rsidRDefault="006D7455" w:rsidP="00236183">
            <w:pPr>
              <w:rPr>
                <w:rFonts w:ascii="Calibri" w:hAnsi="Calibri" w:cs="Calibri"/>
                <w:bCs/>
                <w:sz w:val="24"/>
                <w:szCs w:val="24"/>
              </w:rPr>
            </w:pPr>
          </w:p>
        </w:tc>
        <w:tc>
          <w:tcPr>
            <w:tcW w:w="292" w:type="dxa"/>
          </w:tcPr>
          <w:p w14:paraId="03A47A61" w14:textId="77777777" w:rsidR="006D7455" w:rsidRDefault="006D7455" w:rsidP="00236183">
            <w:pPr>
              <w:rPr>
                <w:rFonts w:ascii="Calibri" w:hAnsi="Calibri" w:cs="Calibri"/>
                <w:bCs/>
                <w:sz w:val="24"/>
                <w:szCs w:val="24"/>
              </w:rPr>
            </w:pPr>
          </w:p>
        </w:tc>
        <w:tc>
          <w:tcPr>
            <w:tcW w:w="292" w:type="dxa"/>
          </w:tcPr>
          <w:p w14:paraId="57F7874C" w14:textId="77777777" w:rsidR="006D7455" w:rsidRDefault="006D7455" w:rsidP="00236183">
            <w:pPr>
              <w:rPr>
                <w:rFonts w:ascii="Calibri" w:hAnsi="Calibri" w:cs="Calibri"/>
                <w:bCs/>
                <w:sz w:val="24"/>
                <w:szCs w:val="24"/>
              </w:rPr>
            </w:pPr>
          </w:p>
        </w:tc>
        <w:tc>
          <w:tcPr>
            <w:tcW w:w="292" w:type="dxa"/>
          </w:tcPr>
          <w:p w14:paraId="4E0E40F4" w14:textId="77777777" w:rsidR="006D7455" w:rsidRDefault="006D7455" w:rsidP="00236183">
            <w:pPr>
              <w:rPr>
                <w:rFonts w:ascii="Calibri" w:hAnsi="Calibri" w:cs="Calibri"/>
                <w:bCs/>
                <w:sz w:val="24"/>
                <w:szCs w:val="24"/>
              </w:rPr>
            </w:pPr>
          </w:p>
        </w:tc>
        <w:tc>
          <w:tcPr>
            <w:tcW w:w="292" w:type="dxa"/>
          </w:tcPr>
          <w:p w14:paraId="13DEC263" w14:textId="77777777" w:rsidR="006D7455" w:rsidRDefault="006D7455" w:rsidP="00236183">
            <w:pPr>
              <w:rPr>
                <w:rFonts w:ascii="Calibri" w:hAnsi="Calibri" w:cs="Calibri"/>
                <w:bCs/>
                <w:sz w:val="24"/>
                <w:szCs w:val="24"/>
              </w:rPr>
            </w:pPr>
          </w:p>
        </w:tc>
        <w:tc>
          <w:tcPr>
            <w:tcW w:w="292" w:type="dxa"/>
          </w:tcPr>
          <w:p w14:paraId="63D3F919" w14:textId="77777777" w:rsidR="006D7455" w:rsidRDefault="006D7455" w:rsidP="00236183">
            <w:pPr>
              <w:rPr>
                <w:rFonts w:ascii="Calibri" w:hAnsi="Calibri" w:cs="Calibri"/>
                <w:bCs/>
                <w:sz w:val="24"/>
                <w:szCs w:val="24"/>
              </w:rPr>
            </w:pPr>
          </w:p>
        </w:tc>
        <w:tc>
          <w:tcPr>
            <w:tcW w:w="292" w:type="dxa"/>
          </w:tcPr>
          <w:p w14:paraId="56082992" w14:textId="77777777" w:rsidR="006D7455" w:rsidRDefault="006D7455" w:rsidP="00236183">
            <w:pPr>
              <w:rPr>
                <w:rFonts w:ascii="Calibri" w:hAnsi="Calibri" w:cs="Calibri"/>
                <w:bCs/>
                <w:sz w:val="24"/>
                <w:szCs w:val="24"/>
              </w:rPr>
            </w:pPr>
          </w:p>
        </w:tc>
        <w:tc>
          <w:tcPr>
            <w:tcW w:w="292" w:type="dxa"/>
          </w:tcPr>
          <w:p w14:paraId="122F98B0" w14:textId="77777777" w:rsidR="006D7455" w:rsidRDefault="006D7455" w:rsidP="00236183">
            <w:pPr>
              <w:rPr>
                <w:rFonts w:ascii="Calibri" w:hAnsi="Calibri" w:cs="Calibri"/>
                <w:bCs/>
                <w:sz w:val="24"/>
                <w:szCs w:val="24"/>
              </w:rPr>
            </w:pPr>
          </w:p>
        </w:tc>
        <w:tc>
          <w:tcPr>
            <w:tcW w:w="292" w:type="dxa"/>
          </w:tcPr>
          <w:p w14:paraId="470158D3" w14:textId="77777777" w:rsidR="006D7455" w:rsidRDefault="006D7455" w:rsidP="00236183">
            <w:pPr>
              <w:rPr>
                <w:rFonts w:ascii="Calibri" w:hAnsi="Calibri" w:cs="Calibri"/>
                <w:bCs/>
                <w:sz w:val="24"/>
                <w:szCs w:val="24"/>
              </w:rPr>
            </w:pPr>
          </w:p>
        </w:tc>
        <w:tc>
          <w:tcPr>
            <w:tcW w:w="292" w:type="dxa"/>
          </w:tcPr>
          <w:p w14:paraId="19B97C08" w14:textId="77777777" w:rsidR="006D7455" w:rsidRDefault="006D7455" w:rsidP="00236183">
            <w:pPr>
              <w:rPr>
                <w:rFonts w:ascii="Calibri" w:hAnsi="Calibri" w:cs="Calibri"/>
                <w:bCs/>
                <w:sz w:val="24"/>
                <w:szCs w:val="24"/>
              </w:rPr>
            </w:pPr>
          </w:p>
        </w:tc>
        <w:tc>
          <w:tcPr>
            <w:tcW w:w="292" w:type="dxa"/>
          </w:tcPr>
          <w:p w14:paraId="7BD80F87" w14:textId="77777777" w:rsidR="006D7455" w:rsidRDefault="006D7455" w:rsidP="00236183">
            <w:pPr>
              <w:rPr>
                <w:rFonts w:ascii="Calibri" w:hAnsi="Calibri" w:cs="Calibri"/>
                <w:bCs/>
                <w:sz w:val="24"/>
                <w:szCs w:val="24"/>
              </w:rPr>
            </w:pPr>
          </w:p>
        </w:tc>
        <w:tc>
          <w:tcPr>
            <w:tcW w:w="292" w:type="dxa"/>
          </w:tcPr>
          <w:p w14:paraId="2AD898F8" w14:textId="77777777" w:rsidR="006D7455" w:rsidRDefault="006D7455" w:rsidP="00236183">
            <w:pPr>
              <w:rPr>
                <w:rFonts w:ascii="Calibri" w:hAnsi="Calibri" w:cs="Calibri"/>
                <w:bCs/>
                <w:sz w:val="24"/>
                <w:szCs w:val="24"/>
              </w:rPr>
            </w:pPr>
          </w:p>
        </w:tc>
      </w:tr>
      <w:tr w:rsidR="006D7455" w14:paraId="6FA6CA50" w14:textId="77777777" w:rsidTr="00236183">
        <w:trPr>
          <w:trHeight w:val="340"/>
        </w:trPr>
        <w:tc>
          <w:tcPr>
            <w:tcW w:w="293" w:type="dxa"/>
          </w:tcPr>
          <w:p w14:paraId="58804643" w14:textId="77777777" w:rsidR="006D7455" w:rsidRDefault="006D7455" w:rsidP="00236183">
            <w:pPr>
              <w:jc w:val="both"/>
              <w:rPr>
                <w:rFonts w:ascii="Calibri" w:hAnsi="Calibri" w:cs="Calibri"/>
                <w:bCs/>
                <w:sz w:val="24"/>
                <w:szCs w:val="24"/>
              </w:rPr>
            </w:pPr>
          </w:p>
        </w:tc>
        <w:tc>
          <w:tcPr>
            <w:tcW w:w="293" w:type="dxa"/>
          </w:tcPr>
          <w:p w14:paraId="4C144B23" w14:textId="77777777" w:rsidR="006D7455" w:rsidRDefault="006D7455" w:rsidP="00236183">
            <w:pPr>
              <w:jc w:val="both"/>
              <w:rPr>
                <w:rFonts w:ascii="Calibri" w:hAnsi="Calibri" w:cs="Calibri"/>
                <w:bCs/>
                <w:sz w:val="24"/>
                <w:szCs w:val="24"/>
              </w:rPr>
            </w:pPr>
          </w:p>
        </w:tc>
        <w:tc>
          <w:tcPr>
            <w:tcW w:w="293" w:type="dxa"/>
          </w:tcPr>
          <w:p w14:paraId="41934C8A" w14:textId="77777777" w:rsidR="006D7455" w:rsidRDefault="006D7455" w:rsidP="00236183">
            <w:pPr>
              <w:jc w:val="both"/>
              <w:rPr>
                <w:rFonts w:ascii="Calibri" w:hAnsi="Calibri" w:cs="Calibri"/>
                <w:bCs/>
                <w:sz w:val="24"/>
                <w:szCs w:val="24"/>
              </w:rPr>
            </w:pPr>
          </w:p>
        </w:tc>
        <w:tc>
          <w:tcPr>
            <w:tcW w:w="292" w:type="dxa"/>
          </w:tcPr>
          <w:p w14:paraId="4AEC2745" w14:textId="77777777" w:rsidR="006D7455" w:rsidRDefault="006D7455" w:rsidP="00236183">
            <w:pPr>
              <w:jc w:val="both"/>
              <w:rPr>
                <w:rFonts w:ascii="Calibri" w:hAnsi="Calibri" w:cs="Calibri"/>
                <w:bCs/>
                <w:sz w:val="24"/>
                <w:szCs w:val="24"/>
              </w:rPr>
            </w:pPr>
          </w:p>
        </w:tc>
        <w:tc>
          <w:tcPr>
            <w:tcW w:w="292" w:type="dxa"/>
          </w:tcPr>
          <w:p w14:paraId="60AB5370" w14:textId="77777777" w:rsidR="006D7455" w:rsidRDefault="006D7455" w:rsidP="00236183">
            <w:pPr>
              <w:jc w:val="both"/>
              <w:rPr>
                <w:rFonts w:ascii="Calibri" w:hAnsi="Calibri" w:cs="Calibri"/>
                <w:bCs/>
                <w:sz w:val="24"/>
                <w:szCs w:val="24"/>
              </w:rPr>
            </w:pPr>
          </w:p>
        </w:tc>
        <w:tc>
          <w:tcPr>
            <w:tcW w:w="292" w:type="dxa"/>
          </w:tcPr>
          <w:p w14:paraId="27ACD392" w14:textId="77777777" w:rsidR="006D7455" w:rsidRDefault="006D7455" w:rsidP="00236183">
            <w:pPr>
              <w:jc w:val="both"/>
              <w:rPr>
                <w:rFonts w:ascii="Calibri" w:hAnsi="Calibri" w:cs="Calibri"/>
                <w:bCs/>
                <w:sz w:val="24"/>
                <w:szCs w:val="24"/>
              </w:rPr>
            </w:pPr>
          </w:p>
        </w:tc>
        <w:tc>
          <w:tcPr>
            <w:tcW w:w="292" w:type="dxa"/>
          </w:tcPr>
          <w:p w14:paraId="2C3D4063" w14:textId="77777777" w:rsidR="006D7455" w:rsidRDefault="006D7455" w:rsidP="00236183">
            <w:pPr>
              <w:jc w:val="both"/>
              <w:rPr>
                <w:rFonts w:ascii="Calibri" w:hAnsi="Calibri" w:cs="Calibri"/>
                <w:bCs/>
                <w:sz w:val="24"/>
                <w:szCs w:val="24"/>
              </w:rPr>
            </w:pPr>
          </w:p>
        </w:tc>
        <w:tc>
          <w:tcPr>
            <w:tcW w:w="292" w:type="dxa"/>
          </w:tcPr>
          <w:p w14:paraId="44DBE038" w14:textId="77777777" w:rsidR="006D7455" w:rsidRDefault="006D7455" w:rsidP="00236183">
            <w:pPr>
              <w:jc w:val="both"/>
              <w:rPr>
                <w:rFonts w:ascii="Calibri" w:hAnsi="Calibri" w:cs="Calibri"/>
                <w:bCs/>
                <w:sz w:val="24"/>
                <w:szCs w:val="24"/>
              </w:rPr>
            </w:pPr>
          </w:p>
        </w:tc>
        <w:tc>
          <w:tcPr>
            <w:tcW w:w="292" w:type="dxa"/>
          </w:tcPr>
          <w:p w14:paraId="42359E68" w14:textId="77777777" w:rsidR="006D7455" w:rsidRDefault="006D7455" w:rsidP="00236183">
            <w:pPr>
              <w:jc w:val="both"/>
              <w:rPr>
                <w:rFonts w:ascii="Calibri" w:hAnsi="Calibri" w:cs="Calibri"/>
                <w:bCs/>
                <w:sz w:val="24"/>
                <w:szCs w:val="24"/>
              </w:rPr>
            </w:pPr>
          </w:p>
        </w:tc>
        <w:tc>
          <w:tcPr>
            <w:tcW w:w="292" w:type="dxa"/>
          </w:tcPr>
          <w:p w14:paraId="1E0AE25C" w14:textId="77777777" w:rsidR="006D7455" w:rsidRDefault="006D7455" w:rsidP="00236183">
            <w:pPr>
              <w:rPr>
                <w:rFonts w:ascii="Calibri" w:hAnsi="Calibri" w:cs="Calibri"/>
                <w:bCs/>
                <w:sz w:val="24"/>
                <w:szCs w:val="24"/>
              </w:rPr>
            </w:pPr>
          </w:p>
        </w:tc>
        <w:tc>
          <w:tcPr>
            <w:tcW w:w="292" w:type="dxa"/>
          </w:tcPr>
          <w:p w14:paraId="229AB073" w14:textId="77777777" w:rsidR="006D7455" w:rsidRDefault="006D7455" w:rsidP="00236183">
            <w:pPr>
              <w:rPr>
                <w:rFonts w:ascii="Calibri" w:hAnsi="Calibri" w:cs="Calibri"/>
                <w:bCs/>
                <w:sz w:val="24"/>
                <w:szCs w:val="24"/>
              </w:rPr>
            </w:pPr>
          </w:p>
        </w:tc>
        <w:tc>
          <w:tcPr>
            <w:tcW w:w="292" w:type="dxa"/>
          </w:tcPr>
          <w:p w14:paraId="236FFB21" w14:textId="77777777" w:rsidR="006D7455" w:rsidRDefault="006D7455" w:rsidP="00236183">
            <w:pPr>
              <w:rPr>
                <w:rFonts w:ascii="Calibri" w:hAnsi="Calibri" w:cs="Calibri"/>
                <w:bCs/>
                <w:sz w:val="24"/>
                <w:szCs w:val="24"/>
              </w:rPr>
            </w:pPr>
          </w:p>
        </w:tc>
        <w:tc>
          <w:tcPr>
            <w:tcW w:w="292" w:type="dxa"/>
          </w:tcPr>
          <w:p w14:paraId="1A01E22E" w14:textId="77777777" w:rsidR="006D7455" w:rsidRDefault="006D7455" w:rsidP="00236183">
            <w:pPr>
              <w:rPr>
                <w:rFonts w:ascii="Calibri" w:hAnsi="Calibri" w:cs="Calibri"/>
                <w:bCs/>
                <w:sz w:val="24"/>
                <w:szCs w:val="24"/>
              </w:rPr>
            </w:pPr>
          </w:p>
        </w:tc>
        <w:tc>
          <w:tcPr>
            <w:tcW w:w="292" w:type="dxa"/>
          </w:tcPr>
          <w:p w14:paraId="554EB33C" w14:textId="77777777" w:rsidR="006D7455" w:rsidRDefault="006D7455" w:rsidP="00236183">
            <w:pPr>
              <w:rPr>
                <w:rFonts w:ascii="Calibri" w:hAnsi="Calibri" w:cs="Calibri"/>
                <w:bCs/>
                <w:sz w:val="24"/>
                <w:szCs w:val="24"/>
              </w:rPr>
            </w:pPr>
          </w:p>
        </w:tc>
        <w:tc>
          <w:tcPr>
            <w:tcW w:w="292" w:type="dxa"/>
          </w:tcPr>
          <w:p w14:paraId="473EEB4C" w14:textId="77777777" w:rsidR="006D7455" w:rsidRDefault="006D7455" w:rsidP="00236183">
            <w:pPr>
              <w:rPr>
                <w:rFonts w:ascii="Calibri" w:hAnsi="Calibri" w:cs="Calibri"/>
                <w:bCs/>
                <w:sz w:val="24"/>
                <w:szCs w:val="24"/>
              </w:rPr>
            </w:pPr>
          </w:p>
        </w:tc>
        <w:tc>
          <w:tcPr>
            <w:tcW w:w="292" w:type="dxa"/>
          </w:tcPr>
          <w:p w14:paraId="53D5AF08" w14:textId="77777777" w:rsidR="006D7455" w:rsidRDefault="006D7455" w:rsidP="00236183">
            <w:pPr>
              <w:rPr>
                <w:rFonts w:ascii="Calibri" w:hAnsi="Calibri" w:cs="Calibri"/>
                <w:bCs/>
                <w:sz w:val="24"/>
                <w:szCs w:val="24"/>
              </w:rPr>
            </w:pPr>
          </w:p>
        </w:tc>
        <w:tc>
          <w:tcPr>
            <w:tcW w:w="292" w:type="dxa"/>
          </w:tcPr>
          <w:p w14:paraId="47A89960" w14:textId="77777777" w:rsidR="006D7455" w:rsidRDefault="006D7455" w:rsidP="00236183">
            <w:pPr>
              <w:rPr>
                <w:rFonts w:ascii="Calibri" w:hAnsi="Calibri" w:cs="Calibri"/>
                <w:bCs/>
                <w:sz w:val="24"/>
                <w:szCs w:val="24"/>
              </w:rPr>
            </w:pPr>
          </w:p>
        </w:tc>
        <w:tc>
          <w:tcPr>
            <w:tcW w:w="292" w:type="dxa"/>
          </w:tcPr>
          <w:p w14:paraId="2A10DF0E" w14:textId="77777777" w:rsidR="006D7455" w:rsidRDefault="006D7455" w:rsidP="00236183">
            <w:pPr>
              <w:rPr>
                <w:rFonts w:ascii="Calibri" w:hAnsi="Calibri" w:cs="Calibri"/>
                <w:bCs/>
                <w:sz w:val="24"/>
                <w:szCs w:val="24"/>
              </w:rPr>
            </w:pPr>
          </w:p>
        </w:tc>
        <w:tc>
          <w:tcPr>
            <w:tcW w:w="292" w:type="dxa"/>
          </w:tcPr>
          <w:p w14:paraId="6449D421" w14:textId="77777777" w:rsidR="006D7455" w:rsidRDefault="006D7455" w:rsidP="00236183">
            <w:pPr>
              <w:rPr>
                <w:rFonts w:ascii="Calibri" w:hAnsi="Calibri" w:cs="Calibri"/>
                <w:bCs/>
                <w:sz w:val="24"/>
                <w:szCs w:val="24"/>
              </w:rPr>
            </w:pPr>
          </w:p>
        </w:tc>
        <w:tc>
          <w:tcPr>
            <w:tcW w:w="292" w:type="dxa"/>
          </w:tcPr>
          <w:p w14:paraId="7F5BF118" w14:textId="77777777" w:rsidR="006D7455" w:rsidRDefault="006D7455" w:rsidP="00236183">
            <w:pPr>
              <w:rPr>
                <w:rFonts w:ascii="Calibri" w:hAnsi="Calibri" w:cs="Calibri"/>
                <w:bCs/>
                <w:sz w:val="24"/>
                <w:szCs w:val="24"/>
              </w:rPr>
            </w:pPr>
          </w:p>
        </w:tc>
        <w:tc>
          <w:tcPr>
            <w:tcW w:w="292" w:type="dxa"/>
          </w:tcPr>
          <w:p w14:paraId="053D1045" w14:textId="77777777" w:rsidR="006D7455" w:rsidRDefault="006D7455" w:rsidP="00236183">
            <w:pPr>
              <w:rPr>
                <w:rFonts w:ascii="Calibri" w:hAnsi="Calibri" w:cs="Calibri"/>
                <w:bCs/>
                <w:sz w:val="24"/>
                <w:szCs w:val="24"/>
              </w:rPr>
            </w:pPr>
          </w:p>
        </w:tc>
        <w:tc>
          <w:tcPr>
            <w:tcW w:w="292" w:type="dxa"/>
          </w:tcPr>
          <w:p w14:paraId="12A5E5EF" w14:textId="77777777" w:rsidR="006D7455" w:rsidRDefault="006D7455" w:rsidP="00236183">
            <w:pPr>
              <w:rPr>
                <w:rFonts w:ascii="Calibri" w:hAnsi="Calibri" w:cs="Calibri"/>
                <w:bCs/>
                <w:sz w:val="24"/>
                <w:szCs w:val="24"/>
              </w:rPr>
            </w:pPr>
          </w:p>
        </w:tc>
        <w:tc>
          <w:tcPr>
            <w:tcW w:w="292" w:type="dxa"/>
          </w:tcPr>
          <w:p w14:paraId="0172C484" w14:textId="77777777" w:rsidR="006D7455" w:rsidRDefault="006D7455" w:rsidP="00236183">
            <w:pPr>
              <w:rPr>
                <w:rFonts w:ascii="Calibri" w:hAnsi="Calibri" w:cs="Calibri"/>
                <w:bCs/>
                <w:sz w:val="24"/>
                <w:szCs w:val="24"/>
              </w:rPr>
            </w:pPr>
          </w:p>
        </w:tc>
        <w:tc>
          <w:tcPr>
            <w:tcW w:w="292" w:type="dxa"/>
          </w:tcPr>
          <w:p w14:paraId="2AE9A265" w14:textId="77777777" w:rsidR="006D7455" w:rsidRDefault="006D7455" w:rsidP="00236183">
            <w:pPr>
              <w:rPr>
                <w:rFonts w:ascii="Calibri" w:hAnsi="Calibri" w:cs="Calibri"/>
                <w:bCs/>
                <w:sz w:val="24"/>
                <w:szCs w:val="24"/>
              </w:rPr>
            </w:pPr>
          </w:p>
        </w:tc>
        <w:tc>
          <w:tcPr>
            <w:tcW w:w="292" w:type="dxa"/>
          </w:tcPr>
          <w:p w14:paraId="6007B723" w14:textId="77777777" w:rsidR="006D7455" w:rsidRDefault="006D7455" w:rsidP="00236183">
            <w:pPr>
              <w:rPr>
                <w:rFonts w:ascii="Calibri" w:hAnsi="Calibri" w:cs="Calibri"/>
                <w:bCs/>
                <w:sz w:val="24"/>
                <w:szCs w:val="24"/>
              </w:rPr>
            </w:pPr>
          </w:p>
        </w:tc>
        <w:tc>
          <w:tcPr>
            <w:tcW w:w="292" w:type="dxa"/>
          </w:tcPr>
          <w:p w14:paraId="230992C5" w14:textId="77777777" w:rsidR="006D7455" w:rsidRDefault="006D7455" w:rsidP="00236183">
            <w:pPr>
              <w:rPr>
                <w:rFonts w:ascii="Calibri" w:hAnsi="Calibri" w:cs="Calibri"/>
                <w:bCs/>
                <w:sz w:val="24"/>
                <w:szCs w:val="24"/>
              </w:rPr>
            </w:pPr>
          </w:p>
        </w:tc>
        <w:tc>
          <w:tcPr>
            <w:tcW w:w="292" w:type="dxa"/>
          </w:tcPr>
          <w:p w14:paraId="415051A7" w14:textId="77777777" w:rsidR="006D7455" w:rsidRDefault="006D7455" w:rsidP="00236183">
            <w:pPr>
              <w:rPr>
                <w:rFonts w:ascii="Calibri" w:hAnsi="Calibri" w:cs="Calibri"/>
                <w:bCs/>
                <w:sz w:val="24"/>
                <w:szCs w:val="24"/>
              </w:rPr>
            </w:pPr>
          </w:p>
        </w:tc>
        <w:tc>
          <w:tcPr>
            <w:tcW w:w="292" w:type="dxa"/>
          </w:tcPr>
          <w:p w14:paraId="41595573" w14:textId="77777777" w:rsidR="006D7455" w:rsidRDefault="006D7455" w:rsidP="00236183">
            <w:pPr>
              <w:rPr>
                <w:rFonts w:ascii="Calibri" w:hAnsi="Calibri" w:cs="Calibri"/>
                <w:bCs/>
                <w:sz w:val="24"/>
                <w:szCs w:val="24"/>
              </w:rPr>
            </w:pPr>
          </w:p>
        </w:tc>
        <w:tc>
          <w:tcPr>
            <w:tcW w:w="292" w:type="dxa"/>
          </w:tcPr>
          <w:p w14:paraId="1B2FF831" w14:textId="77777777" w:rsidR="006D7455" w:rsidRDefault="006D7455" w:rsidP="00236183">
            <w:pPr>
              <w:rPr>
                <w:rFonts w:ascii="Calibri" w:hAnsi="Calibri" w:cs="Calibri"/>
                <w:bCs/>
                <w:sz w:val="24"/>
                <w:szCs w:val="24"/>
              </w:rPr>
            </w:pPr>
          </w:p>
        </w:tc>
        <w:tc>
          <w:tcPr>
            <w:tcW w:w="292" w:type="dxa"/>
          </w:tcPr>
          <w:p w14:paraId="1A513A5B" w14:textId="77777777" w:rsidR="006D7455" w:rsidRDefault="006D7455" w:rsidP="00236183">
            <w:pPr>
              <w:rPr>
                <w:rFonts w:ascii="Calibri" w:hAnsi="Calibri" w:cs="Calibri"/>
                <w:bCs/>
                <w:sz w:val="24"/>
                <w:szCs w:val="24"/>
              </w:rPr>
            </w:pPr>
          </w:p>
        </w:tc>
        <w:tc>
          <w:tcPr>
            <w:tcW w:w="292" w:type="dxa"/>
          </w:tcPr>
          <w:p w14:paraId="393884A2" w14:textId="77777777" w:rsidR="006D7455" w:rsidRDefault="006D7455" w:rsidP="00236183">
            <w:pPr>
              <w:rPr>
                <w:rFonts w:ascii="Calibri" w:hAnsi="Calibri" w:cs="Calibri"/>
                <w:bCs/>
                <w:sz w:val="24"/>
                <w:szCs w:val="24"/>
              </w:rPr>
            </w:pPr>
          </w:p>
        </w:tc>
        <w:tc>
          <w:tcPr>
            <w:tcW w:w="292" w:type="dxa"/>
          </w:tcPr>
          <w:p w14:paraId="484510F2" w14:textId="77777777" w:rsidR="006D7455" w:rsidRDefault="006D7455" w:rsidP="00236183">
            <w:pPr>
              <w:rPr>
                <w:rFonts w:ascii="Calibri" w:hAnsi="Calibri" w:cs="Calibri"/>
                <w:bCs/>
                <w:sz w:val="24"/>
                <w:szCs w:val="24"/>
              </w:rPr>
            </w:pPr>
          </w:p>
        </w:tc>
        <w:tc>
          <w:tcPr>
            <w:tcW w:w="292" w:type="dxa"/>
          </w:tcPr>
          <w:p w14:paraId="1CA7E271" w14:textId="77777777" w:rsidR="006D7455" w:rsidRDefault="006D7455" w:rsidP="00236183">
            <w:pPr>
              <w:rPr>
                <w:rFonts w:ascii="Calibri" w:hAnsi="Calibri" w:cs="Calibri"/>
                <w:bCs/>
                <w:sz w:val="24"/>
                <w:szCs w:val="24"/>
              </w:rPr>
            </w:pPr>
          </w:p>
        </w:tc>
      </w:tr>
    </w:tbl>
    <w:p w14:paraId="72AA2354" w14:textId="77777777" w:rsidR="006D7455" w:rsidRPr="006D7455" w:rsidRDefault="006D7455" w:rsidP="006D7455">
      <w:pPr>
        <w:spacing w:before="60" w:after="120"/>
        <w:jc w:val="both"/>
        <w:rPr>
          <w:rFonts w:ascii="Calibri" w:hAnsi="Calibri" w:cs="Calibri"/>
          <w:bCs/>
          <w:sz w:val="24"/>
          <w:szCs w:val="24"/>
        </w:rPr>
      </w:pPr>
    </w:p>
    <w:p w14:paraId="274359E7" w14:textId="77777777" w:rsidR="006D7455" w:rsidRDefault="006D7455">
      <w:pPr>
        <w:rPr>
          <w:rFonts w:ascii="Calibri" w:hAnsi="Calibri" w:cs="Calibri"/>
          <w:b/>
          <w:color w:val="00B050"/>
          <w:sz w:val="24"/>
          <w:szCs w:val="24"/>
          <w:u w:val="words"/>
        </w:rPr>
      </w:pPr>
      <w:r>
        <w:rPr>
          <w:rFonts w:ascii="Calibri" w:hAnsi="Calibri" w:cs="Calibri"/>
          <w:b/>
          <w:color w:val="00B050"/>
          <w:sz w:val="24"/>
          <w:szCs w:val="24"/>
          <w:u w:val="words"/>
        </w:rPr>
        <w:br w:type="page"/>
      </w:r>
    </w:p>
    <w:p w14:paraId="3EFAE444" w14:textId="6CAC40EB" w:rsidR="00941970" w:rsidRPr="00870A0B" w:rsidRDefault="00941970" w:rsidP="00941970">
      <w:pPr>
        <w:spacing w:before="240" w:after="120"/>
        <w:jc w:val="both"/>
        <w:rPr>
          <w:rFonts w:ascii="Calibri" w:hAnsi="Calibri" w:cs="Calibri"/>
          <w:b/>
          <w:color w:val="00B050"/>
          <w:sz w:val="24"/>
          <w:szCs w:val="24"/>
          <w:u w:val="words"/>
        </w:rPr>
      </w:pPr>
      <w:r>
        <w:rPr>
          <w:rFonts w:ascii="Calibri" w:hAnsi="Calibri" w:cs="Calibri"/>
          <w:b/>
          <w:color w:val="00B050"/>
          <w:sz w:val="24"/>
          <w:szCs w:val="24"/>
          <w:u w:val="words"/>
        </w:rPr>
        <w:lastRenderedPageBreak/>
        <w:t>Lösungen</w:t>
      </w:r>
    </w:p>
    <w:p w14:paraId="3A13E7D5" w14:textId="2A764578" w:rsidR="00941970" w:rsidRDefault="006D7455">
      <w:pPr>
        <w:pStyle w:val="Listenabsatz"/>
        <w:numPr>
          <w:ilvl w:val="0"/>
          <w:numId w:val="16"/>
        </w:numPr>
        <w:spacing w:before="120" w:after="120"/>
        <w:ind w:left="341" w:hanging="284"/>
        <w:contextualSpacing w:val="0"/>
        <w:jc w:val="both"/>
        <w:rPr>
          <w:rFonts w:ascii="Calibri" w:hAnsi="Calibri" w:cs="Calibri"/>
          <w:bCs/>
          <w:sz w:val="24"/>
          <w:szCs w:val="24"/>
        </w:rPr>
      </w:pPr>
      <w:r>
        <w:rPr>
          <w:rFonts w:ascii="Calibri" w:hAnsi="Calibri" w:cs="Calibr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0E27FDFF" w14:textId="77777777" w:rsidTr="00236183">
        <w:trPr>
          <w:trHeight w:hRule="exact" w:val="2835"/>
        </w:trPr>
        <w:tc>
          <w:tcPr>
            <w:tcW w:w="9837" w:type="dxa"/>
          </w:tcPr>
          <w:p w14:paraId="789BDADB" w14:textId="77777777" w:rsidR="006D7455" w:rsidRDefault="006D7455" w:rsidP="00236183">
            <w:pPr>
              <w:spacing w:before="60" w:after="120"/>
              <w:jc w:val="both"/>
              <w:rPr>
                <w:rFonts w:ascii="Calibri" w:hAnsi="Calibri" w:cs="Calibri"/>
                <w:bCs/>
                <w:sz w:val="24"/>
                <w:szCs w:val="24"/>
              </w:rPr>
            </w:pPr>
          </w:p>
        </w:tc>
      </w:tr>
    </w:tbl>
    <w:p w14:paraId="28B1BC22" w14:textId="75FF3A3E" w:rsidR="00941970" w:rsidRDefault="006D7455">
      <w:pPr>
        <w:pStyle w:val="Listenabsatz"/>
        <w:numPr>
          <w:ilvl w:val="0"/>
          <w:numId w:val="16"/>
        </w:numPr>
        <w:spacing w:before="120" w:after="120"/>
        <w:ind w:left="341" w:hanging="284"/>
        <w:contextualSpacing w:val="0"/>
        <w:jc w:val="both"/>
        <w:rPr>
          <w:rFonts w:asciiTheme="minorHAnsi" w:hAnsiTheme="minorHAnsi" w:cstheme="minorHAnsi"/>
          <w:bCs/>
          <w:sz w:val="24"/>
          <w:szCs w:val="24"/>
        </w:rPr>
      </w:pPr>
      <w:r>
        <w:rPr>
          <w:rFonts w:asciiTheme="minorHAnsi" w:hAnsiTheme="minorHAnsi" w:cstheme="minorHAnsi"/>
          <w:bCs/>
          <w:sz w:val="24"/>
          <w:szCs w:val="24"/>
        </w:rPr>
        <w:t>Ihre Lösung:</w:t>
      </w:r>
    </w:p>
    <w:tbl>
      <w:tblPr>
        <w:tblStyle w:val="Tabellenraster"/>
        <w:tblW w:w="0" w:type="auto"/>
        <w:tblInd w:w="357" w:type="dxa"/>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837"/>
      </w:tblGrid>
      <w:tr w:rsidR="006D7455" w14:paraId="7CCCFE2F" w14:textId="77777777" w:rsidTr="007303C2">
        <w:trPr>
          <w:trHeight w:hRule="exact" w:val="8505"/>
        </w:trPr>
        <w:tc>
          <w:tcPr>
            <w:tcW w:w="9837" w:type="dxa"/>
          </w:tcPr>
          <w:p w14:paraId="59AA7EBD" w14:textId="77777777" w:rsidR="006D7455" w:rsidRDefault="006D7455" w:rsidP="00236183">
            <w:pPr>
              <w:spacing w:before="60" w:after="120"/>
              <w:jc w:val="both"/>
              <w:rPr>
                <w:rFonts w:ascii="Calibri" w:hAnsi="Calibri" w:cs="Calibri"/>
                <w:bCs/>
                <w:sz w:val="24"/>
                <w:szCs w:val="24"/>
              </w:rPr>
            </w:pPr>
          </w:p>
        </w:tc>
      </w:tr>
    </w:tbl>
    <w:p w14:paraId="5B6A4978" w14:textId="77777777" w:rsidR="006D7455" w:rsidRPr="006D7455" w:rsidRDefault="006D7455" w:rsidP="006D7455">
      <w:pPr>
        <w:spacing w:before="60" w:after="60"/>
        <w:jc w:val="both"/>
        <w:rPr>
          <w:rFonts w:asciiTheme="minorHAnsi" w:hAnsiTheme="minorHAnsi" w:cstheme="minorHAnsi"/>
          <w:bCs/>
          <w:sz w:val="24"/>
          <w:szCs w:val="24"/>
        </w:rPr>
      </w:pPr>
    </w:p>
    <w:bookmarkEnd w:id="0"/>
    <w:p w14:paraId="7CD8C6F8" w14:textId="77777777" w:rsidR="00941970" w:rsidRDefault="00941970" w:rsidP="00941970">
      <w:pPr>
        <w:rPr>
          <w:rFonts w:ascii="Calibri" w:hAnsi="Calibri" w:cs="Calibri"/>
          <w:bCs/>
          <w:sz w:val="24"/>
          <w:szCs w:val="24"/>
        </w:rPr>
      </w:pPr>
    </w:p>
    <w:p w14:paraId="23561646"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38A150C6" w14:textId="77777777" w:rsidR="00941970" w:rsidRPr="00236183" w:rsidRDefault="00941970" w:rsidP="00941970">
      <w:pPr>
        <w:spacing w:before="120" w:after="240"/>
        <w:jc w:val="center"/>
        <w:rPr>
          <w:rFonts w:asciiTheme="minorHAnsi" w:hAnsiTheme="minorHAnsi" w:cstheme="minorHAnsi"/>
          <w:b/>
          <w:sz w:val="24"/>
          <w:szCs w:val="24"/>
          <w:u w:val="words"/>
        </w:rPr>
      </w:pPr>
      <w:r w:rsidRPr="00236183">
        <w:rPr>
          <w:rFonts w:asciiTheme="minorHAnsi" w:hAnsiTheme="minorHAnsi" w:cstheme="minorHAnsi"/>
          <w:b/>
          <w:sz w:val="24"/>
          <w:szCs w:val="24"/>
          <w:u w:val="words"/>
        </w:rPr>
        <w:lastRenderedPageBreak/>
        <w:t>Anhang 1</w:t>
      </w:r>
      <w:r>
        <w:rPr>
          <w:rFonts w:asciiTheme="minorHAnsi" w:hAnsiTheme="minorHAnsi" w:cstheme="minorHAnsi"/>
          <w:b/>
          <w:sz w:val="24"/>
          <w:szCs w:val="24"/>
          <w:u w:val="words"/>
        </w:rPr>
        <w:t>: Interview (Teil 1)</w:t>
      </w:r>
    </w:p>
    <w:tbl>
      <w:tblPr>
        <w:tblStyle w:val="Tabellenraster"/>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10194"/>
      </w:tblGrid>
      <w:tr w:rsidR="00941970" w:rsidRPr="001D114D" w14:paraId="043BB398" w14:textId="77777777" w:rsidTr="00236183">
        <w:tc>
          <w:tcPr>
            <w:tcW w:w="10194" w:type="dxa"/>
          </w:tcPr>
          <w:p w14:paraId="1FA49180" w14:textId="77777777" w:rsidR="00941970" w:rsidRPr="00236183" w:rsidRDefault="00941970" w:rsidP="00236183">
            <w:pPr>
              <w:spacing w:before="60" w:after="60"/>
              <w:jc w:val="center"/>
              <w:rPr>
                <w:rFonts w:asciiTheme="minorHAnsi" w:hAnsiTheme="minorHAnsi" w:cstheme="minorHAnsi"/>
                <w:sz w:val="24"/>
                <w:szCs w:val="24"/>
              </w:rPr>
            </w:pPr>
            <w:r w:rsidRPr="00236183">
              <w:rPr>
                <w:rFonts w:asciiTheme="minorHAnsi" w:hAnsiTheme="minorHAnsi" w:cstheme="minorHAnsi"/>
                <w:sz w:val="24"/>
                <w:szCs w:val="24"/>
              </w:rPr>
              <w:t xml:space="preserve">Interview </w:t>
            </w:r>
            <w:r>
              <w:rPr>
                <w:rFonts w:asciiTheme="minorHAnsi" w:hAnsiTheme="minorHAnsi" w:cstheme="minorHAnsi"/>
                <w:sz w:val="24"/>
                <w:szCs w:val="24"/>
              </w:rPr>
              <w:t>zwischen</w:t>
            </w:r>
            <w:r w:rsidRPr="00236183">
              <w:rPr>
                <w:rFonts w:asciiTheme="minorHAnsi" w:hAnsiTheme="minorHAnsi" w:cstheme="minorHAnsi"/>
                <w:sz w:val="24"/>
                <w:szCs w:val="24"/>
              </w:rPr>
              <w:t xml:space="preserve"> Dr. Werner (von der Kanzlei Werner &amp; Partner, Dresden) </w:t>
            </w:r>
          </w:p>
          <w:p w14:paraId="076E9F9D" w14:textId="77777777" w:rsidR="00941970" w:rsidRPr="00236183" w:rsidRDefault="00941970" w:rsidP="00236183">
            <w:pPr>
              <w:spacing w:before="60" w:after="60"/>
              <w:jc w:val="center"/>
              <w:rPr>
                <w:rFonts w:asciiTheme="minorHAnsi" w:hAnsiTheme="minorHAnsi" w:cstheme="minorHAnsi"/>
                <w:sz w:val="24"/>
                <w:szCs w:val="24"/>
              </w:rPr>
            </w:pPr>
            <w:r>
              <w:rPr>
                <w:rFonts w:asciiTheme="minorHAnsi" w:hAnsiTheme="minorHAnsi" w:cstheme="minorHAnsi"/>
                <w:sz w:val="24"/>
                <w:szCs w:val="24"/>
              </w:rPr>
              <w:t>und</w:t>
            </w:r>
            <w:r w:rsidRPr="00236183">
              <w:rPr>
                <w:rFonts w:asciiTheme="minorHAnsi" w:hAnsiTheme="minorHAnsi" w:cstheme="minorHAnsi"/>
                <w:sz w:val="24"/>
                <w:szCs w:val="24"/>
              </w:rPr>
              <w:t xml:space="preserve"> Frau Hardt (Redakteurin beim Dresdner Handwerksblatt), Teil 1</w:t>
            </w:r>
          </w:p>
          <w:tbl>
            <w:tblPr>
              <w:tblStyle w:val="Tabellenrast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5"/>
              <w:gridCol w:w="8234"/>
            </w:tblGrid>
            <w:tr w:rsidR="00941970" w:rsidRPr="001D114D" w14:paraId="4744E37F" w14:textId="77777777" w:rsidTr="00236183">
              <w:tc>
                <w:tcPr>
                  <w:tcW w:w="1405" w:type="dxa"/>
                </w:tcPr>
                <w:p w14:paraId="39EE01C8"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7AC734E3"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Herr Dr. Werner, vermehrt klagen Unternehmen über die schlechte Zahlungsmoral bei Kunden. Wie können Unternehmen </w:t>
                  </w:r>
                  <w:r>
                    <w:rPr>
                      <w:rFonts w:asciiTheme="minorHAnsi" w:hAnsiTheme="minorHAnsi" w:cstheme="minorHAnsi"/>
                      <w:sz w:val="22"/>
                      <w:szCs w:val="22"/>
                    </w:rPr>
                    <w:t xml:space="preserve">denn </w:t>
                  </w:r>
                  <w:r w:rsidRPr="00236183">
                    <w:rPr>
                      <w:rFonts w:asciiTheme="minorHAnsi" w:hAnsiTheme="minorHAnsi" w:cstheme="minorHAnsi"/>
                      <w:sz w:val="22"/>
                      <w:szCs w:val="22"/>
                    </w:rPr>
                    <w:t>reagieren, wenn der Kunde nicht bezahlt?</w:t>
                  </w:r>
                </w:p>
              </w:tc>
            </w:tr>
            <w:tr w:rsidR="00941970" w:rsidRPr="001D114D" w14:paraId="523794BB" w14:textId="77777777" w:rsidTr="00236183">
              <w:tc>
                <w:tcPr>
                  <w:tcW w:w="1405" w:type="dxa"/>
                </w:tcPr>
                <w:p w14:paraId="38D862DE"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6055AF6B"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Zunächst muss das Unternehmen klären, ob die Rechnung zur Zahlung fällig ist. Im Zweifelsfall gilt: Der Kunde kommt </w:t>
                  </w:r>
                  <w:r>
                    <w:rPr>
                      <w:rFonts w:asciiTheme="minorHAnsi" w:hAnsiTheme="minorHAnsi" w:cstheme="minorHAnsi"/>
                      <w:sz w:val="22"/>
                      <w:szCs w:val="22"/>
                    </w:rPr>
                    <w:t xml:space="preserve">automatisch </w:t>
                  </w:r>
                  <w:r w:rsidRPr="00236183">
                    <w:rPr>
                      <w:rFonts w:asciiTheme="minorHAnsi" w:hAnsiTheme="minorHAnsi" w:cstheme="minorHAnsi"/>
                      <w:sz w:val="22"/>
                      <w:szCs w:val="22"/>
                    </w:rPr>
                    <w:t xml:space="preserve">30 Tage nach Rechnungszugang und Fälligkeit in Verzug, </w:t>
                  </w:r>
                  <w:r>
                    <w:rPr>
                      <w:rFonts w:asciiTheme="minorHAnsi" w:hAnsiTheme="minorHAnsi" w:cstheme="minorHAnsi"/>
                      <w:sz w:val="22"/>
                      <w:szCs w:val="22"/>
                    </w:rPr>
                    <w:t xml:space="preserve">falls vertraglich keine anderen Regelungen getroffen wurden. </w:t>
                  </w:r>
                  <w:r w:rsidRPr="00236183">
                    <w:rPr>
                      <w:rFonts w:asciiTheme="minorHAnsi" w:hAnsiTheme="minorHAnsi" w:cstheme="minorHAnsi"/>
                      <w:sz w:val="22"/>
                      <w:szCs w:val="22"/>
                    </w:rPr>
                    <w:t xml:space="preserve"> nicht anderes vereinbart wurde. Wenn der Zahlungsschuldner, kurz Schuldner, seine Schulden bei Fälligkeit nicht begleicht, dann wird der Zahlungsgläubiger, kurz Gläubiger, im Regelfall nicht sofort klagen. </w:t>
                  </w:r>
                  <w:r>
                    <w:rPr>
                      <w:rFonts w:asciiTheme="minorHAnsi" w:hAnsiTheme="minorHAnsi" w:cstheme="minorHAnsi"/>
                      <w:sz w:val="22"/>
                      <w:szCs w:val="22"/>
                    </w:rPr>
                    <w:t xml:space="preserve">Häufig wird er zunächst beim Kunden anrufen und sich dort </w:t>
                  </w:r>
                  <w:r w:rsidRPr="00236183">
                    <w:rPr>
                      <w:rFonts w:asciiTheme="minorHAnsi" w:hAnsiTheme="minorHAnsi" w:cstheme="minorHAnsi"/>
                      <w:sz w:val="22"/>
                      <w:szCs w:val="22"/>
                    </w:rPr>
                    <w:t xml:space="preserve">nach dem Grund für die ausbleibende Zahlung erkundigen. </w:t>
                  </w:r>
                  <w:r>
                    <w:rPr>
                      <w:rFonts w:asciiTheme="minorHAnsi" w:hAnsiTheme="minorHAnsi" w:cstheme="minorHAnsi"/>
                      <w:sz w:val="22"/>
                      <w:szCs w:val="22"/>
                    </w:rPr>
                    <w:t xml:space="preserve">Je nachdem, wie der Kunde antwortet, kann der Schuldner nach dann </w:t>
                  </w:r>
                  <w:r w:rsidRPr="00236183">
                    <w:rPr>
                      <w:rFonts w:asciiTheme="minorHAnsi" w:hAnsiTheme="minorHAnsi" w:cstheme="minorHAnsi"/>
                      <w:sz w:val="22"/>
                      <w:szCs w:val="22"/>
                    </w:rPr>
                    <w:t xml:space="preserve">kaufmännische Mahnverfahren einleiten. Das führt er entweder selber durch oder er beauftragt eine Person damit, z.B. einen Rechtsanwalt oder auch ein Inkassobüro. Ein Gericht wird nicht eingeschaltet. Wenn ich als Rechtsanwalt tätig werde, verfasse ich ein „anwaltliches Aufforderungsschreiben“. </w:t>
                  </w:r>
                  <w:r>
                    <w:rPr>
                      <w:rFonts w:asciiTheme="minorHAnsi" w:hAnsiTheme="minorHAnsi" w:cstheme="minorHAnsi"/>
                      <w:sz w:val="22"/>
                      <w:szCs w:val="22"/>
                    </w:rPr>
                    <w:t>Im Rechtsanwaltsgebührengesetz steht drin, welche Kosten ich dafür ansetzen kann. Mit den Einzelheiten dazu will ich Ihre Leser aber nicht langweilen.</w:t>
                  </w:r>
                </w:p>
              </w:tc>
            </w:tr>
            <w:tr w:rsidR="00941970" w:rsidRPr="001D114D" w14:paraId="27A46C1A" w14:textId="77777777" w:rsidTr="00236183">
              <w:tc>
                <w:tcPr>
                  <w:tcW w:w="1405" w:type="dxa"/>
                </w:tcPr>
                <w:p w14:paraId="3951A34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0BF09583"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Sorgt ein solches Verfahren nicht für Ärger beim Kunden, wenn Sie ein solches Schreiben an den säumigen Zahler schicken?</w:t>
                  </w:r>
                </w:p>
              </w:tc>
            </w:tr>
            <w:tr w:rsidR="00941970" w:rsidRPr="001D114D" w14:paraId="7DFE26F6" w14:textId="77777777" w:rsidTr="00236183">
              <w:tc>
                <w:tcPr>
                  <w:tcW w:w="1405" w:type="dxa"/>
                </w:tcPr>
                <w:p w14:paraId="69D3ED0C"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0239C9C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Das kann durchaus der Fall sein. Denn das Ganze ist ja für ihn mit Kosten verbunden. Wenn der Schuldner zahlt, d.h. die offene Rechnung des Kunden und meine </w:t>
                  </w:r>
                  <w:r>
                    <w:rPr>
                      <w:rFonts w:asciiTheme="minorHAnsi" w:hAnsiTheme="minorHAnsi" w:cstheme="minorHAnsi"/>
                      <w:sz w:val="22"/>
                      <w:szCs w:val="22"/>
                    </w:rPr>
                    <w:t>Kosten</w:t>
                  </w:r>
                  <w:r w:rsidRPr="00236183">
                    <w:rPr>
                      <w:rFonts w:asciiTheme="minorHAnsi" w:hAnsiTheme="minorHAnsi" w:cstheme="minorHAnsi"/>
                      <w:sz w:val="22"/>
                      <w:szCs w:val="22"/>
                    </w:rPr>
                    <w:t>, dann ist alles erledigt. Aber der Gläubiger sollte schon mit Fingerspitzengefühl vorgehen, wenn der Schuldner, also der Kunde, nicht zahlt. Er ist häufig nicht böswillig. Manchmal wurde die Rechnung einfach nur verlegt. Und es kommt auch vor, dass der Zahlungstermin schlichtweg vergessen wurde. „Der Kunde ist König“; diese Binsenwahrheit gilt weiterhin. Auf der anderen Seite: Wenn ein Unternehmen seine Leistung erbracht hat, dann möchte es natürlich auch die vereinbarte Zahlung erhalten. Das außergerichtliche Mahnverfahren</w:t>
                  </w:r>
                  <w:r>
                    <w:rPr>
                      <w:rFonts w:asciiTheme="minorHAnsi" w:hAnsiTheme="minorHAnsi" w:cstheme="minorHAnsi"/>
                      <w:sz w:val="22"/>
                      <w:szCs w:val="22"/>
                    </w:rPr>
                    <w:t xml:space="preserve">, das auch als kaufmännisches Mahnverfahren bezeichnet wird, </w:t>
                  </w:r>
                  <w:r w:rsidRPr="00236183">
                    <w:rPr>
                      <w:rFonts w:asciiTheme="minorHAnsi" w:hAnsiTheme="minorHAnsi" w:cstheme="minorHAnsi"/>
                      <w:sz w:val="22"/>
                      <w:szCs w:val="22"/>
                    </w:rPr>
                    <w:t xml:space="preserve">hat schon seine Berechtigung. </w:t>
                  </w:r>
                </w:p>
              </w:tc>
            </w:tr>
            <w:tr w:rsidR="00941970" w:rsidRPr="001D114D" w14:paraId="1F52E388" w14:textId="77777777" w:rsidTr="00236183">
              <w:tc>
                <w:tcPr>
                  <w:tcW w:w="1405" w:type="dxa"/>
                </w:tcPr>
                <w:p w14:paraId="1A29A581"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4ABF1344" w14:textId="77777777" w:rsidR="00941970" w:rsidRPr="00236183" w:rsidRDefault="00941970" w:rsidP="00236183">
                  <w:pPr>
                    <w:spacing w:before="60" w:after="60"/>
                    <w:jc w:val="both"/>
                    <w:rPr>
                      <w:rFonts w:asciiTheme="minorHAnsi" w:hAnsiTheme="minorHAnsi" w:cstheme="minorHAnsi"/>
                      <w:sz w:val="22"/>
                      <w:szCs w:val="22"/>
                    </w:rPr>
                  </w:pPr>
                  <w:r>
                    <w:rPr>
                      <w:rFonts w:asciiTheme="minorHAnsi" w:hAnsiTheme="minorHAnsi" w:cstheme="minorHAnsi"/>
                      <w:sz w:val="22"/>
                      <w:szCs w:val="22"/>
                    </w:rPr>
                    <w:t xml:space="preserve">Was können sich unsere Leser konkret darunter vorstellen? </w:t>
                  </w:r>
                </w:p>
              </w:tc>
            </w:tr>
            <w:tr w:rsidR="00941970" w:rsidRPr="001D114D" w14:paraId="1F7918BA" w14:textId="77777777" w:rsidTr="00236183">
              <w:tc>
                <w:tcPr>
                  <w:tcW w:w="1405" w:type="dxa"/>
                </w:tcPr>
                <w:p w14:paraId="49EFAB5A"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0A8D7876"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Das kaufmännische Mahnverfahren folgt keinem fest vorgeschriebenen Ablauf. In der betrieblichen Praxis hat sich folgender Ablauf eingebürgert:</w:t>
                  </w:r>
                </w:p>
                <w:p w14:paraId="7052F565"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Zahlungserinnerung: Sie ist der Ausgangspunkt. Rund zwei Wochen nach dem Fälligkeitstermin schickt der Gläubiger dem Schuldner eine höfliche Zahlungserinnerung. Dieser wird häufig eine Rechnungskopie beigefügt, damit der Gläubiger weiß, worauf sich die Zahlungserinnerung bezieht. </w:t>
                  </w:r>
                </w:p>
                <w:p w14:paraId="399D1C2D"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1. Mahnung: Nach weiteren zwei Wochen schickt der Gläubiger dem Schuldner eine erneute schriftliche Aufforderung, die Zahlung zu leisten. Der Gläubiger setzt eine Zahlungsfrist, z.B. zwei Wochen.  Der Ton des Schreibens wird nachdrücklicher.</w:t>
                  </w:r>
                </w:p>
                <w:p w14:paraId="5B4EC72F"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2. Mahnung: Wenn der Schuldner nicht reagiert, setzt der Gläubiger dem Schuldner weitere zwei Wochen später eine erneute Frist, um die immer noch offene Rechnung zu begleichen. Zudem wird der Gläubiger auf die rechtlichen Konsequenzen hingewiesen, falls der Schuldner nicht zahlt. Der Gläubiger kann auch Mahnkosten und Verzugszinsen in Rechnung stellen.</w:t>
                  </w:r>
                </w:p>
                <w:p w14:paraId="783C31EF"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3. Mahnung: Nach einer weiteren Woche setzt der Gläubiger dem Schuldner den letzten Zahlungstermin . Der Ton des Schreibens ist sehr nachdrücklich. Der Gläubiger droht spätestens jetzt auch die Einleitung des gerichtlichen Mahnverfahrens an.</w:t>
                  </w:r>
                </w:p>
                <w:p w14:paraId="3854923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Der Schuldner muss damit rechnen, dass er in Zukunft Ware nur noch gegen Vorkasse erhält. Das wird seine Liquidität belasten.</w:t>
                  </w:r>
                </w:p>
              </w:tc>
            </w:tr>
          </w:tbl>
          <w:p w14:paraId="03B65085" w14:textId="77777777" w:rsidR="00941970" w:rsidRPr="00236183" w:rsidRDefault="00941970" w:rsidP="00236183">
            <w:pPr>
              <w:spacing w:before="60" w:after="60"/>
              <w:rPr>
                <w:rFonts w:asciiTheme="minorHAnsi" w:hAnsiTheme="minorHAnsi" w:cstheme="minorHAnsi"/>
                <w:sz w:val="24"/>
                <w:szCs w:val="24"/>
              </w:rPr>
            </w:pPr>
          </w:p>
        </w:tc>
      </w:tr>
    </w:tbl>
    <w:p w14:paraId="01658751" w14:textId="77777777" w:rsidR="00941970" w:rsidRPr="00236183" w:rsidRDefault="00941970" w:rsidP="00941970">
      <w:pPr>
        <w:spacing w:before="120" w:after="240"/>
        <w:jc w:val="center"/>
        <w:rPr>
          <w:rFonts w:asciiTheme="minorHAnsi" w:hAnsiTheme="minorHAnsi" w:cstheme="minorHAnsi"/>
          <w:b/>
          <w:sz w:val="24"/>
          <w:szCs w:val="24"/>
          <w:u w:val="words"/>
        </w:rPr>
      </w:pPr>
      <w:r w:rsidRPr="00236183">
        <w:rPr>
          <w:rFonts w:asciiTheme="minorHAnsi" w:hAnsiTheme="minorHAnsi" w:cstheme="minorHAnsi"/>
          <w:b/>
          <w:sz w:val="24"/>
          <w:szCs w:val="24"/>
          <w:u w:val="words"/>
        </w:rPr>
        <w:lastRenderedPageBreak/>
        <w:t>Anhang 2</w:t>
      </w:r>
      <w:r>
        <w:rPr>
          <w:rFonts w:asciiTheme="minorHAnsi" w:hAnsiTheme="minorHAnsi" w:cstheme="minorHAnsi"/>
          <w:b/>
          <w:sz w:val="24"/>
          <w:szCs w:val="24"/>
          <w:u w:val="words"/>
        </w:rPr>
        <w:t>: Interview (Teil 2)</w:t>
      </w:r>
    </w:p>
    <w:tbl>
      <w:tblPr>
        <w:tblStyle w:val="Tabellenraster"/>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10194"/>
      </w:tblGrid>
      <w:tr w:rsidR="00941970" w:rsidRPr="001D114D" w14:paraId="202BF72D" w14:textId="77777777" w:rsidTr="00236183">
        <w:tc>
          <w:tcPr>
            <w:tcW w:w="10194" w:type="dxa"/>
          </w:tcPr>
          <w:p w14:paraId="2F04F1A3" w14:textId="77777777" w:rsidR="00941970" w:rsidRPr="00236183" w:rsidRDefault="00941970" w:rsidP="00236183">
            <w:pPr>
              <w:spacing w:before="60" w:after="60"/>
              <w:jc w:val="center"/>
              <w:rPr>
                <w:rFonts w:asciiTheme="minorHAnsi" w:hAnsiTheme="minorHAnsi" w:cstheme="minorHAnsi"/>
                <w:sz w:val="24"/>
                <w:szCs w:val="24"/>
              </w:rPr>
            </w:pPr>
            <w:r w:rsidRPr="00236183">
              <w:rPr>
                <w:rFonts w:asciiTheme="minorHAnsi" w:hAnsiTheme="minorHAnsi" w:cstheme="minorHAnsi"/>
                <w:sz w:val="24"/>
                <w:szCs w:val="24"/>
              </w:rPr>
              <w:t xml:space="preserve">Interview </w:t>
            </w:r>
            <w:r>
              <w:rPr>
                <w:rFonts w:asciiTheme="minorHAnsi" w:hAnsiTheme="minorHAnsi" w:cstheme="minorHAnsi"/>
                <w:sz w:val="24"/>
                <w:szCs w:val="24"/>
              </w:rPr>
              <w:t>zwischen</w:t>
            </w:r>
            <w:r w:rsidRPr="00236183">
              <w:rPr>
                <w:rFonts w:asciiTheme="minorHAnsi" w:hAnsiTheme="minorHAnsi" w:cstheme="minorHAnsi"/>
                <w:sz w:val="24"/>
                <w:szCs w:val="24"/>
              </w:rPr>
              <w:t xml:space="preserve"> Dr. Werner (von der Kanzlei Werner &amp; Partner, Dresden) </w:t>
            </w:r>
          </w:p>
          <w:p w14:paraId="6BB6D16E" w14:textId="77777777" w:rsidR="00941970" w:rsidRPr="00236183" w:rsidRDefault="00941970" w:rsidP="00236183">
            <w:pPr>
              <w:spacing w:before="60" w:after="60"/>
              <w:jc w:val="center"/>
              <w:rPr>
                <w:rFonts w:asciiTheme="minorHAnsi" w:hAnsiTheme="minorHAnsi" w:cstheme="minorHAnsi"/>
                <w:sz w:val="24"/>
                <w:szCs w:val="24"/>
              </w:rPr>
            </w:pPr>
            <w:r>
              <w:rPr>
                <w:rFonts w:asciiTheme="minorHAnsi" w:hAnsiTheme="minorHAnsi" w:cstheme="minorHAnsi"/>
                <w:sz w:val="24"/>
                <w:szCs w:val="24"/>
              </w:rPr>
              <w:t>und</w:t>
            </w:r>
            <w:r w:rsidRPr="00236183">
              <w:rPr>
                <w:rFonts w:asciiTheme="minorHAnsi" w:hAnsiTheme="minorHAnsi" w:cstheme="minorHAnsi"/>
                <w:sz w:val="24"/>
                <w:szCs w:val="24"/>
              </w:rPr>
              <w:t xml:space="preserve"> Frau Hardt (Redakteurin beim Dresdner Handwerksblatt), Teil 2</w:t>
            </w:r>
          </w:p>
          <w:tbl>
            <w:tblPr>
              <w:tblStyle w:val="Tabellenrast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5"/>
              <w:gridCol w:w="8234"/>
            </w:tblGrid>
            <w:tr w:rsidR="00941970" w:rsidRPr="001D114D" w14:paraId="61C226CC" w14:textId="77777777" w:rsidTr="00236183">
              <w:tc>
                <w:tcPr>
                  <w:tcW w:w="1405" w:type="dxa"/>
                </w:tcPr>
                <w:p w14:paraId="5F8D5EC9"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4D7A23F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Wenn das kaufmännische Mahnverfahren erfolglos bleibt, wird quasi direkt in das gerichtliche Mahnverfahren übergeleitet? Sehe ich das richtig?</w:t>
                  </w:r>
                </w:p>
              </w:tc>
            </w:tr>
            <w:tr w:rsidR="00941970" w:rsidRPr="001D114D" w14:paraId="2FAB3966" w14:textId="77777777" w:rsidTr="00236183">
              <w:tc>
                <w:tcPr>
                  <w:tcW w:w="1405" w:type="dxa"/>
                </w:tcPr>
                <w:p w14:paraId="7057542C"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614503AF"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Im Regelfall: ja. Natürlich könnte der Gläubiger auf die Zahlung verzichten, aber warum sollte er das tun?  Das gerichtliche Mahnverfahren ist eine schnelle und kostengünstige Alternative zum langwierigen und kostenintensiven Klageweg; auch müssen Sie hierbei keinen Anwalt einschalten. Um das gerichtliche Mahnverfahren einzuleiten, stellt der Gläubiger beim für seinen Wohn- oder Geschäftssitz </w:t>
                  </w:r>
                  <w:r>
                    <w:rPr>
                      <w:rFonts w:asciiTheme="minorHAnsi" w:hAnsiTheme="minorHAnsi" w:cstheme="minorHAnsi"/>
                      <w:sz w:val="22"/>
                      <w:szCs w:val="22"/>
                    </w:rPr>
                    <w:t xml:space="preserve">zuständigen Amtsgericht </w:t>
                  </w:r>
                  <w:r w:rsidRPr="00236183">
                    <w:rPr>
                      <w:rFonts w:asciiTheme="minorHAnsi" w:hAnsiTheme="minorHAnsi" w:cstheme="minorHAnsi"/>
                      <w:sz w:val="22"/>
                      <w:szCs w:val="22"/>
                    </w:rPr>
                    <w:t>einen Antrag auf Erlass eines Mahnbescheids. Der Antrag kann auf vielfältige Art und Weise, z.B. auf einem besonderen Vordruck oder auch online gestellt werden. Welches Amtsgericht zuständig ist, das kann man im Internet leicht recherchieren, über die Seite www.mahngerichte.de. Ist der Antrag formal in Ordnung, dann stellt das Amtsgereicht dem Schuldner den Mahnbescheid zu. Durch den Mahnbescheid wird der Schuldner aufgefordert, den ausstehenden fälligen Rechnungsbetrag innerhalb von zwei Wochen zu bezahlen.</w:t>
                  </w:r>
                </w:p>
              </w:tc>
            </w:tr>
            <w:tr w:rsidR="00941970" w:rsidRPr="001D114D" w14:paraId="7EA48838" w14:textId="77777777" w:rsidTr="00236183">
              <w:tc>
                <w:tcPr>
                  <w:tcW w:w="1405" w:type="dxa"/>
                </w:tcPr>
                <w:p w14:paraId="56C5DC5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7FA1D63B" w14:textId="77777777" w:rsidR="00941970" w:rsidRPr="00236183" w:rsidRDefault="00941970" w:rsidP="00236183">
                  <w:pPr>
                    <w:spacing w:before="60" w:after="60"/>
                    <w:jc w:val="both"/>
                    <w:rPr>
                      <w:rFonts w:asciiTheme="minorHAnsi" w:hAnsiTheme="minorHAnsi" w:cstheme="minorHAnsi"/>
                      <w:sz w:val="22"/>
                      <w:szCs w:val="22"/>
                    </w:rPr>
                  </w:pPr>
                  <w:r>
                    <w:rPr>
                      <w:rFonts w:asciiTheme="minorHAnsi" w:hAnsiTheme="minorHAnsi" w:cstheme="minorHAnsi"/>
                      <w:sz w:val="22"/>
                      <w:szCs w:val="22"/>
                    </w:rPr>
                    <w:t>Und wie</w:t>
                  </w:r>
                  <w:r w:rsidRPr="00236183">
                    <w:rPr>
                      <w:rFonts w:asciiTheme="minorHAnsi" w:hAnsiTheme="minorHAnsi" w:cstheme="minorHAnsi"/>
                      <w:sz w:val="22"/>
                      <w:szCs w:val="22"/>
                    </w:rPr>
                    <w:t xml:space="preserve"> kann der Schuldner auf diesen Mahnbescheid reagieren?</w:t>
                  </w:r>
                </w:p>
              </w:tc>
            </w:tr>
            <w:tr w:rsidR="00941970" w:rsidRPr="001D114D" w14:paraId="38D464AB" w14:textId="77777777" w:rsidTr="00236183">
              <w:tc>
                <w:tcPr>
                  <w:tcW w:w="1405" w:type="dxa"/>
                </w:tcPr>
                <w:p w14:paraId="090AD70A"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7FE8567F"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Der Schuldner hat drei Möglichkeiten, auf den Mahnbescheid zu reagieren:</w:t>
                  </w:r>
                </w:p>
                <w:p w14:paraId="0F4B4B5D"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Wenn der Schuldner den ausstehenden Betrag, also den Forderungsbetrag inklusive der zusätzlich entstandenen Kosten (z.B. Verzugszinsen, Mahngebühren) begleicht, dann ist das Verfahren für ihn beendet.</w:t>
                  </w:r>
                </w:p>
                <w:p w14:paraId="5696E0C3"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Der Schuldner kann aber auch Widerspruch einlegen; dafür hat er zwei Wochen Zeit. Der Widerspruch muss beim zuständigen Amtsgericht eingereicht werden. Er wird beispielsweise widersprechen, wenn er den Mahnbescheid für ungerechtfertigt hält. Wichtig zu wissen: Das Amtsgericht prüft nicht, ob der Mahnbescheid inhaltlich in Ordnung ist. Der Gläubiger könnte, wenn die Widerspruchsfrist abgelaufen ist, einen Zivilprozess anstreben. Bei einem Streitwert bis 5.000,00 € ist das Amtsgericht zuständig, liegt der Streitwert über 5.000,00 € ist das Landgericht zuständig. </w:t>
                  </w:r>
                </w:p>
                <w:p w14:paraId="75397898"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Schweigt der Schuldner und reagiert damit gar nicht auf den Mahnbescheid, kann der Gläubiger nach Ablauf der Widerspruchsfrist von sechs Monaten einen Antrag auf einen Vollstreckungsbescheid stellen.</w:t>
                  </w:r>
                </w:p>
              </w:tc>
            </w:tr>
            <w:tr w:rsidR="00941970" w:rsidRPr="001D114D" w14:paraId="6807D0CB" w14:textId="77777777" w:rsidTr="00236183">
              <w:tc>
                <w:tcPr>
                  <w:tcW w:w="1405" w:type="dxa"/>
                </w:tcPr>
                <w:p w14:paraId="4726BAEE"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 Hardt</w:t>
                  </w:r>
                </w:p>
              </w:tc>
              <w:tc>
                <w:tcPr>
                  <w:tcW w:w="8234" w:type="dxa"/>
                </w:tcPr>
                <w:p w14:paraId="33DE08E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Herr Dr. Werner, was geschieht jetzt, wenn der Vollstreckungsbescheid beim zuständigen Amtsgericht beantragt und dem Schuldner zugestellt wird?</w:t>
                  </w:r>
                </w:p>
              </w:tc>
            </w:tr>
            <w:tr w:rsidR="00941970" w:rsidRPr="001D114D" w14:paraId="2393DB7D" w14:textId="77777777" w:rsidTr="00236183">
              <w:tc>
                <w:tcPr>
                  <w:tcW w:w="1405" w:type="dxa"/>
                </w:tcPr>
                <w:p w14:paraId="0EE1DDE8"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0A0ABED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Nun, im Prinzip gibt es wieder drei Möglichkeiten, wie der Schuldner auf den Vollstreckungsbescheid reagieren kann.</w:t>
                  </w:r>
                </w:p>
                <w:p w14:paraId="5946E782"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Falls der Schuldner auf den Vollstreckungsbescheid hin zahlt, ist das Verfahren beendet. Er sollte jetzt zahlen, wenn die Forderung des Gläubigers berechtigt ist. </w:t>
                  </w:r>
                </w:p>
                <w:p w14:paraId="102C5E0A"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Falls der der Schuldner innerhalb von zwei Wochen Einspruch gegen den Vollstreckungsbescheid einlegt, dann, kommt es auf Antrag des Gläubigers zum Zivilprozess beim zuständigen Gericht. Ab jetzt kann es für den Schuldner teuer werden, wenn er befürchten muss, den Zivilprozess zu verlieren.</w:t>
                  </w:r>
                </w:p>
                <w:p w14:paraId="11206A1F" w14:textId="77777777" w:rsidR="00941970" w:rsidRPr="00236183" w:rsidRDefault="00941970">
                  <w:pPr>
                    <w:pStyle w:val="Listenabsatz"/>
                    <w:numPr>
                      <w:ilvl w:val="0"/>
                      <w:numId w:val="11"/>
                    </w:num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 xml:space="preserve">Sollte der Schuldner schweigen und damit nicht reagieren, kann der Gläubiger nach Ablauf der Einspruchsfrist durch einen Vollstreckungsbeamten die Zwangsvollstreckung in das bewegliche Vermögen (Mobilien), durch das Amtsgericht die Zwangsvollstreckung in das unbewegliche Vermögen (Immobilien) sowie in Forderungen vornehmen lassen. </w:t>
                  </w:r>
                </w:p>
              </w:tc>
            </w:tr>
          </w:tbl>
          <w:p w14:paraId="7A581509" w14:textId="77777777" w:rsidR="00941970" w:rsidRPr="00236183" w:rsidRDefault="00941970" w:rsidP="00236183">
            <w:pPr>
              <w:spacing w:before="60" w:after="60"/>
              <w:rPr>
                <w:rFonts w:asciiTheme="minorHAnsi" w:hAnsiTheme="minorHAnsi" w:cstheme="minorHAnsi"/>
                <w:sz w:val="24"/>
                <w:szCs w:val="24"/>
              </w:rPr>
            </w:pPr>
          </w:p>
        </w:tc>
      </w:tr>
    </w:tbl>
    <w:p w14:paraId="51B64B65" w14:textId="77777777" w:rsidR="00941970" w:rsidRPr="00236183" w:rsidRDefault="00941970" w:rsidP="00941970">
      <w:pPr>
        <w:spacing w:before="120" w:after="240"/>
        <w:jc w:val="center"/>
        <w:rPr>
          <w:rFonts w:asciiTheme="minorHAnsi" w:hAnsiTheme="minorHAnsi" w:cstheme="minorHAnsi"/>
          <w:b/>
          <w:sz w:val="24"/>
          <w:szCs w:val="24"/>
          <w:u w:val="words"/>
        </w:rPr>
      </w:pPr>
    </w:p>
    <w:p w14:paraId="5977378F" w14:textId="77777777" w:rsidR="00941970" w:rsidRDefault="00941970" w:rsidP="00941970">
      <w:pPr>
        <w:rPr>
          <w:rFonts w:asciiTheme="minorHAnsi" w:hAnsiTheme="minorHAnsi" w:cstheme="minorHAnsi"/>
          <w:b/>
          <w:sz w:val="24"/>
          <w:szCs w:val="24"/>
          <w:u w:val="words"/>
        </w:rPr>
      </w:pPr>
      <w:r>
        <w:rPr>
          <w:rFonts w:asciiTheme="minorHAnsi" w:hAnsiTheme="minorHAnsi" w:cstheme="minorHAnsi"/>
          <w:b/>
          <w:sz w:val="24"/>
          <w:szCs w:val="24"/>
          <w:u w:val="words"/>
        </w:rPr>
        <w:br w:type="page"/>
      </w:r>
    </w:p>
    <w:p w14:paraId="4D9B48EF" w14:textId="77777777" w:rsidR="00941970" w:rsidRPr="00236183" w:rsidRDefault="00941970" w:rsidP="00941970">
      <w:pPr>
        <w:spacing w:before="120" w:after="240"/>
        <w:jc w:val="center"/>
        <w:rPr>
          <w:rFonts w:asciiTheme="minorHAnsi" w:hAnsiTheme="minorHAnsi" w:cstheme="minorHAnsi"/>
          <w:b/>
          <w:sz w:val="24"/>
          <w:szCs w:val="24"/>
          <w:u w:val="words"/>
        </w:rPr>
      </w:pPr>
      <w:r w:rsidRPr="00236183">
        <w:rPr>
          <w:rFonts w:asciiTheme="minorHAnsi" w:hAnsiTheme="minorHAnsi" w:cstheme="minorHAnsi"/>
          <w:b/>
          <w:sz w:val="24"/>
          <w:szCs w:val="24"/>
          <w:u w:val="words"/>
        </w:rPr>
        <w:lastRenderedPageBreak/>
        <w:t>Anhang 3</w:t>
      </w:r>
      <w:r>
        <w:rPr>
          <w:rFonts w:asciiTheme="minorHAnsi" w:hAnsiTheme="minorHAnsi" w:cstheme="minorHAnsi"/>
          <w:b/>
          <w:sz w:val="24"/>
          <w:szCs w:val="24"/>
          <w:u w:val="words"/>
        </w:rPr>
        <w:t>: Interview (Teil 3)</w:t>
      </w:r>
    </w:p>
    <w:tbl>
      <w:tblPr>
        <w:tblStyle w:val="Tabellenraster"/>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10194"/>
      </w:tblGrid>
      <w:tr w:rsidR="00941970" w:rsidRPr="001D114D" w14:paraId="58299C1F" w14:textId="77777777" w:rsidTr="00236183">
        <w:tc>
          <w:tcPr>
            <w:tcW w:w="10194" w:type="dxa"/>
          </w:tcPr>
          <w:p w14:paraId="5949C673" w14:textId="77777777" w:rsidR="00941970" w:rsidRPr="00236183" w:rsidRDefault="00941970" w:rsidP="00236183">
            <w:pPr>
              <w:spacing w:before="60" w:after="60"/>
              <w:jc w:val="center"/>
              <w:rPr>
                <w:rFonts w:asciiTheme="minorHAnsi" w:hAnsiTheme="minorHAnsi" w:cstheme="minorHAnsi"/>
                <w:sz w:val="24"/>
                <w:szCs w:val="24"/>
              </w:rPr>
            </w:pPr>
            <w:r w:rsidRPr="00236183">
              <w:rPr>
                <w:rFonts w:asciiTheme="minorHAnsi" w:hAnsiTheme="minorHAnsi" w:cstheme="minorHAnsi"/>
                <w:sz w:val="24"/>
                <w:szCs w:val="24"/>
              </w:rPr>
              <w:t xml:space="preserve">Interview </w:t>
            </w:r>
            <w:r>
              <w:rPr>
                <w:rFonts w:asciiTheme="minorHAnsi" w:hAnsiTheme="minorHAnsi" w:cstheme="minorHAnsi"/>
                <w:sz w:val="24"/>
                <w:szCs w:val="24"/>
              </w:rPr>
              <w:t>zwischen</w:t>
            </w:r>
            <w:r w:rsidRPr="00236183">
              <w:rPr>
                <w:rFonts w:asciiTheme="minorHAnsi" w:hAnsiTheme="minorHAnsi" w:cstheme="minorHAnsi"/>
                <w:sz w:val="24"/>
                <w:szCs w:val="24"/>
              </w:rPr>
              <w:t xml:space="preserve"> Dr. Werner (von der Kanzlei Werner &amp; Partner, Dresden) </w:t>
            </w:r>
          </w:p>
          <w:p w14:paraId="7E4F0A82" w14:textId="77777777" w:rsidR="00941970" w:rsidRPr="00236183" w:rsidRDefault="00941970" w:rsidP="00236183">
            <w:pPr>
              <w:spacing w:before="60" w:after="60"/>
              <w:jc w:val="center"/>
              <w:rPr>
                <w:rFonts w:asciiTheme="minorHAnsi" w:hAnsiTheme="minorHAnsi" w:cstheme="minorHAnsi"/>
                <w:sz w:val="24"/>
                <w:szCs w:val="24"/>
              </w:rPr>
            </w:pPr>
            <w:r>
              <w:rPr>
                <w:rFonts w:asciiTheme="minorHAnsi" w:hAnsiTheme="minorHAnsi" w:cstheme="minorHAnsi"/>
                <w:sz w:val="24"/>
                <w:szCs w:val="24"/>
              </w:rPr>
              <w:t>und</w:t>
            </w:r>
            <w:r w:rsidRPr="00236183">
              <w:rPr>
                <w:rFonts w:asciiTheme="minorHAnsi" w:hAnsiTheme="minorHAnsi" w:cstheme="minorHAnsi"/>
                <w:sz w:val="24"/>
                <w:szCs w:val="24"/>
              </w:rPr>
              <w:t xml:space="preserve"> Frau Hardt (Redakteurin beim Dresdner Handwerksblatt), Teil 3</w:t>
            </w:r>
          </w:p>
          <w:tbl>
            <w:tblPr>
              <w:tblStyle w:val="Tabellenrast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5"/>
              <w:gridCol w:w="8234"/>
            </w:tblGrid>
            <w:tr w:rsidR="00941970" w:rsidRPr="001D114D" w14:paraId="1B385016" w14:textId="77777777" w:rsidTr="00236183">
              <w:tc>
                <w:tcPr>
                  <w:tcW w:w="1405" w:type="dxa"/>
                </w:tcPr>
                <w:p w14:paraId="39530A2C"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Frau Hardt</w:t>
                  </w:r>
                </w:p>
              </w:tc>
              <w:tc>
                <w:tcPr>
                  <w:tcW w:w="8234" w:type="dxa"/>
                </w:tcPr>
                <w:p w14:paraId="41BA1805"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Können Sie unseren Lesern erklären, wie eine Zwangsvollstreckung in das bewegliche Vermögen abläuft?</w:t>
                  </w:r>
                </w:p>
              </w:tc>
            </w:tr>
            <w:tr w:rsidR="00941970" w:rsidRPr="001D114D" w14:paraId="46477FA0" w14:textId="77777777" w:rsidTr="00236183">
              <w:tc>
                <w:tcPr>
                  <w:tcW w:w="1405" w:type="dxa"/>
                </w:tcPr>
                <w:p w14:paraId="5A650E6B"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71E70213"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Bei einer Zwangsvollstreckung in das bewegliche Vermögen (Mobiliarvollstreckung) werden verwertbare Gegenstände von einem Gerichtsvollzieher gepfändet und mit einem Pfandsiegel („Kuckuck“) versehen. Sie werden nach einer Schonfrist öffentlich versteigert. Der Gläubiger erhält den Erlös der Versteigerungskosten bis zur Höhe seiner Forderungen.</w:t>
                  </w:r>
                </w:p>
              </w:tc>
            </w:tr>
            <w:tr w:rsidR="00941970" w:rsidRPr="001D114D" w14:paraId="3886284D" w14:textId="77777777" w:rsidTr="00236183">
              <w:tc>
                <w:tcPr>
                  <w:tcW w:w="1405" w:type="dxa"/>
                </w:tcPr>
                <w:p w14:paraId="3FF7E62E"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Frau Hardt</w:t>
                  </w:r>
                </w:p>
              </w:tc>
              <w:tc>
                <w:tcPr>
                  <w:tcW w:w="8234" w:type="dxa"/>
                </w:tcPr>
                <w:p w14:paraId="2446506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Bestimmte Gegenstände, wie z.B. Alltagskleidung, Radios, sowie Haus- und Küchengeräte, sind aber bekanntlich nicht pfändbar, oder?</w:t>
                  </w:r>
                </w:p>
              </w:tc>
            </w:tr>
            <w:tr w:rsidR="00941970" w:rsidRPr="001D114D" w14:paraId="68B070A1" w14:textId="77777777" w:rsidTr="00236183">
              <w:tc>
                <w:tcPr>
                  <w:tcW w:w="1405" w:type="dxa"/>
                </w:tcPr>
                <w:p w14:paraId="0DC4D902"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53C5DCB2"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Richtig, denn diese Gegenstände sollen dem Schuldner eine bescheidene Lebensführung ermöglichen. Nicht pfändbar sind im Übrigen auch Teile des Arbeitseinkommens.</w:t>
                  </w:r>
                </w:p>
              </w:tc>
            </w:tr>
            <w:tr w:rsidR="00941970" w:rsidRPr="001D114D" w14:paraId="54F36B0D" w14:textId="77777777" w:rsidTr="00236183">
              <w:tc>
                <w:tcPr>
                  <w:tcW w:w="1405" w:type="dxa"/>
                </w:tcPr>
                <w:p w14:paraId="53DDB3C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Frau Hard</w:t>
                  </w:r>
                </w:p>
              </w:tc>
              <w:tc>
                <w:tcPr>
                  <w:tcW w:w="8234" w:type="dxa"/>
                </w:tcPr>
                <w:p w14:paraId="7B4659E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Wenn der Schuldner beispielsweise über Grundstück oder Wohnungen verfügt, unterliegen diese auch der Zwangsvollstreckung?</w:t>
                  </w:r>
                </w:p>
              </w:tc>
            </w:tr>
            <w:tr w:rsidR="00941970" w:rsidRPr="001D114D" w14:paraId="745BACDF" w14:textId="77777777" w:rsidTr="00236183">
              <w:tc>
                <w:tcPr>
                  <w:tcW w:w="1405" w:type="dxa"/>
                </w:tcPr>
                <w:p w14:paraId="195EA8DE"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5F8109A3"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Selbstverständlich. Bei der Zwangsvollstreckung in Immobilien werden Grundstücke zwangsversteigert oder unter Zwangsverwaltung gestellt. Im Rahmen der Zwangsverwaltung erhält der Gläubiger die Einnahmen (Mieten, Pacht) aus dem Grundstück.</w:t>
                  </w:r>
                </w:p>
              </w:tc>
            </w:tr>
            <w:tr w:rsidR="00941970" w:rsidRPr="001D114D" w14:paraId="5D7D20C2" w14:textId="77777777" w:rsidTr="00236183">
              <w:tc>
                <w:tcPr>
                  <w:tcW w:w="1405" w:type="dxa"/>
                </w:tcPr>
                <w:p w14:paraId="7C03CE1C"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Frau Hardt</w:t>
                  </w:r>
                </w:p>
              </w:tc>
              <w:tc>
                <w:tcPr>
                  <w:tcW w:w="8234" w:type="dxa"/>
                </w:tcPr>
                <w:p w14:paraId="390705FA"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Was geschieht denn nun, wenn vom Schuldner überhaupt kein Geld zu bekommen ist?</w:t>
                  </w:r>
                  <w:r>
                    <w:rPr>
                      <w:rFonts w:asciiTheme="minorHAnsi" w:hAnsiTheme="minorHAnsi" w:cstheme="minorHAnsi"/>
                      <w:sz w:val="22"/>
                      <w:szCs w:val="22"/>
                    </w:rPr>
                    <w:t xml:space="preserve"> Geht der Schuldner dann leer aus?</w:t>
                  </w:r>
                </w:p>
              </w:tc>
            </w:tr>
            <w:tr w:rsidR="00941970" w:rsidRPr="001D114D" w14:paraId="6EA22977" w14:textId="77777777" w:rsidTr="00236183">
              <w:tc>
                <w:tcPr>
                  <w:tcW w:w="1405" w:type="dxa"/>
                </w:tcPr>
                <w:p w14:paraId="245EA39F"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5DB7C8E0"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Ist eine Zwangsvollstreckung beim Schuldner erfolglos, kann der Schuldner zur Abgabe einer Vermögensauskunft bewegt werden. Er hat sämtliche Vermögensgegenstände und Forderungen anzugeben und muss die Richtigkeit und Vollständigkeit seiner Angaben an Eides statt versichern. Bei einer falschen eidesstattlichen Versicherung muss der Schuldner mit einer Haftstrafe rechnen. Weigert sich der Schuldner, die Vermögensauskunft abzugeben, kann der Erlass eines Haftbefehls durch den Gläubiger beantragt werden, um den Schuldner zur Abgabe einer Vermögensauskunft zu bewegen. Bleibt die Zwangsvollstreckung auch nach Abgabe der Vermögensauskunft weiterhin zwecklos, wird der Schuldner in ein Schuldnerverzeichnis eingetragen.</w:t>
                  </w:r>
                </w:p>
              </w:tc>
            </w:tr>
            <w:tr w:rsidR="00941970" w:rsidRPr="001D114D" w14:paraId="5C3B7FC4" w14:textId="77777777" w:rsidTr="00236183">
              <w:tc>
                <w:tcPr>
                  <w:tcW w:w="1405" w:type="dxa"/>
                </w:tcPr>
                <w:p w14:paraId="5E1DB03E"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Frau Hardt</w:t>
                  </w:r>
                </w:p>
              </w:tc>
              <w:tc>
                <w:tcPr>
                  <w:tcW w:w="8234" w:type="dxa"/>
                </w:tcPr>
                <w:p w14:paraId="33FF17A9"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Sicher keine schöne Sache für den Schuldner, in ein öffentliches Verzeichnis eingetragen zu werden.</w:t>
                  </w:r>
                </w:p>
              </w:tc>
            </w:tr>
            <w:tr w:rsidR="00941970" w:rsidRPr="001D114D" w14:paraId="4A8A5DDC" w14:textId="77777777" w:rsidTr="00236183">
              <w:tc>
                <w:tcPr>
                  <w:tcW w:w="1405" w:type="dxa"/>
                </w:tcPr>
                <w:p w14:paraId="71A16614"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Dr. Werner</w:t>
                  </w:r>
                </w:p>
              </w:tc>
              <w:tc>
                <w:tcPr>
                  <w:tcW w:w="8234" w:type="dxa"/>
                </w:tcPr>
                <w:p w14:paraId="57D61256" w14:textId="77777777" w:rsidR="00941970" w:rsidRPr="00236183" w:rsidRDefault="00941970" w:rsidP="00236183">
                  <w:pPr>
                    <w:spacing w:before="60" w:after="60"/>
                    <w:jc w:val="both"/>
                    <w:rPr>
                      <w:rFonts w:asciiTheme="minorHAnsi" w:hAnsiTheme="minorHAnsi" w:cstheme="minorHAnsi"/>
                      <w:sz w:val="22"/>
                      <w:szCs w:val="22"/>
                    </w:rPr>
                  </w:pPr>
                  <w:r w:rsidRPr="00236183">
                    <w:rPr>
                      <w:rFonts w:asciiTheme="minorHAnsi" w:hAnsiTheme="minorHAnsi" w:cstheme="minorHAnsi"/>
                      <w:sz w:val="22"/>
                      <w:szCs w:val="22"/>
                    </w:rPr>
                    <w:t>Ganz sicher nicht. Deshalb müssen Schuldner und Gläubiger darauf achten, dass eine solche Situation gar nicht erst entsteht. Der Schuldner sollte seine Ein- und Ausgaben genau planen und nur das kaufen, was er auch bezahlen kann. Der Gläubiger hingegen sollte sein Forderungsmanagement optimieren. So kann er langwierige Mahn- und Klageverfahren oder gar Forderungsausfälle vermeiden.</w:t>
                  </w:r>
                </w:p>
              </w:tc>
            </w:tr>
          </w:tbl>
          <w:p w14:paraId="393F9AFD" w14:textId="77777777" w:rsidR="00941970" w:rsidRPr="00236183" w:rsidRDefault="00941970" w:rsidP="00236183">
            <w:pPr>
              <w:spacing w:before="60" w:after="60"/>
              <w:rPr>
                <w:rFonts w:asciiTheme="minorHAnsi" w:hAnsiTheme="minorHAnsi" w:cstheme="minorHAnsi"/>
                <w:sz w:val="24"/>
                <w:szCs w:val="24"/>
              </w:rPr>
            </w:pPr>
          </w:p>
        </w:tc>
      </w:tr>
    </w:tbl>
    <w:p w14:paraId="4F5744A7" w14:textId="77777777" w:rsidR="00941970" w:rsidRDefault="00941970" w:rsidP="00941970">
      <w:pPr>
        <w:rPr>
          <w:rFonts w:ascii="Calibri" w:hAnsi="Calibri" w:cs="Calibri"/>
          <w:bCs/>
          <w:sz w:val="24"/>
          <w:szCs w:val="24"/>
        </w:rPr>
      </w:pPr>
    </w:p>
    <w:p w14:paraId="61F18A04" w14:textId="77777777" w:rsidR="00941970" w:rsidRDefault="00941970" w:rsidP="00941970">
      <w:pPr>
        <w:rPr>
          <w:rFonts w:ascii="Calibri" w:hAnsi="Calibri" w:cs="Calibri"/>
          <w:bCs/>
          <w:sz w:val="24"/>
          <w:szCs w:val="24"/>
        </w:rPr>
      </w:pPr>
    </w:p>
    <w:p w14:paraId="0A48A302"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1FA23841" w14:textId="77777777" w:rsidR="00941970" w:rsidRPr="004D1714" w:rsidRDefault="00941970" w:rsidP="00941970">
      <w:pPr>
        <w:spacing w:before="360" w:after="240"/>
        <w:jc w:val="center"/>
        <w:rPr>
          <w:rFonts w:asciiTheme="minorHAnsi" w:hAnsiTheme="minorHAnsi" w:cstheme="minorHAnsi"/>
          <w:i/>
          <w:iCs/>
          <w:sz w:val="24"/>
          <w:szCs w:val="24"/>
          <w:u w:val="words"/>
        </w:rPr>
      </w:pPr>
      <w:r w:rsidRPr="004D1714">
        <w:rPr>
          <w:rFonts w:asciiTheme="minorHAnsi" w:hAnsiTheme="minorHAnsi" w:cstheme="minorHAnsi"/>
          <w:i/>
          <w:iCs/>
          <w:sz w:val="24"/>
          <w:szCs w:val="24"/>
          <w:u w:val="words"/>
        </w:rPr>
        <w:lastRenderedPageBreak/>
        <w:t>Übersicht: Zentrale Mahngerichte in der Bundesrepublik Deutschland</w:t>
      </w:r>
    </w:p>
    <w:tbl>
      <w:tblPr>
        <w:tblStyle w:val="Tabellenraster"/>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5097"/>
        <w:gridCol w:w="5097"/>
      </w:tblGrid>
      <w:tr w:rsidR="00941970" w:rsidRPr="004D1714" w14:paraId="2A99132C" w14:textId="77777777" w:rsidTr="00236183">
        <w:tc>
          <w:tcPr>
            <w:tcW w:w="10194" w:type="dxa"/>
            <w:gridSpan w:val="2"/>
            <w:tcBorders>
              <w:top w:val="dotted" w:sz="4" w:space="0" w:color="auto"/>
              <w:bottom w:val="dotted" w:sz="4" w:space="0" w:color="auto"/>
            </w:tcBorders>
          </w:tcPr>
          <w:p w14:paraId="2D54D5C1" w14:textId="77777777" w:rsidR="00941970" w:rsidRPr="004D1714" w:rsidRDefault="00941970" w:rsidP="00236183">
            <w:pPr>
              <w:spacing w:before="120" w:after="120"/>
              <w:jc w:val="center"/>
              <w:rPr>
                <w:rFonts w:asciiTheme="minorHAnsi" w:hAnsiTheme="minorHAnsi" w:cstheme="minorHAnsi"/>
                <w:b/>
                <w:bCs/>
                <w:sz w:val="24"/>
                <w:szCs w:val="24"/>
              </w:rPr>
            </w:pPr>
            <w:r w:rsidRPr="004D1714">
              <w:rPr>
                <w:rFonts w:asciiTheme="minorHAnsi" w:hAnsiTheme="minorHAnsi" w:cstheme="minorHAnsi"/>
                <w:b/>
                <w:bCs/>
                <w:sz w:val="24"/>
                <w:szCs w:val="24"/>
              </w:rPr>
              <w:t>Zuordnungstabelle</w:t>
            </w:r>
          </w:p>
        </w:tc>
      </w:tr>
      <w:tr w:rsidR="00941970" w:rsidRPr="004D1714" w14:paraId="7602E8D5" w14:textId="77777777" w:rsidTr="00236183">
        <w:tc>
          <w:tcPr>
            <w:tcW w:w="5097" w:type="dxa"/>
            <w:tcBorders>
              <w:top w:val="dotted" w:sz="4" w:space="0" w:color="auto"/>
            </w:tcBorders>
          </w:tcPr>
          <w:p w14:paraId="4D815274"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Baden-Württemberg</w:t>
            </w:r>
          </w:p>
        </w:tc>
        <w:tc>
          <w:tcPr>
            <w:tcW w:w="5097" w:type="dxa"/>
            <w:tcBorders>
              <w:top w:val="dotted" w:sz="4" w:space="0" w:color="auto"/>
            </w:tcBorders>
          </w:tcPr>
          <w:p w14:paraId="75451350"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Stuttgart</w:t>
            </w:r>
          </w:p>
        </w:tc>
      </w:tr>
      <w:tr w:rsidR="00941970" w:rsidRPr="004D1714" w14:paraId="03CECD2C" w14:textId="77777777" w:rsidTr="00236183">
        <w:tc>
          <w:tcPr>
            <w:tcW w:w="5097" w:type="dxa"/>
          </w:tcPr>
          <w:p w14:paraId="68AB2E7C"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Bayern</w:t>
            </w:r>
          </w:p>
        </w:tc>
        <w:tc>
          <w:tcPr>
            <w:tcW w:w="5097" w:type="dxa"/>
          </w:tcPr>
          <w:p w14:paraId="0A2335AC"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Coburg</w:t>
            </w:r>
          </w:p>
        </w:tc>
      </w:tr>
      <w:tr w:rsidR="00941970" w:rsidRPr="004D1714" w14:paraId="2D7933AE" w14:textId="77777777" w:rsidTr="00236183">
        <w:tc>
          <w:tcPr>
            <w:tcW w:w="5097" w:type="dxa"/>
          </w:tcPr>
          <w:p w14:paraId="2FA1C19D"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Berlin</w:t>
            </w:r>
          </w:p>
        </w:tc>
        <w:tc>
          <w:tcPr>
            <w:tcW w:w="5097" w:type="dxa"/>
          </w:tcPr>
          <w:p w14:paraId="6B8D7973"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Wedding</w:t>
            </w:r>
          </w:p>
        </w:tc>
      </w:tr>
      <w:tr w:rsidR="00941970" w:rsidRPr="004D1714" w14:paraId="6FB1F9B1" w14:textId="77777777" w:rsidTr="00236183">
        <w:tc>
          <w:tcPr>
            <w:tcW w:w="5097" w:type="dxa"/>
          </w:tcPr>
          <w:p w14:paraId="1DC05A47"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Bremen</w:t>
            </w:r>
          </w:p>
        </w:tc>
        <w:tc>
          <w:tcPr>
            <w:tcW w:w="5097" w:type="dxa"/>
          </w:tcPr>
          <w:p w14:paraId="775414E1"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Bremen</w:t>
            </w:r>
          </w:p>
        </w:tc>
      </w:tr>
      <w:tr w:rsidR="00941970" w:rsidRPr="004D1714" w14:paraId="107652FD" w14:textId="77777777" w:rsidTr="00236183">
        <w:tc>
          <w:tcPr>
            <w:tcW w:w="5097" w:type="dxa"/>
          </w:tcPr>
          <w:p w14:paraId="19C4E22E"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Hamburg</w:t>
            </w:r>
          </w:p>
        </w:tc>
        <w:tc>
          <w:tcPr>
            <w:tcW w:w="5097" w:type="dxa"/>
          </w:tcPr>
          <w:p w14:paraId="3125C153"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Hamburg</w:t>
            </w:r>
          </w:p>
        </w:tc>
      </w:tr>
      <w:tr w:rsidR="00941970" w:rsidRPr="004D1714" w14:paraId="03B6086D" w14:textId="77777777" w:rsidTr="00236183">
        <w:tc>
          <w:tcPr>
            <w:tcW w:w="5097" w:type="dxa"/>
          </w:tcPr>
          <w:p w14:paraId="265A727A"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Hessen</w:t>
            </w:r>
          </w:p>
        </w:tc>
        <w:tc>
          <w:tcPr>
            <w:tcW w:w="5097" w:type="dxa"/>
          </w:tcPr>
          <w:p w14:paraId="76E67F7E"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Hünfeld</w:t>
            </w:r>
          </w:p>
        </w:tc>
      </w:tr>
      <w:tr w:rsidR="00941970" w:rsidRPr="004D1714" w14:paraId="74A977B3" w14:textId="77777777" w:rsidTr="00236183">
        <w:tc>
          <w:tcPr>
            <w:tcW w:w="5097" w:type="dxa"/>
          </w:tcPr>
          <w:p w14:paraId="796DF69D"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Mecklenburg-Vorpommern</w:t>
            </w:r>
          </w:p>
        </w:tc>
        <w:tc>
          <w:tcPr>
            <w:tcW w:w="5097" w:type="dxa"/>
          </w:tcPr>
          <w:p w14:paraId="0A9AEE02"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Hamburg</w:t>
            </w:r>
          </w:p>
        </w:tc>
      </w:tr>
      <w:tr w:rsidR="00941970" w:rsidRPr="004D1714" w14:paraId="20AD2E6A" w14:textId="77777777" w:rsidTr="00236183">
        <w:tc>
          <w:tcPr>
            <w:tcW w:w="5097" w:type="dxa"/>
          </w:tcPr>
          <w:p w14:paraId="2461F7FA"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Niedersachsen</w:t>
            </w:r>
          </w:p>
        </w:tc>
        <w:tc>
          <w:tcPr>
            <w:tcW w:w="5097" w:type="dxa"/>
          </w:tcPr>
          <w:p w14:paraId="5D7305AA"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Uelzen</w:t>
            </w:r>
          </w:p>
        </w:tc>
      </w:tr>
      <w:tr w:rsidR="00941970" w:rsidRPr="004D1714" w14:paraId="2CF4E1E2" w14:textId="77777777" w:rsidTr="00236183">
        <w:tc>
          <w:tcPr>
            <w:tcW w:w="5097" w:type="dxa"/>
          </w:tcPr>
          <w:p w14:paraId="2EDA6250"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Nordrhein-Westfalen</w:t>
            </w:r>
          </w:p>
          <w:p w14:paraId="0AFA6DAF"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OLG Köln</w:t>
            </w:r>
          </w:p>
          <w:p w14:paraId="444E8527"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In allen übrigen Fällen</w:t>
            </w:r>
          </w:p>
        </w:tc>
        <w:tc>
          <w:tcPr>
            <w:tcW w:w="5097" w:type="dxa"/>
          </w:tcPr>
          <w:p w14:paraId="1356F3F3" w14:textId="77777777" w:rsidR="00941970" w:rsidRPr="004D1714" w:rsidRDefault="00941970" w:rsidP="00236183">
            <w:pPr>
              <w:spacing w:before="60" w:after="120"/>
              <w:jc w:val="both"/>
              <w:rPr>
                <w:rFonts w:asciiTheme="minorHAnsi" w:hAnsiTheme="minorHAnsi" w:cstheme="minorHAnsi"/>
                <w:sz w:val="24"/>
                <w:szCs w:val="24"/>
              </w:rPr>
            </w:pPr>
          </w:p>
          <w:p w14:paraId="09D96F66"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Euskirchen</w:t>
            </w:r>
          </w:p>
          <w:p w14:paraId="75933F6B"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Hagen</w:t>
            </w:r>
          </w:p>
        </w:tc>
      </w:tr>
      <w:tr w:rsidR="00941970" w:rsidRPr="004D1714" w14:paraId="34C97E49" w14:textId="77777777" w:rsidTr="00236183">
        <w:tc>
          <w:tcPr>
            <w:tcW w:w="5097" w:type="dxa"/>
          </w:tcPr>
          <w:p w14:paraId="498A783D"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Rheinland-Pfalz</w:t>
            </w:r>
          </w:p>
        </w:tc>
        <w:tc>
          <w:tcPr>
            <w:tcW w:w="5097" w:type="dxa"/>
          </w:tcPr>
          <w:p w14:paraId="60338D88"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Mayen</w:t>
            </w:r>
          </w:p>
        </w:tc>
      </w:tr>
      <w:tr w:rsidR="00941970" w:rsidRPr="004D1714" w14:paraId="3ECCB400" w14:textId="77777777" w:rsidTr="00236183">
        <w:tc>
          <w:tcPr>
            <w:tcW w:w="5097" w:type="dxa"/>
          </w:tcPr>
          <w:p w14:paraId="30FE953B"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Saarland</w:t>
            </w:r>
          </w:p>
        </w:tc>
        <w:tc>
          <w:tcPr>
            <w:tcW w:w="5097" w:type="dxa"/>
          </w:tcPr>
          <w:p w14:paraId="31AFC2B0"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Mayen</w:t>
            </w:r>
          </w:p>
        </w:tc>
      </w:tr>
      <w:tr w:rsidR="00941970" w:rsidRPr="004D1714" w14:paraId="078A2719" w14:textId="77777777" w:rsidTr="00236183">
        <w:tc>
          <w:tcPr>
            <w:tcW w:w="5097" w:type="dxa"/>
          </w:tcPr>
          <w:p w14:paraId="4E224A94"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Sachen</w:t>
            </w:r>
          </w:p>
        </w:tc>
        <w:tc>
          <w:tcPr>
            <w:tcW w:w="5097" w:type="dxa"/>
          </w:tcPr>
          <w:p w14:paraId="1493DCCB"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Aschersleben</w:t>
            </w:r>
          </w:p>
        </w:tc>
      </w:tr>
      <w:tr w:rsidR="00941970" w:rsidRPr="004D1714" w14:paraId="0B838725" w14:textId="77777777" w:rsidTr="00236183">
        <w:tc>
          <w:tcPr>
            <w:tcW w:w="5097" w:type="dxa"/>
          </w:tcPr>
          <w:p w14:paraId="5A0AAB45"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Sachsen-Anhalt</w:t>
            </w:r>
          </w:p>
        </w:tc>
        <w:tc>
          <w:tcPr>
            <w:tcW w:w="5097" w:type="dxa"/>
          </w:tcPr>
          <w:p w14:paraId="665950F4"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Aschersleben</w:t>
            </w:r>
          </w:p>
        </w:tc>
      </w:tr>
      <w:tr w:rsidR="00941970" w:rsidRPr="004D1714" w14:paraId="2C30AA46" w14:textId="77777777" w:rsidTr="00236183">
        <w:tc>
          <w:tcPr>
            <w:tcW w:w="5097" w:type="dxa"/>
          </w:tcPr>
          <w:p w14:paraId="4FE45C80"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Schleswig-Holstein</w:t>
            </w:r>
          </w:p>
        </w:tc>
        <w:tc>
          <w:tcPr>
            <w:tcW w:w="5097" w:type="dxa"/>
          </w:tcPr>
          <w:p w14:paraId="06BD6DF9"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Schleswig</w:t>
            </w:r>
          </w:p>
        </w:tc>
      </w:tr>
      <w:tr w:rsidR="00941970" w:rsidRPr="004D1714" w14:paraId="05C7C85D" w14:textId="77777777" w:rsidTr="00236183">
        <w:tc>
          <w:tcPr>
            <w:tcW w:w="5097" w:type="dxa"/>
          </w:tcPr>
          <w:p w14:paraId="6200F779"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Thüringen</w:t>
            </w:r>
          </w:p>
        </w:tc>
        <w:tc>
          <w:tcPr>
            <w:tcW w:w="5097" w:type="dxa"/>
          </w:tcPr>
          <w:p w14:paraId="5A22D810" w14:textId="77777777" w:rsidR="00941970" w:rsidRPr="004D1714" w:rsidRDefault="00941970" w:rsidP="00236183">
            <w:pPr>
              <w:spacing w:before="60" w:after="120"/>
              <w:jc w:val="both"/>
              <w:rPr>
                <w:rFonts w:asciiTheme="minorHAnsi" w:hAnsiTheme="minorHAnsi" w:cstheme="minorHAnsi"/>
                <w:sz w:val="24"/>
                <w:szCs w:val="24"/>
              </w:rPr>
            </w:pPr>
            <w:r w:rsidRPr="004D1714">
              <w:rPr>
                <w:rFonts w:asciiTheme="minorHAnsi" w:hAnsiTheme="minorHAnsi" w:cstheme="minorHAnsi"/>
                <w:sz w:val="24"/>
                <w:szCs w:val="24"/>
              </w:rPr>
              <w:t>Amtsgericht Aschersleben</w:t>
            </w:r>
          </w:p>
        </w:tc>
      </w:tr>
    </w:tbl>
    <w:p w14:paraId="5C5E5680" w14:textId="77777777" w:rsidR="00941970" w:rsidRDefault="00941970" w:rsidP="00941970">
      <w:pPr>
        <w:rPr>
          <w:rFonts w:ascii="Calibri" w:hAnsi="Calibri" w:cs="Calibri"/>
          <w:bCs/>
          <w:sz w:val="24"/>
          <w:szCs w:val="24"/>
        </w:rPr>
      </w:pPr>
    </w:p>
    <w:p w14:paraId="2A29479D"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0CAD2715" w14:textId="77777777" w:rsidR="00941970" w:rsidRPr="00236183" w:rsidRDefault="00941970" w:rsidP="00941970">
      <w:pPr>
        <w:spacing w:before="120" w:after="360"/>
        <w:jc w:val="center"/>
        <w:rPr>
          <w:rFonts w:ascii="Calibri" w:hAnsi="Calibri" w:cs="Calibri"/>
          <w:b/>
          <w:sz w:val="24"/>
          <w:szCs w:val="24"/>
          <w:u w:val="words"/>
        </w:rPr>
      </w:pPr>
      <w:r w:rsidRPr="00236183">
        <w:rPr>
          <w:rFonts w:ascii="Calibri" w:hAnsi="Calibri" w:cs="Calibri"/>
          <w:b/>
          <w:sz w:val="24"/>
          <w:szCs w:val="24"/>
          <w:u w:val="words"/>
        </w:rPr>
        <w:lastRenderedPageBreak/>
        <w:t xml:space="preserve">Anhang </w:t>
      </w:r>
      <w:r>
        <w:rPr>
          <w:rFonts w:ascii="Calibri" w:hAnsi="Calibri" w:cs="Calibri"/>
          <w:b/>
          <w:sz w:val="24"/>
          <w:szCs w:val="24"/>
          <w:u w:val="words"/>
        </w:rPr>
        <w:t>4</w:t>
      </w:r>
      <w:r w:rsidRPr="00236183">
        <w:rPr>
          <w:rFonts w:ascii="Calibri" w:hAnsi="Calibri" w:cs="Calibri"/>
          <w:b/>
          <w:sz w:val="24"/>
          <w:szCs w:val="24"/>
          <w:u w:val="words"/>
        </w:rPr>
        <w:t>: Das Mahnverfahren</w:t>
      </w:r>
      <w:r>
        <w:rPr>
          <w:rFonts w:ascii="Calibri" w:hAnsi="Calibri" w:cs="Calibri"/>
          <w:b/>
          <w:sz w:val="24"/>
          <w:szCs w:val="24"/>
          <w:u w:val="words"/>
        </w:rPr>
        <w:t xml:space="preserve"> (im Überblick)</w:t>
      </w:r>
    </w:p>
    <w:p w14:paraId="69C10A52" w14:textId="77777777" w:rsidR="00941970" w:rsidRDefault="00941970" w:rsidP="00941970">
      <w:pPr>
        <w:ind w:left="708"/>
        <w:rPr>
          <w:rFonts w:ascii="Calibri" w:hAnsi="Calibri" w:cs="Calibri"/>
          <w:bCs/>
          <w:sz w:val="24"/>
          <w:szCs w:val="24"/>
        </w:rPr>
      </w:pPr>
      <w:r>
        <w:rPr>
          <w:noProof/>
        </w:rPr>
        <w:drawing>
          <wp:inline distT="0" distB="0" distL="0" distR="0" wp14:anchorId="59E68991" wp14:editId="7C385A56">
            <wp:extent cx="5760720" cy="5690235"/>
            <wp:effectExtent l="0" t="0" r="0" b="5715"/>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5690235"/>
                    </a:xfrm>
                    <a:prstGeom prst="rect">
                      <a:avLst/>
                    </a:prstGeom>
                  </pic:spPr>
                </pic:pic>
              </a:graphicData>
            </a:graphic>
          </wp:inline>
        </w:drawing>
      </w:r>
    </w:p>
    <w:p w14:paraId="2DB5E6BF" w14:textId="77777777" w:rsidR="00941970" w:rsidRDefault="00941970" w:rsidP="00941970">
      <w:pPr>
        <w:jc w:val="center"/>
        <w:rPr>
          <w:rFonts w:ascii="Calibri" w:hAnsi="Calibri" w:cs="Calibri"/>
          <w:bCs/>
          <w:sz w:val="24"/>
          <w:szCs w:val="24"/>
        </w:rPr>
      </w:pPr>
    </w:p>
    <w:p w14:paraId="36620A00" w14:textId="77777777" w:rsidR="00941970" w:rsidRDefault="00941970" w:rsidP="00941970">
      <w:pPr>
        <w:jc w:val="center"/>
        <w:rPr>
          <w:rFonts w:ascii="Calibri" w:hAnsi="Calibri" w:cs="Calibri"/>
          <w:bCs/>
          <w:sz w:val="24"/>
          <w:szCs w:val="24"/>
        </w:rPr>
      </w:pPr>
    </w:p>
    <w:p w14:paraId="6A2668F4" w14:textId="77777777" w:rsidR="00941970" w:rsidRDefault="00941970" w:rsidP="00941970">
      <w:pPr>
        <w:rPr>
          <w:rFonts w:ascii="Calibri" w:hAnsi="Calibri" w:cs="Calibri"/>
          <w:b/>
          <w:sz w:val="24"/>
          <w:szCs w:val="24"/>
          <w:u w:val="words"/>
        </w:rPr>
      </w:pPr>
      <w:r>
        <w:rPr>
          <w:rFonts w:ascii="Calibri" w:hAnsi="Calibri" w:cs="Calibri"/>
          <w:b/>
          <w:sz w:val="24"/>
          <w:szCs w:val="24"/>
          <w:u w:val="words"/>
        </w:rPr>
        <w:br w:type="page"/>
      </w:r>
    </w:p>
    <w:p w14:paraId="5E95595E" w14:textId="77777777" w:rsidR="00941970" w:rsidRPr="006F2DCA" w:rsidRDefault="00941970" w:rsidP="00941970">
      <w:pPr>
        <w:spacing w:before="120" w:after="360"/>
        <w:jc w:val="center"/>
        <w:rPr>
          <w:rFonts w:ascii="Calibri" w:hAnsi="Calibri" w:cs="Calibri"/>
          <w:b/>
          <w:sz w:val="24"/>
          <w:szCs w:val="24"/>
          <w:u w:val="words"/>
        </w:rPr>
      </w:pPr>
      <w:r w:rsidRPr="006F2DCA">
        <w:rPr>
          <w:rFonts w:ascii="Calibri" w:hAnsi="Calibri" w:cs="Calibri"/>
          <w:b/>
          <w:sz w:val="24"/>
          <w:szCs w:val="24"/>
          <w:u w:val="words"/>
        </w:rPr>
        <w:lastRenderedPageBreak/>
        <w:t xml:space="preserve">Anhang </w:t>
      </w:r>
      <w:r>
        <w:rPr>
          <w:rFonts w:ascii="Calibri" w:hAnsi="Calibri" w:cs="Calibri"/>
          <w:b/>
          <w:sz w:val="24"/>
          <w:szCs w:val="24"/>
          <w:u w:val="words"/>
        </w:rPr>
        <w:t>5</w:t>
      </w:r>
      <w:r w:rsidRPr="006F2DCA">
        <w:rPr>
          <w:rFonts w:ascii="Calibri" w:hAnsi="Calibri" w:cs="Calibri"/>
          <w:b/>
          <w:sz w:val="24"/>
          <w:szCs w:val="24"/>
          <w:u w:val="words"/>
        </w:rPr>
        <w:t xml:space="preserve">: </w:t>
      </w:r>
      <w:r>
        <w:rPr>
          <w:rFonts w:ascii="Calibri" w:hAnsi="Calibri" w:cs="Calibri"/>
          <w:b/>
          <w:sz w:val="24"/>
          <w:szCs w:val="24"/>
          <w:u w:val="words"/>
        </w:rPr>
        <w:t>Vom Mahnbescheid zum Vollstreckungsbescheid</w:t>
      </w:r>
    </w:p>
    <w:p w14:paraId="2292473D" w14:textId="77777777" w:rsidR="00941970" w:rsidRDefault="00941970" w:rsidP="00941970">
      <w:pPr>
        <w:rPr>
          <w:rFonts w:ascii="Calibri" w:hAnsi="Calibri" w:cs="Calibri"/>
          <w:bCs/>
          <w:sz w:val="24"/>
          <w:szCs w:val="24"/>
        </w:rPr>
      </w:pPr>
      <w:r>
        <w:rPr>
          <w:noProof/>
        </w:rPr>
        <w:drawing>
          <wp:inline distT="0" distB="0" distL="0" distR="0" wp14:anchorId="18EE8D35" wp14:editId="12ABD664">
            <wp:extent cx="6038850" cy="7886700"/>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38850" cy="7886700"/>
                    </a:xfrm>
                    <a:prstGeom prst="rect">
                      <a:avLst/>
                    </a:prstGeom>
                  </pic:spPr>
                </pic:pic>
              </a:graphicData>
            </a:graphic>
          </wp:inline>
        </w:drawing>
      </w:r>
    </w:p>
    <w:p w14:paraId="60C3ABB3"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4D9EE93D" w14:textId="77777777" w:rsidR="00941970" w:rsidRPr="006F2DCA" w:rsidRDefault="00941970" w:rsidP="00941970">
      <w:pPr>
        <w:spacing w:before="120" w:after="360"/>
        <w:jc w:val="center"/>
        <w:rPr>
          <w:rFonts w:ascii="Calibri" w:hAnsi="Calibri" w:cs="Calibri"/>
          <w:b/>
          <w:sz w:val="24"/>
          <w:szCs w:val="24"/>
          <w:u w:val="words"/>
        </w:rPr>
      </w:pPr>
      <w:r w:rsidRPr="006F2DCA">
        <w:rPr>
          <w:rFonts w:ascii="Calibri" w:hAnsi="Calibri" w:cs="Calibri"/>
          <w:b/>
          <w:sz w:val="24"/>
          <w:szCs w:val="24"/>
          <w:u w:val="words"/>
        </w:rPr>
        <w:lastRenderedPageBreak/>
        <w:t xml:space="preserve">Anhang </w:t>
      </w:r>
      <w:r>
        <w:rPr>
          <w:rFonts w:ascii="Calibri" w:hAnsi="Calibri" w:cs="Calibri"/>
          <w:b/>
          <w:sz w:val="24"/>
          <w:szCs w:val="24"/>
          <w:u w:val="words"/>
        </w:rPr>
        <w:t>6</w:t>
      </w:r>
      <w:r w:rsidRPr="006F2DCA">
        <w:rPr>
          <w:rFonts w:ascii="Calibri" w:hAnsi="Calibri" w:cs="Calibri"/>
          <w:b/>
          <w:sz w:val="24"/>
          <w:szCs w:val="24"/>
          <w:u w:val="words"/>
        </w:rPr>
        <w:t xml:space="preserve">: </w:t>
      </w:r>
      <w:r>
        <w:rPr>
          <w:rFonts w:ascii="Calibri" w:hAnsi="Calibri" w:cs="Calibri"/>
          <w:b/>
          <w:sz w:val="24"/>
          <w:szCs w:val="24"/>
          <w:u w:val="words"/>
        </w:rPr>
        <w:t>Vom Vollstreckungsbescheid zur Zwangsvollstreckung</w:t>
      </w:r>
    </w:p>
    <w:p w14:paraId="6466A29F" w14:textId="77777777" w:rsidR="00941970" w:rsidRDefault="00941970" w:rsidP="00941970">
      <w:pPr>
        <w:jc w:val="center"/>
        <w:rPr>
          <w:rFonts w:ascii="Calibri" w:hAnsi="Calibri" w:cs="Calibri"/>
          <w:bCs/>
          <w:sz w:val="24"/>
          <w:szCs w:val="24"/>
        </w:rPr>
      </w:pPr>
      <w:r>
        <w:rPr>
          <w:noProof/>
        </w:rPr>
        <w:drawing>
          <wp:inline distT="0" distB="0" distL="0" distR="0" wp14:anchorId="654C6D47" wp14:editId="40092A6A">
            <wp:extent cx="5549210" cy="4514850"/>
            <wp:effectExtent l="0" t="0" r="0" b="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056"/>
                    <a:stretch/>
                  </pic:blipFill>
                  <pic:spPr bwMode="auto">
                    <a:xfrm>
                      <a:off x="0" y="0"/>
                      <a:ext cx="5549210" cy="4514850"/>
                    </a:xfrm>
                    <a:prstGeom prst="rect">
                      <a:avLst/>
                    </a:prstGeom>
                    <a:ln>
                      <a:noFill/>
                    </a:ln>
                    <a:extLst>
                      <a:ext uri="{53640926-AAD7-44D8-BBD7-CCE9431645EC}">
                        <a14:shadowObscured xmlns:a14="http://schemas.microsoft.com/office/drawing/2010/main"/>
                      </a:ext>
                    </a:extLst>
                  </pic:spPr>
                </pic:pic>
              </a:graphicData>
            </a:graphic>
          </wp:inline>
        </w:drawing>
      </w:r>
    </w:p>
    <w:p w14:paraId="5079A951" w14:textId="77777777" w:rsidR="00941970" w:rsidRDefault="00941970" w:rsidP="00941970">
      <w:pPr>
        <w:rPr>
          <w:rFonts w:ascii="Calibri" w:hAnsi="Calibri" w:cs="Calibri"/>
          <w:bCs/>
          <w:sz w:val="24"/>
          <w:szCs w:val="24"/>
        </w:rPr>
      </w:pPr>
    </w:p>
    <w:p w14:paraId="6661766B" w14:textId="77777777" w:rsidR="00941970" w:rsidRDefault="00941970" w:rsidP="00941970">
      <w:pPr>
        <w:rPr>
          <w:rFonts w:ascii="Calibri" w:hAnsi="Calibri" w:cs="Calibri"/>
          <w:bCs/>
          <w:sz w:val="24"/>
          <w:szCs w:val="24"/>
        </w:rPr>
      </w:pPr>
    </w:p>
    <w:p w14:paraId="4408D996" w14:textId="77777777" w:rsidR="00941970" w:rsidRDefault="00941970" w:rsidP="00941970">
      <w:pPr>
        <w:rPr>
          <w:rFonts w:ascii="Calibri" w:hAnsi="Calibri" w:cs="Calibri"/>
          <w:bCs/>
          <w:sz w:val="24"/>
          <w:szCs w:val="24"/>
        </w:rPr>
      </w:pPr>
      <w:r>
        <w:rPr>
          <w:rFonts w:ascii="Calibri" w:hAnsi="Calibri" w:cs="Calibri"/>
          <w:bCs/>
          <w:sz w:val="24"/>
          <w:szCs w:val="24"/>
        </w:rPr>
        <w:br w:type="page"/>
      </w:r>
    </w:p>
    <w:p w14:paraId="22902CDB" w14:textId="77777777" w:rsidR="00941970" w:rsidRPr="00236183" w:rsidRDefault="00941970" w:rsidP="00941970">
      <w:pPr>
        <w:spacing w:before="120" w:after="240"/>
        <w:jc w:val="center"/>
        <w:rPr>
          <w:rFonts w:ascii="Calibri" w:hAnsi="Calibri" w:cs="Calibri"/>
          <w:b/>
          <w:sz w:val="24"/>
          <w:szCs w:val="24"/>
          <w:u w:val="words"/>
        </w:rPr>
      </w:pPr>
      <w:r w:rsidRPr="00236183">
        <w:rPr>
          <w:rFonts w:ascii="Calibri" w:hAnsi="Calibri" w:cs="Calibri"/>
          <w:b/>
          <w:sz w:val="24"/>
          <w:szCs w:val="24"/>
          <w:u w:val="words"/>
        </w:rPr>
        <w:lastRenderedPageBreak/>
        <w:t xml:space="preserve">Anhang </w:t>
      </w:r>
      <w:r>
        <w:rPr>
          <w:rFonts w:ascii="Calibri" w:hAnsi="Calibri" w:cs="Calibri"/>
          <w:b/>
          <w:sz w:val="24"/>
          <w:szCs w:val="24"/>
          <w:u w:val="words"/>
        </w:rPr>
        <w:t>7</w:t>
      </w:r>
      <w:r w:rsidRPr="00236183">
        <w:rPr>
          <w:rFonts w:ascii="Calibri" w:hAnsi="Calibri" w:cs="Calibri"/>
          <w:b/>
          <w:sz w:val="24"/>
          <w:szCs w:val="24"/>
          <w:u w:val="words"/>
        </w:rPr>
        <w:t>: Muster Mahnbescheid</w:t>
      </w:r>
      <w:r>
        <w:rPr>
          <w:rFonts w:ascii="Calibri" w:hAnsi="Calibri" w:cs="Calibri"/>
          <w:b/>
          <w:sz w:val="24"/>
          <w:szCs w:val="24"/>
          <w:u w:val="words"/>
        </w:rPr>
        <w:t xml:space="preserve"> (1. Seite)</w:t>
      </w:r>
    </w:p>
    <w:p w14:paraId="10158D7A" w14:textId="77777777" w:rsidR="00941970" w:rsidRDefault="00941970" w:rsidP="00941970">
      <w:pPr>
        <w:jc w:val="center"/>
        <w:rPr>
          <w:rFonts w:ascii="Calibri" w:hAnsi="Calibri" w:cs="Calibri"/>
          <w:bCs/>
          <w:sz w:val="24"/>
          <w:szCs w:val="24"/>
        </w:rPr>
      </w:pPr>
      <w:r w:rsidRPr="00236183">
        <w:rPr>
          <w:rFonts w:asciiTheme="minorHAnsi" w:hAnsiTheme="minorHAnsi" w:cstheme="minorHAnsi"/>
          <w:noProof/>
        </w:rPr>
        <w:drawing>
          <wp:inline distT="0" distB="0" distL="0" distR="0" wp14:anchorId="3AACF462" wp14:editId="18281F35">
            <wp:extent cx="5990400" cy="8456400"/>
            <wp:effectExtent l="0" t="0" r="0" b="1905"/>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071" b="5156"/>
                    <a:stretch/>
                  </pic:blipFill>
                  <pic:spPr bwMode="auto">
                    <a:xfrm>
                      <a:off x="0" y="0"/>
                      <a:ext cx="5990400" cy="8456400"/>
                    </a:xfrm>
                    <a:prstGeom prst="rect">
                      <a:avLst/>
                    </a:prstGeom>
                    <a:noFill/>
                    <a:ln>
                      <a:noFill/>
                    </a:ln>
                    <a:extLst>
                      <a:ext uri="{53640926-AAD7-44D8-BBD7-CCE9431645EC}">
                        <a14:shadowObscured xmlns:a14="http://schemas.microsoft.com/office/drawing/2010/main"/>
                      </a:ext>
                    </a:extLst>
                  </pic:spPr>
                </pic:pic>
              </a:graphicData>
            </a:graphic>
          </wp:inline>
        </w:drawing>
      </w:r>
    </w:p>
    <w:p w14:paraId="25E1327A" w14:textId="77777777" w:rsidR="00941970" w:rsidRDefault="00941970" w:rsidP="00941970">
      <w:pPr>
        <w:rPr>
          <w:rFonts w:asciiTheme="minorHAnsi" w:hAnsiTheme="minorHAnsi" w:cstheme="minorHAnsi"/>
          <w:sz w:val="24"/>
          <w:szCs w:val="24"/>
        </w:rPr>
      </w:pPr>
      <w:r w:rsidRPr="00236183">
        <w:rPr>
          <w:rFonts w:asciiTheme="minorHAnsi" w:hAnsiTheme="minorHAnsi" w:cstheme="minorHAnsi"/>
          <w:sz w:val="24"/>
          <w:szCs w:val="24"/>
        </w:rPr>
        <w:br w:type="page"/>
      </w:r>
    </w:p>
    <w:p w14:paraId="4B5A2BCA" w14:textId="77777777" w:rsidR="00941970" w:rsidRPr="00801659" w:rsidRDefault="00941970" w:rsidP="00941970">
      <w:pPr>
        <w:spacing w:before="120" w:after="240"/>
        <w:jc w:val="center"/>
        <w:rPr>
          <w:rFonts w:ascii="Calibri" w:hAnsi="Calibri" w:cs="Calibri"/>
          <w:b/>
          <w:sz w:val="24"/>
          <w:szCs w:val="24"/>
          <w:u w:val="words"/>
        </w:rPr>
      </w:pPr>
      <w:r w:rsidRPr="00801659">
        <w:rPr>
          <w:rFonts w:ascii="Calibri" w:hAnsi="Calibri" w:cs="Calibri"/>
          <w:b/>
          <w:sz w:val="24"/>
          <w:szCs w:val="24"/>
          <w:u w:val="words"/>
        </w:rPr>
        <w:lastRenderedPageBreak/>
        <w:t>Anhang 8: Muster Mahnbescheid</w:t>
      </w:r>
      <w:r>
        <w:rPr>
          <w:rFonts w:ascii="Calibri" w:hAnsi="Calibri" w:cs="Calibri"/>
          <w:b/>
          <w:sz w:val="24"/>
          <w:szCs w:val="24"/>
          <w:u w:val="words"/>
        </w:rPr>
        <w:t xml:space="preserve"> (2. Seite)</w:t>
      </w:r>
    </w:p>
    <w:p w14:paraId="5D4ECA6F" w14:textId="77777777" w:rsidR="00941970" w:rsidRDefault="00941970" w:rsidP="00941970">
      <w:pPr>
        <w:jc w:val="center"/>
        <w:rPr>
          <w:rFonts w:ascii="Calibri" w:hAnsi="Calibri" w:cs="Calibri"/>
          <w:bCs/>
          <w:sz w:val="24"/>
          <w:szCs w:val="24"/>
        </w:rPr>
      </w:pPr>
      <w:r w:rsidRPr="007B1B96">
        <w:rPr>
          <w:rFonts w:ascii="Calibri" w:hAnsi="Calibri" w:cs="Calibri"/>
          <w:bCs/>
          <w:noProof/>
          <w:sz w:val="24"/>
          <w:szCs w:val="24"/>
        </w:rPr>
        <w:drawing>
          <wp:inline distT="0" distB="0" distL="0" distR="0" wp14:anchorId="5641F24B" wp14:editId="3AF9105F">
            <wp:extent cx="5857200" cy="87084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488" b="534"/>
                    <a:stretch/>
                  </pic:blipFill>
                  <pic:spPr bwMode="auto">
                    <a:xfrm>
                      <a:off x="0" y="0"/>
                      <a:ext cx="5857200" cy="8708400"/>
                    </a:xfrm>
                    <a:prstGeom prst="rect">
                      <a:avLst/>
                    </a:prstGeom>
                    <a:noFill/>
                    <a:ln>
                      <a:noFill/>
                    </a:ln>
                    <a:extLst>
                      <a:ext uri="{53640926-AAD7-44D8-BBD7-CCE9431645EC}">
                        <a14:shadowObscured xmlns:a14="http://schemas.microsoft.com/office/drawing/2010/main"/>
                      </a:ext>
                    </a:extLst>
                  </pic:spPr>
                </pic:pic>
              </a:graphicData>
            </a:graphic>
          </wp:inline>
        </w:drawing>
      </w:r>
    </w:p>
    <w:p w14:paraId="2D83A036" w14:textId="77777777" w:rsidR="005F1873" w:rsidRDefault="005F1873">
      <w:pPr>
        <w:rPr>
          <w:rFonts w:ascii="Calibri" w:hAnsi="Calibri" w:cs="Calibri"/>
          <w:bCs/>
          <w:sz w:val="24"/>
          <w:szCs w:val="24"/>
        </w:rPr>
      </w:pPr>
    </w:p>
    <w:p w14:paraId="784A109D" w14:textId="77777777" w:rsidR="00417007" w:rsidRPr="0083679A" w:rsidRDefault="00417007" w:rsidP="00417007">
      <w:pPr>
        <w:shd w:val="clear" w:color="auto" w:fill="548DD4"/>
        <w:jc w:val="center"/>
        <w:rPr>
          <w:rFonts w:ascii="Gadugi" w:hAnsi="Gadugi" w:cs="Estrangelo Edessa"/>
          <w:b/>
          <w:color w:val="FFFFFF"/>
          <w:sz w:val="32"/>
          <w:szCs w:val="32"/>
        </w:rPr>
      </w:pPr>
      <w:r w:rsidRPr="0083679A">
        <w:rPr>
          <w:rFonts w:ascii="Gadugi" w:hAnsi="Gadugi" w:cs="Estrangelo Edessa"/>
          <w:b/>
          <w:color w:val="FFFFFF"/>
          <w:sz w:val="32"/>
          <w:szCs w:val="32"/>
        </w:rPr>
        <w:lastRenderedPageBreak/>
        <w:t xml:space="preserve">Denn eins ist gewiss - die Prüfung kommt bestimmt </w:t>
      </w:r>
    </w:p>
    <w:p w14:paraId="4C6C4C4C" w14:textId="77777777" w:rsidR="00417007" w:rsidRDefault="00417007" w:rsidP="00417007">
      <w:pPr>
        <w:ind w:left="530"/>
        <w:jc w:val="center"/>
        <w:rPr>
          <w:rFonts w:ascii="Calibri" w:hAnsi="Calibri" w:cs="Calibri"/>
          <w:bCs/>
          <w:sz w:val="24"/>
          <w:szCs w:val="24"/>
          <w:u w:val="words"/>
        </w:rPr>
      </w:pPr>
    </w:p>
    <w:p w14:paraId="71B7E3C9" w14:textId="77777777" w:rsidR="00417007" w:rsidRPr="00236183" w:rsidRDefault="00417007" w:rsidP="00417007">
      <w:pPr>
        <w:shd w:val="clear" w:color="auto" w:fill="DAEEF3" w:themeFill="accent5" w:themeFillTint="33"/>
        <w:spacing w:after="120"/>
        <w:jc w:val="center"/>
        <w:rPr>
          <w:rFonts w:ascii="Gadugi" w:hAnsi="Gadugi" w:cs="Estrangelo Edessa"/>
          <w:b/>
          <w:sz w:val="28"/>
          <w:szCs w:val="28"/>
        </w:rPr>
      </w:pPr>
      <w:r>
        <w:rPr>
          <w:noProof/>
        </w:rPr>
        <w:drawing>
          <wp:anchor distT="0" distB="0" distL="114300" distR="114300" simplePos="0" relativeHeight="251835904" behindDoc="0" locked="0" layoutInCell="1" allowOverlap="1" wp14:anchorId="0BCA2A39" wp14:editId="65C28B92">
            <wp:simplePos x="0" y="0"/>
            <wp:positionH relativeFrom="margin">
              <wp:align>left</wp:align>
            </wp:positionH>
            <wp:positionV relativeFrom="paragraph">
              <wp:posOffset>308610</wp:posOffset>
            </wp:positionV>
            <wp:extent cx="1666875" cy="1106805"/>
            <wp:effectExtent l="0" t="0" r="9525" b="0"/>
            <wp:wrapSquare wrapText="bothSides"/>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666875" cy="1106805"/>
                    </a:xfrm>
                    <a:prstGeom prst="rect">
                      <a:avLst/>
                    </a:prstGeom>
                  </pic:spPr>
                </pic:pic>
              </a:graphicData>
            </a:graphic>
            <wp14:sizeRelH relativeFrom="margin">
              <wp14:pctWidth>0</wp14:pctWidth>
            </wp14:sizeRelH>
            <wp14:sizeRelV relativeFrom="margin">
              <wp14:pctHeight>0</wp14:pctHeight>
            </wp14:sizeRelV>
          </wp:anchor>
        </w:drawing>
      </w:r>
      <w:r w:rsidRPr="00236183">
        <w:rPr>
          <w:rFonts w:ascii="Gadugi" w:hAnsi="Gadugi" w:cs="Estrangelo Edessa"/>
          <w:b/>
          <w:sz w:val="28"/>
          <w:szCs w:val="28"/>
        </w:rPr>
        <w:t>Außenhandel</w:t>
      </w:r>
    </w:p>
    <w:p w14:paraId="36AA909A"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Die Drill GmbH aus Bonn vertreibt Präzisions-Drehmaschinen. In den letzten Jahren haben sich die Geschäfte in Europa und den USA nicht so wie geplant entwickelt. In Südostasien und Ostasien erhofft sich die Geschäftsführung des Unternehmens jährliche Umsatzsteigerungen von durchschnittlich 8 %. Im asiatischen Raum würden Außenhandelsgeschäfte auf US-$-Basis abgeschlossen werden.</w:t>
      </w:r>
    </w:p>
    <w:p w14:paraId="487A4414" w14:textId="77777777" w:rsidR="00417007" w:rsidRPr="000D2226" w:rsidRDefault="00417007" w:rsidP="00417007">
      <w:pPr>
        <w:spacing w:before="60" w:after="120"/>
        <w:jc w:val="both"/>
        <w:rPr>
          <w:rFonts w:asciiTheme="minorHAnsi" w:hAnsiTheme="minorHAnsi" w:cstheme="minorHAnsi"/>
          <w:b/>
          <w:color w:val="FF0000"/>
          <w:sz w:val="24"/>
          <w:szCs w:val="24"/>
        </w:rPr>
      </w:pPr>
      <w:r w:rsidRPr="000D2226">
        <w:rPr>
          <w:rFonts w:asciiTheme="minorHAnsi" w:hAnsiTheme="minorHAnsi" w:cstheme="minorHAnsi"/>
          <w:b/>
          <w:color w:val="FF0000"/>
          <w:sz w:val="24"/>
          <w:szCs w:val="24"/>
        </w:rPr>
        <w:t>Aufgabe 1</w:t>
      </w:r>
      <w:r>
        <w:rPr>
          <w:rFonts w:asciiTheme="minorHAnsi" w:hAnsiTheme="minorHAnsi" w:cstheme="minorHAnsi"/>
          <w:b/>
          <w:color w:val="FF0000"/>
          <w:sz w:val="24"/>
          <w:szCs w:val="24"/>
        </w:rPr>
        <w:t>:</w:t>
      </w:r>
    </w:p>
    <w:p w14:paraId="15928ED5"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Das Unternehmen erwägt die Einrichtung eines Außenhandelslagers in Bombay (Indien). Als Alternative hat ein Exportgroßhändler seine Dienste angeboten. Für das eigene Lager fallen nach der Berechnung der Drill GmbH monatlich 4.000 € Raumkosten, 7.000 € Personalkosten und jährlich 18.000 € andere Fixkosten an. Der Exportgroßhändler verlangt eine Umsatzprovision in Höhe von 10 %.</w:t>
      </w:r>
    </w:p>
    <w:p w14:paraId="327E3382" w14:textId="77777777" w:rsidR="00417007" w:rsidRDefault="00417007">
      <w:pPr>
        <w:pStyle w:val="Listenabsatz"/>
        <w:numPr>
          <w:ilvl w:val="0"/>
          <w:numId w:val="4"/>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Welche Exportwege werden in diesem Sachverhalt beschrieben?</w:t>
      </w:r>
    </w:p>
    <w:p w14:paraId="2E8AC98F" w14:textId="77777777" w:rsidR="00417007" w:rsidRDefault="00417007">
      <w:pPr>
        <w:pStyle w:val="Listenabsatz"/>
        <w:numPr>
          <w:ilvl w:val="0"/>
          <w:numId w:val="4"/>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Berechnen Sie auf der Basis der vorgegebenen Werte, ab welchem Jahresumsatz eine eigene Verkaufsniederlassung kostengünstiger wäre.</w:t>
      </w:r>
    </w:p>
    <w:p w14:paraId="1D6349CB" w14:textId="77777777" w:rsidR="00417007" w:rsidRDefault="00417007">
      <w:pPr>
        <w:pStyle w:val="Listenabsatz"/>
        <w:numPr>
          <w:ilvl w:val="0"/>
          <w:numId w:val="4"/>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Nennen Sie jeweils 3 weitere Gesichtspunkte für jeden der beiden möglichen Exportwege.</w:t>
      </w:r>
    </w:p>
    <w:p w14:paraId="0512B83B" w14:textId="77777777" w:rsidR="00417007" w:rsidRPr="000D2226" w:rsidRDefault="00417007" w:rsidP="00417007">
      <w:pPr>
        <w:spacing w:before="240" w:after="120"/>
        <w:jc w:val="both"/>
        <w:rPr>
          <w:rFonts w:asciiTheme="minorHAnsi" w:hAnsiTheme="minorHAnsi" w:cstheme="minorHAnsi"/>
          <w:b/>
          <w:color w:val="FF0000"/>
          <w:sz w:val="24"/>
          <w:szCs w:val="24"/>
        </w:rPr>
      </w:pPr>
      <w:r w:rsidRPr="000D2226">
        <w:rPr>
          <w:rFonts w:asciiTheme="minorHAnsi" w:hAnsiTheme="minorHAnsi" w:cstheme="minorHAnsi"/>
          <w:b/>
          <w:color w:val="FF0000"/>
          <w:sz w:val="24"/>
          <w:szCs w:val="24"/>
        </w:rPr>
        <w:t xml:space="preserve">Aufgabe </w:t>
      </w:r>
      <w:r>
        <w:rPr>
          <w:rFonts w:asciiTheme="minorHAnsi" w:hAnsiTheme="minorHAnsi" w:cstheme="minorHAnsi"/>
          <w:b/>
          <w:color w:val="FF0000"/>
          <w:sz w:val="24"/>
          <w:szCs w:val="24"/>
        </w:rPr>
        <w:t>2:</w:t>
      </w:r>
    </w:p>
    <w:p w14:paraId="3A326DD9" w14:textId="77777777" w:rsidR="00417007" w:rsidRDefault="00417007" w:rsidP="00417007">
      <w:pPr>
        <w:pStyle w:val="StandardWeb"/>
        <w:spacing w:before="0" w:beforeAutospacing="0" w:after="120" w:afterAutospacing="0"/>
        <w:jc w:val="both"/>
        <w:rPr>
          <w:rFonts w:asciiTheme="minorHAnsi" w:hAnsiTheme="minorHAnsi" w:cstheme="minorHAnsi"/>
        </w:rPr>
      </w:pPr>
      <w:r>
        <w:rPr>
          <w:rFonts w:asciiTheme="minorHAnsi" w:hAnsiTheme="minorHAnsi" w:cstheme="minorHAnsi"/>
        </w:rPr>
        <w:t>Im Zuge der Expansionsbestrebungen wird über weitere ausländische Absatzmärkte nachgedacht. Nach Auskunft der örtlichen IHK kämen neben Indien auch die Schweiz und Brasilien in Betracht. Nach Marktuntersuchungen gibt es in der Schweiz fünf Mitbewerber, in Indien zwei und in Brasilien zehn. Die Umsatzerwartungen werden in der Schweiz auf 2 Mio. € geschätzt, in Indien auf 5 Mio. € und in Brasilien auf 8 Mio. €.</w:t>
      </w:r>
    </w:p>
    <w:p w14:paraId="3BAD036F" w14:textId="77777777" w:rsidR="00417007" w:rsidRDefault="00417007">
      <w:pPr>
        <w:pStyle w:val="Listenabsatz"/>
        <w:numPr>
          <w:ilvl w:val="0"/>
          <w:numId w:val="22"/>
        </w:numPr>
        <w:spacing w:before="60" w:after="6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Die Geschäftsleitung der Drill GmbH überlegt, welche Zahlungsbedingungen sie ihren künftigen Kunden anbieten sollte. Wann wird das Unternehmen von seinen Kunden</w:t>
      </w:r>
    </w:p>
    <w:p w14:paraId="77699ED9"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Vorauszahlung</w:t>
      </w:r>
    </w:p>
    <w:p w14:paraId="29FFEFC2"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Dokumente gegen Akkreditiv</w:t>
      </w:r>
    </w:p>
    <w:p w14:paraId="5A9DA1F1"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Dokumenten gegen Zahlung</w:t>
      </w:r>
    </w:p>
    <w:p w14:paraId="6C5A8ACA" w14:textId="77777777" w:rsidR="00417007" w:rsidRDefault="00417007" w:rsidP="00417007">
      <w:pPr>
        <w:spacing w:before="60" w:after="120"/>
        <w:ind w:left="392"/>
        <w:jc w:val="both"/>
        <w:rPr>
          <w:rFonts w:asciiTheme="minorHAnsi" w:hAnsiTheme="minorHAnsi" w:cstheme="minorHAnsi"/>
          <w:sz w:val="24"/>
          <w:szCs w:val="24"/>
        </w:rPr>
      </w:pPr>
      <w:r>
        <w:rPr>
          <w:rFonts w:asciiTheme="minorHAnsi" w:hAnsiTheme="minorHAnsi" w:cstheme="minorHAnsi"/>
          <w:sz w:val="24"/>
          <w:szCs w:val="24"/>
        </w:rPr>
        <w:t xml:space="preserve">verlangen. </w:t>
      </w:r>
    </w:p>
    <w:p w14:paraId="688B6B54" w14:textId="77777777" w:rsidR="00417007" w:rsidRDefault="00417007" w:rsidP="00417007">
      <w:pPr>
        <w:spacing w:before="60" w:after="120"/>
        <w:ind w:left="392"/>
        <w:jc w:val="both"/>
        <w:rPr>
          <w:rFonts w:asciiTheme="minorHAnsi" w:hAnsiTheme="minorHAnsi" w:cstheme="minorHAnsi"/>
          <w:sz w:val="24"/>
          <w:szCs w:val="24"/>
        </w:rPr>
      </w:pPr>
      <w:r>
        <w:rPr>
          <w:rFonts w:asciiTheme="minorHAnsi" w:hAnsiTheme="minorHAnsi" w:cstheme="minorHAnsi"/>
          <w:sz w:val="24"/>
          <w:szCs w:val="24"/>
        </w:rPr>
        <w:t>Geben Sie je 1 begründetes Beispiel dafür an.</w:t>
      </w:r>
    </w:p>
    <w:p w14:paraId="47A170C6" w14:textId="77777777" w:rsidR="00417007" w:rsidRDefault="00417007">
      <w:pPr>
        <w:pStyle w:val="Listenabsatz"/>
        <w:numPr>
          <w:ilvl w:val="0"/>
          <w:numId w:val="22"/>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Außerdem will die Geschäftsführung der Drill GmbH das Wechselkursrisiko und politische Risiken absichern. Welche Möglichkeiten bieten sich hierfür an?</w:t>
      </w:r>
    </w:p>
    <w:p w14:paraId="17702E0E"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45A3858F" w14:textId="77777777" w:rsidR="00417007" w:rsidRDefault="00417007">
      <w:pPr>
        <w:pStyle w:val="Listenabsatz"/>
        <w:numPr>
          <w:ilvl w:val="0"/>
          <w:numId w:val="22"/>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lastRenderedPageBreak/>
        <w:t>Entscheiden Sie mithilfe einer Scoring-Tabelle, welcher ausländische Absatzmarkt von der Drill GmbH zuerst mit „ex works“-Lieferungen auf $-Basis erschlossen werden sollte und erläutern Sie Ihre Entscheidung.</w:t>
      </w:r>
    </w:p>
    <w:p w14:paraId="2D479AD0" w14:textId="77777777" w:rsidR="00417007" w:rsidRDefault="00417007" w:rsidP="00417007">
      <w:pPr>
        <w:spacing w:before="60" w:after="120"/>
        <w:jc w:val="both"/>
        <w:rPr>
          <w:rFonts w:asciiTheme="minorHAnsi" w:hAnsiTheme="minorHAnsi" w:cstheme="minorHAnsi"/>
          <w:sz w:val="24"/>
          <w:szCs w:val="24"/>
        </w:rPr>
      </w:pPr>
    </w:p>
    <w:p w14:paraId="2F0AEB90" w14:textId="77777777" w:rsidR="00417007" w:rsidRDefault="00417007" w:rsidP="00417007">
      <w:pPr>
        <w:spacing w:before="60" w:after="120"/>
        <w:ind w:left="567"/>
        <w:jc w:val="center"/>
        <w:rPr>
          <w:rFonts w:asciiTheme="minorHAnsi" w:hAnsiTheme="minorHAnsi" w:cstheme="minorHAnsi"/>
          <w:sz w:val="24"/>
          <w:szCs w:val="24"/>
        </w:rPr>
      </w:pPr>
      <w:r w:rsidRPr="00B97F67">
        <w:rPr>
          <w:noProof/>
        </w:rPr>
        <w:drawing>
          <wp:inline distT="0" distB="0" distL="0" distR="0" wp14:anchorId="73714916" wp14:editId="5C0DC428">
            <wp:extent cx="5533200" cy="2736000"/>
            <wp:effectExtent l="0" t="0" r="0" b="7620"/>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3200" cy="2736000"/>
                    </a:xfrm>
                    <a:prstGeom prst="rect">
                      <a:avLst/>
                    </a:prstGeom>
                    <a:noFill/>
                    <a:ln>
                      <a:noFill/>
                    </a:ln>
                  </pic:spPr>
                </pic:pic>
              </a:graphicData>
            </a:graphic>
          </wp:inline>
        </w:drawing>
      </w:r>
    </w:p>
    <w:p w14:paraId="50FBD086" w14:textId="77777777" w:rsidR="00417007" w:rsidRPr="00B97F67" w:rsidRDefault="00417007" w:rsidP="00417007">
      <w:pPr>
        <w:spacing w:before="60" w:after="120"/>
        <w:jc w:val="both"/>
        <w:rPr>
          <w:rFonts w:asciiTheme="minorHAnsi" w:hAnsiTheme="minorHAnsi" w:cstheme="minorHAnsi"/>
          <w:sz w:val="24"/>
          <w:szCs w:val="24"/>
        </w:rPr>
      </w:pPr>
    </w:p>
    <w:p w14:paraId="677B7D05"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 xml:space="preserve">Ergänzen Sie die fehlenden Kriterien in der Matrix durch 2 weitere typische Außenhandelsrisiken. </w:t>
      </w:r>
    </w:p>
    <w:p w14:paraId="07780894"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Legen Sie die Gewichtung der Kriterien fest.</w:t>
      </w:r>
    </w:p>
    <w:p w14:paraId="22EDCE7D"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Bewerten Sie alle Kriterien mit Punktwerten (PW) von 0 = sehr ungünstig bis 5 = sehr günstig.</w:t>
      </w:r>
    </w:p>
    <w:p w14:paraId="18175825" w14:textId="77777777" w:rsidR="00417007" w:rsidRDefault="00417007">
      <w:pPr>
        <w:pStyle w:val="Listenabsatz"/>
        <w:numPr>
          <w:ilvl w:val="0"/>
          <w:numId w:val="23"/>
        </w:numPr>
        <w:spacing w:before="60" w:after="120"/>
        <w:ind w:left="851" w:hanging="284"/>
        <w:contextualSpacing w:val="0"/>
        <w:jc w:val="both"/>
        <w:rPr>
          <w:rFonts w:asciiTheme="minorHAnsi" w:hAnsiTheme="minorHAnsi" w:cstheme="minorHAnsi"/>
          <w:sz w:val="24"/>
          <w:szCs w:val="24"/>
        </w:rPr>
      </w:pPr>
      <w:r>
        <w:rPr>
          <w:rFonts w:asciiTheme="minorHAnsi" w:hAnsiTheme="minorHAnsi" w:cstheme="minorHAnsi"/>
          <w:sz w:val="24"/>
          <w:szCs w:val="24"/>
        </w:rPr>
        <w:t>Multiplizieren Sie die jeweiligen Punktwerte mit der entsprechenden Gewichtung (= GPW).</w:t>
      </w:r>
    </w:p>
    <w:p w14:paraId="529D48E6" w14:textId="77777777" w:rsidR="00417007" w:rsidRPr="000D2226" w:rsidRDefault="00417007" w:rsidP="00417007">
      <w:pPr>
        <w:spacing w:before="240" w:after="120"/>
        <w:jc w:val="both"/>
        <w:rPr>
          <w:rFonts w:asciiTheme="minorHAnsi" w:hAnsiTheme="minorHAnsi" w:cstheme="minorHAnsi"/>
          <w:b/>
          <w:color w:val="FF0000"/>
          <w:sz w:val="24"/>
          <w:szCs w:val="24"/>
        </w:rPr>
      </w:pPr>
      <w:r w:rsidRPr="000D2226">
        <w:rPr>
          <w:rFonts w:asciiTheme="minorHAnsi" w:hAnsiTheme="minorHAnsi" w:cstheme="minorHAnsi"/>
          <w:b/>
          <w:color w:val="FF0000"/>
          <w:sz w:val="24"/>
          <w:szCs w:val="24"/>
        </w:rPr>
        <w:t xml:space="preserve">Aufgabe </w:t>
      </w:r>
      <w:r>
        <w:rPr>
          <w:rFonts w:asciiTheme="minorHAnsi" w:hAnsiTheme="minorHAnsi" w:cstheme="minorHAnsi"/>
          <w:b/>
          <w:color w:val="FF0000"/>
          <w:sz w:val="24"/>
          <w:szCs w:val="24"/>
        </w:rPr>
        <w:t>3:</w:t>
      </w:r>
    </w:p>
    <w:p w14:paraId="77028800" w14:textId="77777777" w:rsidR="00417007" w:rsidRDefault="00417007" w:rsidP="00417007">
      <w:pPr>
        <w:spacing w:before="60" w:after="60"/>
        <w:jc w:val="both"/>
        <w:rPr>
          <w:rFonts w:asciiTheme="minorHAnsi" w:hAnsiTheme="minorHAnsi" w:cstheme="minorHAnsi"/>
          <w:sz w:val="24"/>
          <w:szCs w:val="24"/>
        </w:rPr>
      </w:pPr>
      <w:r>
        <w:rPr>
          <w:rFonts w:asciiTheme="minorHAnsi" w:hAnsiTheme="minorHAnsi" w:cstheme="minorHAnsi"/>
          <w:sz w:val="24"/>
          <w:szCs w:val="24"/>
        </w:rPr>
        <w:t>Zurzeit muss die Drill GmbH einen Auftrag in Südafrika abwickeln. Laut Vertrag muss sie für den Export folgende Dokumente beschaffen und an die Bank des Kunden in Pretoria verschicken:</w:t>
      </w:r>
    </w:p>
    <w:p w14:paraId="37287025" w14:textId="77777777" w:rsidR="00417007" w:rsidRDefault="00417007">
      <w:pPr>
        <w:pStyle w:val="Listenabsatz"/>
        <w:numPr>
          <w:ilvl w:val="0"/>
          <w:numId w:val="23"/>
        </w:numPr>
        <w:spacing w:before="60" w:after="120"/>
        <w:ind w:left="811" w:hanging="357"/>
        <w:contextualSpacing w:val="0"/>
        <w:jc w:val="both"/>
        <w:rPr>
          <w:rFonts w:asciiTheme="minorHAnsi" w:hAnsiTheme="minorHAnsi" w:cstheme="minorHAnsi"/>
          <w:sz w:val="24"/>
          <w:szCs w:val="24"/>
        </w:rPr>
      </w:pPr>
      <w:r>
        <w:rPr>
          <w:rFonts w:asciiTheme="minorHAnsi" w:hAnsiTheme="minorHAnsi" w:cstheme="minorHAnsi"/>
          <w:sz w:val="24"/>
          <w:szCs w:val="24"/>
        </w:rPr>
        <w:t>Konnossement</w:t>
      </w:r>
    </w:p>
    <w:p w14:paraId="256316EE" w14:textId="77777777" w:rsidR="00417007" w:rsidRDefault="00417007">
      <w:pPr>
        <w:pStyle w:val="Listenabsatz"/>
        <w:numPr>
          <w:ilvl w:val="0"/>
          <w:numId w:val="23"/>
        </w:numPr>
        <w:spacing w:before="60" w:after="120"/>
        <w:ind w:left="811" w:hanging="357"/>
        <w:contextualSpacing w:val="0"/>
        <w:jc w:val="both"/>
        <w:rPr>
          <w:rFonts w:asciiTheme="minorHAnsi" w:hAnsiTheme="minorHAnsi" w:cstheme="minorHAnsi"/>
          <w:sz w:val="24"/>
          <w:szCs w:val="24"/>
        </w:rPr>
      </w:pPr>
      <w:r>
        <w:rPr>
          <w:rFonts w:asciiTheme="minorHAnsi" w:hAnsiTheme="minorHAnsi" w:cstheme="minorHAnsi"/>
          <w:sz w:val="24"/>
          <w:szCs w:val="24"/>
        </w:rPr>
        <w:t>Ursprungszeugnis</w:t>
      </w:r>
    </w:p>
    <w:p w14:paraId="657379FB" w14:textId="77777777" w:rsidR="00417007" w:rsidRDefault="00417007">
      <w:pPr>
        <w:pStyle w:val="Listenabsatz"/>
        <w:numPr>
          <w:ilvl w:val="0"/>
          <w:numId w:val="23"/>
        </w:numPr>
        <w:spacing w:before="60" w:after="120"/>
        <w:ind w:left="811" w:hanging="357"/>
        <w:contextualSpacing w:val="0"/>
        <w:jc w:val="both"/>
        <w:rPr>
          <w:rFonts w:asciiTheme="minorHAnsi" w:hAnsiTheme="minorHAnsi" w:cstheme="minorHAnsi"/>
          <w:sz w:val="24"/>
          <w:szCs w:val="24"/>
        </w:rPr>
      </w:pPr>
      <w:r>
        <w:rPr>
          <w:rFonts w:asciiTheme="minorHAnsi" w:hAnsiTheme="minorHAnsi" w:cstheme="minorHAnsi"/>
          <w:sz w:val="24"/>
          <w:szCs w:val="24"/>
        </w:rPr>
        <w:t>Versicherungspolice</w:t>
      </w:r>
    </w:p>
    <w:p w14:paraId="1A1B8401" w14:textId="77777777" w:rsidR="00417007" w:rsidRDefault="00417007">
      <w:pPr>
        <w:pStyle w:val="Listenabsatz"/>
        <w:numPr>
          <w:ilvl w:val="0"/>
          <w:numId w:val="21"/>
        </w:numPr>
        <w:spacing w:before="60" w:after="120"/>
        <w:ind w:left="360"/>
        <w:contextualSpacing w:val="0"/>
        <w:jc w:val="both"/>
        <w:rPr>
          <w:rFonts w:asciiTheme="minorHAnsi" w:hAnsiTheme="minorHAnsi" w:cstheme="minorHAnsi"/>
          <w:sz w:val="24"/>
          <w:szCs w:val="24"/>
        </w:rPr>
      </w:pPr>
      <w:r>
        <w:rPr>
          <w:rFonts w:asciiTheme="minorHAnsi" w:hAnsiTheme="minorHAnsi" w:cstheme="minorHAnsi"/>
          <w:sz w:val="24"/>
          <w:szCs w:val="24"/>
        </w:rPr>
        <w:t>Erklären Sie die oben genannten Dokumente.</w:t>
      </w:r>
    </w:p>
    <w:p w14:paraId="2CA3CA78" w14:textId="77777777" w:rsidR="00417007" w:rsidRDefault="00417007">
      <w:pPr>
        <w:pStyle w:val="Listenabsatz"/>
        <w:numPr>
          <w:ilvl w:val="0"/>
          <w:numId w:val="21"/>
        </w:numPr>
        <w:spacing w:before="60" w:after="120"/>
        <w:ind w:left="360"/>
        <w:contextualSpacing w:val="0"/>
        <w:jc w:val="both"/>
        <w:rPr>
          <w:rFonts w:asciiTheme="minorHAnsi" w:hAnsiTheme="minorHAnsi" w:cstheme="minorHAnsi"/>
          <w:sz w:val="24"/>
          <w:szCs w:val="24"/>
        </w:rPr>
      </w:pPr>
      <w:r>
        <w:rPr>
          <w:rFonts w:asciiTheme="minorHAnsi" w:hAnsiTheme="minorHAnsi" w:cstheme="minorHAnsi"/>
          <w:sz w:val="24"/>
          <w:szCs w:val="24"/>
        </w:rPr>
        <w:t>Mit dem südafrikanischen Kunden wurde die Lieferbedingung CIF Kapstadt vereinbart. Erläutern Sie die diese und die weiteren Lieferbedingungen C &amp; F, Ex Works, FOB im Hinblick auf Kosten und Gefahrübergang.</w:t>
      </w:r>
    </w:p>
    <w:p w14:paraId="229B2899" w14:textId="77777777" w:rsidR="00417007" w:rsidRDefault="00417007">
      <w:pPr>
        <w:pStyle w:val="Listenabsatz"/>
        <w:numPr>
          <w:ilvl w:val="0"/>
          <w:numId w:val="21"/>
        </w:numPr>
        <w:spacing w:before="60" w:after="120"/>
        <w:ind w:left="360"/>
        <w:contextualSpacing w:val="0"/>
        <w:jc w:val="both"/>
        <w:rPr>
          <w:rFonts w:asciiTheme="minorHAnsi" w:hAnsiTheme="minorHAnsi" w:cstheme="minorHAnsi"/>
          <w:sz w:val="24"/>
          <w:szCs w:val="24"/>
        </w:rPr>
      </w:pPr>
      <w:r>
        <w:rPr>
          <w:rFonts w:asciiTheme="minorHAnsi" w:hAnsiTheme="minorHAnsi" w:cstheme="minorHAnsi"/>
          <w:sz w:val="24"/>
          <w:szCs w:val="24"/>
        </w:rPr>
        <w:t>Welche der genannten Lieferbedingungen ist für den Exporteur, welche für den Importeur die günstigste? Begründen Sie Ihre Entscheidung.</w:t>
      </w:r>
    </w:p>
    <w:p w14:paraId="3571489B" w14:textId="77777777" w:rsidR="00417007" w:rsidRDefault="00417007" w:rsidP="00417007">
      <w:pPr>
        <w:spacing w:before="60" w:after="120"/>
        <w:jc w:val="both"/>
        <w:rPr>
          <w:rFonts w:asciiTheme="minorHAnsi" w:hAnsiTheme="minorHAnsi" w:cstheme="minorHAnsi"/>
          <w:sz w:val="24"/>
          <w:szCs w:val="24"/>
        </w:rPr>
      </w:pPr>
    </w:p>
    <w:p w14:paraId="55FB1FAD" w14:textId="77777777" w:rsidR="00417007" w:rsidRDefault="00417007" w:rsidP="00417007">
      <w:pPr>
        <w:spacing w:before="60" w:after="120"/>
        <w:jc w:val="both"/>
        <w:rPr>
          <w:rFonts w:asciiTheme="minorHAnsi" w:hAnsiTheme="minorHAnsi" w:cstheme="minorHAnsi"/>
          <w:sz w:val="24"/>
          <w:szCs w:val="24"/>
        </w:rPr>
      </w:pPr>
    </w:p>
    <w:p w14:paraId="1DFB009F" w14:textId="77777777" w:rsidR="00417007" w:rsidRDefault="00417007" w:rsidP="00417007">
      <w:pPr>
        <w:spacing w:before="60" w:after="120"/>
        <w:jc w:val="both"/>
        <w:rPr>
          <w:rFonts w:asciiTheme="minorHAnsi" w:hAnsiTheme="minorHAnsi" w:cstheme="minorHAnsi"/>
          <w:sz w:val="24"/>
          <w:szCs w:val="24"/>
        </w:rPr>
      </w:pPr>
    </w:p>
    <w:p w14:paraId="4153A642" w14:textId="77777777" w:rsidR="00417007" w:rsidRPr="00B54F02" w:rsidRDefault="00417007" w:rsidP="00417007">
      <w:pPr>
        <w:spacing w:before="60" w:after="120"/>
        <w:jc w:val="both"/>
        <w:rPr>
          <w:rFonts w:asciiTheme="minorHAnsi" w:hAnsiTheme="minorHAnsi" w:cstheme="minorHAnsi"/>
          <w:sz w:val="24"/>
          <w:szCs w:val="24"/>
        </w:rPr>
      </w:pPr>
    </w:p>
    <w:p w14:paraId="411E0B4B" w14:textId="77777777" w:rsidR="00417007" w:rsidRDefault="00417007" w:rsidP="00417007">
      <w:pPr>
        <w:rPr>
          <w:rFonts w:asciiTheme="minorHAnsi" w:hAnsiTheme="minorHAnsi" w:cstheme="minorHAnsi"/>
          <w:b/>
          <w:color w:val="00B050"/>
          <w:sz w:val="24"/>
          <w:szCs w:val="24"/>
        </w:rPr>
      </w:pPr>
      <w:r>
        <w:rPr>
          <w:rFonts w:asciiTheme="minorHAnsi" w:hAnsiTheme="minorHAnsi" w:cstheme="minorHAnsi"/>
          <w:b/>
          <w:color w:val="00B050"/>
          <w:sz w:val="24"/>
          <w:szCs w:val="24"/>
        </w:rPr>
        <w:br w:type="page"/>
      </w:r>
    </w:p>
    <w:p w14:paraId="38A40381" w14:textId="4CC355D5" w:rsidR="00417007" w:rsidRDefault="00417007" w:rsidP="00690F11">
      <w:pPr>
        <w:spacing w:before="120" w:after="120"/>
        <w:jc w:val="both"/>
        <w:rPr>
          <w:rFonts w:asciiTheme="minorHAnsi" w:hAnsiTheme="minorHAnsi" w:cstheme="minorHAnsi"/>
          <w:b/>
          <w:color w:val="00B050"/>
          <w:sz w:val="24"/>
          <w:szCs w:val="24"/>
        </w:rPr>
      </w:pPr>
      <w:r w:rsidRPr="000D2226">
        <w:rPr>
          <w:rFonts w:asciiTheme="minorHAnsi" w:hAnsiTheme="minorHAnsi" w:cstheme="minorHAnsi"/>
          <w:b/>
          <w:color w:val="00B050"/>
          <w:sz w:val="24"/>
          <w:szCs w:val="24"/>
        </w:rPr>
        <w:lastRenderedPageBreak/>
        <w:t>Lösungen zu Aufgabe 1</w:t>
      </w:r>
      <w:r>
        <w:rPr>
          <w:rFonts w:asciiTheme="minorHAnsi" w:hAnsiTheme="minorHAnsi" w:cstheme="minorHAnsi"/>
          <w:b/>
          <w:color w:val="00B050"/>
          <w:sz w:val="24"/>
          <w:szCs w:val="24"/>
        </w:rPr>
        <w:t>:</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6E671EA9" w14:textId="77777777" w:rsidTr="00690F11">
        <w:trPr>
          <w:trHeight w:hRule="exact" w:val="2268"/>
        </w:trPr>
        <w:tc>
          <w:tcPr>
            <w:tcW w:w="10194" w:type="dxa"/>
          </w:tcPr>
          <w:p w14:paraId="501FC8CC" w14:textId="3A5E7015" w:rsidR="00690F11" w:rsidRDefault="00690F11"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7CC0A16B" w14:textId="3980CEAA" w:rsidR="00690F11" w:rsidRDefault="00690F11" w:rsidP="00690F11">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6593C538" w14:textId="77777777" w:rsidTr="00236183">
        <w:trPr>
          <w:trHeight w:hRule="exact" w:val="2268"/>
        </w:trPr>
        <w:tc>
          <w:tcPr>
            <w:tcW w:w="10194" w:type="dxa"/>
          </w:tcPr>
          <w:p w14:paraId="3301C29D" w14:textId="6F253C58" w:rsidR="00690F11" w:rsidRDefault="00690F11"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1D851585" w14:textId="159746EB" w:rsidR="00690F11" w:rsidRDefault="00690F11" w:rsidP="00690F11">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48A92DA8" w14:textId="77777777" w:rsidTr="00690F11">
        <w:trPr>
          <w:trHeight w:hRule="exact" w:val="4536"/>
        </w:trPr>
        <w:tc>
          <w:tcPr>
            <w:tcW w:w="10194" w:type="dxa"/>
          </w:tcPr>
          <w:p w14:paraId="05C3EEB4" w14:textId="229C6370" w:rsidR="00690F11" w:rsidRDefault="00690F11"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6788504E" w14:textId="77777777" w:rsidR="00690F11" w:rsidRPr="00690F11" w:rsidRDefault="00690F11" w:rsidP="00690F11">
      <w:pPr>
        <w:spacing w:before="60" w:after="120"/>
        <w:ind w:left="113"/>
        <w:jc w:val="both"/>
        <w:rPr>
          <w:rFonts w:asciiTheme="minorHAnsi" w:hAnsiTheme="minorHAnsi" w:cstheme="minorHAnsi"/>
          <w:bCs/>
          <w:color w:val="000000" w:themeColor="text1"/>
          <w:sz w:val="24"/>
          <w:szCs w:val="24"/>
        </w:rPr>
      </w:pPr>
    </w:p>
    <w:p w14:paraId="0DFBEDFE" w14:textId="14E5ED76" w:rsidR="00690F11" w:rsidRPr="00690F11" w:rsidRDefault="00690F11" w:rsidP="00690F11">
      <w:pPr>
        <w:spacing w:before="60" w:after="120"/>
        <w:ind w:left="113"/>
        <w:jc w:val="both"/>
        <w:rPr>
          <w:rFonts w:asciiTheme="minorHAnsi" w:hAnsiTheme="minorHAnsi" w:cstheme="minorHAnsi"/>
          <w:bCs/>
          <w:color w:val="000000" w:themeColor="text1"/>
          <w:sz w:val="24"/>
          <w:szCs w:val="24"/>
        </w:rPr>
      </w:pPr>
    </w:p>
    <w:p w14:paraId="53D38695" w14:textId="77777777" w:rsidR="00690F11" w:rsidRPr="00690F11" w:rsidRDefault="00690F11" w:rsidP="00690F11">
      <w:pPr>
        <w:spacing w:before="60" w:after="120"/>
        <w:ind w:left="113"/>
        <w:jc w:val="both"/>
        <w:rPr>
          <w:rFonts w:asciiTheme="minorHAnsi" w:hAnsiTheme="minorHAnsi" w:cstheme="minorHAnsi"/>
          <w:bCs/>
          <w:color w:val="000000" w:themeColor="text1"/>
          <w:sz w:val="24"/>
          <w:szCs w:val="24"/>
        </w:rPr>
      </w:pPr>
    </w:p>
    <w:p w14:paraId="35065CB8" w14:textId="77777777" w:rsidR="00690F11" w:rsidRDefault="00690F11">
      <w:pPr>
        <w:rPr>
          <w:rFonts w:asciiTheme="minorHAnsi" w:hAnsiTheme="minorHAnsi" w:cstheme="minorHAnsi"/>
          <w:b/>
          <w:color w:val="00B050"/>
          <w:sz w:val="24"/>
          <w:szCs w:val="24"/>
        </w:rPr>
      </w:pPr>
      <w:r>
        <w:rPr>
          <w:rFonts w:asciiTheme="minorHAnsi" w:hAnsiTheme="minorHAnsi" w:cstheme="minorHAnsi"/>
          <w:b/>
          <w:color w:val="00B050"/>
          <w:sz w:val="24"/>
          <w:szCs w:val="24"/>
        </w:rPr>
        <w:br w:type="page"/>
      </w:r>
    </w:p>
    <w:p w14:paraId="0F7A41AE" w14:textId="737D9D3F" w:rsidR="00417007" w:rsidRDefault="00417007" w:rsidP="00690F11">
      <w:pPr>
        <w:spacing w:before="12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2:</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54A268CA" w14:textId="77777777" w:rsidTr="00690F11">
        <w:trPr>
          <w:trHeight w:hRule="exact" w:val="3402"/>
        </w:trPr>
        <w:tc>
          <w:tcPr>
            <w:tcW w:w="10194" w:type="dxa"/>
          </w:tcPr>
          <w:p w14:paraId="207F746E" w14:textId="77777777" w:rsidR="00690F11" w:rsidRDefault="00690F11"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652375B0" w14:textId="77777777" w:rsidR="00690F11" w:rsidRPr="00690F11" w:rsidRDefault="00690F11" w:rsidP="00690F11">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60C55E62" w14:textId="77777777" w:rsidTr="00690F11">
        <w:trPr>
          <w:trHeight w:hRule="exact" w:val="1701"/>
        </w:trPr>
        <w:tc>
          <w:tcPr>
            <w:tcW w:w="10194" w:type="dxa"/>
          </w:tcPr>
          <w:p w14:paraId="6D07D6B9" w14:textId="5E838BB4" w:rsidR="00690F11" w:rsidRDefault="00690F11"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2DC1A2D3" w14:textId="0830478E" w:rsidR="00690F11" w:rsidRDefault="00690F11" w:rsidP="00690F11">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690F11" w14:paraId="790750A1" w14:textId="77777777" w:rsidTr="004C120F">
        <w:trPr>
          <w:trHeight w:hRule="exact" w:val="7371"/>
        </w:trPr>
        <w:tc>
          <w:tcPr>
            <w:tcW w:w="10194" w:type="dxa"/>
          </w:tcPr>
          <w:p w14:paraId="6F2461A3" w14:textId="77777777" w:rsidR="00690F11" w:rsidRDefault="00690F11" w:rsidP="004C120F">
            <w:pPr>
              <w:spacing w:before="60" w:after="24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p w14:paraId="44D939B2" w14:textId="4F8170AC" w:rsidR="004C120F" w:rsidRDefault="003E3522" w:rsidP="004C120F">
            <w:pPr>
              <w:spacing w:before="60" w:after="120"/>
              <w:jc w:val="center"/>
              <w:rPr>
                <w:noProof/>
              </w:rPr>
            </w:pPr>
            <w:r>
              <w:rPr>
                <w:noProof/>
              </w:rPr>
              <w:drawing>
                <wp:inline distT="0" distB="0" distL="0" distR="0" wp14:anchorId="33CC4396" wp14:editId="3E49A7CF">
                  <wp:extent cx="6296025" cy="3362325"/>
                  <wp:effectExtent l="0" t="0" r="9525" b="952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96025" cy="3362325"/>
                          </a:xfrm>
                          <a:prstGeom prst="rect">
                            <a:avLst/>
                          </a:prstGeom>
                        </pic:spPr>
                      </pic:pic>
                    </a:graphicData>
                  </a:graphic>
                </wp:inline>
              </w:drawing>
            </w:r>
          </w:p>
          <w:p w14:paraId="409EE603" w14:textId="3DE2F6D7" w:rsidR="004C120F" w:rsidRDefault="004C120F" w:rsidP="004C120F">
            <w:pPr>
              <w:spacing w:before="60" w:after="120"/>
              <w:jc w:val="center"/>
              <w:rPr>
                <w:noProof/>
              </w:rPr>
            </w:pPr>
          </w:p>
          <w:p w14:paraId="47246A2D" w14:textId="5B0A128B" w:rsidR="004C120F" w:rsidRDefault="004C120F" w:rsidP="004C120F">
            <w:pPr>
              <w:spacing w:before="60" w:after="120"/>
              <w:jc w:val="center"/>
              <w:rPr>
                <w:noProof/>
              </w:rPr>
            </w:pPr>
          </w:p>
          <w:p w14:paraId="2C76424D" w14:textId="77777777" w:rsidR="004C120F" w:rsidRDefault="004C120F" w:rsidP="004C120F">
            <w:pPr>
              <w:spacing w:before="60" w:after="120"/>
              <w:jc w:val="center"/>
              <w:rPr>
                <w:noProof/>
              </w:rPr>
            </w:pPr>
          </w:p>
          <w:p w14:paraId="4AB21928" w14:textId="77777777" w:rsidR="004C120F" w:rsidRDefault="004C120F" w:rsidP="004C120F">
            <w:pPr>
              <w:spacing w:before="60" w:after="120"/>
              <w:jc w:val="center"/>
              <w:rPr>
                <w:noProof/>
              </w:rPr>
            </w:pPr>
          </w:p>
          <w:p w14:paraId="5B7029FA" w14:textId="5C873967" w:rsidR="004C120F" w:rsidRDefault="004C120F" w:rsidP="004C120F">
            <w:pPr>
              <w:spacing w:before="60" w:after="120"/>
              <w:jc w:val="center"/>
              <w:rPr>
                <w:rFonts w:asciiTheme="minorHAnsi" w:hAnsiTheme="minorHAnsi" w:cstheme="minorHAnsi"/>
                <w:color w:val="000000" w:themeColor="text1"/>
                <w:sz w:val="24"/>
                <w:szCs w:val="24"/>
              </w:rPr>
            </w:pPr>
          </w:p>
        </w:tc>
      </w:tr>
    </w:tbl>
    <w:p w14:paraId="3F35D69F" w14:textId="77935ED1" w:rsidR="00690F11" w:rsidRDefault="00690F11" w:rsidP="00690F11">
      <w:pPr>
        <w:spacing w:before="60" w:after="120"/>
        <w:ind w:left="113"/>
        <w:jc w:val="both"/>
        <w:rPr>
          <w:rFonts w:asciiTheme="minorHAnsi" w:hAnsiTheme="minorHAnsi" w:cstheme="minorHAnsi"/>
          <w:bCs/>
          <w:color w:val="000000" w:themeColor="text1"/>
          <w:sz w:val="24"/>
          <w:szCs w:val="24"/>
        </w:rPr>
      </w:pPr>
    </w:p>
    <w:p w14:paraId="6BA95D60" w14:textId="151BB21A" w:rsidR="00690F11" w:rsidRPr="00690F11" w:rsidRDefault="00690F11" w:rsidP="00690F11">
      <w:pPr>
        <w:spacing w:before="60" w:after="120"/>
        <w:ind w:left="113"/>
        <w:jc w:val="both"/>
        <w:rPr>
          <w:rFonts w:asciiTheme="minorHAnsi" w:hAnsiTheme="minorHAnsi" w:cstheme="minorHAnsi"/>
          <w:bCs/>
          <w:color w:val="000000" w:themeColor="text1"/>
          <w:sz w:val="24"/>
          <w:szCs w:val="24"/>
        </w:rPr>
      </w:pPr>
    </w:p>
    <w:p w14:paraId="4BA41D73" w14:textId="649F7722" w:rsidR="00417007" w:rsidRPr="0045014E"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Aufgabe 3:</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5DE75ABA" w14:textId="77777777" w:rsidTr="00035288">
        <w:trPr>
          <w:trHeight w:hRule="exact" w:val="3402"/>
        </w:trPr>
        <w:tc>
          <w:tcPr>
            <w:tcW w:w="10194" w:type="dxa"/>
          </w:tcPr>
          <w:p w14:paraId="45EE3155"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0F906B0A" w14:textId="77777777"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367C55DD" w14:textId="77777777" w:rsidTr="00035288">
        <w:trPr>
          <w:trHeight w:hRule="exact" w:val="3402"/>
        </w:trPr>
        <w:tc>
          <w:tcPr>
            <w:tcW w:w="10194" w:type="dxa"/>
          </w:tcPr>
          <w:p w14:paraId="32670D77"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5AF6CBA3" w14:textId="77777777"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154F32AF" w14:textId="77777777" w:rsidTr="00035288">
        <w:trPr>
          <w:trHeight w:hRule="exact" w:val="3402"/>
        </w:trPr>
        <w:tc>
          <w:tcPr>
            <w:tcW w:w="10194" w:type="dxa"/>
          </w:tcPr>
          <w:p w14:paraId="48EF0993"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3448D3EA" w14:textId="3F9B14B5"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3B762791" w14:textId="3ED8A7EA"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18AE855E" w14:textId="7A3F13F4"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60ED694E" w14:textId="0EEDC44F"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5290BE8C" w14:textId="15EAF560"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71D428A8" w14:textId="7328AB7D"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7A47E15A" w14:textId="77777777" w:rsidR="00035288" w:rsidRDefault="00035288" w:rsidP="00035288">
      <w:pPr>
        <w:ind w:left="113"/>
        <w:rPr>
          <w:rFonts w:ascii="Calibri" w:hAnsi="Calibri" w:cs="Calibri"/>
          <w:bCs/>
          <w:sz w:val="24"/>
          <w:szCs w:val="24"/>
          <w:u w:val="words"/>
        </w:rPr>
      </w:pPr>
    </w:p>
    <w:p w14:paraId="74904628" w14:textId="05C6BCE2" w:rsidR="00417007" w:rsidRDefault="00417007" w:rsidP="00417007">
      <w:pPr>
        <w:rPr>
          <w:rFonts w:ascii="Calibri" w:hAnsi="Calibri" w:cs="Calibri"/>
          <w:bCs/>
          <w:sz w:val="24"/>
          <w:szCs w:val="24"/>
          <w:u w:val="words"/>
        </w:rPr>
      </w:pPr>
      <w:r>
        <w:rPr>
          <w:rFonts w:ascii="Calibri" w:hAnsi="Calibri" w:cs="Calibri"/>
          <w:bCs/>
          <w:sz w:val="24"/>
          <w:szCs w:val="24"/>
          <w:u w:val="words"/>
        </w:rPr>
        <w:br w:type="page"/>
      </w:r>
    </w:p>
    <w:p w14:paraId="5DE05B20" w14:textId="77777777" w:rsidR="00417007" w:rsidRPr="00236183" w:rsidRDefault="00417007" w:rsidP="00417007">
      <w:pPr>
        <w:shd w:val="clear" w:color="auto" w:fill="DAEEF3" w:themeFill="accent5" w:themeFillTint="33"/>
        <w:spacing w:after="120"/>
        <w:jc w:val="center"/>
        <w:rPr>
          <w:rFonts w:ascii="Gadugi" w:hAnsi="Gadugi" w:cs="Estrangelo Edessa"/>
          <w:b/>
          <w:sz w:val="28"/>
          <w:szCs w:val="28"/>
        </w:rPr>
      </w:pPr>
      <w:r w:rsidRPr="00236183">
        <w:rPr>
          <w:rFonts w:ascii="Gadugi" w:hAnsi="Gadugi" w:cs="Estrangelo Edessa"/>
          <w:b/>
          <w:sz w:val="28"/>
          <w:szCs w:val="28"/>
        </w:rPr>
        <w:lastRenderedPageBreak/>
        <w:t>Kostenanalyse und Deckungsbeitragsrechnung</w:t>
      </w:r>
    </w:p>
    <w:p w14:paraId="0314B85D" w14:textId="77777777" w:rsidR="00417007" w:rsidRPr="0045189B" w:rsidRDefault="00417007" w:rsidP="00417007">
      <w:pPr>
        <w:spacing w:before="60" w:after="120"/>
        <w:jc w:val="both"/>
        <w:rPr>
          <w:rFonts w:asciiTheme="minorHAnsi" w:hAnsiTheme="minorHAnsi" w:cstheme="minorHAnsi"/>
          <w:b/>
          <w:bCs/>
          <w:sz w:val="24"/>
          <w:szCs w:val="24"/>
          <w:u w:val="words"/>
        </w:rPr>
      </w:pPr>
      <w:r w:rsidRPr="0045189B">
        <w:rPr>
          <w:rFonts w:asciiTheme="minorHAnsi" w:hAnsiTheme="minorHAnsi" w:cstheme="minorHAnsi"/>
          <w:b/>
          <w:bCs/>
          <w:sz w:val="24"/>
          <w:szCs w:val="24"/>
          <w:u w:val="words"/>
        </w:rPr>
        <w:t>Situationsbeschreibung: Aufgabe 1</w:t>
      </w:r>
    </w:p>
    <w:p w14:paraId="4CF1842D" w14:textId="77777777" w:rsidR="00417007" w:rsidRDefault="00417007" w:rsidP="00417007">
      <w:pPr>
        <w:spacing w:before="60" w:after="360"/>
        <w:jc w:val="both"/>
        <w:rPr>
          <w:rFonts w:asciiTheme="minorHAnsi" w:hAnsiTheme="minorHAnsi" w:cstheme="minorHAnsi"/>
          <w:sz w:val="24"/>
          <w:szCs w:val="24"/>
        </w:rPr>
      </w:pPr>
      <w:r>
        <w:rPr>
          <w:noProof/>
        </w:rPr>
        <w:drawing>
          <wp:anchor distT="0" distB="0" distL="114300" distR="114300" simplePos="0" relativeHeight="251836928" behindDoc="0" locked="0" layoutInCell="1" allowOverlap="1" wp14:anchorId="627F482F" wp14:editId="48012484">
            <wp:simplePos x="0" y="0"/>
            <wp:positionH relativeFrom="margin">
              <wp:align>left</wp:align>
            </wp:positionH>
            <wp:positionV relativeFrom="paragraph">
              <wp:posOffset>50165</wp:posOffset>
            </wp:positionV>
            <wp:extent cx="1260000" cy="813600"/>
            <wp:effectExtent l="0" t="0" r="0" b="5715"/>
            <wp:wrapSquare wrapText="bothSides"/>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60000" cy="81360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sz w:val="24"/>
          <w:szCs w:val="24"/>
        </w:rPr>
        <w:t xml:space="preserve">Die Sweep GmbH aus Heidelberg, ein mittelständischer Maschinenbauer, stellt u.a. Kehrmaschinen für städtische Unternehmen her. Zum Kernsortiment zählen die 3 Kehrmaschinen Broom </w:t>
      </w:r>
      <w:r>
        <w:rPr>
          <w:rFonts w:asciiTheme="minorHAnsi" w:hAnsiTheme="minorHAnsi" w:cstheme="minorHAnsi"/>
          <w:sz w:val="24"/>
          <w:szCs w:val="24"/>
          <w:vertAlign w:val="superscript"/>
        </w:rPr>
        <w:t>Starter</w:t>
      </w:r>
      <w:r>
        <w:rPr>
          <w:rFonts w:asciiTheme="minorHAnsi" w:hAnsiTheme="minorHAnsi" w:cstheme="minorHAnsi"/>
          <w:sz w:val="24"/>
          <w:szCs w:val="24"/>
        </w:rPr>
        <w:t xml:space="preserve">, Broom </w:t>
      </w:r>
      <w:r>
        <w:rPr>
          <w:rFonts w:asciiTheme="minorHAnsi" w:hAnsiTheme="minorHAnsi" w:cstheme="minorHAnsi"/>
          <w:sz w:val="24"/>
          <w:szCs w:val="24"/>
          <w:vertAlign w:val="superscript"/>
        </w:rPr>
        <w:t>Fast</w:t>
      </w:r>
      <w:r>
        <w:rPr>
          <w:rFonts w:asciiTheme="minorHAnsi" w:hAnsiTheme="minorHAnsi" w:cstheme="minorHAnsi"/>
          <w:sz w:val="24"/>
          <w:szCs w:val="24"/>
        </w:rPr>
        <w:t xml:space="preserve"> und Broom </w:t>
      </w:r>
      <w:r>
        <w:rPr>
          <w:rFonts w:asciiTheme="minorHAnsi" w:hAnsiTheme="minorHAnsi" w:cstheme="minorHAnsi"/>
          <w:sz w:val="24"/>
          <w:szCs w:val="24"/>
          <w:vertAlign w:val="superscript"/>
        </w:rPr>
        <w:t>Profi</w:t>
      </w:r>
      <w:r>
        <w:rPr>
          <w:rFonts w:asciiTheme="minorHAnsi" w:hAnsiTheme="minorHAnsi" w:cstheme="minorHAnsi"/>
          <w:sz w:val="24"/>
          <w:szCs w:val="24"/>
        </w:rPr>
        <w:t>. Der Markt ist hart umkämpft, das merkt auch die Sweep GmbH.</w:t>
      </w:r>
    </w:p>
    <w:p w14:paraId="68689B9F"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 xml:space="preserve">Im vergangenen Quartal ergaben sich für Broom </w:t>
      </w:r>
      <w:r>
        <w:rPr>
          <w:rFonts w:asciiTheme="minorHAnsi" w:hAnsiTheme="minorHAnsi" w:cstheme="minorHAnsi"/>
          <w:sz w:val="24"/>
          <w:szCs w:val="24"/>
          <w:vertAlign w:val="superscript"/>
        </w:rPr>
        <w:t>Starter</w:t>
      </w:r>
      <w:r>
        <w:rPr>
          <w:rFonts w:asciiTheme="minorHAnsi" w:hAnsiTheme="minorHAnsi" w:cstheme="minorHAnsi"/>
          <w:sz w:val="24"/>
          <w:szCs w:val="24"/>
        </w:rPr>
        <w:t xml:space="preserve"> die folgenden Zahlen:</w:t>
      </w:r>
    </w:p>
    <w:p w14:paraId="10271B79" w14:textId="77777777" w:rsidR="00417007" w:rsidRDefault="00417007" w:rsidP="00417007">
      <w:pPr>
        <w:spacing w:before="60" w:after="120"/>
        <w:jc w:val="both"/>
        <w:rPr>
          <w:rFonts w:asciiTheme="minorHAnsi" w:hAnsiTheme="minorHAnsi" w:cstheme="minorHAnsi"/>
          <w:sz w:val="24"/>
          <w:szCs w:val="24"/>
        </w:rPr>
      </w:pPr>
      <w:r w:rsidRPr="00706A6B">
        <w:rPr>
          <w:noProof/>
        </w:rPr>
        <w:drawing>
          <wp:inline distT="0" distB="0" distL="0" distR="0" wp14:anchorId="6EE2B5F1" wp14:editId="0A6ABE2A">
            <wp:extent cx="3324225" cy="1143000"/>
            <wp:effectExtent l="0" t="0" r="9525"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24225" cy="1143000"/>
                    </a:xfrm>
                    <a:prstGeom prst="rect">
                      <a:avLst/>
                    </a:prstGeom>
                    <a:noFill/>
                    <a:ln>
                      <a:noFill/>
                    </a:ln>
                  </pic:spPr>
                </pic:pic>
              </a:graphicData>
            </a:graphic>
          </wp:inline>
        </w:drawing>
      </w:r>
    </w:p>
    <w:p w14:paraId="4755BC56" w14:textId="77777777" w:rsidR="00417007" w:rsidRPr="00AC772E" w:rsidRDefault="00417007" w:rsidP="00417007">
      <w:pPr>
        <w:spacing w:before="60" w:after="120"/>
        <w:jc w:val="both"/>
        <w:rPr>
          <w:rFonts w:asciiTheme="minorHAnsi" w:hAnsiTheme="minorHAnsi" w:cstheme="minorHAnsi"/>
          <w:b/>
          <w:color w:val="FF0000"/>
          <w:sz w:val="24"/>
          <w:szCs w:val="24"/>
        </w:rPr>
      </w:pPr>
      <w:r>
        <w:rPr>
          <w:rFonts w:asciiTheme="minorHAnsi" w:hAnsiTheme="minorHAnsi" w:cstheme="minorHAnsi"/>
          <w:b/>
          <w:color w:val="FF0000"/>
          <w:sz w:val="24"/>
          <w:szCs w:val="24"/>
        </w:rPr>
        <w:t>Teilaufgabe</w:t>
      </w:r>
      <w:r w:rsidRPr="00AC772E">
        <w:rPr>
          <w:rFonts w:asciiTheme="minorHAnsi" w:hAnsiTheme="minorHAnsi" w:cstheme="minorHAnsi"/>
          <w:b/>
          <w:color w:val="FF0000"/>
          <w:sz w:val="24"/>
          <w:szCs w:val="24"/>
        </w:rPr>
        <w:t xml:space="preserve"> 1</w:t>
      </w:r>
      <w:r>
        <w:rPr>
          <w:rFonts w:asciiTheme="minorHAnsi" w:hAnsiTheme="minorHAnsi" w:cstheme="minorHAnsi"/>
          <w:b/>
          <w:color w:val="FF0000"/>
          <w:sz w:val="24"/>
          <w:szCs w:val="24"/>
        </w:rPr>
        <w:t>:</w:t>
      </w:r>
    </w:p>
    <w:p w14:paraId="3F26FEBE"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Ermitteln Sie für jeden Monat Verkaufspreis je Stück, die fixen Gesamtkosten je Monat und die variablen Stückkosten. Hinweis: In allen 3 Monaten sind die Werte gleich.</w:t>
      </w:r>
    </w:p>
    <w:p w14:paraId="56078E26" w14:textId="77777777" w:rsidR="00417007" w:rsidRPr="00AC772E" w:rsidRDefault="00417007" w:rsidP="00417007">
      <w:pPr>
        <w:spacing w:before="60" w:after="120"/>
        <w:jc w:val="both"/>
        <w:rPr>
          <w:rFonts w:asciiTheme="minorHAnsi" w:hAnsiTheme="minorHAnsi" w:cstheme="minorHAnsi"/>
          <w:b/>
          <w:color w:val="FF0000"/>
          <w:sz w:val="24"/>
          <w:szCs w:val="24"/>
        </w:rPr>
      </w:pPr>
      <w:r>
        <w:rPr>
          <w:rFonts w:asciiTheme="minorHAnsi" w:hAnsiTheme="minorHAnsi" w:cstheme="minorHAnsi"/>
          <w:b/>
          <w:color w:val="FF0000"/>
          <w:sz w:val="24"/>
          <w:szCs w:val="24"/>
        </w:rPr>
        <w:t>Teilaufgabe 2</w:t>
      </w:r>
      <w:r w:rsidRPr="00AC772E">
        <w:rPr>
          <w:rFonts w:asciiTheme="minorHAnsi" w:hAnsiTheme="minorHAnsi" w:cstheme="minorHAnsi"/>
          <w:b/>
          <w:color w:val="FF0000"/>
          <w:sz w:val="24"/>
          <w:szCs w:val="24"/>
        </w:rPr>
        <w:t>:</w:t>
      </w:r>
    </w:p>
    <w:p w14:paraId="7AE51A73"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 xml:space="preserve">Für das 2. Quartal hatte das Unternehmen bei unverändertem Umsatz einen Gewinn von 60.000 € erwartet. Wie viele Kehrmaschinen vom Typ Broom </w:t>
      </w:r>
      <w:r w:rsidRPr="005B4E72">
        <w:rPr>
          <w:rFonts w:asciiTheme="minorHAnsi" w:hAnsiTheme="minorHAnsi" w:cstheme="minorHAnsi"/>
          <w:sz w:val="24"/>
          <w:szCs w:val="24"/>
          <w:vertAlign w:val="superscript"/>
        </w:rPr>
        <w:t>Fast</w:t>
      </w:r>
      <w:r>
        <w:rPr>
          <w:rFonts w:asciiTheme="minorHAnsi" w:hAnsiTheme="minorHAnsi" w:cstheme="minorHAnsi"/>
          <w:sz w:val="24"/>
          <w:szCs w:val="24"/>
        </w:rPr>
        <w:t xml:space="preserve"> hätten dann im 2. Quartal produziert und abgesetzt werden müssen?</w:t>
      </w:r>
    </w:p>
    <w:p w14:paraId="42349507" w14:textId="77777777" w:rsidR="00417007" w:rsidRPr="00AC772E" w:rsidRDefault="00417007" w:rsidP="00417007">
      <w:pPr>
        <w:spacing w:before="60" w:after="120"/>
        <w:jc w:val="both"/>
        <w:rPr>
          <w:rFonts w:asciiTheme="minorHAnsi" w:hAnsiTheme="minorHAnsi" w:cstheme="minorHAnsi"/>
          <w:b/>
          <w:color w:val="FF0000"/>
          <w:sz w:val="24"/>
          <w:szCs w:val="24"/>
        </w:rPr>
      </w:pPr>
      <w:r>
        <w:rPr>
          <w:rFonts w:asciiTheme="minorHAnsi" w:hAnsiTheme="minorHAnsi" w:cstheme="minorHAnsi"/>
          <w:b/>
          <w:color w:val="FF0000"/>
          <w:sz w:val="24"/>
          <w:szCs w:val="24"/>
        </w:rPr>
        <w:t>Teilaufgabe</w:t>
      </w:r>
      <w:r w:rsidRPr="00AC772E">
        <w:rPr>
          <w:rFonts w:asciiTheme="minorHAnsi" w:hAnsiTheme="minorHAnsi" w:cstheme="minorHAnsi"/>
          <w:b/>
          <w:color w:val="FF0000"/>
          <w:sz w:val="24"/>
          <w:szCs w:val="24"/>
        </w:rPr>
        <w:t xml:space="preserve"> </w:t>
      </w:r>
      <w:r>
        <w:rPr>
          <w:rFonts w:asciiTheme="minorHAnsi" w:hAnsiTheme="minorHAnsi" w:cstheme="minorHAnsi"/>
          <w:b/>
          <w:color w:val="FF0000"/>
          <w:sz w:val="24"/>
          <w:szCs w:val="24"/>
        </w:rPr>
        <w:t>3</w:t>
      </w:r>
      <w:r w:rsidRPr="00AC772E">
        <w:rPr>
          <w:rFonts w:asciiTheme="minorHAnsi" w:hAnsiTheme="minorHAnsi" w:cstheme="minorHAnsi"/>
          <w:b/>
          <w:color w:val="FF0000"/>
          <w:sz w:val="24"/>
          <w:szCs w:val="24"/>
        </w:rPr>
        <w:t>:</w:t>
      </w:r>
    </w:p>
    <w:p w14:paraId="76461311"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 xml:space="preserve">Für Juli ist eine Produktion von 500 Stück des Typs Broom </w:t>
      </w:r>
      <w:r>
        <w:rPr>
          <w:rFonts w:asciiTheme="minorHAnsi" w:hAnsiTheme="minorHAnsi" w:cstheme="minorHAnsi"/>
          <w:sz w:val="24"/>
          <w:szCs w:val="24"/>
          <w:vertAlign w:val="superscript"/>
        </w:rPr>
        <w:t>Starter</w:t>
      </w:r>
      <w:r>
        <w:rPr>
          <w:rFonts w:asciiTheme="minorHAnsi" w:hAnsiTheme="minorHAnsi" w:cstheme="minorHAnsi"/>
          <w:sz w:val="24"/>
          <w:szCs w:val="24"/>
        </w:rPr>
        <w:t xml:space="preserve"> geplant. Eine überregional tätige Heimwerkermarktkette ist bereit, zusätzlich 200 Stück zum Stückpreis von 275 € abzunehmen. Die Kapazitätsgrenze liegt bei 620 Stück pro Monat. Darüber hinaus gehende Mengen können produziert werden; allerdings fallen dafür Mehrkosten (für Überstunden) in Höhe von 32,00 € pro Stück an.</w:t>
      </w:r>
    </w:p>
    <w:p w14:paraId="79567818" w14:textId="77777777" w:rsidR="00417007" w:rsidRDefault="00417007">
      <w:pPr>
        <w:pStyle w:val="Listenabsatz"/>
        <w:numPr>
          <w:ilvl w:val="0"/>
          <w:numId w:val="24"/>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Entscheiden Sie mit rechnerischem Nachweis, ob der Zusatzauftrag angenommen werden soll.</w:t>
      </w:r>
    </w:p>
    <w:p w14:paraId="054A39EB" w14:textId="77777777" w:rsidR="00417007" w:rsidRDefault="00417007">
      <w:pPr>
        <w:pStyle w:val="Listenabsatz"/>
        <w:numPr>
          <w:ilvl w:val="0"/>
          <w:numId w:val="24"/>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Formulieren Sie eine Entscheidungsregel für bzw. gegen die Annahme von Zusatzaufträgen.</w:t>
      </w:r>
    </w:p>
    <w:p w14:paraId="0B9C8FF7" w14:textId="77777777" w:rsidR="00417007" w:rsidRDefault="00417007">
      <w:pPr>
        <w:pStyle w:val="Listenabsatz"/>
        <w:numPr>
          <w:ilvl w:val="0"/>
          <w:numId w:val="24"/>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Welchen Nachteil könnte die Annahme des Zusatzauftrags für die Sweep GmbH mit sich bringen?</w:t>
      </w:r>
    </w:p>
    <w:p w14:paraId="104BB4ED" w14:textId="77777777" w:rsidR="00417007" w:rsidRDefault="00417007" w:rsidP="00417007">
      <w:pPr>
        <w:rPr>
          <w:rFonts w:asciiTheme="minorHAnsi" w:hAnsiTheme="minorHAnsi" w:cstheme="minorHAnsi"/>
          <w:sz w:val="24"/>
          <w:szCs w:val="24"/>
        </w:rPr>
      </w:pPr>
    </w:p>
    <w:p w14:paraId="4368926F" w14:textId="77777777" w:rsidR="00417007" w:rsidRDefault="00417007" w:rsidP="00417007">
      <w:pPr>
        <w:rPr>
          <w:rFonts w:asciiTheme="minorHAnsi" w:hAnsiTheme="minorHAnsi" w:cstheme="minorHAnsi"/>
          <w:sz w:val="24"/>
          <w:szCs w:val="24"/>
        </w:rPr>
      </w:pPr>
    </w:p>
    <w:p w14:paraId="1DC677DB"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61F0C3A1" w14:textId="77777777" w:rsidR="00417007"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1:</w:t>
      </w:r>
    </w:p>
    <w:p w14:paraId="6C8DE4BB" w14:textId="0B61F316" w:rsidR="00417007" w:rsidRDefault="00417007" w:rsidP="00417007">
      <w:pPr>
        <w:spacing w:before="6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Teilaufgabe 1</w:t>
      </w:r>
      <w:r>
        <w:rPr>
          <w:rFonts w:asciiTheme="minorHAnsi" w:hAnsiTheme="minorHAnsi" w:cstheme="minorHAnsi"/>
          <w:b/>
          <w:bCs/>
          <w:color w:val="00B050"/>
          <w:sz w:val="24"/>
          <w:szCs w:val="24"/>
        </w:rPr>
        <w:t>:</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1B03E8" w14:paraId="1A3C6BB1" w14:textId="77777777" w:rsidTr="001B03E8">
        <w:trPr>
          <w:trHeight w:hRule="exact" w:val="9072"/>
        </w:trPr>
        <w:tc>
          <w:tcPr>
            <w:tcW w:w="10194" w:type="dxa"/>
          </w:tcPr>
          <w:p w14:paraId="4722B9BD" w14:textId="77777777" w:rsidR="001B03E8" w:rsidRDefault="001B03E8" w:rsidP="001B03E8">
            <w:pPr>
              <w:spacing w:before="60" w:after="120"/>
              <w:jc w:val="both"/>
              <w:rPr>
                <w:rFonts w:asciiTheme="minorHAnsi" w:hAnsiTheme="minorHAnsi" w:cstheme="minorHAnsi"/>
                <w:color w:val="000000" w:themeColor="text1"/>
                <w:sz w:val="24"/>
                <w:szCs w:val="24"/>
              </w:rPr>
            </w:pPr>
          </w:p>
        </w:tc>
      </w:tr>
    </w:tbl>
    <w:p w14:paraId="506F5EAC" w14:textId="77777777" w:rsidR="00417007" w:rsidRPr="0045189B" w:rsidRDefault="00417007" w:rsidP="00417007">
      <w:pPr>
        <w:spacing w:before="24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2:</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1B03E8" w14:paraId="73755167" w14:textId="77777777" w:rsidTr="001B03E8">
        <w:trPr>
          <w:trHeight w:hRule="exact" w:val="3402"/>
        </w:trPr>
        <w:tc>
          <w:tcPr>
            <w:tcW w:w="10194" w:type="dxa"/>
          </w:tcPr>
          <w:p w14:paraId="442FA90E" w14:textId="77777777" w:rsidR="001B03E8" w:rsidRDefault="001B03E8" w:rsidP="00236183">
            <w:pPr>
              <w:spacing w:before="60" w:after="120"/>
              <w:jc w:val="both"/>
              <w:rPr>
                <w:rFonts w:asciiTheme="minorHAnsi" w:hAnsiTheme="minorHAnsi" w:cstheme="minorHAnsi"/>
                <w:color w:val="000000" w:themeColor="text1"/>
                <w:sz w:val="24"/>
                <w:szCs w:val="24"/>
              </w:rPr>
            </w:pPr>
          </w:p>
        </w:tc>
      </w:tr>
    </w:tbl>
    <w:p w14:paraId="75B6414C" w14:textId="77777777" w:rsidR="00417007" w:rsidRPr="001B03E8" w:rsidRDefault="00417007" w:rsidP="001B03E8">
      <w:pPr>
        <w:spacing w:before="60" w:after="120"/>
        <w:ind w:left="113"/>
        <w:jc w:val="both"/>
        <w:rPr>
          <w:rFonts w:asciiTheme="minorHAnsi" w:hAnsiTheme="minorHAnsi" w:cstheme="minorHAnsi"/>
          <w:color w:val="000000" w:themeColor="text1"/>
          <w:sz w:val="24"/>
          <w:szCs w:val="24"/>
        </w:rPr>
      </w:pPr>
    </w:p>
    <w:p w14:paraId="6BF40754" w14:textId="77777777" w:rsidR="00417007" w:rsidRDefault="00417007" w:rsidP="00417007">
      <w:pPr>
        <w:rPr>
          <w:rFonts w:asciiTheme="minorHAnsi" w:hAnsiTheme="minorHAnsi" w:cstheme="minorHAnsi"/>
          <w:b/>
          <w:bCs/>
          <w:color w:val="00B050"/>
          <w:sz w:val="24"/>
          <w:szCs w:val="24"/>
        </w:rPr>
      </w:pPr>
      <w:r>
        <w:rPr>
          <w:rFonts w:asciiTheme="minorHAnsi" w:hAnsiTheme="minorHAnsi" w:cstheme="minorHAnsi"/>
          <w:b/>
          <w:bCs/>
          <w:color w:val="00B050"/>
          <w:sz w:val="24"/>
          <w:szCs w:val="24"/>
        </w:rPr>
        <w:br w:type="page"/>
      </w:r>
    </w:p>
    <w:p w14:paraId="0BCA1223" w14:textId="629456AD" w:rsidR="00417007" w:rsidRDefault="00417007" w:rsidP="00417007">
      <w:pPr>
        <w:spacing w:before="24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lastRenderedPageBreak/>
        <w:t xml:space="preserve">Teilaufgabe </w:t>
      </w:r>
      <w:r w:rsidR="001B03E8">
        <w:rPr>
          <w:rFonts w:asciiTheme="minorHAnsi" w:hAnsiTheme="minorHAnsi" w:cstheme="minorHAnsi"/>
          <w:b/>
          <w:bCs/>
          <w:color w:val="00B050"/>
          <w:sz w:val="24"/>
          <w:szCs w:val="24"/>
        </w:rPr>
        <w:t>3</w:t>
      </w:r>
      <w:r>
        <w:rPr>
          <w:rFonts w:asciiTheme="minorHAnsi" w:hAnsiTheme="minorHAnsi" w:cstheme="minorHAnsi"/>
          <w:b/>
          <w:bCs/>
          <w:color w:val="00B050"/>
          <w:sz w:val="24"/>
          <w:szCs w:val="24"/>
        </w:rPr>
        <w:t>:</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1B03E8" w14:paraId="0770F291" w14:textId="77777777" w:rsidTr="001B03E8">
        <w:trPr>
          <w:trHeight w:hRule="exact" w:val="5670"/>
        </w:trPr>
        <w:tc>
          <w:tcPr>
            <w:tcW w:w="10194" w:type="dxa"/>
          </w:tcPr>
          <w:p w14:paraId="4DBD1C0C" w14:textId="77777777" w:rsidR="001B03E8" w:rsidRDefault="001B03E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p w14:paraId="07C0B874" w14:textId="3E0B2CA9" w:rsidR="001B03E8" w:rsidRDefault="001B03E8" w:rsidP="00236183">
            <w:pPr>
              <w:spacing w:before="60" w:after="120"/>
              <w:jc w:val="both"/>
              <w:rPr>
                <w:rFonts w:asciiTheme="minorHAnsi" w:hAnsiTheme="minorHAnsi" w:cstheme="minorHAnsi"/>
                <w:color w:val="000000" w:themeColor="text1"/>
                <w:sz w:val="24"/>
                <w:szCs w:val="24"/>
              </w:rPr>
            </w:pPr>
          </w:p>
        </w:tc>
      </w:tr>
    </w:tbl>
    <w:p w14:paraId="6FCE0DE6" w14:textId="4EF835B4" w:rsidR="001B03E8" w:rsidRPr="001B03E8" w:rsidRDefault="001B03E8" w:rsidP="001B03E8">
      <w:pPr>
        <w:spacing w:before="240" w:after="120"/>
        <w:ind w:left="113"/>
        <w:jc w:val="both"/>
        <w:rPr>
          <w:rFonts w:asciiTheme="minorHAnsi" w:hAnsiTheme="minorHAnsi" w:cstheme="minorHAnsi"/>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1B03E8" w14:paraId="16010420" w14:textId="77777777" w:rsidTr="001B03E8">
        <w:trPr>
          <w:trHeight w:hRule="exact" w:val="2268"/>
        </w:trPr>
        <w:tc>
          <w:tcPr>
            <w:tcW w:w="10194" w:type="dxa"/>
          </w:tcPr>
          <w:p w14:paraId="0A48EB9D" w14:textId="0F3099A7" w:rsidR="001B03E8" w:rsidRDefault="001B03E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p w14:paraId="2A839BE9" w14:textId="77777777" w:rsidR="001B03E8" w:rsidRDefault="001B03E8" w:rsidP="00236183">
            <w:pPr>
              <w:spacing w:before="60" w:after="120"/>
              <w:jc w:val="both"/>
              <w:rPr>
                <w:rFonts w:asciiTheme="minorHAnsi" w:hAnsiTheme="minorHAnsi" w:cstheme="minorHAnsi"/>
                <w:color w:val="000000" w:themeColor="text1"/>
                <w:sz w:val="24"/>
                <w:szCs w:val="24"/>
              </w:rPr>
            </w:pPr>
          </w:p>
        </w:tc>
      </w:tr>
    </w:tbl>
    <w:p w14:paraId="23310BB1" w14:textId="2B9A3BDA" w:rsidR="001B03E8" w:rsidRPr="001B03E8" w:rsidRDefault="001B03E8" w:rsidP="001B03E8">
      <w:pPr>
        <w:spacing w:before="240" w:after="120"/>
        <w:ind w:left="113"/>
        <w:jc w:val="both"/>
        <w:rPr>
          <w:rFonts w:asciiTheme="minorHAnsi" w:hAnsiTheme="minorHAnsi" w:cstheme="minorHAnsi"/>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1B03E8" w14:paraId="74E0A0DA" w14:textId="77777777" w:rsidTr="001B03E8">
        <w:trPr>
          <w:trHeight w:hRule="exact" w:val="3402"/>
        </w:trPr>
        <w:tc>
          <w:tcPr>
            <w:tcW w:w="10194" w:type="dxa"/>
          </w:tcPr>
          <w:p w14:paraId="1190CFB2" w14:textId="3A1A7641" w:rsidR="001B03E8" w:rsidRDefault="001B03E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p w14:paraId="7B7C9157" w14:textId="77777777" w:rsidR="001B03E8" w:rsidRDefault="001B03E8" w:rsidP="00236183">
            <w:pPr>
              <w:spacing w:before="60" w:after="120"/>
              <w:jc w:val="both"/>
              <w:rPr>
                <w:rFonts w:asciiTheme="minorHAnsi" w:hAnsiTheme="minorHAnsi" w:cstheme="minorHAnsi"/>
                <w:color w:val="000000" w:themeColor="text1"/>
                <w:sz w:val="24"/>
                <w:szCs w:val="24"/>
              </w:rPr>
            </w:pPr>
          </w:p>
        </w:tc>
      </w:tr>
    </w:tbl>
    <w:p w14:paraId="56F6D6A9" w14:textId="1ADAA1FF" w:rsidR="001B03E8" w:rsidRDefault="001B03E8" w:rsidP="001B03E8">
      <w:pPr>
        <w:spacing w:before="240" w:after="120"/>
        <w:ind w:left="113"/>
        <w:jc w:val="both"/>
        <w:rPr>
          <w:rFonts w:asciiTheme="minorHAnsi" w:hAnsiTheme="minorHAnsi" w:cstheme="minorHAnsi"/>
          <w:color w:val="000000" w:themeColor="text1"/>
          <w:sz w:val="24"/>
          <w:szCs w:val="24"/>
        </w:rPr>
      </w:pPr>
    </w:p>
    <w:p w14:paraId="50858263" w14:textId="77777777" w:rsidR="001B03E8" w:rsidRDefault="001B03E8">
      <w:pP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br w:type="page"/>
      </w:r>
    </w:p>
    <w:p w14:paraId="43717B1E" w14:textId="77777777" w:rsidR="00417007" w:rsidRPr="0045189B" w:rsidRDefault="00417007" w:rsidP="00417007">
      <w:pPr>
        <w:spacing w:before="60" w:after="120"/>
        <w:jc w:val="both"/>
        <w:rPr>
          <w:rFonts w:asciiTheme="minorHAnsi" w:hAnsiTheme="minorHAnsi" w:cstheme="minorHAnsi"/>
          <w:b/>
          <w:bCs/>
          <w:sz w:val="24"/>
          <w:szCs w:val="24"/>
          <w:u w:val="words"/>
        </w:rPr>
      </w:pPr>
      <w:r w:rsidRPr="0045189B">
        <w:rPr>
          <w:rFonts w:asciiTheme="minorHAnsi" w:hAnsiTheme="minorHAnsi" w:cstheme="minorHAnsi"/>
          <w:b/>
          <w:bCs/>
          <w:sz w:val="24"/>
          <w:szCs w:val="24"/>
          <w:u w:val="words"/>
        </w:rPr>
        <w:lastRenderedPageBreak/>
        <w:t xml:space="preserve">Situationsbeschreibung: Aufgabe </w:t>
      </w:r>
      <w:r>
        <w:rPr>
          <w:rFonts w:asciiTheme="minorHAnsi" w:hAnsiTheme="minorHAnsi" w:cstheme="minorHAnsi"/>
          <w:b/>
          <w:bCs/>
          <w:sz w:val="24"/>
          <w:szCs w:val="24"/>
          <w:u w:val="words"/>
        </w:rPr>
        <w:t>2</w:t>
      </w:r>
    </w:p>
    <w:p w14:paraId="738D02F0" w14:textId="77777777" w:rsidR="00417007" w:rsidRDefault="00417007" w:rsidP="00417007">
      <w:pPr>
        <w:spacing w:before="60" w:after="120"/>
        <w:jc w:val="both"/>
        <w:rPr>
          <w:rFonts w:asciiTheme="minorHAnsi" w:hAnsiTheme="minorHAnsi" w:cstheme="minorHAnsi"/>
          <w:sz w:val="24"/>
          <w:szCs w:val="24"/>
        </w:rPr>
      </w:pPr>
      <w:r w:rsidRPr="009E5DA6">
        <w:rPr>
          <w:rFonts w:asciiTheme="minorHAnsi" w:hAnsiTheme="minorHAnsi" w:cstheme="minorHAnsi"/>
          <w:noProof/>
          <w:sz w:val="24"/>
          <w:szCs w:val="24"/>
        </w:rPr>
        <w:drawing>
          <wp:anchor distT="0" distB="0" distL="114300" distR="114300" simplePos="0" relativeHeight="251837952" behindDoc="0" locked="0" layoutInCell="1" allowOverlap="1" wp14:anchorId="3C0DFC0B" wp14:editId="7F8B00F8">
            <wp:simplePos x="0" y="0"/>
            <wp:positionH relativeFrom="column">
              <wp:posOffset>0</wp:posOffset>
            </wp:positionH>
            <wp:positionV relativeFrom="paragraph">
              <wp:posOffset>18415</wp:posOffset>
            </wp:positionV>
            <wp:extent cx="1259840" cy="813435"/>
            <wp:effectExtent l="0" t="0" r="0" b="5715"/>
            <wp:wrapSquare wrapText="bothSides"/>
            <wp:docPr id="126" name="Grafi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59840" cy="813435"/>
                    </a:xfrm>
                    <a:prstGeom prst="rect">
                      <a:avLst/>
                    </a:prstGeom>
                  </pic:spPr>
                </pic:pic>
              </a:graphicData>
            </a:graphic>
            <wp14:sizeRelH relativeFrom="margin">
              <wp14:pctWidth>0</wp14:pctWidth>
            </wp14:sizeRelH>
            <wp14:sizeRelV relativeFrom="margin">
              <wp14:pctHeight>0</wp14:pctHeight>
            </wp14:sizeRelV>
          </wp:anchor>
        </w:drawing>
      </w:r>
      <w:r w:rsidRPr="009E5DA6">
        <w:rPr>
          <w:rFonts w:asciiTheme="minorHAnsi" w:hAnsiTheme="minorHAnsi" w:cstheme="minorHAnsi"/>
          <w:noProof/>
          <w:sz w:val="24"/>
          <w:szCs w:val="24"/>
        </w:rPr>
        <w:t>Die Kehrmaschinen</w:t>
      </w:r>
      <w:r>
        <w:rPr>
          <w:rFonts w:asciiTheme="minorHAnsi" w:hAnsiTheme="minorHAnsi" w:cstheme="minorHAnsi"/>
          <w:noProof/>
          <w:sz w:val="24"/>
          <w:szCs w:val="24"/>
        </w:rPr>
        <w:t xml:space="preserve"> Broom</w:t>
      </w:r>
      <w:r w:rsidRPr="009E5DA6">
        <w:rPr>
          <w:rFonts w:asciiTheme="minorHAnsi" w:hAnsiTheme="minorHAnsi" w:cstheme="minorHAnsi"/>
          <w:sz w:val="24"/>
          <w:szCs w:val="24"/>
        </w:rPr>
        <w:t xml:space="preserve"> </w:t>
      </w:r>
      <w:r>
        <w:rPr>
          <w:rFonts w:asciiTheme="minorHAnsi" w:hAnsiTheme="minorHAnsi" w:cstheme="minorHAnsi"/>
          <w:sz w:val="24"/>
          <w:szCs w:val="24"/>
          <w:vertAlign w:val="superscript"/>
        </w:rPr>
        <w:t xml:space="preserve">Fast </w:t>
      </w:r>
      <w:r w:rsidRPr="009E5DA6">
        <w:rPr>
          <w:rFonts w:asciiTheme="minorHAnsi" w:hAnsiTheme="minorHAnsi" w:cstheme="minorHAnsi"/>
          <w:sz w:val="24"/>
          <w:szCs w:val="24"/>
        </w:rPr>
        <w:t>und</w:t>
      </w:r>
      <w:r>
        <w:rPr>
          <w:rFonts w:asciiTheme="minorHAnsi" w:hAnsiTheme="minorHAnsi" w:cstheme="minorHAnsi"/>
          <w:sz w:val="24"/>
          <w:szCs w:val="24"/>
          <w:vertAlign w:val="superscript"/>
        </w:rPr>
        <w:t xml:space="preserve"> </w:t>
      </w:r>
      <w:r w:rsidRPr="009E5DA6">
        <w:rPr>
          <w:rFonts w:asciiTheme="minorHAnsi" w:hAnsiTheme="minorHAnsi" w:cstheme="minorHAnsi"/>
          <w:sz w:val="24"/>
          <w:szCs w:val="24"/>
        </w:rPr>
        <w:t xml:space="preserve"> Broom </w:t>
      </w:r>
      <w:r>
        <w:rPr>
          <w:rFonts w:asciiTheme="minorHAnsi" w:hAnsiTheme="minorHAnsi" w:cstheme="minorHAnsi"/>
          <w:sz w:val="24"/>
          <w:szCs w:val="24"/>
          <w:vertAlign w:val="superscript"/>
        </w:rPr>
        <w:t>Profi</w:t>
      </w:r>
      <w:r w:rsidRPr="009E5DA6">
        <w:rPr>
          <w:rFonts w:asciiTheme="minorHAnsi" w:hAnsiTheme="minorHAnsi" w:cstheme="minorHAnsi"/>
          <w:sz w:val="24"/>
          <w:szCs w:val="24"/>
        </w:rPr>
        <w:t xml:space="preserve"> </w:t>
      </w:r>
      <w:r>
        <w:rPr>
          <w:rFonts w:asciiTheme="minorHAnsi" w:hAnsiTheme="minorHAnsi" w:cstheme="minorHAnsi"/>
          <w:sz w:val="24"/>
          <w:szCs w:val="24"/>
        </w:rPr>
        <w:t>können ausschließlich auf der Montageanlage II gefertigt werden. Ihre Maximalkapazität beträgt für den Monat Juli 450 Fertigungsstunden. Die fixen Kosten belaufen sich auf 38.000 €.</w:t>
      </w:r>
    </w:p>
    <w:p w14:paraId="03B6B79D" w14:textId="77777777" w:rsidR="00417007" w:rsidRDefault="00417007" w:rsidP="00417007">
      <w:pPr>
        <w:spacing w:before="60" w:after="120"/>
        <w:jc w:val="both"/>
        <w:rPr>
          <w:rFonts w:asciiTheme="minorHAnsi" w:hAnsiTheme="minorHAnsi" w:cstheme="minorHAnsi"/>
          <w:sz w:val="24"/>
          <w:szCs w:val="24"/>
        </w:rPr>
      </w:pPr>
    </w:p>
    <w:p w14:paraId="13AEB06B"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 xml:space="preserve">Im Juli können für 5 deutsche Stadtverwaltungen 450 Stück </w:t>
      </w:r>
      <w:r>
        <w:rPr>
          <w:rFonts w:asciiTheme="minorHAnsi" w:hAnsiTheme="minorHAnsi" w:cstheme="minorHAnsi"/>
          <w:noProof/>
          <w:sz w:val="24"/>
          <w:szCs w:val="24"/>
        </w:rPr>
        <w:t>Broom</w:t>
      </w:r>
      <w:r w:rsidRPr="009E5DA6">
        <w:rPr>
          <w:rFonts w:asciiTheme="minorHAnsi" w:hAnsiTheme="minorHAnsi" w:cstheme="minorHAnsi"/>
          <w:sz w:val="24"/>
          <w:szCs w:val="24"/>
        </w:rPr>
        <w:t xml:space="preserve"> </w:t>
      </w:r>
      <w:r>
        <w:rPr>
          <w:rFonts w:asciiTheme="minorHAnsi" w:hAnsiTheme="minorHAnsi" w:cstheme="minorHAnsi"/>
          <w:sz w:val="24"/>
          <w:szCs w:val="24"/>
          <w:vertAlign w:val="superscript"/>
        </w:rPr>
        <w:t xml:space="preserve">Fast </w:t>
      </w:r>
      <w:r>
        <w:rPr>
          <w:rFonts w:asciiTheme="minorHAnsi" w:hAnsiTheme="minorHAnsi" w:cstheme="minorHAnsi"/>
          <w:sz w:val="24"/>
          <w:szCs w:val="24"/>
        </w:rPr>
        <w:t xml:space="preserve"> und 400 Stück </w:t>
      </w:r>
      <w:r w:rsidRPr="009E5DA6">
        <w:rPr>
          <w:rFonts w:asciiTheme="minorHAnsi" w:hAnsiTheme="minorHAnsi" w:cstheme="minorHAnsi"/>
          <w:sz w:val="24"/>
          <w:szCs w:val="24"/>
        </w:rPr>
        <w:t xml:space="preserve">Broom </w:t>
      </w:r>
      <w:r>
        <w:rPr>
          <w:rFonts w:asciiTheme="minorHAnsi" w:hAnsiTheme="minorHAnsi" w:cstheme="minorHAnsi"/>
          <w:sz w:val="24"/>
          <w:szCs w:val="24"/>
          <w:vertAlign w:val="superscript"/>
        </w:rPr>
        <w:t>Profi</w:t>
      </w:r>
      <w:r w:rsidRPr="009E5DA6">
        <w:rPr>
          <w:rFonts w:asciiTheme="minorHAnsi" w:hAnsiTheme="minorHAnsi" w:cstheme="minorHAnsi"/>
          <w:sz w:val="24"/>
          <w:szCs w:val="24"/>
        </w:rPr>
        <w:t xml:space="preserve"> </w:t>
      </w:r>
      <w:r>
        <w:rPr>
          <w:rFonts w:asciiTheme="minorHAnsi" w:hAnsiTheme="minorHAnsi" w:cstheme="minorHAnsi"/>
          <w:sz w:val="24"/>
          <w:szCs w:val="24"/>
        </w:rPr>
        <w:t xml:space="preserve">hergestellt und verkauft werden. Auf Grund eines unerwarteten Auftrags aus den Benelux-Staaten könnten im Juli jeweils zusätzlich 100 </w:t>
      </w:r>
      <w:r>
        <w:rPr>
          <w:rFonts w:asciiTheme="minorHAnsi" w:hAnsiTheme="minorHAnsi" w:cstheme="minorHAnsi"/>
          <w:noProof/>
          <w:sz w:val="24"/>
          <w:szCs w:val="24"/>
        </w:rPr>
        <w:t>Broom</w:t>
      </w:r>
      <w:r w:rsidRPr="009E5DA6">
        <w:rPr>
          <w:rFonts w:asciiTheme="minorHAnsi" w:hAnsiTheme="minorHAnsi" w:cstheme="minorHAnsi"/>
          <w:sz w:val="24"/>
          <w:szCs w:val="24"/>
        </w:rPr>
        <w:t xml:space="preserve"> </w:t>
      </w:r>
      <w:r>
        <w:rPr>
          <w:rFonts w:asciiTheme="minorHAnsi" w:hAnsiTheme="minorHAnsi" w:cstheme="minorHAnsi"/>
          <w:sz w:val="24"/>
          <w:szCs w:val="24"/>
          <w:vertAlign w:val="superscript"/>
        </w:rPr>
        <w:t xml:space="preserve">Fast </w:t>
      </w:r>
      <w:r>
        <w:rPr>
          <w:rFonts w:asciiTheme="minorHAnsi" w:hAnsiTheme="minorHAnsi" w:cstheme="minorHAnsi"/>
          <w:sz w:val="24"/>
          <w:szCs w:val="24"/>
        </w:rPr>
        <w:t xml:space="preserve"> und </w:t>
      </w:r>
      <w:r w:rsidRPr="009E5DA6">
        <w:rPr>
          <w:rFonts w:asciiTheme="minorHAnsi" w:hAnsiTheme="minorHAnsi" w:cstheme="minorHAnsi"/>
          <w:sz w:val="24"/>
          <w:szCs w:val="24"/>
        </w:rPr>
        <w:t xml:space="preserve">Broom </w:t>
      </w:r>
      <w:r>
        <w:rPr>
          <w:rFonts w:asciiTheme="minorHAnsi" w:hAnsiTheme="minorHAnsi" w:cstheme="minorHAnsi"/>
          <w:sz w:val="24"/>
          <w:szCs w:val="24"/>
          <w:vertAlign w:val="superscript"/>
        </w:rPr>
        <w:t>Profi</w:t>
      </w:r>
      <w:r w:rsidRPr="009E5DA6">
        <w:rPr>
          <w:rFonts w:asciiTheme="minorHAnsi" w:hAnsiTheme="minorHAnsi" w:cstheme="minorHAnsi"/>
          <w:sz w:val="24"/>
          <w:szCs w:val="24"/>
        </w:rPr>
        <w:t xml:space="preserve"> </w:t>
      </w:r>
      <w:r>
        <w:rPr>
          <w:rFonts w:asciiTheme="minorHAnsi" w:hAnsiTheme="minorHAnsi" w:cstheme="minorHAnsi"/>
          <w:sz w:val="24"/>
          <w:szCs w:val="24"/>
        </w:rPr>
        <w:t>verkauft werden. Für diese Maschinentypen gelten die folgenden Angaben:</w:t>
      </w:r>
    </w:p>
    <w:p w14:paraId="2FB2BD0F" w14:textId="77777777" w:rsidR="00417007" w:rsidRDefault="00417007" w:rsidP="00417007">
      <w:pPr>
        <w:spacing w:before="60" w:after="240"/>
        <w:jc w:val="center"/>
        <w:rPr>
          <w:rFonts w:asciiTheme="minorHAnsi" w:hAnsiTheme="minorHAnsi" w:cstheme="minorHAnsi"/>
          <w:sz w:val="24"/>
          <w:szCs w:val="24"/>
        </w:rPr>
      </w:pPr>
      <w:r w:rsidRPr="00184B96">
        <w:rPr>
          <w:noProof/>
        </w:rPr>
        <w:drawing>
          <wp:inline distT="0" distB="0" distL="0" distR="0" wp14:anchorId="12B1152B" wp14:editId="2E85DBD4">
            <wp:extent cx="3486150" cy="1195777"/>
            <wp:effectExtent l="0" t="0" r="0" b="4445"/>
            <wp:docPr id="127" name="Grafi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86150" cy="1195777"/>
                    </a:xfrm>
                    <a:prstGeom prst="rect">
                      <a:avLst/>
                    </a:prstGeom>
                    <a:noFill/>
                    <a:ln>
                      <a:noFill/>
                    </a:ln>
                  </pic:spPr>
                </pic:pic>
              </a:graphicData>
            </a:graphic>
          </wp:inline>
        </w:drawing>
      </w:r>
    </w:p>
    <w:p w14:paraId="770BA729"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Teilaufgabe 1:</w:t>
      </w:r>
    </w:p>
    <w:p w14:paraId="1518D160"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Wie viele Fertigungsstunden werden für die Aufträge der 5 deutschen Stadtverwaltungen benötigt?</w:t>
      </w:r>
    </w:p>
    <w:p w14:paraId="7424FE8D"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Teilaufgabe 2:</w:t>
      </w:r>
    </w:p>
    <w:p w14:paraId="4A466DA5"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Wie viele Fertigungsstunden werden für die Aufträge aus den Benelux-Staaten benötigt?</w:t>
      </w:r>
    </w:p>
    <w:p w14:paraId="0AE927B0"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Teilaufgabe 3:</w:t>
      </w:r>
    </w:p>
    <w:p w14:paraId="2DA44F20"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 xml:space="preserve">Reicht die Maximalkapazität aus, um alle Aufträge abzuarbeiten? Falls nicht, warum nicht? </w:t>
      </w:r>
    </w:p>
    <w:p w14:paraId="137C3D58"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Teilaufgabe 4</w:t>
      </w:r>
      <w:r>
        <w:rPr>
          <w:rFonts w:asciiTheme="minorHAnsi" w:hAnsiTheme="minorHAnsi" w:cstheme="minorHAnsi"/>
          <w:b/>
          <w:color w:val="FF0000"/>
          <w:sz w:val="24"/>
          <w:szCs w:val="24"/>
        </w:rPr>
        <w:t>:</w:t>
      </w:r>
    </w:p>
    <w:p w14:paraId="204A0DB8"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In welcher Reihenfolge sollen die Aufträge aus den Benelux-Staaten abgearbeitet werden?</w:t>
      </w:r>
    </w:p>
    <w:p w14:paraId="53FD20E3"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 xml:space="preserve">Teilaufgabe </w:t>
      </w:r>
      <w:r>
        <w:rPr>
          <w:rFonts w:asciiTheme="minorHAnsi" w:hAnsiTheme="minorHAnsi" w:cstheme="minorHAnsi"/>
          <w:b/>
          <w:color w:val="FF0000"/>
          <w:sz w:val="24"/>
          <w:szCs w:val="24"/>
        </w:rPr>
        <w:t>5:</w:t>
      </w:r>
    </w:p>
    <w:p w14:paraId="30E38486"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Ermitteln Sie das gewinnoptimale Produktionsprogramm für den Monat Juli.</w:t>
      </w:r>
    </w:p>
    <w:p w14:paraId="235FDD47"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 xml:space="preserve">Teilaufgabe </w:t>
      </w:r>
      <w:r>
        <w:rPr>
          <w:rFonts w:asciiTheme="minorHAnsi" w:hAnsiTheme="minorHAnsi" w:cstheme="minorHAnsi"/>
          <w:b/>
          <w:color w:val="FF0000"/>
          <w:sz w:val="24"/>
          <w:szCs w:val="24"/>
        </w:rPr>
        <w:t>6</w:t>
      </w:r>
      <w:r w:rsidRPr="00806FEB">
        <w:rPr>
          <w:rFonts w:asciiTheme="minorHAnsi" w:hAnsiTheme="minorHAnsi" w:cstheme="minorHAnsi"/>
          <w:b/>
          <w:color w:val="FF0000"/>
          <w:sz w:val="24"/>
          <w:szCs w:val="24"/>
        </w:rPr>
        <w:t>:</w:t>
      </w:r>
    </w:p>
    <w:p w14:paraId="2FB8A30B"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Ermitteln Sie für den Monat Juli das Betriebsergebnis beim gewinnoptimalen Produktionsprogramm.</w:t>
      </w:r>
    </w:p>
    <w:p w14:paraId="5953A3F4"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78C5A200" w14:textId="77777777" w:rsidR="00417007"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2:</w:t>
      </w:r>
    </w:p>
    <w:p w14:paraId="50E4DC73" w14:textId="77777777" w:rsidR="00417007" w:rsidRPr="0045189B"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Teilaufgabe 1</w:t>
      </w:r>
      <w:r>
        <w:rPr>
          <w:rFonts w:asciiTheme="minorHAnsi" w:hAnsiTheme="minorHAnsi" w:cstheme="minorHAnsi"/>
          <w:b/>
          <w:bCs/>
          <w:color w:val="00B050"/>
          <w:sz w:val="24"/>
          <w:szCs w:val="24"/>
        </w:rPr>
        <w:t>:</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0FBB03BF" w14:textId="77777777" w:rsidTr="00236183">
        <w:trPr>
          <w:trHeight w:hRule="exact" w:val="3402"/>
        </w:trPr>
        <w:tc>
          <w:tcPr>
            <w:tcW w:w="10194" w:type="dxa"/>
          </w:tcPr>
          <w:p w14:paraId="3504AF04"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4F31EE97" w14:textId="69468D35" w:rsidR="00417007"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2:</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555F13F1" w14:textId="77777777" w:rsidTr="00C437C1">
        <w:trPr>
          <w:trHeight w:hRule="exact" w:val="1701"/>
        </w:trPr>
        <w:tc>
          <w:tcPr>
            <w:tcW w:w="10194" w:type="dxa"/>
          </w:tcPr>
          <w:p w14:paraId="07D01916"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576CD5B5" w14:textId="7B6E652B" w:rsidR="00417007"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3:</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0F15E969" w14:textId="77777777" w:rsidTr="00236183">
        <w:trPr>
          <w:trHeight w:hRule="exact" w:val="3402"/>
        </w:trPr>
        <w:tc>
          <w:tcPr>
            <w:tcW w:w="10194" w:type="dxa"/>
          </w:tcPr>
          <w:p w14:paraId="6A95C791"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341A79FD" w14:textId="197D279C" w:rsidR="00417007"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4:</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70CA6915" w14:textId="77777777" w:rsidTr="00236183">
        <w:trPr>
          <w:trHeight w:hRule="exact" w:val="1701"/>
        </w:trPr>
        <w:tc>
          <w:tcPr>
            <w:tcW w:w="10194" w:type="dxa"/>
          </w:tcPr>
          <w:p w14:paraId="30D83087"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71655B3E" w14:textId="77777777" w:rsidR="00C437C1" w:rsidRPr="00C437C1" w:rsidRDefault="00C437C1" w:rsidP="00C437C1">
      <w:pPr>
        <w:spacing w:before="60" w:after="120"/>
        <w:ind w:left="113"/>
        <w:jc w:val="both"/>
        <w:rPr>
          <w:rFonts w:asciiTheme="minorHAnsi" w:hAnsiTheme="minorHAnsi" w:cstheme="minorHAnsi"/>
          <w:sz w:val="24"/>
          <w:szCs w:val="24"/>
        </w:rPr>
      </w:pPr>
    </w:p>
    <w:p w14:paraId="3C6060D3" w14:textId="77777777" w:rsidR="00417007" w:rsidRDefault="00417007" w:rsidP="00417007">
      <w:pPr>
        <w:rPr>
          <w:rFonts w:asciiTheme="minorHAnsi" w:hAnsiTheme="minorHAnsi" w:cstheme="minorHAnsi"/>
          <w:b/>
          <w:bCs/>
          <w:color w:val="00B050"/>
          <w:sz w:val="24"/>
          <w:szCs w:val="24"/>
        </w:rPr>
      </w:pPr>
      <w:r>
        <w:rPr>
          <w:rFonts w:asciiTheme="minorHAnsi" w:hAnsiTheme="minorHAnsi" w:cstheme="minorHAnsi"/>
          <w:b/>
          <w:bCs/>
          <w:color w:val="00B050"/>
          <w:sz w:val="24"/>
          <w:szCs w:val="24"/>
        </w:rPr>
        <w:br w:type="page"/>
      </w:r>
    </w:p>
    <w:p w14:paraId="586F5964" w14:textId="2D099E67" w:rsidR="00417007"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lastRenderedPageBreak/>
        <w:t xml:space="preserve">Teilaufgabe </w:t>
      </w:r>
      <w:r>
        <w:rPr>
          <w:rFonts w:asciiTheme="minorHAnsi" w:hAnsiTheme="minorHAnsi" w:cstheme="minorHAnsi"/>
          <w:b/>
          <w:bCs/>
          <w:color w:val="00B050"/>
          <w:sz w:val="24"/>
          <w:szCs w:val="24"/>
        </w:rPr>
        <w:t>5:</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1556F8C6" w14:textId="77777777" w:rsidTr="00C437C1">
        <w:trPr>
          <w:trHeight w:hRule="exact" w:val="8505"/>
        </w:trPr>
        <w:tc>
          <w:tcPr>
            <w:tcW w:w="10194" w:type="dxa"/>
          </w:tcPr>
          <w:p w14:paraId="2D75A566"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6D080E67" w14:textId="7EB410AA" w:rsidR="00417007"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6:</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422C8041" w14:textId="77777777" w:rsidTr="00236183">
        <w:trPr>
          <w:trHeight w:hRule="exact" w:val="3402"/>
        </w:trPr>
        <w:tc>
          <w:tcPr>
            <w:tcW w:w="10194" w:type="dxa"/>
          </w:tcPr>
          <w:p w14:paraId="449278AE"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5CF03C79" w14:textId="77777777" w:rsidR="00C437C1" w:rsidRPr="00C437C1" w:rsidRDefault="00C437C1" w:rsidP="00C437C1">
      <w:pPr>
        <w:spacing w:before="120" w:after="120"/>
        <w:ind w:left="113"/>
        <w:jc w:val="both"/>
        <w:rPr>
          <w:rFonts w:asciiTheme="minorHAnsi" w:hAnsiTheme="minorHAnsi" w:cstheme="minorHAnsi"/>
          <w:color w:val="000000" w:themeColor="text1"/>
          <w:sz w:val="24"/>
          <w:szCs w:val="24"/>
        </w:rPr>
      </w:pPr>
    </w:p>
    <w:p w14:paraId="613EEFE7"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46865C97" w14:textId="77777777" w:rsidR="00417007" w:rsidRPr="0045189B" w:rsidRDefault="00417007" w:rsidP="00417007">
      <w:pPr>
        <w:spacing w:before="60" w:after="120"/>
        <w:jc w:val="both"/>
        <w:rPr>
          <w:rFonts w:asciiTheme="minorHAnsi" w:hAnsiTheme="minorHAnsi" w:cstheme="minorHAnsi"/>
          <w:b/>
          <w:bCs/>
          <w:sz w:val="24"/>
          <w:szCs w:val="24"/>
          <w:u w:val="words"/>
        </w:rPr>
      </w:pPr>
      <w:r w:rsidRPr="0045189B">
        <w:rPr>
          <w:rFonts w:asciiTheme="minorHAnsi" w:hAnsiTheme="minorHAnsi" w:cstheme="minorHAnsi"/>
          <w:b/>
          <w:bCs/>
          <w:sz w:val="24"/>
          <w:szCs w:val="24"/>
          <w:u w:val="words"/>
        </w:rPr>
        <w:lastRenderedPageBreak/>
        <w:t xml:space="preserve">Situationsbeschreibung: Aufgabe </w:t>
      </w:r>
      <w:r>
        <w:rPr>
          <w:rFonts w:asciiTheme="minorHAnsi" w:hAnsiTheme="minorHAnsi" w:cstheme="minorHAnsi"/>
          <w:b/>
          <w:bCs/>
          <w:sz w:val="24"/>
          <w:szCs w:val="24"/>
          <w:u w:val="words"/>
        </w:rPr>
        <w:t>3</w:t>
      </w:r>
    </w:p>
    <w:p w14:paraId="2B9AE75F" w14:textId="77777777" w:rsidR="00417007" w:rsidRDefault="00417007" w:rsidP="00417007">
      <w:pPr>
        <w:spacing w:before="60"/>
        <w:jc w:val="both"/>
        <w:rPr>
          <w:rFonts w:asciiTheme="minorHAnsi" w:hAnsiTheme="minorHAnsi" w:cstheme="minorHAnsi"/>
          <w:sz w:val="24"/>
          <w:szCs w:val="24"/>
        </w:rPr>
      </w:pPr>
      <w:r w:rsidRPr="009E5DA6">
        <w:rPr>
          <w:rFonts w:asciiTheme="minorHAnsi" w:hAnsiTheme="minorHAnsi" w:cstheme="minorHAnsi"/>
          <w:noProof/>
          <w:sz w:val="24"/>
          <w:szCs w:val="24"/>
        </w:rPr>
        <w:drawing>
          <wp:anchor distT="0" distB="0" distL="114300" distR="114300" simplePos="0" relativeHeight="251838976" behindDoc="0" locked="0" layoutInCell="1" allowOverlap="1" wp14:anchorId="0824F1E9" wp14:editId="0C613816">
            <wp:simplePos x="0" y="0"/>
            <wp:positionH relativeFrom="column">
              <wp:posOffset>0</wp:posOffset>
            </wp:positionH>
            <wp:positionV relativeFrom="paragraph">
              <wp:posOffset>18415</wp:posOffset>
            </wp:positionV>
            <wp:extent cx="1260000" cy="813600"/>
            <wp:effectExtent l="0" t="0" r="0" b="5715"/>
            <wp:wrapSquare wrapText="bothSides"/>
            <wp:docPr id="4773" name="Grafik 4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60000" cy="81360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sz w:val="24"/>
          <w:szCs w:val="24"/>
        </w:rPr>
        <w:t xml:space="preserve">Das Unternehmen hat eine kleine Schneefräse für den Heimbereich entwickelt, die Snow </w:t>
      </w:r>
      <w:r w:rsidRPr="003F6BF1">
        <w:rPr>
          <w:rFonts w:asciiTheme="minorHAnsi" w:hAnsiTheme="minorHAnsi" w:cstheme="minorHAnsi"/>
          <w:sz w:val="24"/>
          <w:szCs w:val="24"/>
          <w:vertAlign w:val="superscript"/>
        </w:rPr>
        <w:t>Away</w:t>
      </w:r>
      <w:r>
        <w:rPr>
          <w:rFonts w:asciiTheme="minorHAnsi" w:hAnsiTheme="minorHAnsi" w:cstheme="minorHAnsi"/>
          <w:sz w:val="24"/>
          <w:szCs w:val="24"/>
        </w:rPr>
        <w:t>. Eine Heimwerkermarktkette bestellt für die kommende Wintersaison 1.500 Schneefräsen: sie werden mit 499,00 € ausgezeichnet. Für das Fertigungsmaterial fallen pro Stück 100,00 € an. Die Geschäftsleitung geht von einem Gewinn von 25 % aus.</w:t>
      </w:r>
    </w:p>
    <w:p w14:paraId="70AAEB2B"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Folgende Angaben sind zu berücksichtigen:</w:t>
      </w:r>
    </w:p>
    <w:p w14:paraId="680CD1A5" w14:textId="77777777" w:rsidR="00417007" w:rsidRDefault="00417007" w:rsidP="00417007">
      <w:pPr>
        <w:spacing w:before="60" w:after="240"/>
        <w:ind w:left="284"/>
        <w:jc w:val="both"/>
        <w:rPr>
          <w:rFonts w:asciiTheme="minorHAnsi" w:hAnsiTheme="minorHAnsi" w:cstheme="minorHAnsi"/>
          <w:sz w:val="24"/>
          <w:szCs w:val="24"/>
        </w:rPr>
      </w:pPr>
      <w:r w:rsidRPr="001335FF">
        <w:rPr>
          <w:noProof/>
        </w:rPr>
        <w:drawing>
          <wp:inline distT="0" distB="0" distL="0" distR="0" wp14:anchorId="08B15F90" wp14:editId="17ABDA4D">
            <wp:extent cx="5448300" cy="1133475"/>
            <wp:effectExtent l="0" t="0" r="0" b="9525"/>
            <wp:docPr id="4774" name="Grafik 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48300" cy="1133475"/>
                    </a:xfrm>
                    <a:prstGeom prst="rect">
                      <a:avLst/>
                    </a:prstGeom>
                    <a:noFill/>
                    <a:ln>
                      <a:noFill/>
                    </a:ln>
                  </pic:spPr>
                </pic:pic>
              </a:graphicData>
            </a:graphic>
          </wp:inline>
        </w:drawing>
      </w:r>
    </w:p>
    <w:p w14:paraId="4ED39F0D"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 xml:space="preserve">Teilaufgabe </w:t>
      </w:r>
      <w:r>
        <w:rPr>
          <w:rFonts w:asciiTheme="minorHAnsi" w:hAnsiTheme="minorHAnsi" w:cstheme="minorHAnsi"/>
          <w:b/>
          <w:color w:val="FF0000"/>
          <w:sz w:val="24"/>
          <w:szCs w:val="24"/>
        </w:rPr>
        <w:t>1:</w:t>
      </w:r>
    </w:p>
    <w:p w14:paraId="27899615"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Ermitteln Sie die Selbstkosten für eine Schneefräse.</w:t>
      </w:r>
    </w:p>
    <w:p w14:paraId="644F6DBB"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 xml:space="preserve">Teilaufgabe </w:t>
      </w:r>
      <w:r>
        <w:rPr>
          <w:rFonts w:asciiTheme="minorHAnsi" w:hAnsiTheme="minorHAnsi" w:cstheme="minorHAnsi"/>
          <w:b/>
          <w:color w:val="FF0000"/>
          <w:sz w:val="24"/>
          <w:szCs w:val="24"/>
        </w:rPr>
        <w:t>2:</w:t>
      </w:r>
    </w:p>
    <w:p w14:paraId="5631916C"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Begründen Sie rechnerisch, ob die Gewinnvorgabe der Unternehmensleitung eingehalten kann. Das Unternehmen gewährt der Heimwerkermarktkette 10 % Rabatt und 3 % Kundenskonto.</w:t>
      </w:r>
    </w:p>
    <w:p w14:paraId="46A4CB0E" w14:textId="77777777" w:rsidR="00417007" w:rsidRPr="00806FEB" w:rsidRDefault="00417007" w:rsidP="00417007">
      <w:pPr>
        <w:spacing w:before="60" w:after="120"/>
        <w:jc w:val="both"/>
        <w:rPr>
          <w:rFonts w:asciiTheme="minorHAnsi" w:hAnsiTheme="minorHAnsi" w:cstheme="minorHAnsi"/>
          <w:b/>
          <w:color w:val="FF0000"/>
          <w:sz w:val="24"/>
          <w:szCs w:val="24"/>
        </w:rPr>
      </w:pPr>
      <w:r w:rsidRPr="00806FEB">
        <w:rPr>
          <w:rFonts w:asciiTheme="minorHAnsi" w:hAnsiTheme="minorHAnsi" w:cstheme="minorHAnsi"/>
          <w:b/>
          <w:color w:val="FF0000"/>
          <w:sz w:val="24"/>
          <w:szCs w:val="24"/>
        </w:rPr>
        <w:t xml:space="preserve">Teilaufgabe </w:t>
      </w:r>
      <w:r>
        <w:rPr>
          <w:rFonts w:asciiTheme="minorHAnsi" w:hAnsiTheme="minorHAnsi" w:cstheme="minorHAnsi"/>
          <w:b/>
          <w:color w:val="FF0000"/>
          <w:sz w:val="24"/>
          <w:szCs w:val="24"/>
        </w:rPr>
        <w:t>3:</w:t>
      </w:r>
    </w:p>
    <w:p w14:paraId="3B0EA45D" w14:textId="77777777" w:rsidR="00417007" w:rsidRDefault="00417007" w:rsidP="00417007">
      <w:pPr>
        <w:spacing w:before="60" w:after="240"/>
        <w:jc w:val="both"/>
        <w:rPr>
          <w:rFonts w:asciiTheme="minorHAnsi" w:hAnsiTheme="minorHAnsi" w:cstheme="minorHAnsi"/>
          <w:sz w:val="24"/>
          <w:szCs w:val="24"/>
        </w:rPr>
      </w:pPr>
      <w:r>
        <w:rPr>
          <w:rFonts w:asciiTheme="minorHAnsi" w:hAnsiTheme="minorHAnsi" w:cstheme="minorHAnsi"/>
          <w:sz w:val="24"/>
          <w:szCs w:val="24"/>
        </w:rPr>
        <w:t>Berechnen Sie die kurzfristige Preisuntergrenze, wenn der Anteil der Fixkosten an den gesamten Gemeinkosten 38 % beträgt.</w:t>
      </w:r>
    </w:p>
    <w:p w14:paraId="3BC45A2E"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76C45ABE" w14:textId="77777777" w:rsidR="00417007"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3:</w:t>
      </w:r>
    </w:p>
    <w:p w14:paraId="65DA2887" w14:textId="77777777" w:rsidR="00417007" w:rsidRPr="0045189B"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Teilaufgabe 1</w:t>
      </w:r>
      <w:r>
        <w:rPr>
          <w:rFonts w:asciiTheme="minorHAnsi" w:hAnsiTheme="minorHAnsi" w:cstheme="minorHAnsi"/>
          <w:b/>
          <w:bCs/>
          <w:color w:val="00B050"/>
          <w:sz w:val="24"/>
          <w:szCs w:val="24"/>
        </w:rPr>
        <w:t>:</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51618C75" w14:textId="77777777" w:rsidTr="00C437C1">
        <w:trPr>
          <w:trHeight w:hRule="exact" w:val="6804"/>
        </w:trPr>
        <w:tc>
          <w:tcPr>
            <w:tcW w:w="10194" w:type="dxa"/>
          </w:tcPr>
          <w:p w14:paraId="6D28CD86"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158E867A" w14:textId="77777777" w:rsidR="00417007" w:rsidRPr="0045189B"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t xml:space="preserve">Teilaufgabe </w:t>
      </w:r>
      <w:r>
        <w:rPr>
          <w:rFonts w:asciiTheme="minorHAnsi" w:hAnsiTheme="minorHAnsi" w:cstheme="minorHAnsi"/>
          <w:b/>
          <w:bCs/>
          <w:color w:val="00B050"/>
          <w:sz w:val="24"/>
          <w:szCs w:val="24"/>
        </w:rPr>
        <w:t>2:</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5790F165" w14:textId="77777777" w:rsidTr="00C437C1">
        <w:trPr>
          <w:trHeight w:hRule="exact" w:val="6237"/>
        </w:trPr>
        <w:tc>
          <w:tcPr>
            <w:tcW w:w="10194" w:type="dxa"/>
          </w:tcPr>
          <w:p w14:paraId="26564B3C"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0E763EAA" w14:textId="69A2AA09" w:rsidR="00417007" w:rsidRPr="0045189B" w:rsidRDefault="00417007" w:rsidP="00C437C1">
      <w:pPr>
        <w:spacing w:before="120" w:after="120"/>
        <w:jc w:val="both"/>
        <w:rPr>
          <w:rFonts w:asciiTheme="minorHAnsi" w:hAnsiTheme="minorHAnsi" w:cstheme="minorHAnsi"/>
          <w:b/>
          <w:bCs/>
          <w:color w:val="00B050"/>
          <w:sz w:val="24"/>
          <w:szCs w:val="24"/>
        </w:rPr>
      </w:pPr>
      <w:r w:rsidRPr="0045189B">
        <w:rPr>
          <w:rFonts w:asciiTheme="minorHAnsi" w:hAnsiTheme="minorHAnsi" w:cstheme="minorHAnsi"/>
          <w:b/>
          <w:bCs/>
          <w:color w:val="00B050"/>
          <w:sz w:val="24"/>
          <w:szCs w:val="24"/>
        </w:rPr>
        <w:lastRenderedPageBreak/>
        <w:t xml:space="preserve">Teilaufgabe </w:t>
      </w:r>
      <w:r>
        <w:rPr>
          <w:rFonts w:asciiTheme="minorHAnsi" w:hAnsiTheme="minorHAnsi" w:cstheme="minorHAnsi"/>
          <w:b/>
          <w:bCs/>
          <w:color w:val="00B050"/>
          <w:sz w:val="24"/>
          <w:szCs w:val="24"/>
        </w:rPr>
        <w:t>3:</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C437C1" w14:paraId="2046988E" w14:textId="77777777" w:rsidTr="00C437C1">
        <w:trPr>
          <w:trHeight w:hRule="exact" w:val="5670"/>
        </w:trPr>
        <w:tc>
          <w:tcPr>
            <w:tcW w:w="10194" w:type="dxa"/>
          </w:tcPr>
          <w:p w14:paraId="31B8F974" w14:textId="77777777" w:rsidR="00C437C1" w:rsidRDefault="00C437C1" w:rsidP="00236183">
            <w:pPr>
              <w:spacing w:before="60" w:after="120"/>
              <w:jc w:val="both"/>
              <w:rPr>
                <w:rFonts w:asciiTheme="minorHAnsi" w:hAnsiTheme="minorHAnsi" w:cstheme="minorHAnsi"/>
                <w:color w:val="000000" w:themeColor="text1"/>
                <w:sz w:val="24"/>
                <w:szCs w:val="24"/>
              </w:rPr>
            </w:pPr>
          </w:p>
        </w:tc>
      </w:tr>
    </w:tbl>
    <w:p w14:paraId="101DFDEA" w14:textId="77777777" w:rsidR="00C437C1" w:rsidRDefault="00C437C1" w:rsidP="00C437C1">
      <w:pPr>
        <w:ind w:left="113"/>
        <w:rPr>
          <w:rFonts w:asciiTheme="minorHAnsi" w:hAnsiTheme="minorHAnsi" w:cstheme="minorHAnsi"/>
          <w:sz w:val="24"/>
          <w:szCs w:val="24"/>
        </w:rPr>
      </w:pPr>
    </w:p>
    <w:p w14:paraId="36563EDB" w14:textId="06AF5A0B" w:rsidR="00C437C1" w:rsidRDefault="00C437C1">
      <w:pPr>
        <w:rPr>
          <w:rFonts w:asciiTheme="minorHAnsi" w:hAnsiTheme="minorHAnsi" w:cstheme="minorHAnsi"/>
          <w:sz w:val="24"/>
          <w:szCs w:val="24"/>
        </w:rPr>
      </w:pPr>
      <w:r>
        <w:rPr>
          <w:rFonts w:asciiTheme="minorHAnsi" w:hAnsiTheme="minorHAnsi" w:cstheme="minorHAnsi"/>
          <w:sz w:val="24"/>
          <w:szCs w:val="24"/>
        </w:rPr>
        <w:br w:type="page"/>
      </w:r>
    </w:p>
    <w:p w14:paraId="27EB84FD" w14:textId="77777777" w:rsidR="00417007" w:rsidRPr="00236183" w:rsidRDefault="00417007" w:rsidP="00417007">
      <w:pPr>
        <w:shd w:val="clear" w:color="auto" w:fill="DAEEF3" w:themeFill="accent5" w:themeFillTint="33"/>
        <w:spacing w:after="120"/>
        <w:jc w:val="center"/>
        <w:rPr>
          <w:rFonts w:ascii="Gadugi" w:hAnsi="Gadugi" w:cs="Estrangelo Edessa"/>
          <w:b/>
          <w:sz w:val="28"/>
          <w:szCs w:val="28"/>
        </w:rPr>
      </w:pPr>
      <w:r>
        <w:rPr>
          <w:noProof/>
        </w:rPr>
        <w:lastRenderedPageBreak/>
        <w:drawing>
          <wp:anchor distT="0" distB="0" distL="114300" distR="114300" simplePos="0" relativeHeight="251840000" behindDoc="0" locked="0" layoutInCell="1" allowOverlap="1" wp14:anchorId="3F48F90F" wp14:editId="6D878D9D">
            <wp:simplePos x="0" y="0"/>
            <wp:positionH relativeFrom="margin">
              <wp:align>left</wp:align>
            </wp:positionH>
            <wp:positionV relativeFrom="paragraph">
              <wp:posOffset>307975</wp:posOffset>
            </wp:positionV>
            <wp:extent cx="1259840" cy="685800"/>
            <wp:effectExtent l="0" t="0" r="0" b="0"/>
            <wp:wrapSquare wrapText="bothSides"/>
            <wp:docPr id="4780" name="Grafik 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2525" b="3284"/>
                    <a:stretch/>
                  </pic:blipFill>
                  <pic:spPr bwMode="auto">
                    <a:xfrm>
                      <a:off x="0" y="0"/>
                      <a:ext cx="1259840" cy="685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36183">
        <w:rPr>
          <w:rFonts w:ascii="Gadugi" w:hAnsi="Gadugi" w:cs="Estrangelo Edessa"/>
          <w:b/>
          <w:sz w:val="28"/>
          <w:szCs w:val="28"/>
        </w:rPr>
        <w:t>Marketing</w:t>
      </w:r>
    </w:p>
    <w:p w14:paraId="1159B5BB"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 xml:space="preserve">Die Wedelsport GmbH aus Köln stellt spezielle Aufbaugetränke (in Flaschen) für Sportstudios her. Anhand der Absatz- und Umsatzzahlen für die letzten beiden Quartale wird festgestellt, dass der Absatz von „Wedel </w:t>
      </w:r>
      <w:r w:rsidRPr="00AC772E">
        <w:rPr>
          <w:rFonts w:asciiTheme="minorHAnsi" w:hAnsiTheme="minorHAnsi" w:cstheme="minorHAnsi"/>
          <w:sz w:val="24"/>
          <w:szCs w:val="24"/>
          <w:vertAlign w:val="superscript"/>
        </w:rPr>
        <w:t>Fit</w:t>
      </w:r>
      <w:r>
        <w:rPr>
          <w:rFonts w:asciiTheme="minorHAnsi" w:hAnsiTheme="minorHAnsi" w:cstheme="minorHAnsi"/>
          <w:sz w:val="24"/>
          <w:szCs w:val="24"/>
        </w:rPr>
        <w:t>“ stagniert. Deshalb soll die Produktpalette erweitert werden.</w:t>
      </w:r>
    </w:p>
    <w:p w14:paraId="399D75EA" w14:textId="77777777" w:rsidR="00417007" w:rsidRPr="00AC772E" w:rsidRDefault="00417007" w:rsidP="00417007">
      <w:pPr>
        <w:spacing w:before="60" w:after="120"/>
        <w:jc w:val="both"/>
        <w:rPr>
          <w:rFonts w:asciiTheme="minorHAnsi" w:hAnsiTheme="minorHAnsi" w:cstheme="minorHAnsi"/>
          <w:b/>
          <w:color w:val="FF0000"/>
          <w:sz w:val="24"/>
          <w:szCs w:val="24"/>
        </w:rPr>
      </w:pPr>
      <w:r w:rsidRPr="00AC772E">
        <w:rPr>
          <w:rFonts w:asciiTheme="minorHAnsi" w:hAnsiTheme="minorHAnsi" w:cstheme="minorHAnsi"/>
          <w:b/>
          <w:color w:val="FF0000"/>
          <w:sz w:val="24"/>
          <w:szCs w:val="24"/>
        </w:rPr>
        <w:t>Aufgabe 1</w:t>
      </w:r>
      <w:r>
        <w:rPr>
          <w:rFonts w:asciiTheme="minorHAnsi" w:hAnsiTheme="minorHAnsi" w:cstheme="minorHAnsi"/>
          <w:b/>
          <w:color w:val="FF0000"/>
          <w:sz w:val="24"/>
          <w:szCs w:val="24"/>
        </w:rPr>
        <w:t>:</w:t>
      </w:r>
    </w:p>
    <w:p w14:paraId="68C16793"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Um eine Entscheidung treffen zu können, soll Marktforschung betrieben werden. Informationen können mit Hilfe von Primärforschung oder Sekundärforschung beschafft werden.</w:t>
      </w:r>
    </w:p>
    <w:p w14:paraId="5EAF5CE0" w14:textId="77777777" w:rsidR="00417007" w:rsidRDefault="00417007">
      <w:pPr>
        <w:pStyle w:val="Listenabsatz"/>
        <w:numPr>
          <w:ilvl w:val="0"/>
          <w:numId w:val="3"/>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Erläutern Sie, was man unter Primärforschung und Sekundärforschung versteht.</w:t>
      </w:r>
    </w:p>
    <w:p w14:paraId="088ADB7D" w14:textId="77777777" w:rsidR="00417007" w:rsidRDefault="00417007">
      <w:pPr>
        <w:pStyle w:val="Listenabsatz"/>
        <w:numPr>
          <w:ilvl w:val="0"/>
          <w:numId w:val="3"/>
        </w:numPr>
        <w:spacing w:before="60" w:after="12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Begründen Sie, welche der beiden Methoden Sie unter Kostengesichtspunkten empfehlen.</w:t>
      </w:r>
    </w:p>
    <w:p w14:paraId="52130348" w14:textId="77777777" w:rsidR="00417007" w:rsidRPr="00AC772E" w:rsidRDefault="00417007" w:rsidP="00417007">
      <w:pPr>
        <w:spacing w:before="60" w:after="120"/>
        <w:jc w:val="both"/>
        <w:rPr>
          <w:rFonts w:asciiTheme="minorHAnsi" w:hAnsiTheme="minorHAnsi" w:cstheme="minorHAnsi"/>
          <w:b/>
          <w:color w:val="FF0000"/>
          <w:sz w:val="24"/>
          <w:szCs w:val="24"/>
        </w:rPr>
      </w:pPr>
      <w:r w:rsidRPr="00AC772E">
        <w:rPr>
          <w:rFonts w:asciiTheme="minorHAnsi" w:hAnsiTheme="minorHAnsi" w:cstheme="minorHAnsi"/>
          <w:b/>
          <w:color w:val="FF0000"/>
          <w:sz w:val="24"/>
          <w:szCs w:val="24"/>
        </w:rPr>
        <w:t>Aufgabe 2:</w:t>
      </w:r>
    </w:p>
    <w:p w14:paraId="3E71B5D3"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Jeder Hersteller muss dem technischen Fortschritt und den Kundenwünschen Rechnung tragen.</w:t>
      </w:r>
    </w:p>
    <w:p w14:paraId="2B59433C" w14:textId="77777777" w:rsidR="00417007" w:rsidRDefault="00417007">
      <w:pPr>
        <w:pStyle w:val="Listenabsatz"/>
        <w:numPr>
          <w:ilvl w:val="0"/>
          <w:numId w:val="25"/>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 xml:space="preserve">Begründen Sie, in welcher Phase des Produktlebenszyklus sich das bisher produzierte Aufbaugetränk „Wedel </w:t>
      </w:r>
      <w:r w:rsidRPr="00A933BD">
        <w:rPr>
          <w:rFonts w:asciiTheme="minorHAnsi" w:hAnsiTheme="minorHAnsi" w:cstheme="minorHAnsi"/>
          <w:sz w:val="24"/>
          <w:szCs w:val="24"/>
          <w:vertAlign w:val="superscript"/>
        </w:rPr>
        <w:t>Fit</w:t>
      </w:r>
      <w:r>
        <w:rPr>
          <w:rFonts w:asciiTheme="minorHAnsi" w:hAnsiTheme="minorHAnsi" w:cstheme="minorHAnsi"/>
          <w:sz w:val="24"/>
          <w:szCs w:val="24"/>
        </w:rPr>
        <w:t>“ befindet.</w:t>
      </w:r>
    </w:p>
    <w:p w14:paraId="1A7517A3" w14:textId="77777777" w:rsidR="00417007" w:rsidRDefault="00417007">
      <w:pPr>
        <w:pStyle w:val="Listenabsatz"/>
        <w:numPr>
          <w:ilvl w:val="0"/>
          <w:numId w:val="25"/>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Unterbreiten Sie zwei begründete Vorschläge, wie der Produktlebenszyklus des Getränks verlängert werden kann.</w:t>
      </w:r>
    </w:p>
    <w:p w14:paraId="19187C98" w14:textId="77777777" w:rsidR="00417007" w:rsidRDefault="00417007">
      <w:pPr>
        <w:pStyle w:val="Listenabsatz"/>
        <w:numPr>
          <w:ilvl w:val="0"/>
          <w:numId w:val="25"/>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Beurteilen Sie die Möglichkeiten der Wedelsport GmbH, Preispolitik zu betreiben, wenn ein oligopolistischer Markt bei Aufbaugetränken für Sportstudios vorliegt.</w:t>
      </w:r>
    </w:p>
    <w:p w14:paraId="5B70856B" w14:textId="77777777" w:rsidR="00417007" w:rsidRPr="00AC772E" w:rsidRDefault="00417007" w:rsidP="00417007">
      <w:pPr>
        <w:spacing w:before="60" w:after="120"/>
        <w:jc w:val="both"/>
        <w:rPr>
          <w:rFonts w:asciiTheme="minorHAnsi" w:hAnsiTheme="minorHAnsi" w:cstheme="minorHAnsi"/>
          <w:b/>
          <w:color w:val="FF0000"/>
          <w:sz w:val="24"/>
          <w:szCs w:val="24"/>
        </w:rPr>
      </w:pPr>
      <w:r w:rsidRPr="00AC772E">
        <w:rPr>
          <w:rFonts w:asciiTheme="minorHAnsi" w:hAnsiTheme="minorHAnsi" w:cstheme="minorHAnsi"/>
          <w:b/>
          <w:color w:val="FF0000"/>
          <w:sz w:val="24"/>
          <w:szCs w:val="24"/>
        </w:rPr>
        <w:t>Aufgabe 3:</w:t>
      </w:r>
    </w:p>
    <w:p w14:paraId="06BB4E8A"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Die Wedelsport GmbH beschließt, eine neue probiotisch-dynamische Getränkesorte zu produzieren.</w:t>
      </w:r>
    </w:p>
    <w:p w14:paraId="5AC0B07D" w14:textId="77777777" w:rsidR="00417007" w:rsidRDefault="00417007">
      <w:pPr>
        <w:pStyle w:val="Listenabsatz"/>
        <w:numPr>
          <w:ilvl w:val="0"/>
          <w:numId w:val="24"/>
        </w:numPr>
        <w:spacing w:before="60" w:after="24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Um das voraussichtliche Käuferverhalten hinsichtlich der Markteinführung zu testen, wird eine Marktanalyse erstellt. Aufgrund der Ergebnisse wurde ermittelt, welche Mengen der neuen Getränkesorte im 3. Quartal bei den folgenden Preisen abzusetzen wären:</w:t>
      </w:r>
    </w:p>
    <w:tbl>
      <w:tblPr>
        <w:tblStyle w:val="Tabellenraster"/>
        <w:tblW w:w="8505" w:type="dxa"/>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2835"/>
        <w:gridCol w:w="2835"/>
      </w:tblGrid>
      <w:tr w:rsidR="00417007" w:rsidRPr="002F5DB4" w14:paraId="7BF596BE" w14:textId="77777777" w:rsidTr="00236183">
        <w:tc>
          <w:tcPr>
            <w:tcW w:w="8505" w:type="dxa"/>
            <w:gridSpan w:val="3"/>
          </w:tcPr>
          <w:p w14:paraId="2D3F99A2" w14:textId="77777777" w:rsidR="00417007" w:rsidRPr="002F5DB4" w:rsidRDefault="00417007" w:rsidP="00236183">
            <w:pPr>
              <w:spacing w:before="60" w:after="120"/>
              <w:jc w:val="center"/>
              <w:rPr>
                <w:rFonts w:asciiTheme="minorHAnsi" w:hAnsiTheme="minorHAnsi" w:cstheme="minorHAnsi"/>
                <w:sz w:val="22"/>
                <w:szCs w:val="22"/>
              </w:rPr>
            </w:pPr>
            <w:r>
              <w:rPr>
                <w:rFonts w:asciiTheme="minorHAnsi" w:hAnsiTheme="minorHAnsi" w:cstheme="minorHAnsi"/>
                <w:sz w:val="22"/>
                <w:szCs w:val="22"/>
              </w:rPr>
              <w:t>Verkaufspreise (netto) der Wedel Fit GmbH</w:t>
            </w:r>
          </w:p>
        </w:tc>
      </w:tr>
      <w:tr w:rsidR="00417007" w:rsidRPr="002F5DB4" w14:paraId="1372D1B3" w14:textId="77777777" w:rsidTr="00236183">
        <w:tc>
          <w:tcPr>
            <w:tcW w:w="2835" w:type="dxa"/>
          </w:tcPr>
          <w:p w14:paraId="17A4EE63"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4,50 €</w:t>
            </w:r>
          </w:p>
        </w:tc>
        <w:tc>
          <w:tcPr>
            <w:tcW w:w="2835" w:type="dxa"/>
          </w:tcPr>
          <w:p w14:paraId="2D5A0D14"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4,00 €</w:t>
            </w:r>
          </w:p>
        </w:tc>
        <w:tc>
          <w:tcPr>
            <w:tcW w:w="2835" w:type="dxa"/>
          </w:tcPr>
          <w:p w14:paraId="72B48C2F"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3,50 €</w:t>
            </w:r>
          </w:p>
        </w:tc>
      </w:tr>
      <w:tr w:rsidR="00417007" w:rsidRPr="002F5DB4" w14:paraId="51904DFB" w14:textId="77777777" w:rsidTr="00236183">
        <w:tc>
          <w:tcPr>
            <w:tcW w:w="8505" w:type="dxa"/>
            <w:gridSpan w:val="3"/>
          </w:tcPr>
          <w:p w14:paraId="36E385C9" w14:textId="77777777" w:rsidR="00417007" w:rsidRPr="002F5DB4" w:rsidRDefault="00417007" w:rsidP="00236183">
            <w:pPr>
              <w:spacing w:before="60" w:after="120"/>
              <w:jc w:val="center"/>
              <w:rPr>
                <w:rFonts w:asciiTheme="minorHAnsi" w:hAnsiTheme="minorHAnsi" w:cstheme="minorHAnsi"/>
                <w:sz w:val="22"/>
                <w:szCs w:val="22"/>
              </w:rPr>
            </w:pPr>
            <w:r>
              <w:rPr>
                <w:rFonts w:asciiTheme="minorHAnsi" w:hAnsiTheme="minorHAnsi" w:cstheme="minorHAnsi"/>
                <w:sz w:val="22"/>
                <w:szCs w:val="22"/>
              </w:rPr>
              <w:t>Prognostizierte Absatzmenge</w:t>
            </w:r>
          </w:p>
        </w:tc>
      </w:tr>
      <w:tr w:rsidR="00417007" w:rsidRPr="002F5DB4" w14:paraId="7AE664AC" w14:textId="77777777" w:rsidTr="00236183">
        <w:tc>
          <w:tcPr>
            <w:tcW w:w="2835" w:type="dxa"/>
          </w:tcPr>
          <w:p w14:paraId="280C677C"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 xml:space="preserve">50 000 </w:t>
            </w:r>
            <w:r>
              <w:rPr>
                <w:rFonts w:asciiTheme="minorHAnsi" w:hAnsiTheme="minorHAnsi" w:cstheme="minorHAnsi"/>
                <w:sz w:val="22"/>
                <w:szCs w:val="22"/>
              </w:rPr>
              <w:t>Flaschen</w:t>
            </w:r>
          </w:p>
        </w:tc>
        <w:tc>
          <w:tcPr>
            <w:tcW w:w="2835" w:type="dxa"/>
          </w:tcPr>
          <w:p w14:paraId="7EEAB697"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 xml:space="preserve">65 000 </w:t>
            </w:r>
            <w:r>
              <w:rPr>
                <w:rFonts w:asciiTheme="minorHAnsi" w:hAnsiTheme="minorHAnsi" w:cstheme="minorHAnsi"/>
                <w:sz w:val="22"/>
                <w:szCs w:val="22"/>
              </w:rPr>
              <w:t>Flaschen</w:t>
            </w:r>
          </w:p>
        </w:tc>
        <w:tc>
          <w:tcPr>
            <w:tcW w:w="2835" w:type="dxa"/>
          </w:tcPr>
          <w:p w14:paraId="0D6BC80D" w14:textId="77777777" w:rsidR="00417007" w:rsidRPr="002F5DB4" w:rsidRDefault="00417007" w:rsidP="00236183">
            <w:pPr>
              <w:spacing w:before="60" w:after="120"/>
              <w:jc w:val="center"/>
              <w:rPr>
                <w:rFonts w:asciiTheme="minorHAnsi" w:hAnsiTheme="minorHAnsi" w:cstheme="minorHAnsi"/>
                <w:sz w:val="22"/>
                <w:szCs w:val="22"/>
              </w:rPr>
            </w:pPr>
            <w:r w:rsidRPr="002F5DB4">
              <w:rPr>
                <w:rFonts w:asciiTheme="minorHAnsi" w:hAnsiTheme="minorHAnsi" w:cstheme="minorHAnsi"/>
                <w:sz w:val="22"/>
                <w:szCs w:val="22"/>
              </w:rPr>
              <w:t xml:space="preserve">90 000 </w:t>
            </w:r>
            <w:r>
              <w:rPr>
                <w:rFonts w:asciiTheme="minorHAnsi" w:hAnsiTheme="minorHAnsi" w:cstheme="minorHAnsi"/>
                <w:sz w:val="22"/>
                <w:szCs w:val="22"/>
              </w:rPr>
              <w:t>Flaschen</w:t>
            </w:r>
          </w:p>
        </w:tc>
      </w:tr>
    </w:tbl>
    <w:p w14:paraId="73B12566" w14:textId="77777777" w:rsidR="00417007" w:rsidRDefault="00417007" w:rsidP="00417007">
      <w:pPr>
        <w:spacing w:before="240" w:after="120"/>
        <w:ind w:left="357"/>
        <w:jc w:val="both"/>
        <w:rPr>
          <w:rFonts w:asciiTheme="minorHAnsi" w:hAnsiTheme="minorHAnsi" w:cstheme="minorHAnsi"/>
          <w:sz w:val="24"/>
          <w:szCs w:val="24"/>
        </w:rPr>
      </w:pPr>
      <w:r>
        <w:rPr>
          <w:rFonts w:asciiTheme="minorHAnsi" w:hAnsiTheme="minorHAnsi" w:cstheme="minorHAnsi"/>
          <w:sz w:val="24"/>
          <w:szCs w:val="24"/>
        </w:rPr>
        <w:t>Bei welchem Verkaufspreis würde die Wedel Fit GmbH den höchsten Gewinn erzielen, wenn die fixen Kosten 100.000,00 € und die variablen Kosten 1,50 € pro Flasche betragen?</w:t>
      </w:r>
    </w:p>
    <w:p w14:paraId="6DF4B143" w14:textId="77777777" w:rsidR="00417007" w:rsidRDefault="00417007">
      <w:pPr>
        <w:pStyle w:val="Listenabsatz"/>
        <w:numPr>
          <w:ilvl w:val="0"/>
          <w:numId w:val="24"/>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Schlagen Sie der Geschäftsleitung begründet zwei Werbemittel bzw. Medien vor, die geeignet sind, das neue Produkt auf den Markt zu bringen. Berücksichtigen Sie davor auch den Streukreis und das Streugebiet.</w:t>
      </w:r>
    </w:p>
    <w:p w14:paraId="5F41573E" w14:textId="77777777" w:rsidR="00417007" w:rsidRDefault="00417007">
      <w:pPr>
        <w:pStyle w:val="Listenabsatz"/>
        <w:numPr>
          <w:ilvl w:val="0"/>
          <w:numId w:val="24"/>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Erklären Sie die Begriffe Public Relations und Verkaufsförderung jeweils anhand eines Beispiels.</w:t>
      </w:r>
    </w:p>
    <w:p w14:paraId="68BCC1C2"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2C622052" w14:textId="77777777" w:rsidR="00417007" w:rsidRPr="002678AB" w:rsidRDefault="00417007" w:rsidP="00417007">
      <w:pPr>
        <w:spacing w:before="60" w:after="120"/>
        <w:jc w:val="both"/>
        <w:rPr>
          <w:rFonts w:asciiTheme="minorHAnsi" w:hAnsiTheme="minorHAnsi" w:cstheme="minorHAnsi"/>
          <w:b/>
          <w:color w:val="FF0000"/>
          <w:sz w:val="24"/>
          <w:szCs w:val="24"/>
        </w:rPr>
      </w:pPr>
      <w:r w:rsidRPr="002678AB">
        <w:rPr>
          <w:rFonts w:asciiTheme="minorHAnsi" w:hAnsiTheme="minorHAnsi" w:cstheme="minorHAnsi"/>
          <w:b/>
          <w:color w:val="FF0000"/>
          <w:sz w:val="24"/>
          <w:szCs w:val="24"/>
        </w:rPr>
        <w:lastRenderedPageBreak/>
        <w:t>Aufgabe 4:</w:t>
      </w:r>
    </w:p>
    <w:p w14:paraId="4B7EB265"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Bisher hat die Wedelsport GmbH ihre Produkte direkt abgesetzt. Künftig sollen als Absatzmittler entweder Handelsreisende oder Handelsvertreter eingesetzt werden.</w:t>
      </w:r>
    </w:p>
    <w:p w14:paraId="568EA6E7" w14:textId="77777777" w:rsidR="00417007" w:rsidRDefault="00417007">
      <w:pPr>
        <w:pStyle w:val="Listenabsatz"/>
        <w:numPr>
          <w:ilvl w:val="0"/>
          <w:numId w:val="26"/>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Grenzen Sie die beiden Begriffe anhand von 3 Merkmalen voneinander ab.</w:t>
      </w:r>
    </w:p>
    <w:p w14:paraId="39A5E06F" w14:textId="77777777" w:rsidR="00417007" w:rsidRDefault="00417007">
      <w:pPr>
        <w:pStyle w:val="Listenabsatz"/>
        <w:numPr>
          <w:ilvl w:val="0"/>
          <w:numId w:val="26"/>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Ermitteln Sie rechnerisch den kritischen Umsatz.</w:t>
      </w:r>
    </w:p>
    <w:tbl>
      <w:tblPr>
        <w:tblStyle w:val="Tabellenraster"/>
        <w:tblW w:w="0" w:type="auto"/>
        <w:tblInd w:w="5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72"/>
        <w:gridCol w:w="6655"/>
      </w:tblGrid>
      <w:tr w:rsidR="00417007" w:rsidRPr="00E450DB" w14:paraId="25EF3093" w14:textId="77777777" w:rsidTr="00236183">
        <w:tc>
          <w:tcPr>
            <w:tcW w:w="2972" w:type="dxa"/>
          </w:tcPr>
          <w:p w14:paraId="2B9FC71C" w14:textId="77777777" w:rsidR="00417007" w:rsidRPr="00E450DB" w:rsidRDefault="00417007" w:rsidP="00236183">
            <w:pPr>
              <w:spacing w:before="60" w:after="120"/>
              <w:jc w:val="both"/>
              <w:rPr>
                <w:rFonts w:asciiTheme="minorHAnsi" w:hAnsiTheme="minorHAnsi" w:cstheme="minorHAnsi"/>
                <w:sz w:val="22"/>
                <w:szCs w:val="22"/>
              </w:rPr>
            </w:pPr>
            <w:r>
              <w:rPr>
                <w:rFonts w:asciiTheme="minorHAnsi" w:hAnsiTheme="minorHAnsi" w:cstheme="minorHAnsi"/>
                <w:sz w:val="22"/>
                <w:szCs w:val="22"/>
              </w:rPr>
              <w:t>Absatzmittler</w:t>
            </w:r>
          </w:p>
        </w:tc>
        <w:tc>
          <w:tcPr>
            <w:tcW w:w="6655" w:type="dxa"/>
          </w:tcPr>
          <w:p w14:paraId="2BA64D46" w14:textId="77777777" w:rsidR="00417007" w:rsidRPr="00E450DB" w:rsidRDefault="00417007" w:rsidP="00236183">
            <w:pPr>
              <w:spacing w:before="60" w:after="120"/>
              <w:jc w:val="both"/>
              <w:rPr>
                <w:rFonts w:asciiTheme="minorHAnsi" w:hAnsiTheme="minorHAnsi" w:cstheme="minorHAnsi"/>
                <w:sz w:val="22"/>
                <w:szCs w:val="22"/>
              </w:rPr>
            </w:pPr>
            <w:r>
              <w:rPr>
                <w:rFonts w:asciiTheme="minorHAnsi" w:hAnsiTheme="minorHAnsi" w:cstheme="minorHAnsi"/>
                <w:sz w:val="22"/>
                <w:szCs w:val="22"/>
              </w:rPr>
              <w:t>Kosten für die Wedelsport GmbH</w:t>
            </w:r>
          </w:p>
        </w:tc>
      </w:tr>
      <w:tr w:rsidR="00417007" w:rsidRPr="00E450DB" w14:paraId="21F96DA7" w14:textId="77777777" w:rsidTr="00236183">
        <w:tc>
          <w:tcPr>
            <w:tcW w:w="2972" w:type="dxa"/>
          </w:tcPr>
          <w:p w14:paraId="64274F71" w14:textId="77777777" w:rsidR="00417007" w:rsidRDefault="00417007" w:rsidP="00236183">
            <w:pPr>
              <w:spacing w:before="60" w:after="120"/>
              <w:jc w:val="both"/>
              <w:rPr>
                <w:rFonts w:asciiTheme="minorHAnsi" w:hAnsiTheme="minorHAnsi" w:cstheme="minorHAnsi"/>
                <w:sz w:val="22"/>
                <w:szCs w:val="22"/>
              </w:rPr>
            </w:pPr>
            <w:r>
              <w:rPr>
                <w:rFonts w:asciiTheme="minorHAnsi" w:hAnsiTheme="minorHAnsi" w:cstheme="minorHAnsi"/>
                <w:sz w:val="22"/>
                <w:szCs w:val="22"/>
              </w:rPr>
              <w:t>Handelsreisender</w:t>
            </w:r>
          </w:p>
          <w:p w14:paraId="531F8C4C" w14:textId="77777777" w:rsidR="00417007" w:rsidRDefault="00417007" w:rsidP="00236183">
            <w:pPr>
              <w:spacing w:before="60" w:after="120"/>
              <w:jc w:val="both"/>
              <w:rPr>
                <w:rFonts w:asciiTheme="minorHAnsi" w:hAnsiTheme="minorHAnsi" w:cstheme="minorHAnsi"/>
                <w:sz w:val="22"/>
                <w:szCs w:val="22"/>
              </w:rPr>
            </w:pPr>
          </w:p>
        </w:tc>
        <w:tc>
          <w:tcPr>
            <w:tcW w:w="6655" w:type="dxa"/>
          </w:tcPr>
          <w:p w14:paraId="7C562F2D" w14:textId="77777777" w:rsidR="00417007" w:rsidRPr="00E450DB" w:rsidRDefault="00417007">
            <w:pPr>
              <w:pStyle w:val="Listenabsatz"/>
              <w:numPr>
                <w:ilvl w:val="0"/>
                <w:numId w:val="27"/>
              </w:numPr>
              <w:tabs>
                <w:tab w:val="left" w:pos="2644"/>
              </w:tabs>
              <w:spacing w:before="60" w:after="60"/>
              <w:ind w:left="357" w:hanging="357"/>
              <w:contextualSpacing w:val="0"/>
              <w:jc w:val="both"/>
              <w:rPr>
                <w:rFonts w:asciiTheme="minorHAnsi" w:hAnsiTheme="minorHAnsi" w:cstheme="minorHAnsi"/>
                <w:sz w:val="22"/>
                <w:szCs w:val="22"/>
              </w:rPr>
            </w:pPr>
            <w:r w:rsidRPr="00E450DB">
              <w:rPr>
                <w:rFonts w:asciiTheme="minorHAnsi" w:hAnsiTheme="minorHAnsi" w:cstheme="minorHAnsi"/>
                <w:sz w:val="22"/>
                <w:szCs w:val="22"/>
              </w:rPr>
              <w:t>Fixum:</w:t>
            </w:r>
            <w:r w:rsidRPr="00E450DB">
              <w:rPr>
                <w:rFonts w:asciiTheme="minorHAnsi" w:hAnsiTheme="minorHAnsi" w:cstheme="minorHAnsi"/>
                <w:sz w:val="22"/>
                <w:szCs w:val="22"/>
              </w:rPr>
              <w:tab/>
              <w:t>2.800,00 </w:t>
            </w:r>
            <w:r w:rsidRPr="00E450DB">
              <w:rPr>
                <w:rFonts w:asciiTheme="minorHAnsi" w:hAnsiTheme="minorHAnsi" w:cstheme="minorHAnsi"/>
                <w:sz w:val="22"/>
                <w:szCs w:val="22"/>
                <w:vertAlign w:val="superscript"/>
              </w:rPr>
              <w:t>€</w:t>
            </w:r>
            <w:r w:rsidRPr="00E450DB">
              <w:rPr>
                <w:rFonts w:asciiTheme="minorHAnsi" w:hAnsiTheme="minorHAnsi" w:cstheme="minorHAnsi"/>
                <w:sz w:val="22"/>
                <w:szCs w:val="22"/>
              </w:rPr>
              <w:t xml:space="preserve"> / </w:t>
            </w:r>
            <w:r w:rsidRPr="00E450DB">
              <w:rPr>
                <w:rFonts w:asciiTheme="minorHAnsi" w:hAnsiTheme="minorHAnsi" w:cstheme="minorHAnsi"/>
                <w:sz w:val="22"/>
                <w:szCs w:val="22"/>
                <w:vertAlign w:val="subscript"/>
              </w:rPr>
              <w:t>Monat</w:t>
            </w:r>
          </w:p>
          <w:p w14:paraId="115CBCF3" w14:textId="77777777" w:rsidR="00417007" w:rsidRPr="00E450DB" w:rsidRDefault="00417007">
            <w:pPr>
              <w:pStyle w:val="Listenabsatz"/>
              <w:numPr>
                <w:ilvl w:val="0"/>
                <w:numId w:val="27"/>
              </w:numPr>
              <w:tabs>
                <w:tab w:val="left" w:pos="2644"/>
              </w:tabs>
              <w:spacing w:before="60" w:after="60"/>
              <w:ind w:left="357" w:hanging="357"/>
              <w:contextualSpacing w:val="0"/>
              <w:jc w:val="both"/>
              <w:rPr>
                <w:rFonts w:asciiTheme="minorHAnsi" w:hAnsiTheme="minorHAnsi" w:cstheme="minorHAnsi"/>
                <w:sz w:val="22"/>
                <w:szCs w:val="22"/>
              </w:rPr>
            </w:pPr>
            <w:r w:rsidRPr="00E450DB">
              <w:rPr>
                <w:rFonts w:asciiTheme="minorHAnsi" w:hAnsiTheme="minorHAnsi" w:cstheme="minorHAnsi"/>
                <w:sz w:val="22"/>
                <w:szCs w:val="22"/>
              </w:rPr>
              <w:t>Personalnebenkosten:</w:t>
            </w:r>
            <w:r w:rsidRPr="00E450DB">
              <w:rPr>
                <w:rFonts w:asciiTheme="minorHAnsi" w:hAnsiTheme="minorHAnsi" w:cstheme="minorHAnsi"/>
                <w:sz w:val="22"/>
                <w:szCs w:val="22"/>
              </w:rPr>
              <w:tab/>
              <w:t>25 %</w:t>
            </w:r>
          </w:p>
          <w:p w14:paraId="2DC96376" w14:textId="77777777" w:rsidR="00417007" w:rsidRPr="00E450DB" w:rsidRDefault="00417007">
            <w:pPr>
              <w:pStyle w:val="Listenabsatz"/>
              <w:numPr>
                <w:ilvl w:val="0"/>
                <w:numId w:val="27"/>
              </w:numPr>
              <w:tabs>
                <w:tab w:val="left" w:pos="2644"/>
              </w:tabs>
              <w:spacing w:before="60" w:after="60"/>
              <w:ind w:left="357" w:hanging="357"/>
              <w:contextualSpacing w:val="0"/>
              <w:jc w:val="both"/>
              <w:rPr>
                <w:rFonts w:asciiTheme="minorHAnsi" w:hAnsiTheme="minorHAnsi" w:cstheme="minorHAnsi"/>
                <w:sz w:val="22"/>
                <w:szCs w:val="22"/>
              </w:rPr>
            </w:pPr>
            <w:r w:rsidRPr="00E450DB">
              <w:rPr>
                <w:rFonts w:asciiTheme="minorHAnsi" w:hAnsiTheme="minorHAnsi" w:cstheme="minorHAnsi"/>
                <w:sz w:val="22"/>
                <w:szCs w:val="22"/>
              </w:rPr>
              <w:t>Umsatzprovision:</w:t>
            </w:r>
            <w:r w:rsidRPr="00E450DB">
              <w:rPr>
                <w:rFonts w:asciiTheme="minorHAnsi" w:hAnsiTheme="minorHAnsi" w:cstheme="minorHAnsi"/>
                <w:sz w:val="22"/>
                <w:szCs w:val="22"/>
              </w:rPr>
              <w:tab/>
              <w:t>5 %</w:t>
            </w:r>
          </w:p>
        </w:tc>
      </w:tr>
      <w:tr w:rsidR="00417007" w:rsidRPr="00E450DB" w14:paraId="4B1CA48A" w14:textId="77777777" w:rsidTr="00236183">
        <w:tc>
          <w:tcPr>
            <w:tcW w:w="2972" w:type="dxa"/>
          </w:tcPr>
          <w:p w14:paraId="78F05397" w14:textId="77777777" w:rsidR="00417007" w:rsidRDefault="00417007" w:rsidP="00236183">
            <w:pPr>
              <w:spacing w:before="60" w:after="120"/>
              <w:jc w:val="both"/>
              <w:rPr>
                <w:rFonts w:asciiTheme="minorHAnsi" w:hAnsiTheme="minorHAnsi" w:cstheme="minorHAnsi"/>
                <w:sz w:val="22"/>
                <w:szCs w:val="22"/>
              </w:rPr>
            </w:pPr>
            <w:r>
              <w:rPr>
                <w:rFonts w:asciiTheme="minorHAnsi" w:hAnsiTheme="minorHAnsi" w:cstheme="minorHAnsi"/>
                <w:sz w:val="22"/>
                <w:szCs w:val="22"/>
              </w:rPr>
              <w:t>Handelsvertreter</w:t>
            </w:r>
          </w:p>
        </w:tc>
        <w:tc>
          <w:tcPr>
            <w:tcW w:w="6655" w:type="dxa"/>
          </w:tcPr>
          <w:p w14:paraId="36C3C357" w14:textId="77777777" w:rsidR="00417007" w:rsidRPr="00E450DB" w:rsidRDefault="00417007">
            <w:pPr>
              <w:pStyle w:val="Listenabsatz"/>
              <w:numPr>
                <w:ilvl w:val="0"/>
                <w:numId w:val="27"/>
              </w:numPr>
              <w:tabs>
                <w:tab w:val="left" w:pos="2644"/>
              </w:tabs>
              <w:spacing w:before="60" w:after="60"/>
              <w:ind w:left="357" w:hanging="357"/>
              <w:contextualSpacing w:val="0"/>
              <w:jc w:val="both"/>
              <w:rPr>
                <w:rFonts w:asciiTheme="minorHAnsi" w:hAnsiTheme="minorHAnsi" w:cstheme="minorHAnsi"/>
                <w:sz w:val="22"/>
                <w:szCs w:val="22"/>
              </w:rPr>
            </w:pPr>
            <w:r>
              <w:rPr>
                <w:rFonts w:asciiTheme="minorHAnsi" w:hAnsiTheme="minorHAnsi" w:cstheme="minorHAnsi"/>
                <w:sz w:val="22"/>
                <w:szCs w:val="22"/>
              </w:rPr>
              <w:t>Auslagenersatz:</w:t>
            </w:r>
            <w:r>
              <w:rPr>
                <w:rFonts w:asciiTheme="minorHAnsi" w:hAnsiTheme="minorHAnsi" w:cstheme="minorHAnsi"/>
                <w:sz w:val="22"/>
                <w:szCs w:val="22"/>
              </w:rPr>
              <w:tab/>
              <w:t>200,00 </w:t>
            </w:r>
            <w:r w:rsidRPr="00E450DB">
              <w:rPr>
                <w:rFonts w:asciiTheme="minorHAnsi" w:hAnsiTheme="minorHAnsi" w:cstheme="minorHAnsi"/>
                <w:sz w:val="22"/>
                <w:szCs w:val="22"/>
                <w:vertAlign w:val="superscript"/>
              </w:rPr>
              <w:t>€</w:t>
            </w:r>
            <w:r>
              <w:rPr>
                <w:rFonts w:asciiTheme="minorHAnsi" w:hAnsiTheme="minorHAnsi" w:cstheme="minorHAnsi"/>
                <w:sz w:val="22"/>
                <w:szCs w:val="22"/>
              </w:rPr>
              <w:t xml:space="preserve"> / </w:t>
            </w:r>
            <w:r w:rsidRPr="00E450DB">
              <w:rPr>
                <w:rFonts w:asciiTheme="minorHAnsi" w:hAnsiTheme="minorHAnsi" w:cstheme="minorHAnsi"/>
                <w:sz w:val="22"/>
                <w:szCs w:val="22"/>
                <w:vertAlign w:val="subscript"/>
              </w:rPr>
              <w:t>Monat</w:t>
            </w:r>
          </w:p>
          <w:p w14:paraId="0F29A146" w14:textId="77777777" w:rsidR="00417007" w:rsidRDefault="00417007">
            <w:pPr>
              <w:pStyle w:val="Listenabsatz"/>
              <w:numPr>
                <w:ilvl w:val="0"/>
                <w:numId w:val="27"/>
              </w:numPr>
              <w:tabs>
                <w:tab w:val="left" w:pos="2644"/>
              </w:tabs>
              <w:spacing w:before="60" w:after="60"/>
              <w:ind w:left="357" w:hanging="357"/>
              <w:contextualSpacing w:val="0"/>
              <w:jc w:val="both"/>
              <w:rPr>
                <w:rFonts w:asciiTheme="minorHAnsi" w:hAnsiTheme="minorHAnsi" w:cstheme="minorHAnsi"/>
                <w:sz w:val="22"/>
                <w:szCs w:val="22"/>
              </w:rPr>
            </w:pPr>
            <w:r>
              <w:rPr>
                <w:rFonts w:asciiTheme="minorHAnsi" w:hAnsiTheme="minorHAnsi" w:cstheme="minorHAnsi"/>
                <w:sz w:val="22"/>
                <w:szCs w:val="22"/>
              </w:rPr>
              <w:t>Umsatzprovision:</w:t>
            </w:r>
            <w:r>
              <w:rPr>
                <w:rFonts w:asciiTheme="minorHAnsi" w:hAnsiTheme="minorHAnsi" w:cstheme="minorHAnsi"/>
                <w:sz w:val="22"/>
                <w:szCs w:val="22"/>
              </w:rPr>
              <w:tab/>
              <w:t>10 %</w:t>
            </w:r>
          </w:p>
        </w:tc>
      </w:tr>
    </w:tbl>
    <w:p w14:paraId="24E11F1F" w14:textId="77777777" w:rsidR="00417007" w:rsidRDefault="00417007">
      <w:pPr>
        <w:pStyle w:val="Listenabsatz"/>
        <w:numPr>
          <w:ilvl w:val="0"/>
          <w:numId w:val="26"/>
        </w:numPr>
        <w:spacing w:before="240" w:after="240"/>
        <w:ind w:left="357" w:hanging="357"/>
        <w:contextualSpacing w:val="0"/>
        <w:jc w:val="both"/>
        <w:rPr>
          <w:rFonts w:asciiTheme="minorHAnsi" w:hAnsiTheme="minorHAnsi" w:cstheme="minorHAnsi"/>
          <w:sz w:val="24"/>
          <w:szCs w:val="24"/>
        </w:rPr>
      </w:pPr>
      <w:r>
        <w:rPr>
          <w:rFonts w:asciiTheme="minorHAnsi" w:hAnsiTheme="minorHAnsi" w:cstheme="minorHAnsi"/>
          <w:sz w:val="24"/>
          <w:szCs w:val="24"/>
        </w:rPr>
        <w:t>Wie würden Sie bei einem durchschnittlichen Umsatz von 60.000,00 </w:t>
      </w:r>
      <w:r w:rsidRPr="000510A1">
        <w:rPr>
          <w:rFonts w:asciiTheme="minorHAnsi" w:hAnsiTheme="minorHAnsi" w:cstheme="minorHAnsi"/>
          <w:sz w:val="24"/>
          <w:szCs w:val="24"/>
          <w:vertAlign w:val="superscript"/>
        </w:rPr>
        <w:t>€</w:t>
      </w:r>
      <w:r>
        <w:rPr>
          <w:rFonts w:asciiTheme="minorHAnsi" w:hAnsiTheme="minorHAnsi" w:cstheme="minorHAnsi"/>
          <w:sz w:val="24"/>
          <w:szCs w:val="24"/>
        </w:rPr>
        <w:t xml:space="preserve"> / </w:t>
      </w:r>
      <w:r w:rsidRPr="000510A1">
        <w:rPr>
          <w:rFonts w:asciiTheme="minorHAnsi" w:hAnsiTheme="minorHAnsi" w:cstheme="minorHAnsi"/>
          <w:sz w:val="24"/>
          <w:szCs w:val="24"/>
          <w:vertAlign w:val="subscript"/>
        </w:rPr>
        <w:t>Monat</w:t>
      </w:r>
      <w:r>
        <w:rPr>
          <w:rFonts w:asciiTheme="minorHAnsi" w:hAnsiTheme="minorHAnsi" w:cstheme="minorHAnsi"/>
          <w:sz w:val="24"/>
          <w:szCs w:val="24"/>
        </w:rPr>
        <w:t xml:space="preserve"> bzw. 90.000,00 </w:t>
      </w:r>
      <w:r w:rsidRPr="000510A1">
        <w:rPr>
          <w:rFonts w:asciiTheme="minorHAnsi" w:hAnsiTheme="minorHAnsi" w:cstheme="minorHAnsi"/>
          <w:sz w:val="24"/>
          <w:szCs w:val="24"/>
          <w:vertAlign w:val="superscript"/>
        </w:rPr>
        <w:t>€</w:t>
      </w:r>
      <w:r>
        <w:rPr>
          <w:rFonts w:asciiTheme="minorHAnsi" w:hAnsiTheme="minorHAnsi" w:cstheme="minorHAnsi"/>
          <w:sz w:val="24"/>
          <w:szCs w:val="24"/>
        </w:rPr>
        <w:t xml:space="preserve"> / </w:t>
      </w:r>
      <w:r w:rsidRPr="000510A1">
        <w:rPr>
          <w:rFonts w:asciiTheme="minorHAnsi" w:hAnsiTheme="minorHAnsi" w:cstheme="minorHAnsi"/>
          <w:sz w:val="24"/>
          <w:szCs w:val="24"/>
          <w:vertAlign w:val="subscript"/>
        </w:rPr>
        <w:t>Monat</w:t>
      </w:r>
      <w:r>
        <w:rPr>
          <w:rFonts w:asciiTheme="minorHAnsi" w:hAnsiTheme="minorHAnsi" w:cstheme="minorHAnsi"/>
          <w:sz w:val="24"/>
          <w:szCs w:val="24"/>
        </w:rPr>
        <w:t xml:space="preserve"> entscheiden? Begründen Sie Ihre Antwort.</w:t>
      </w:r>
    </w:p>
    <w:p w14:paraId="6B73ABB2" w14:textId="77777777" w:rsidR="00417007" w:rsidRPr="002678AB" w:rsidRDefault="00417007" w:rsidP="00417007">
      <w:pPr>
        <w:spacing w:before="60" w:after="120"/>
        <w:jc w:val="both"/>
        <w:rPr>
          <w:rFonts w:asciiTheme="minorHAnsi" w:hAnsiTheme="minorHAnsi" w:cstheme="minorHAnsi"/>
          <w:b/>
          <w:color w:val="FF0000"/>
          <w:sz w:val="24"/>
          <w:szCs w:val="24"/>
        </w:rPr>
      </w:pPr>
      <w:r w:rsidRPr="002678AB">
        <w:rPr>
          <w:rFonts w:asciiTheme="minorHAnsi" w:hAnsiTheme="minorHAnsi" w:cstheme="minorHAnsi"/>
          <w:b/>
          <w:color w:val="FF0000"/>
          <w:sz w:val="24"/>
          <w:szCs w:val="24"/>
        </w:rPr>
        <w:t>Aufgabe 5:</w:t>
      </w:r>
    </w:p>
    <w:p w14:paraId="4F8EB7C9" w14:textId="77777777" w:rsidR="00417007" w:rsidRDefault="00417007" w:rsidP="00417007">
      <w:pPr>
        <w:spacing w:before="60" w:after="120"/>
        <w:jc w:val="both"/>
        <w:rPr>
          <w:rFonts w:asciiTheme="minorHAnsi" w:hAnsiTheme="minorHAnsi" w:cstheme="minorHAnsi"/>
          <w:sz w:val="24"/>
          <w:szCs w:val="24"/>
        </w:rPr>
      </w:pPr>
      <w:r>
        <w:rPr>
          <w:rFonts w:asciiTheme="minorHAnsi" w:hAnsiTheme="minorHAnsi" w:cstheme="minorHAnsi"/>
          <w:sz w:val="24"/>
          <w:szCs w:val="24"/>
        </w:rPr>
        <w:t xml:space="preserve">Die Sportstudiokette Rheinland </w:t>
      </w:r>
      <w:r w:rsidRPr="000510A1">
        <w:rPr>
          <w:rFonts w:asciiTheme="minorHAnsi" w:hAnsiTheme="minorHAnsi" w:cstheme="minorHAnsi"/>
          <w:sz w:val="24"/>
          <w:szCs w:val="24"/>
          <w:vertAlign w:val="superscript"/>
        </w:rPr>
        <w:t>Bodypump</w:t>
      </w:r>
      <w:r>
        <w:rPr>
          <w:rFonts w:asciiTheme="minorHAnsi" w:hAnsiTheme="minorHAnsi" w:cstheme="minorHAnsi"/>
          <w:sz w:val="24"/>
          <w:szCs w:val="24"/>
        </w:rPr>
        <w:t xml:space="preserve"> aus Bonn bestellt am 01.07.2023 bei der Wedelsport GmbH Getränke im Wert von 15.000 €. Im Kaufvertrag steht: „Bei Zahlung innerhalb von 10 Tagen 3 % Skonto oder 30 Tage Ziel.“</w:t>
      </w:r>
    </w:p>
    <w:p w14:paraId="312D780E"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Berechnen Sie den effektiven Jahreszinssatz (Methode: 30/360).</w:t>
      </w:r>
    </w:p>
    <w:p w14:paraId="3863895A"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Beschreiben Sie zwei Möglichkeiten, wie sich die Wedelsport GmbH zukünftig vor Forderungsausfällen schützen kann.</w:t>
      </w:r>
    </w:p>
    <w:p w14:paraId="5D991A7C"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Warum bietet die Wedelsport GmbH zwei verschiedene Zahlungsziele an.</w:t>
      </w:r>
    </w:p>
    <w:p w14:paraId="5599EA40"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Die Wedelsport GmbH hat die Ware mit einfachem Eigentumsvorbehalt an ihren Kunden ausgeliefert. Der Kunde veräußert die gekaufte Ware umgehend an einen befreundeten Geschäftspartner weiter. Hat die Wedelsport GmbH weiterhin das Eigentum an der gelieferten Ware? (Begründung erforderlich).</w:t>
      </w:r>
    </w:p>
    <w:p w14:paraId="0CBC85F9"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sidRPr="000362DF">
        <w:rPr>
          <w:rFonts w:asciiTheme="minorHAnsi" w:hAnsiTheme="minorHAnsi" w:cstheme="minorHAnsi"/>
          <w:sz w:val="24"/>
          <w:szCs w:val="24"/>
        </w:rPr>
        <w:t>Erläutern Sie die anderen Formen des Eigentumsvorbehalts</w:t>
      </w:r>
      <w:r>
        <w:rPr>
          <w:rFonts w:asciiTheme="minorHAnsi" w:hAnsiTheme="minorHAnsi" w:cstheme="minorHAnsi"/>
          <w:sz w:val="24"/>
          <w:szCs w:val="24"/>
        </w:rPr>
        <w:t>.</w:t>
      </w:r>
    </w:p>
    <w:p w14:paraId="376C6A70" w14:textId="77777777" w:rsidR="00417007" w:rsidRDefault="00417007">
      <w:pPr>
        <w:pStyle w:val="Listenabsatz"/>
        <w:numPr>
          <w:ilvl w:val="0"/>
          <w:numId w:val="28"/>
        </w:numPr>
        <w:spacing w:before="60" w:after="120"/>
        <w:contextualSpacing w:val="0"/>
        <w:jc w:val="both"/>
        <w:rPr>
          <w:rFonts w:asciiTheme="minorHAnsi" w:hAnsiTheme="minorHAnsi" w:cstheme="minorHAnsi"/>
          <w:sz w:val="24"/>
          <w:szCs w:val="24"/>
        </w:rPr>
      </w:pPr>
      <w:r>
        <w:rPr>
          <w:rFonts w:asciiTheme="minorHAnsi" w:hAnsiTheme="minorHAnsi" w:cstheme="minorHAnsi"/>
          <w:sz w:val="24"/>
          <w:szCs w:val="24"/>
        </w:rPr>
        <w:t xml:space="preserve">Ab wann befindet sich die </w:t>
      </w:r>
      <w:r w:rsidRPr="000362DF">
        <w:rPr>
          <w:rFonts w:asciiTheme="minorHAnsi" w:hAnsiTheme="minorHAnsi" w:cstheme="minorHAnsi"/>
          <w:sz w:val="24"/>
          <w:szCs w:val="24"/>
        </w:rPr>
        <w:t xml:space="preserve">Sportstudiokette Rheinland </w:t>
      </w:r>
      <w:r w:rsidRPr="007B6B05">
        <w:rPr>
          <w:rFonts w:asciiTheme="minorHAnsi" w:hAnsiTheme="minorHAnsi" w:cstheme="minorHAnsi"/>
          <w:sz w:val="24"/>
          <w:szCs w:val="24"/>
          <w:vertAlign w:val="superscript"/>
        </w:rPr>
        <w:t>Bodypump</w:t>
      </w:r>
      <w:r w:rsidRPr="000362DF">
        <w:rPr>
          <w:rFonts w:asciiTheme="minorHAnsi" w:hAnsiTheme="minorHAnsi" w:cstheme="minorHAnsi"/>
          <w:sz w:val="24"/>
          <w:szCs w:val="24"/>
        </w:rPr>
        <w:t xml:space="preserve"> </w:t>
      </w:r>
      <w:r>
        <w:rPr>
          <w:rFonts w:asciiTheme="minorHAnsi" w:hAnsiTheme="minorHAnsi" w:cstheme="minorHAnsi"/>
          <w:sz w:val="24"/>
          <w:szCs w:val="24"/>
        </w:rPr>
        <w:t>im Zahlungsverzug?</w:t>
      </w:r>
    </w:p>
    <w:p w14:paraId="553C2161" w14:textId="77777777" w:rsidR="00417007" w:rsidRPr="000362DF" w:rsidRDefault="00417007">
      <w:pPr>
        <w:pStyle w:val="Listenabsatz"/>
        <w:numPr>
          <w:ilvl w:val="0"/>
          <w:numId w:val="28"/>
        </w:numPr>
        <w:spacing w:before="60" w:after="120"/>
        <w:contextualSpacing w:val="0"/>
        <w:jc w:val="both"/>
        <w:rPr>
          <w:rFonts w:asciiTheme="minorHAnsi" w:hAnsiTheme="minorHAnsi" w:cstheme="minorHAnsi"/>
          <w:sz w:val="24"/>
          <w:szCs w:val="24"/>
        </w:rPr>
      </w:pPr>
      <w:r w:rsidRPr="000362DF">
        <w:rPr>
          <w:rFonts w:asciiTheme="minorHAnsi" w:hAnsiTheme="minorHAnsi" w:cstheme="minorHAnsi"/>
          <w:sz w:val="24"/>
          <w:szCs w:val="24"/>
        </w:rPr>
        <w:t xml:space="preserve">Die Sportstudiokette Rheinland </w:t>
      </w:r>
      <w:r w:rsidRPr="007B6B05">
        <w:rPr>
          <w:rFonts w:asciiTheme="minorHAnsi" w:hAnsiTheme="minorHAnsi" w:cstheme="minorHAnsi"/>
          <w:sz w:val="24"/>
          <w:szCs w:val="24"/>
          <w:vertAlign w:val="superscript"/>
        </w:rPr>
        <w:t>Bodypump</w:t>
      </w:r>
      <w:r w:rsidRPr="000362DF">
        <w:rPr>
          <w:rFonts w:asciiTheme="minorHAnsi" w:hAnsiTheme="minorHAnsi" w:cstheme="minorHAnsi"/>
          <w:sz w:val="24"/>
          <w:szCs w:val="24"/>
        </w:rPr>
        <w:t xml:space="preserve"> hat die Rechnung auch nach </w:t>
      </w:r>
      <w:r>
        <w:rPr>
          <w:rFonts w:asciiTheme="minorHAnsi" w:hAnsiTheme="minorHAnsi" w:cstheme="minorHAnsi"/>
          <w:sz w:val="24"/>
          <w:szCs w:val="24"/>
        </w:rPr>
        <w:t>9</w:t>
      </w:r>
      <w:r w:rsidRPr="000362DF">
        <w:rPr>
          <w:rFonts w:asciiTheme="minorHAnsi" w:hAnsiTheme="minorHAnsi" w:cstheme="minorHAnsi"/>
          <w:sz w:val="24"/>
          <w:szCs w:val="24"/>
        </w:rPr>
        <w:t>0 Tagen und trotz mehrfacher Zahlungsaufforderungen noch nicht beglichen. Die Wedelsport GmbH möchte das gerichtliche Mahnverfahren einleiten. Bei welchem Amtsgericht muss der Mahnbescheid beantragt werden?</w:t>
      </w:r>
    </w:p>
    <w:p w14:paraId="7ED96625" w14:textId="77777777"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75308676" w14:textId="272F6C79" w:rsidR="00417007" w:rsidRDefault="00417007" w:rsidP="00035288">
      <w:pPr>
        <w:spacing w:before="12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1:</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2C22A624" w14:textId="77777777" w:rsidTr="00035288">
        <w:trPr>
          <w:trHeight w:hRule="exact" w:val="2268"/>
        </w:trPr>
        <w:tc>
          <w:tcPr>
            <w:tcW w:w="10194" w:type="dxa"/>
          </w:tcPr>
          <w:p w14:paraId="1458C24C"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484C8653" w14:textId="77777777"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70194A01" w14:textId="77777777" w:rsidTr="00035288">
        <w:trPr>
          <w:trHeight w:hRule="exact" w:val="1134"/>
        </w:trPr>
        <w:tc>
          <w:tcPr>
            <w:tcW w:w="10194" w:type="dxa"/>
          </w:tcPr>
          <w:p w14:paraId="3AC9F06D"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2AAE7D09" w14:textId="5A0A42FF" w:rsidR="00417007" w:rsidRDefault="00417007" w:rsidP="00035288">
      <w:pPr>
        <w:spacing w:before="24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t>Lösungen zu Aufgabe 2:</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52AF8BB8" w14:textId="77777777" w:rsidTr="00035288">
        <w:trPr>
          <w:trHeight w:hRule="exact" w:val="1134"/>
        </w:trPr>
        <w:tc>
          <w:tcPr>
            <w:tcW w:w="10194" w:type="dxa"/>
          </w:tcPr>
          <w:p w14:paraId="329D2C0C"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338FF6FF" w14:textId="77777777"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60EE41C4" w14:textId="77777777" w:rsidTr="00035288">
        <w:trPr>
          <w:trHeight w:hRule="exact" w:val="2268"/>
        </w:trPr>
        <w:tc>
          <w:tcPr>
            <w:tcW w:w="10194" w:type="dxa"/>
          </w:tcPr>
          <w:p w14:paraId="350376B8"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56B90801" w14:textId="1374E043"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238793A9" w14:textId="77777777" w:rsidTr="00035288">
        <w:trPr>
          <w:trHeight w:hRule="exact" w:val="3402"/>
        </w:trPr>
        <w:tc>
          <w:tcPr>
            <w:tcW w:w="10194" w:type="dxa"/>
          </w:tcPr>
          <w:p w14:paraId="1EF120E4" w14:textId="4793928B"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05CC3246" w14:textId="05B1694C"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02212F20" w14:textId="4E19A009"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481D6911" w14:textId="77777777"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40200367" w14:textId="77777777" w:rsidR="00035288" w:rsidRDefault="00035288">
      <w:pPr>
        <w:rPr>
          <w:rFonts w:asciiTheme="minorHAnsi" w:hAnsiTheme="minorHAnsi" w:cstheme="minorHAnsi"/>
          <w:b/>
          <w:color w:val="00B050"/>
          <w:sz w:val="24"/>
          <w:szCs w:val="24"/>
        </w:rPr>
      </w:pPr>
      <w:r>
        <w:rPr>
          <w:rFonts w:asciiTheme="minorHAnsi" w:hAnsiTheme="minorHAnsi" w:cstheme="minorHAnsi"/>
          <w:b/>
          <w:color w:val="00B050"/>
          <w:sz w:val="24"/>
          <w:szCs w:val="24"/>
        </w:rPr>
        <w:br w:type="page"/>
      </w:r>
    </w:p>
    <w:p w14:paraId="5FFCE38E" w14:textId="1A5814BB" w:rsidR="00417007" w:rsidRPr="00AE30FC"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3:</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4878B849" w14:textId="77777777" w:rsidTr="00035288">
        <w:trPr>
          <w:trHeight w:hRule="exact" w:val="3402"/>
        </w:trPr>
        <w:tc>
          <w:tcPr>
            <w:tcW w:w="10194" w:type="dxa"/>
          </w:tcPr>
          <w:p w14:paraId="7EA62F7D" w14:textId="77777777"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2A1CFC58" w14:textId="5A429552"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0C47C41E" w14:textId="77777777" w:rsidTr="00236183">
        <w:trPr>
          <w:trHeight w:hRule="exact" w:val="2268"/>
        </w:trPr>
        <w:tc>
          <w:tcPr>
            <w:tcW w:w="10194" w:type="dxa"/>
          </w:tcPr>
          <w:p w14:paraId="60CBFA22" w14:textId="2C9D40E1"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47674B99" w14:textId="383B7D9A" w:rsidR="00035288" w:rsidRDefault="00035288" w:rsidP="00035288">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035288" w14:paraId="36DA5A55" w14:textId="77777777" w:rsidTr="00035288">
        <w:trPr>
          <w:trHeight w:hRule="exact" w:val="3402"/>
        </w:trPr>
        <w:tc>
          <w:tcPr>
            <w:tcW w:w="10194" w:type="dxa"/>
          </w:tcPr>
          <w:p w14:paraId="21F1085B" w14:textId="40629971" w:rsidR="00035288" w:rsidRDefault="00035288"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5D4E5A74" w14:textId="77777777" w:rsidR="00035288" w:rsidRPr="00035288" w:rsidRDefault="00035288" w:rsidP="00035288">
      <w:pPr>
        <w:spacing w:before="60" w:after="120"/>
        <w:ind w:left="113"/>
        <w:jc w:val="both"/>
        <w:rPr>
          <w:rFonts w:asciiTheme="minorHAnsi" w:hAnsiTheme="minorHAnsi" w:cstheme="minorHAnsi"/>
          <w:bCs/>
          <w:color w:val="000000" w:themeColor="text1"/>
          <w:sz w:val="24"/>
          <w:szCs w:val="24"/>
        </w:rPr>
      </w:pPr>
    </w:p>
    <w:p w14:paraId="498051FF" w14:textId="77777777" w:rsidR="00035288" w:rsidRDefault="00035288" w:rsidP="00417007">
      <w:pPr>
        <w:rPr>
          <w:rFonts w:asciiTheme="minorHAnsi" w:hAnsiTheme="minorHAnsi" w:cstheme="minorHAnsi"/>
          <w:sz w:val="24"/>
          <w:szCs w:val="24"/>
        </w:rPr>
      </w:pPr>
    </w:p>
    <w:p w14:paraId="4F1E5EF8" w14:textId="350986AC" w:rsidR="00417007" w:rsidRDefault="00417007" w:rsidP="00417007">
      <w:pPr>
        <w:rPr>
          <w:rFonts w:asciiTheme="minorHAnsi" w:hAnsiTheme="minorHAnsi" w:cstheme="minorHAnsi"/>
          <w:sz w:val="24"/>
          <w:szCs w:val="24"/>
        </w:rPr>
      </w:pPr>
      <w:r>
        <w:rPr>
          <w:rFonts w:asciiTheme="minorHAnsi" w:hAnsiTheme="minorHAnsi" w:cstheme="minorHAnsi"/>
          <w:sz w:val="24"/>
          <w:szCs w:val="24"/>
        </w:rPr>
        <w:br w:type="page"/>
      </w:r>
    </w:p>
    <w:p w14:paraId="5B2E3FBC" w14:textId="782831A5" w:rsidR="00417007"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4:</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75D4B277" w14:textId="77777777" w:rsidTr="0079058B">
        <w:trPr>
          <w:trHeight w:hRule="exact" w:val="10490"/>
        </w:trPr>
        <w:tc>
          <w:tcPr>
            <w:tcW w:w="10194" w:type="dxa"/>
          </w:tcPr>
          <w:p w14:paraId="287901D1" w14:textId="77777777" w:rsidR="00DF2CBD" w:rsidRDefault="00DF2CBD" w:rsidP="00DF2CBD">
            <w:pPr>
              <w:spacing w:before="60" w:after="24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bl>
            <w:tblPr>
              <w:tblStyle w:val="Tabellenraster"/>
              <w:tblW w:w="9639" w:type="dxa"/>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92"/>
              <w:gridCol w:w="2373"/>
              <w:gridCol w:w="3337"/>
              <w:gridCol w:w="3337"/>
            </w:tblGrid>
            <w:tr w:rsidR="0079058B" w14:paraId="2BB0795C" w14:textId="77777777" w:rsidTr="009A70DC">
              <w:tc>
                <w:tcPr>
                  <w:tcW w:w="250" w:type="pct"/>
                </w:tcPr>
                <w:p w14:paraId="4006FA76" w14:textId="77777777" w:rsidR="0079058B" w:rsidRDefault="0079058B" w:rsidP="00747937">
                  <w:pPr>
                    <w:spacing w:before="60" w:after="120"/>
                    <w:ind w:left="57"/>
                    <w:rPr>
                      <w:rFonts w:asciiTheme="minorHAnsi" w:hAnsiTheme="minorHAnsi" w:cstheme="minorHAnsi"/>
                      <w:sz w:val="24"/>
                      <w:szCs w:val="24"/>
                    </w:rPr>
                  </w:pPr>
                </w:p>
              </w:tc>
              <w:tc>
                <w:tcPr>
                  <w:tcW w:w="1250" w:type="pct"/>
                </w:tcPr>
                <w:p w14:paraId="66C34905" w14:textId="77777777" w:rsidR="0079058B" w:rsidRPr="000A1405" w:rsidRDefault="0079058B" w:rsidP="00747937">
                  <w:pPr>
                    <w:spacing w:before="60" w:after="120"/>
                    <w:ind w:left="57"/>
                    <w:rPr>
                      <w:rFonts w:asciiTheme="minorHAnsi" w:hAnsiTheme="minorHAnsi" w:cstheme="minorHAnsi"/>
                      <w:b/>
                      <w:bCs/>
                      <w:sz w:val="24"/>
                      <w:szCs w:val="24"/>
                    </w:rPr>
                  </w:pPr>
                  <w:r w:rsidRPr="000A1405">
                    <w:rPr>
                      <w:rFonts w:asciiTheme="minorHAnsi" w:hAnsiTheme="minorHAnsi" w:cstheme="minorHAnsi"/>
                      <w:b/>
                      <w:bCs/>
                      <w:sz w:val="24"/>
                      <w:szCs w:val="24"/>
                    </w:rPr>
                    <w:t>Kriterium</w:t>
                  </w:r>
                </w:p>
              </w:tc>
              <w:tc>
                <w:tcPr>
                  <w:tcW w:w="1750" w:type="pct"/>
                </w:tcPr>
                <w:p w14:paraId="6CD541F2" w14:textId="77777777" w:rsidR="0079058B" w:rsidRPr="000A1405" w:rsidRDefault="0079058B" w:rsidP="00747937">
                  <w:pPr>
                    <w:spacing w:before="60" w:after="120"/>
                    <w:ind w:left="57"/>
                    <w:rPr>
                      <w:rFonts w:asciiTheme="minorHAnsi" w:hAnsiTheme="minorHAnsi" w:cstheme="minorHAnsi"/>
                      <w:b/>
                      <w:bCs/>
                      <w:sz w:val="24"/>
                      <w:szCs w:val="24"/>
                    </w:rPr>
                  </w:pPr>
                  <w:r w:rsidRPr="000A1405">
                    <w:rPr>
                      <w:rFonts w:asciiTheme="minorHAnsi" w:hAnsiTheme="minorHAnsi" w:cstheme="minorHAnsi"/>
                      <w:b/>
                      <w:bCs/>
                      <w:sz w:val="24"/>
                      <w:szCs w:val="24"/>
                    </w:rPr>
                    <w:t>Handelsreisender</w:t>
                  </w:r>
                </w:p>
              </w:tc>
              <w:tc>
                <w:tcPr>
                  <w:tcW w:w="1750" w:type="pct"/>
                </w:tcPr>
                <w:p w14:paraId="4C4FC7CA" w14:textId="77777777" w:rsidR="0079058B" w:rsidRPr="000A1405" w:rsidRDefault="0079058B" w:rsidP="00747937">
                  <w:pPr>
                    <w:spacing w:before="60" w:after="120"/>
                    <w:ind w:left="57"/>
                    <w:rPr>
                      <w:rFonts w:asciiTheme="minorHAnsi" w:hAnsiTheme="minorHAnsi" w:cstheme="minorHAnsi"/>
                      <w:b/>
                      <w:bCs/>
                      <w:sz w:val="24"/>
                      <w:szCs w:val="24"/>
                    </w:rPr>
                  </w:pPr>
                  <w:r w:rsidRPr="000A1405">
                    <w:rPr>
                      <w:rFonts w:asciiTheme="minorHAnsi" w:hAnsiTheme="minorHAnsi" w:cstheme="minorHAnsi"/>
                      <w:b/>
                      <w:bCs/>
                      <w:sz w:val="24"/>
                      <w:szCs w:val="24"/>
                    </w:rPr>
                    <w:t>Handelsvertreter</w:t>
                  </w:r>
                </w:p>
              </w:tc>
            </w:tr>
            <w:tr w:rsidR="0079058B" w14:paraId="00585704" w14:textId="77777777" w:rsidTr="009A70DC">
              <w:trPr>
                <w:trHeight w:val="1134"/>
              </w:trPr>
              <w:tc>
                <w:tcPr>
                  <w:tcW w:w="250" w:type="pct"/>
                </w:tcPr>
                <w:p w14:paraId="2C2C8442"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①</w:t>
                  </w:r>
                </w:p>
              </w:tc>
              <w:tc>
                <w:tcPr>
                  <w:tcW w:w="1250" w:type="pct"/>
                </w:tcPr>
                <w:p w14:paraId="42DA968B" w14:textId="77777777" w:rsidR="0079058B" w:rsidRDefault="0079058B" w:rsidP="00747937">
                  <w:pPr>
                    <w:spacing w:before="60" w:after="60"/>
                    <w:ind w:left="57"/>
                    <w:jc w:val="both"/>
                    <w:rPr>
                      <w:rFonts w:asciiTheme="minorHAnsi" w:hAnsiTheme="minorHAnsi" w:cstheme="minorHAnsi"/>
                      <w:sz w:val="24"/>
                      <w:szCs w:val="24"/>
                    </w:rPr>
                  </w:pPr>
                  <w:r>
                    <w:rPr>
                      <w:rFonts w:asciiTheme="minorHAnsi" w:hAnsiTheme="minorHAnsi" w:cstheme="minorHAnsi"/>
                      <w:sz w:val="24"/>
                      <w:szCs w:val="24"/>
                    </w:rPr>
                    <w:t xml:space="preserve">Stellung zum </w:t>
                  </w:r>
                </w:p>
                <w:p w14:paraId="56CE1FAC"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Hersteller</w:t>
                  </w:r>
                </w:p>
              </w:tc>
              <w:tc>
                <w:tcPr>
                  <w:tcW w:w="1750" w:type="pct"/>
                </w:tcPr>
                <w:p w14:paraId="3CA1E6C5" w14:textId="77777777" w:rsidR="0079058B" w:rsidRDefault="0079058B" w:rsidP="00747937">
                  <w:pPr>
                    <w:spacing w:before="60" w:after="60"/>
                    <w:ind w:left="57"/>
                    <w:jc w:val="both"/>
                    <w:rPr>
                      <w:rFonts w:asciiTheme="minorHAnsi" w:hAnsiTheme="minorHAnsi" w:cstheme="minorHAnsi"/>
                      <w:sz w:val="24"/>
                      <w:szCs w:val="24"/>
                    </w:rPr>
                  </w:pPr>
                </w:p>
              </w:tc>
              <w:tc>
                <w:tcPr>
                  <w:tcW w:w="1750" w:type="pct"/>
                </w:tcPr>
                <w:p w14:paraId="2A1EF2E0" w14:textId="77777777" w:rsidR="0079058B" w:rsidRDefault="0079058B" w:rsidP="00747937">
                  <w:pPr>
                    <w:spacing w:before="60" w:after="60"/>
                    <w:ind w:left="57"/>
                    <w:jc w:val="both"/>
                    <w:rPr>
                      <w:rFonts w:asciiTheme="minorHAnsi" w:hAnsiTheme="minorHAnsi" w:cstheme="minorHAnsi"/>
                      <w:sz w:val="24"/>
                      <w:szCs w:val="24"/>
                    </w:rPr>
                  </w:pPr>
                </w:p>
              </w:tc>
            </w:tr>
            <w:tr w:rsidR="0079058B" w14:paraId="6E7EEDC2" w14:textId="77777777" w:rsidTr="009A70DC">
              <w:trPr>
                <w:trHeight w:val="1134"/>
              </w:trPr>
              <w:tc>
                <w:tcPr>
                  <w:tcW w:w="250" w:type="pct"/>
                </w:tcPr>
                <w:p w14:paraId="580EED8C"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②</w:t>
                  </w:r>
                </w:p>
              </w:tc>
              <w:tc>
                <w:tcPr>
                  <w:tcW w:w="1250" w:type="pct"/>
                </w:tcPr>
                <w:p w14:paraId="4FBBFD6F"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Arbeitsrecht</w:t>
                  </w:r>
                </w:p>
              </w:tc>
              <w:tc>
                <w:tcPr>
                  <w:tcW w:w="1750" w:type="pct"/>
                </w:tcPr>
                <w:p w14:paraId="79F670EC"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7E57199F" w14:textId="77777777" w:rsidR="0079058B" w:rsidRDefault="0079058B" w:rsidP="00747937">
                  <w:pPr>
                    <w:spacing w:before="60" w:after="120"/>
                    <w:ind w:left="57"/>
                    <w:jc w:val="both"/>
                    <w:rPr>
                      <w:rFonts w:asciiTheme="minorHAnsi" w:hAnsiTheme="minorHAnsi" w:cstheme="minorHAnsi"/>
                      <w:sz w:val="24"/>
                      <w:szCs w:val="24"/>
                    </w:rPr>
                  </w:pPr>
                </w:p>
              </w:tc>
            </w:tr>
            <w:tr w:rsidR="0079058B" w14:paraId="0E54A714" w14:textId="77777777" w:rsidTr="009A70DC">
              <w:trPr>
                <w:trHeight w:val="1134"/>
              </w:trPr>
              <w:tc>
                <w:tcPr>
                  <w:tcW w:w="250" w:type="pct"/>
                </w:tcPr>
                <w:p w14:paraId="16741534"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③</w:t>
                  </w:r>
                </w:p>
              </w:tc>
              <w:tc>
                <w:tcPr>
                  <w:tcW w:w="1250" w:type="pct"/>
                </w:tcPr>
                <w:p w14:paraId="7E5E2AC1"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Spezialisierung</w:t>
                  </w:r>
                </w:p>
              </w:tc>
              <w:tc>
                <w:tcPr>
                  <w:tcW w:w="1750" w:type="pct"/>
                </w:tcPr>
                <w:p w14:paraId="7D9B1729"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41D47336" w14:textId="77777777" w:rsidR="0079058B" w:rsidRDefault="0079058B" w:rsidP="00747937">
                  <w:pPr>
                    <w:spacing w:before="60" w:after="120"/>
                    <w:ind w:left="57"/>
                    <w:jc w:val="both"/>
                    <w:rPr>
                      <w:rFonts w:asciiTheme="minorHAnsi" w:hAnsiTheme="minorHAnsi" w:cstheme="minorHAnsi"/>
                      <w:sz w:val="24"/>
                      <w:szCs w:val="24"/>
                    </w:rPr>
                  </w:pPr>
                </w:p>
              </w:tc>
            </w:tr>
            <w:tr w:rsidR="0079058B" w14:paraId="6DF2F7D6" w14:textId="77777777" w:rsidTr="009A70DC">
              <w:trPr>
                <w:trHeight w:val="1134"/>
              </w:trPr>
              <w:tc>
                <w:tcPr>
                  <w:tcW w:w="250" w:type="pct"/>
                </w:tcPr>
                <w:p w14:paraId="609A502D"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④</w:t>
                  </w:r>
                </w:p>
              </w:tc>
              <w:tc>
                <w:tcPr>
                  <w:tcW w:w="1250" w:type="pct"/>
                </w:tcPr>
                <w:p w14:paraId="1B02CB1B" w14:textId="77777777" w:rsidR="0079058B" w:rsidRDefault="0079058B" w:rsidP="00747937">
                  <w:pPr>
                    <w:spacing w:before="60" w:after="60"/>
                    <w:ind w:left="57"/>
                    <w:jc w:val="both"/>
                    <w:rPr>
                      <w:rFonts w:asciiTheme="minorHAnsi" w:hAnsiTheme="minorHAnsi" w:cstheme="minorHAnsi"/>
                      <w:sz w:val="24"/>
                      <w:szCs w:val="24"/>
                    </w:rPr>
                  </w:pPr>
                  <w:r>
                    <w:rPr>
                      <w:rFonts w:asciiTheme="minorHAnsi" w:hAnsiTheme="minorHAnsi" w:cstheme="minorHAnsi"/>
                      <w:sz w:val="24"/>
                      <w:szCs w:val="24"/>
                    </w:rPr>
                    <w:t>Weisungs-</w:t>
                  </w:r>
                </w:p>
                <w:p w14:paraId="55368ED8"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gebundenheit</w:t>
                  </w:r>
                </w:p>
              </w:tc>
              <w:tc>
                <w:tcPr>
                  <w:tcW w:w="1750" w:type="pct"/>
                </w:tcPr>
                <w:p w14:paraId="2912CB9D"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511A0307" w14:textId="77777777" w:rsidR="0079058B" w:rsidRDefault="0079058B" w:rsidP="00747937">
                  <w:pPr>
                    <w:spacing w:before="60" w:after="120"/>
                    <w:ind w:left="57"/>
                    <w:jc w:val="both"/>
                    <w:rPr>
                      <w:rFonts w:asciiTheme="minorHAnsi" w:hAnsiTheme="minorHAnsi" w:cstheme="minorHAnsi"/>
                      <w:sz w:val="24"/>
                      <w:szCs w:val="24"/>
                    </w:rPr>
                  </w:pPr>
                </w:p>
              </w:tc>
            </w:tr>
            <w:tr w:rsidR="0079058B" w14:paraId="467129A8" w14:textId="77777777" w:rsidTr="009A70DC">
              <w:trPr>
                <w:trHeight w:val="1134"/>
              </w:trPr>
              <w:tc>
                <w:tcPr>
                  <w:tcW w:w="250" w:type="pct"/>
                </w:tcPr>
                <w:p w14:paraId="1D1AB3D9"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⑤</w:t>
                  </w:r>
                </w:p>
              </w:tc>
              <w:tc>
                <w:tcPr>
                  <w:tcW w:w="1250" w:type="pct"/>
                </w:tcPr>
                <w:p w14:paraId="24723CE9"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Motivation</w:t>
                  </w:r>
                </w:p>
              </w:tc>
              <w:tc>
                <w:tcPr>
                  <w:tcW w:w="1750" w:type="pct"/>
                </w:tcPr>
                <w:p w14:paraId="4D978F82"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4A695866" w14:textId="77777777" w:rsidR="0079058B" w:rsidRDefault="0079058B" w:rsidP="00747937">
                  <w:pPr>
                    <w:spacing w:before="60" w:after="120"/>
                    <w:ind w:left="57"/>
                    <w:jc w:val="both"/>
                    <w:rPr>
                      <w:rFonts w:asciiTheme="minorHAnsi" w:hAnsiTheme="minorHAnsi" w:cstheme="minorHAnsi"/>
                      <w:sz w:val="24"/>
                      <w:szCs w:val="24"/>
                    </w:rPr>
                  </w:pPr>
                </w:p>
              </w:tc>
            </w:tr>
            <w:tr w:rsidR="0079058B" w14:paraId="23B6575C" w14:textId="77777777" w:rsidTr="009A70DC">
              <w:trPr>
                <w:trHeight w:val="1134"/>
              </w:trPr>
              <w:tc>
                <w:tcPr>
                  <w:tcW w:w="250" w:type="pct"/>
                </w:tcPr>
                <w:p w14:paraId="7E57DB62"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⑥</w:t>
                  </w:r>
                </w:p>
              </w:tc>
              <w:tc>
                <w:tcPr>
                  <w:tcW w:w="1250" w:type="pct"/>
                </w:tcPr>
                <w:p w14:paraId="0B883824"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Entlohnung</w:t>
                  </w:r>
                </w:p>
              </w:tc>
              <w:tc>
                <w:tcPr>
                  <w:tcW w:w="1750" w:type="pct"/>
                </w:tcPr>
                <w:p w14:paraId="03DE622C"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0568E218" w14:textId="77777777" w:rsidR="0079058B" w:rsidRDefault="0079058B" w:rsidP="00747937">
                  <w:pPr>
                    <w:spacing w:before="60" w:after="120"/>
                    <w:ind w:left="57"/>
                    <w:jc w:val="both"/>
                    <w:rPr>
                      <w:rFonts w:asciiTheme="minorHAnsi" w:hAnsiTheme="minorHAnsi" w:cstheme="minorHAnsi"/>
                      <w:sz w:val="24"/>
                      <w:szCs w:val="24"/>
                    </w:rPr>
                  </w:pPr>
                </w:p>
              </w:tc>
            </w:tr>
            <w:tr w:rsidR="0079058B" w14:paraId="7625D853" w14:textId="77777777" w:rsidTr="009A70DC">
              <w:trPr>
                <w:trHeight w:val="2268"/>
              </w:trPr>
              <w:tc>
                <w:tcPr>
                  <w:tcW w:w="250" w:type="pct"/>
                </w:tcPr>
                <w:p w14:paraId="25423772" w14:textId="77777777" w:rsidR="0079058B" w:rsidRPr="000A1405" w:rsidRDefault="0079058B" w:rsidP="00747937">
                  <w:pPr>
                    <w:spacing w:before="60" w:after="120"/>
                    <w:ind w:left="57"/>
                    <w:jc w:val="both"/>
                    <w:rPr>
                      <w:rFonts w:asciiTheme="minorHAnsi" w:hAnsiTheme="minorHAnsi" w:cstheme="minorHAnsi"/>
                      <w:sz w:val="24"/>
                      <w:szCs w:val="24"/>
                    </w:rPr>
                  </w:pPr>
                  <w:r w:rsidRPr="000A1405">
                    <w:rPr>
                      <w:rFonts w:asciiTheme="minorHAnsi" w:hAnsiTheme="minorHAnsi" w:cstheme="minorHAnsi"/>
                      <w:sz w:val="24"/>
                      <w:szCs w:val="24"/>
                    </w:rPr>
                    <w:t>⑦</w:t>
                  </w:r>
                </w:p>
              </w:tc>
              <w:tc>
                <w:tcPr>
                  <w:tcW w:w="1250" w:type="pct"/>
                </w:tcPr>
                <w:p w14:paraId="7855CDC7" w14:textId="77777777" w:rsidR="0079058B" w:rsidRDefault="0079058B" w:rsidP="00747937">
                  <w:pPr>
                    <w:spacing w:before="60" w:after="60"/>
                    <w:ind w:left="57"/>
                    <w:jc w:val="both"/>
                    <w:rPr>
                      <w:rFonts w:asciiTheme="minorHAnsi" w:hAnsiTheme="minorHAnsi" w:cstheme="minorHAnsi"/>
                      <w:sz w:val="24"/>
                      <w:szCs w:val="24"/>
                    </w:rPr>
                  </w:pPr>
                  <w:r>
                    <w:rPr>
                      <w:rFonts w:asciiTheme="minorHAnsi" w:hAnsiTheme="minorHAnsi" w:cstheme="minorHAnsi"/>
                      <w:sz w:val="24"/>
                      <w:szCs w:val="24"/>
                    </w:rPr>
                    <w:t xml:space="preserve">Kosten: </w:t>
                  </w:r>
                </w:p>
                <w:p w14:paraId="0EC4426F" w14:textId="77777777" w:rsidR="0079058B" w:rsidRDefault="0079058B" w:rsidP="00747937">
                  <w:pPr>
                    <w:spacing w:before="60" w:after="120"/>
                    <w:ind w:left="57"/>
                    <w:jc w:val="both"/>
                    <w:rPr>
                      <w:rFonts w:asciiTheme="minorHAnsi" w:hAnsiTheme="minorHAnsi" w:cstheme="minorHAnsi"/>
                      <w:sz w:val="24"/>
                      <w:szCs w:val="24"/>
                    </w:rPr>
                  </w:pPr>
                  <w:r>
                    <w:rPr>
                      <w:rFonts w:asciiTheme="minorHAnsi" w:hAnsiTheme="minorHAnsi" w:cstheme="minorHAnsi"/>
                      <w:sz w:val="24"/>
                      <w:szCs w:val="24"/>
                    </w:rPr>
                    <w:t>Vor-/Nachteile</w:t>
                  </w:r>
                </w:p>
              </w:tc>
              <w:tc>
                <w:tcPr>
                  <w:tcW w:w="1750" w:type="pct"/>
                </w:tcPr>
                <w:p w14:paraId="1A35489C" w14:textId="77777777" w:rsidR="0079058B" w:rsidRDefault="0079058B" w:rsidP="00747937">
                  <w:pPr>
                    <w:spacing w:before="60" w:after="120"/>
                    <w:ind w:left="57"/>
                    <w:jc w:val="both"/>
                    <w:rPr>
                      <w:rFonts w:asciiTheme="minorHAnsi" w:hAnsiTheme="minorHAnsi" w:cstheme="minorHAnsi"/>
                      <w:sz w:val="24"/>
                      <w:szCs w:val="24"/>
                    </w:rPr>
                  </w:pPr>
                </w:p>
              </w:tc>
              <w:tc>
                <w:tcPr>
                  <w:tcW w:w="1750" w:type="pct"/>
                </w:tcPr>
                <w:p w14:paraId="092F4990" w14:textId="77777777" w:rsidR="0079058B" w:rsidRDefault="0079058B" w:rsidP="00747937">
                  <w:pPr>
                    <w:spacing w:before="60" w:after="60"/>
                    <w:ind w:left="57"/>
                    <w:jc w:val="both"/>
                    <w:rPr>
                      <w:rFonts w:asciiTheme="minorHAnsi" w:hAnsiTheme="minorHAnsi" w:cstheme="minorHAnsi"/>
                      <w:sz w:val="24"/>
                      <w:szCs w:val="24"/>
                    </w:rPr>
                  </w:pPr>
                </w:p>
              </w:tc>
            </w:tr>
          </w:tbl>
          <w:p w14:paraId="37682D22" w14:textId="77777777" w:rsidR="00DF2CBD" w:rsidRDefault="00DF2CBD" w:rsidP="00DF2CBD">
            <w:pPr>
              <w:spacing w:before="60" w:after="120"/>
              <w:ind w:left="113"/>
              <w:jc w:val="both"/>
              <w:rPr>
                <w:rFonts w:asciiTheme="minorHAnsi" w:hAnsiTheme="minorHAnsi" w:cstheme="minorHAnsi"/>
                <w:color w:val="000000" w:themeColor="text1"/>
                <w:sz w:val="24"/>
                <w:szCs w:val="24"/>
              </w:rPr>
            </w:pPr>
          </w:p>
          <w:p w14:paraId="187AF49D" w14:textId="77777777" w:rsidR="0079058B" w:rsidRDefault="0079058B" w:rsidP="00DF2CBD">
            <w:pPr>
              <w:spacing w:before="60" w:after="120"/>
              <w:ind w:left="113"/>
              <w:jc w:val="both"/>
              <w:rPr>
                <w:rFonts w:asciiTheme="minorHAnsi" w:hAnsiTheme="minorHAnsi" w:cstheme="minorHAnsi"/>
                <w:color w:val="000000" w:themeColor="text1"/>
                <w:sz w:val="24"/>
                <w:szCs w:val="24"/>
              </w:rPr>
            </w:pPr>
          </w:p>
          <w:p w14:paraId="07021462" w14:textId="3298517D" w:rsidR="0079058B" w:rsidRDefault="0079058B" w:rsidP="00DF2CBD">
            <w:pPr>
              <w:spacing w:before="60" w:after="120"/>
              <w:ind w:left="113"/>
              <w:jc w:val="both"/>
              <w:rPr>
                <w:rFonts w:asciiTheme="minorHAnsi" w:hAnsiTheme="minorHAnsi" w:cstheme="minorHAnsi"/>
                <w:color w:val="000000" w:themeColor="text1"/>
                <w:sz w:val="24"/>
                <w:szCs w:val="24"/>
              </w:rPr>
            </w:pPr>
          </w:p>
        </w:tc>
      </w:tr>
    </w:tbl>
    <w:p w14:paraId="39058C2A" w14:textId="6D3A05A6" w:rsidR="00DF2CBD" w:rsidRDefault="00DF2CBD" w:rsidP="00DF2CBD">
      <w:pPr>
        <w:spacing w:before="60" w:after="120"/>
        <w:ind w:left="113"/>
        <w:jc w:val="both"/>
        <w:rPr>
          <w:rFonts w:asciiTheme="minorHAnsi" w:hAnsiTheme="minorHAnsi" w:cstheme="minorHAnsi"/>
          <w:bCs/>
          <w:color w:val="000000" w:themeColor="text1"/>
          <w:sz w:val="24"/>
          <w:szCs w:val="24"/>
        </w:rPr>
      </w:pPr>
    </w:p>
    <w:p w14:paraId="65F7ACEF" w14:textId="77777777" w:rsidR="00DF2CBD" w:rsidRDefault="00DF2CBD">
      <w:pPr>
        <w:rPr>
          <w:rFonts w:asciiTheme="minorHAnsi" w:hAnsiTheme="minorHAnsi" w:cstheme="minorHAnsi"/>
          <w:bCs/>
          <w:color w:val="000000" w:themeColor="text1"/>
          <w:sz w:val="24"/>
          <w:szCs w:val="24"/>
        </w:rPr>
      </w:pPr>
      <w:r>
        <w:rPr>
          <w:rFonts w:asciiTheme="minorHAnsi" w:hAnsiTheme="minorHAnsi" w:cstheme="minorHAnsi"/>
          <w:bCs/>
          <w:color w:val="000000" w:themeColor="text1"/>
          <w:sz w:val="24"/>
          <w:szCs w:val="24"/>
        </w:rPr>
        <w:br w:type="page"/>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0B79A2E4" w14:textId="77777777" w:rsidTr="00DF2CBD">
        <w:trPr>
          <w:trHeight w:hRule="exact" w:val="5670"/>
        </w:trPr>
        <w:tc>
          <w:tcPr>
            <w:tcW w:w="10194" w:type="dxa"/>
          </w:tcPr>
          <w:p w14:paraId="2B4B86A8" w14:textId="77777777"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lastRenderedPageBreak/>
              <w:t>zu Frage 2:</w:t>
            </w:r>
          </w:p>
        </w:tc>
      </w:tr>
    </w:tbl>
    <w:p w14:paraId="2DBAAADF" w14:textId="69B241EF" w:rsid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330CC933" w14:textId="77777777" w:rsidTr="00DF2CBD">
        <w:trPr>
          <w:trHeight w:hRule="exact" w:val="1701"/>
        </w:trPr>
        <w:tc>
          <w:tcPr>
            <w:tcW w:w="10194" w:type="dxa"/>
          </w:tcPr>
          <w:p w14:paraId="151DCB4B" w14:textId="7611BCF3"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0D7B8DDB" w14:textId="601B223E"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p w14:paraId="0BFD8C74" w14:textId="1901EF25"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p w14:paraId="7A403056" w14:textId="0B8B418A"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p w14:paraId="785E0CFE" w14:textId="77777777"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p w14:paraId="3E5BBAD4" w14:textId="77777777"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p w14:paraId="7E858A79" w14:textId="77777777" w:rsidR="00DF2CBD" w:rsidRDefault="00DF2CBD">
      <w:pPr>
        <w:rPr>
          <w:rFonts w:asciiTheme="minorHAnsi" w:hAnsiTheme="minorHAnsi" w:cstheme="minorHAnsi"/>
          <w:b/>
          <w:color w:val="00B050"/>
          <w:sz w:val="24"/>
          <w:szCs w:val="24"/>
        </w:rPr>
      </w:pPr>
      <w:r>
        <w:rPr>
          <w:rFonts w:asciiTheme="minorHAnsi" w:hAnsiTheme="minorHAnsi" w:cstheme="minorHAnsi"/>
          <w:b/>
          <w:color w:val="00B050"/>
          <w:sz w:val="24"/>
          <w:szCs w:val="24"/>
        </w:rPr>
        <w:br w:type="page"/>
      </w:r>
    </w:p>
    <w:p w14:paraId="41CA310A" w14:textId="641E4F2C" w:rsidR="00417007" w:rsidRDefault="00417007" w:rsidP="00417007">
      <w:pPr>
        <w:spacing w:before="60" w:after="120"/>
        <w:jc w:val="both"/>
        <w:rPr>
          <w:rFonts w:asciiTheme="minorHAnsi" w:hAnsiTheme="minorHAnsi" w:cstheme="minorHAnsi"/>
          <w:b/>
          <w:color w:val="00B050"/>
          <w:sz w:val="24"/>
          <w:szCs w:val="24"/>
        </w:rPr>
      </w:pPr>
      <w:r>
        <w:rPr>
          <w:rFonts w:asciiTheme="minorHAnsi" w:hAnsiTheme="minorHAnsi" w:cstheme="minorHAnsi"/>
          <w:b/>
          <w:color w:val="00B050"/>
          <w:sz w:val="24"/>
          <w:szCs w:val="24"/>
        </w:rPr>
        <w:lastRenderedPageBreak/>
        <w:t>Lösungen zu Aufgabe 5:</w:t>
      </w: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7508344B" w14:textId="77777777" w:rsidTr="00DF2CBD">
        <w:trPr>
          <w:trHeight w:hRule="exact" w:val="1701"/>
        </w:trPr>
        <w:tc>
          <w:tcPr>
            <w:tcW w:w="10194" w:type="dxa"/>
          </w:tcPr>
          <w:p w14:paraId="27F17452" w14:textId="30D01B88"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1:</w:t>
            </w:r>
          </w:p>
        </w:tc>
      </w:tr>
    </w:tbl>
    <w:p w14:paraId="79D037B4" w14:textId="72C0FB74" w:rsid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495EEF7E" w14:textId="77777777" w:rsidTr="00236183">
        <w:trPr>
          <w:trHeight w:hRule="exact" w:val="2268"/>
        </w:trPr>
        <w:tc>
          <w:tcPr>
            <w:tcW w:w="10194" w:type="dxa"/>
          </w:tcPr>
          <w:p w14:paraId="56CB1E86" w14:textId="77777777"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2:</w:t>
            </w:r>
          </w:p>
        </w:tc>
      </w:tr>
    </w:tbl>
    <w:p w14:paraId="707B81E8" w14:textId="4D33895B" w:rsid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2F6F82F1" w14:textId="77777777" w:rsidTr="00DF2CBD">
        <w:trPr>
          <w:trHeight w:hRule="exact" w:val="1701"/>
        </w:trPr>
        <w:tc>
          <w:tcPr>
            <w:tcW w:w="10194" w:type="dxa"/>
          </w:tcPr>
          <w:p w14:paraId="5A16956E" w14:textId="01A38009"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4D294D70" w14:textId="77777777"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4B902F1E" w14:textId="77777777" w:rsidTr="00DF2CBD">
        <w:trPr>
          <w:trHeight w:hRule="exact" w:val="1701"/>
        </w:trPr>
        <w:tc>
          <w:tcPr>
            <w:tcW w:w="10194" w:type="dxa"/>
          </w:tcPr>
          <w:p w14:paraId="63FF1331" w14:textId="053B9DEF"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4:</w:t>
            </w:r>
          </w:p>
        </w:tc>
      </w:tr>
    </w:tbl>
    <w:p w14:paraId="4B2E7A23" w14:textId="51107E8F" w:rsidR="00DF2CBD" w:rsidRP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DF2CBD" w14:paraId="5DBC2ECD" w14:textId="77777777" w:rsidTr="00DF2CBD">
        <w:trPr>
          <w:trHeight w:hRule="exact" w:val="4536"/>
        </w:trPr>
        <w:tc>
          <w:tcPr>
            <w:tcW w:w="10194" w:type="dxa"/>
          </w:tcPr>
          <w:p w14:paraId="4D7006A8" w14:textId="6F6F6702" w:rsidR="00DF2CBD" w:rsidRDefault="00DF2CBD"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5:</w:t>
            </w:r>
          </w:p>
        </w:tc>
      </w:tr>
    </w:tbl>
    <w:p w14:paraId="00D418BB" w14:textId="68930F08" w:rsid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3E6337" w14:paraId="31E0FE4E" w14:textId="77777777" w:rsidTr="003E6337">
        <w:trPr>
          <w:trHeight w:hRule="exact" w:val="3402"/>
        </w:trPr>
        <w:tc>
          <w:tcPr>
            <w:tcW w:w="10194" w:type="dxa"/>
          </w:tcPr>
          <w:p w14:paraId="226FB0DE" w14:textId="6FC16981" w:rsidR="003E6337" w:rsidRDefault="003E6337"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lastRenderedPageBreak/>
              <w:t>zu Frage 6:</w:t>
            </w:r>
          </w:p>
        </w:tc>
      </w:tr>
    </w:tbl>
    <w:p w14:paraId="75B047F0" w14:textId="77777777" w:rsidR="00DF2CBD" w:rsidRDefault="00DF2CBD" w:rsidP="00DF2CBD">
      <w:pPr>
        <w:spacing w:before="60" w:after="120"/>
        <w:ind w:left="113"/>
        <w:jc w:val="both"/>
        <w:rPr>
          <w:rFonts w:asciiTheme="minorHAnsi" w:hAnsiTheme="minorHAnsi" w:cstheme="minorHAnsi"/>
          <w:bCs/>
          <w:color w:val="000000" w:themeColor="text1"/>
          <w:sz w:val="24"/>
          <w:szCs w:val="24"/>
        </w:rPr>
      </w:pPr>
    </w:p>
    <w:tbl>
      <w:tblPr>
        <w:tblStyle w:val="Tabellenraster"/>
        <w:tblW w:w="0" w:type="auto"/>
        <w:tblInd w:w="1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1"/>
      </w:tblGrid>
      <w:tr w:rsidR="003E6337" w14:paraId="5C14DDA2" w14:textId="77777777" w:rsidTr="00236183">
        <w:trPr>
          <w:trHeight w:hRule="exact" w:val="1701"/>
        </w:trPr>
        <w:tc>
          <w:tcPr>
            <w:tcW w:w="10194" w:type="dxa"/>
          </w:tcPr>
          <w:p w14:paraId="1F88BF05" w14:textId="22933283" w:rsidR="003E6337" w:rsidRDefault="003E6337" w:rsidP="00236183">
            <w:pPr>
              <w:spacing w:before="60" w:after="120"/>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zu Frage 3:</w:t>
            </w:r>
          </w:p>
        </w:tc>
      </w:tr>
    </w:tbl>
    <w:p w14:paraId="45DDE297" w14:textId="77777777" w:rsidR="00DF2CBD" w:rsidRDefault="00DF2CBD" w:rsidP="00DF2CBD">
      <w:pPr>
        <w:spacing w:before="60" w:after="120"/>
        <w:ind w:left="113"/>
        <w:jc w:val="both"/>
        <w:rPr>
          <w:rFonts w:asciiTheme="minorHAnsi" w:hAnsiTheme="minorHAnsi" w:cstheme="minorHAnsi"/>
          <w:bCs/>
          <w:color w:val="000000" w:themeColor="text1"/>
          <w:sz w:val="24"/>
          <w:szCs w:val="24"/>
        </w:rPr>
      </w:pPr>
    </w:p>
    <w:p w14:paraId="02AD740F" w14:textId="1FBEAE5F" w:rsidR="003E6337" w:rsidRDefault="003E6337">
      <w:pPr>
        <w:rPr>
          <w:rFonts w:asciiTheme="minorHAnsi" w:hAnsiTheme="minorHAnsi" w:cstheme="minorHAnsi"/>
          <w:bCs/>
          <w:color w:val="000000" w:themeColor="text1"/>
          <w:sz w:val="24"/>
          <w:szCs w:val="24"/>
        </w:rPr>
      </w:pPr>
      <w:r>
        <w:rPr>
          <w:rFonts w:asciiTheme="minorHAnsi" w:hAnsiTheme="minorHAnsi" w:cstheme="minorHAnsi"/>
          <w:bCs/>
          <w:color w:val="000000" w:themeColor="text1"/>
          <w:sz w:val="24"/>
          <w:szCs w:val="24"/>
        </w:rPr>
        <w:br w:type="page"/>
      </w:r>
    </w:p>
    <w:p w14:paraId="5B4EE3A6" w14:textId="77777777" w:rsidR="00427F95" w:rsidRPr="0083679A" w:rsidRDefault="00427F95" w:rsidP="00427F95">
      <w:pPr>
        <w:shd w:val="clear" w:color="auto" w:fill="548DD4"/>
        <w:jc w:val="center"/>
        <w:rPr>
          <w:rFonts w:ascii="Gadugi" w:hAnsi="Gadugi" w:cs="Estrangelo Edessa"/>
          <w:b/>
          <w:color w:val="FFFFFF"/>
          <w:sz w:val="32"/>
          <w:szCs w:val="32"/>
        </w:rPr>
      </w:pPr>
      <w:r w:rsidRPr="00BA2EA3">
        <w:rPr>
          <w:rFonts w:ascii="Gadugi" w:hAnsi="Gadugi" w:cs="Estrangelo Edessa"/>
          <w:b/>
          <w:color w:val="FFFFFF"/>
          <w:sz w:val="32"/>
          <w:szCs w:val="32"/>
        </w:rPr>
        <w:lastRenderedPageBreak/>
        <w:t>K</w:t>
      </w:r>
      <w:r w:rsidRPr="0083679A">
        <w:rPr>
          <w:rFonts w:ascii="Gadugi" w:hAnsi="Gadugi" w:cs="Estrangelo Edessa"/>
          <w:b/>
          <w:color w:val="FFFFFF"/>
          <w:sz w:val="32"/>
          <w:szCs w:val="32"/>
        </w:rPr>
        <w:t>reuzworträtsel</w:t>
      </w:r>
      <w:r>
        <w:rPr>
          <w:rFonts w:ascii="Gadugi" w:hAnsi="Gadugi" w:cs="Estrangelo Edessa"/>
          <w:b/>
          <w:color w:val="FFFFFF"/>
          <w:sz w:val="32"/>
          <w:szCs w:val="32"/>
        </w:rPr>
        <w:t>:</w:t>
      </w:r>
      <w:r w:rsidRPr="0083679A">
        <w:rPr>
          <w:rFonts w:ascii="Gadugi" w:hAnsi="Gadugi" w:cs="Estrangelo Edessa"/>
          <w:b/>
          <w:color w:val="FFFFFF"/>
          <w:sz w:val="32"/>
          <w:szCs w:val="32"/>
        </w:rPr>
        <w:t xml:space="preserve"> </w:t>
      </w:r>
      <w:r>
        <w:rPr>
          <w:rFonts w:ascii="Gadugi" w:hAnsi="Gadugi" w:cs="Estrangelo Edessa"/>
          <w:b/>
          <w:color w:val="FFFFFF"/>
          <w:sz w:val="32"/>
          <w:szCs w:val="32"/>
        </w:rPr>
        <w:t>Personalwesen</w:t>
      </w:r>
    </w:p>
    <w:p w14:paraId="7C803230" w14:textId="77777777" w:rsidR="00427F95" w:rsidRPr="000723DA" w:rsidRDefault="00427F95" w:rsidP="00427F95">
      <w:pPr>
        <w:ind w:left="527"/>
        <w:jc w:val="center"/>
        <w:rPr>
          <w:rFonts w:ascii="Calibri" w:hAnsi="Calibri" w:cs="Calibri"/>
          <w:bCs/>
          <w:sz w:val="4"/>
          <w:szCs w:val="4"/>
        </w:rPr>
      </w:pPr>
    </w:p>
    <w:p w14:paraId="5D12684D" w14:textId="77777777" w:rsidR="00427F95" w:rsidRPr="0083679A" w:rsidRDefault="00427F95" w:rsidP="00427F95">
      <w:pPr>
        <w:shd w:val="clear" w:color="auto" w:fill="C6D9F1"/>
        <w:spacing w:after="60"/>
        <w:jc w:val="center"/>
        <w:rPr>
          <w:rFonts w:ascii="Gadugi" w:hAnsi="Gadugi" w:cs="Estrangelo Edessa"/>
          <w:b/>
          <w:sz w:val="28"/>
          <w:szCs w:val="28"/>
        </w:rPr>
      </w:pPr>
      <w:r>
        <w:rPr>
          <w:rFonts w:ascii="Gadugi" w:hAnsi="Gadugi" w:cs="Estrangelo Edessa"/>
          <w:b/>
          <w:sz w:val="28"/>
          <w:szCs w:val="28"/>
        </w:rPr>
        <w:t>Wir suchen eine Managementaufgabe der Personalabteilung</w:t>
      </w:r>
    </w:p>
    <w:p w14:paraId="26383E65" w14:textId="77777777" w:rsidR="00427F95" w:rsidRPr="004E69B1" w:rsidRDefault="00427F95" w:rsidP="00427F95">
      <w:pPr>
        <w:spacing w:before="60" w:after="60"/>
        <w:jc w:val="center"/>
        <w:rPr>
          <w:rFonts w:ascii="Calibri" w:hAnsi="Calibri"/>
          <w:sz w:val="16"/>
          <w:szCs w:val="16"/>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182"/>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181"/>
      </w:tblGrid>
      <w:tr w:rsidR="00427F95" w14:paraId="05B4B94F" w14:textId="77777777" w:rsidTr="00236183">
        <w:trPr>
          <w:trHeight w:hRule="exact" w:val="113"/>
          <w:jc w:val="center"/>
        </w:trPr>
        <w:tc>
          <w:tcPr>
            <w:tcW w:w="182" w:type="dxa"/>
            <w:shd w:val="clear" w:color="auto" w:fill="DBE5F1" w:themeFill="accent1" w:themeFillTint="33"/>
            <w:vAlign w:val="center"/>
          </w:tcPr>
          <w:p w14:paraId="56BE7C29" w14:textId="77777777" w:rsidR="00427F95" w:rsidRDefault="00427F95" w:rsidP="00236183">
            <w:pPr>
              <w:jc w:val="center"/>
              <w:rPr>
                <w:rFonts w:ascii="Arial" w:hAnsi="Arial"/>
              </w:rPr>
            </w:pPr>
          </w:p>
        </w:tc>
        <w:tc>
          <w:tcPr>
            <w:tcW w:w="397" w:type="dxa"/>
            <w:shd w:val="clear" w:color="auto" w:fill="DBE5F1" w:themeFill="accent1" w:themeFillTint="33"/>
          </w:tcPr>
          <w:p w14:paraId="64AE1812" w14:textId="77777777" w:rsidR="00427F95" w:rsidRDefault="00427F95" w:rsidP="00236183">
            <w:pPr>
              <w:jc w:val="center"/>
              <w:rPr>
                <w:rFonts w:ascii="Arial" w:hAnsi="Arial"/>
                <w:b/>
              </w:rPr>
            </w:pPr>
          </w:p>
        </w:tc>
        <w:tc>
          <w:tcPr>
            <w:tcW w:w="397" w:type="dxa"/>
            <w:shd w:val="clear" w:color="auto" w:fill="DBE5F1" w:themeFill="accent1" w:themeFillTint="33"/>
          </w:tcPr>
          <w:p w14:paraId="05DE48F4" w14:textId="77777777" w:rsidR="00427F95" w:rsidRDefault="00427F95" w:rsidP="00236183">
            <w:pPr>
              <w:jc w:val="center"/>
              <w:rPr>
                <w:rFonts w:ascii="Arial" w:hAnsi="Arial"/>
                <w:b/>
              </w:rPr>
            </w:pPr>
          </w:p>
        </w:tc>
        <w:tc>
          <w:tcPr>
            <w:tcW w:w="397" w:type="dxa"/>
            <w:shd w:val="clear" w:color="auto" w:fill="DBE5F1" w:themeFill="accent1" w:themeFillTint="33"/>
          </w:tcPr>
          <w:p w14:paraId="3BA16706" w14:textId="77777777" w:rsidR="00427F95" w:rsidRDefault="00427F95" w:rsidP="00236183">
            <w:pPr>
              <w:jc w:val="center"/>
              <w:rPr>
                <w:rFonts w:ascii="Arial" w:hAnsi="Arial"/>
                <w:b/>
              </w:rPr>
            </w:pPr>
          </w:p>
        </w:tc>
        <w:tc>
          <w:tcPr>
            <w:tcW w:w="397" w:type="dxa"/>
            <w:shd w:val="clear" w:color="auto" w:fill="DBE5F1" w:themeFill="accent1" w:themeFillTint="33"/>
          </w:tcPr>
          <w:p w14:paraId="39FA155D" w14:textId="77777777" w:rsidR="00427F95" w:rsidRDefault="00427F95" w:rsidP="00236183">
            <w:pPr>
              <w:jc w:val="center"/>
              <w:rPr>
                <w:rFonts w:ascii="Arial" w:hAnsi="Arial"/>
                <w:b/>
              </w:rPr>
            </w:pPr>
          </w:p>
        </w:tc>
        <w:tc>
          <w:tcPr>
            <w:tcW w:w="397" w:type="dxa"/>
            <w:shd w:val="clear" w:color="auto" w:fill="DBE5F1" w:themeFill="accent1" w:themeFillTint="33"/>
          </w:tcPr>
          <w:p w14:paraId="4A1275DD" w14:textId="77777777" w:rsidR="00427F95" w:rsidRDefault="00427F95" w:rsidP="00236183">
            <w:pPr>
              <w:jc w:val="center"/>
              <w:rPr>
                <w:rFonts w:ascii="Arial" w:hAnsi="Arial"/>
                <w:b/>
              </w:rPr>
            </w:pPr>
          </w:p>
        </w:tc>
        <w:tc>
          <w:tcPr>
            <w:tcW w:w="397" w:type="dxa"/>
            <w:shd w:val="clear" w:color="auto" w:fill="DBE5F1" w:themeFill="accent1" w:themeFillTint="33"/>
          </w:tcPr>
          <w:p w14:paraId="41407A66" w14:textId="77777777" w:rsidR="00427F95" w:rsidRDefault="00427F95" w:rsidP="00236183">
            <w:pPr>
              <w:jc w:val="center"/>
              <w:rPr>
                <w:rFonts w:ascii="Arial" w:hAnsi="Arial"/>
                <w:b/>
              </w:rPr>
            </w:pPr>
          </w:p>
        </w:tc>
        <w:tc>
          <w:tcPr>
            <w:tcW w:w="397" w:type="dxa"/>
            <w:shd w:val="clear" w:color="auto" w:fill="DBE5F1" w:themeFill="accent1" w:themeFillTint="33"/>
          </w:tcPr>
          <w:p w14:paraId="61A47019" w14:textId="77777777" w:rsidR="00427F95" w:rsidRDefault="00427F95" w:rsidP="00236183">
            <w:pPr>
              <w:jc w:val="center"/>
              <w:rPr>
                <w:rFonts w:ascii="Arial" w:hAnsi="Arial"/>
                <w:b/>
              </w:rPr>
            </w:pPr>
          </w:p>
        </w:tc>
        <w:tc>
          <w:tcPr>
            <w:tcW w:w="397" w:type="dxa"/>
            <w:shd w:val="clear" w:color="auto" w:fill="DBE5F1" w:themeFill="accent1" w:themeFillTint="33"/>
          </w:tcPr>
          <w:p w14:paraId="7C6D4F23"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0881ECAD" w14:textId="77777777" w:rsidR="00427F95" w:rsidRDefault="00427F95" w:rsidP="00236183">
            <w:pPr>
              <w:jc w:val="center"/>
              <w:rPr>
                <w:rFonts w:ascii="Arial" w:hAnsi="Arial"/>
                <w:b/>
              </w:rPr>
            </w:pPr>
          </w:p>
        </w:tc>
        <w:tc>
          <w:tcPr>
            <w:tcW w:w="397" w:type="dxa"/>
            <w:shd w:val="clear" w:color="auto" w:fill="DBE5F1" w:themeFill="accent1" w:themeFillTint="33"/>
          </w:tcPr>
          <w:p w14:paraId="7B615F2B"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618CE8E8" w14:textId="77777777" w:rsidR="00427F95" w:rsidRDefault="00427F95" w:rsidP="00236183">
            <w:pPr>
              <w:jc w:val="center"/>
              <w:rPr>
                <w:rFonts w:ascii="Arial" w:hAnsi="Arial"/>
                <w:b/>
              </w:rPr>
            </w:pPr>
          </w:p>
        </w:tc>
        <w:tc>
          <w:tcPr>
            <w:tcW w:w="397" w:type="dxa"/>
            <w:shd w:val="clear" w:color="auto" w:fill="DBE5F1" w:themeFill="accent1" w:themeFillTint="33"/>
          </w:tcPr>
          <w:p w14:paraId="75D008E2" w14:textId="77777777" w:rsidR="00427F95" w:rsidRDefault="00427F95" w:rsidP="00236183">
            <w:pPr>
              <w:jc w:val="center"/>
              <w:rPr>
                <w:rFonts w:ascii="Arial" w:hAnsi="Arial"/>
              </w:rPr>
            </w:pPr>
          </w:p>
        </w:tc>
        <w:tc>
          <w:tcPr>
            <w:tcW w:w="397" w:type="dxa"/>
            <w:shd w:val="clear" w:color="auto" w:fill="DBE5F1" w:themeFill="accent1" w:themeFillTint="33"/>
          </w:tcPr>
          <w:p w14:paraId="48F1C8ED" w14:textId="77777777" w:rsidR="00427F95" w:rsidRDefault="00427F95" w:rsidP="00236183">
            <w:pPr>
              <w:jc w:val="center"/>
              <w:rPr>
                <w:rFonts w:ascii="Arial" w:hAnsi="Arial"/>
              </w:rPr>
            </w:pPr>
          </w:p>
        </w:tc>
        <w:tc>
          <w:tcPr>
            <w:tcW w:w="397" w:type="dxa"/>
            <w:shd w:val="clear" w:color="auto" w:fill="DBE5F1" w:themeFill="accent1" w:themeFillTint="33"/>
          </w:tcPr>
          <w:p w14:paraId="7EB60BA1" w14:textId="77777777" w:rsidR="00427F95" w:rsidRDefault="00427F95" w:rsidP="00236183">
            <w:pPr>
              <w:jc w:val="center"/>
              <w:rPr>
                <w:rFonts w:ascii="Arial" w:hAnsi="Arial"/>
              </w:rPr>
            </w:pPr>
          </w:p>
        </w:tc>
        <w:tc>
          <w:tcPr>
            <w:tcW w:w="397" w:type="dxa"/>
            <w:shd w:val="clear" w:color="auto" w:fill="DBE5F1" w:themeFill="accent1" w:themeFillTint="33"/>
          </w:tcPr>
          <w:p w14:paraId="28E91008" w14:textId="77777777" w:rsidR="00427F95" w:rsidRDefault="00427F95" w:rsidP="00236183">
            <w:pPr>
              <w:jc w:val="center"/>
              <w:rPr>
                <w:rFonts w:ascii="Arial" w:hAnsi="Arial"/>
              </w:rPr>
            </w:pPr>
          </w:p>
        </w:tc>
        <w:tc>
          <w:tcPr>
            <w:tcW w:w="397" w:type="dxa"/>
            <w:shd w:val="clear" w:color="auto" w:fill="DBE5F1" w:themeFill="accent1" w:themeFillTint="33"/>
          </w:tcPr>
          <w:p w14:paraId="1018D628" w14:textId="77777777" w:rsidR="00427F95" w:rsidRDefault="00427F95" w:rsidP="00236183">
            <w:pPr>
              <w:jc w:val="center"/>
              <w:rPr>
                <w:rFonts w:ascii="Arial" w:hAnsi="Arial"/>
              </w:rPr>
            </w:pPr>
          </w:p>
        </w:tc>
        <w:tc>
          <w:tcPr>
            <w:tcW w:w="397" w:type="dxa"/>
            <w:shd w:val="clear" w:color="auto" w:fill="DBE5F1" w:themeFill="accent1" w:themeFillTint="33"/>
          </w:tcPr>
          <w:p w14:paraId="23DC6871"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599F7B76"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5650317C" w14:textId="77777777" w:rsidR="00427F95" w:rsidRDefault="00427F95" w:rsidP="00236183">
            <w:pPr>
              <w:jc w:val="center"/>
              <w:rPr>
                <w:rFonts w:ascii="Arial" w:hAnsi="Arial"/>
              </w:rPr>
            </w:pPr>
          </w:p>
        </w:tc>
        <w:tc>
          <w:tcPr>
            <w:tcW w:w="397" w:type="dxa"/>
            <w:shd w:val="clear" w:color="auto" w:fill="DBE5F1" w:themeFill="accent1" w:themeFillTint="33"/>
          </w:tcPr>
          <w:p w14:paraId="5D875729"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2C279610" w14:textId="77777777" w:rsidR="00427F95" w:rsidRDefault="00427F95" w:rsidP="00236183">
            <w:pPr>
              <w:jc w:val="center"/>
              <w:rPr>
                <w:rFonts w:ascii="Arial" w:hAnsi="Arial"/>
              </w:rPr>
            </w:pPr>
          </w:p>
        </w:tc>
      </w:tr>
      <w:tr w:rsidR="00427F95" w14:paraId="223277D7" w14:textId="77777777" w:rsidTr="00236183">
        <w:trPr>
          <w:trHeight w:hRule="exact" w:val="454"/>
          <w:jc w:val="center"/>
        </w:trPr>
        <w:tc>
          <w:tcPr>
            <w:tcW w:w="182" w:type="dxa"/>
            <w:shd w:val="clear" w:color="auto" w:fill="DBE5F1" w:themeFill="accent1" w:themeFillTint="33"/>
            <w:vAlign w:val="center"/>
          </w:tcPr>
          <w:p w14:paraId="0135C8D8" w14:textId="77777777" w:rsidR="00427F95" w:rsidRDefault="00427F95" w:rsidP="00236183">
            <w:pPr>
              <w:jc w:val="center"/>
              <w:rPr>
                <w:rFonts w:ascii="Arial" w:hAnsi="Arial"/>
              </w:rPr>
            </w:pPr>
          </w:p>
        </w:tc>
        <w:tc>
          <w:tcPr>
            <w:tcW w:w="397" w:type="dxa"/>
            <w:shd w:val="clear" w:color="auto" w:fill="FFFFFF" w:themeFill="background1"/>
          </w:tcPr>
          <w:p w14:paraId="0766C257" w14:textId="77777777" w:rsidR="00427F95" w:rsidRPr="00397810" w:rsidRDefault="00427F95" w:rsidP="00236183">
            <w:pPr>
              <w:rPr>
                <w:rFonts w:ascii="Arial" w:hAnsi="Arial"/>
                <w:sz w:val="10"/>
                <w:szCs w:val="10"/>
              </w:rPr>
            </w:pPr>
            <w:r w:rsidRPr="00397810">
              <w:rPr>
                <w:rFonts w:ascii="Arial" w:hAnsi="Arial"/>
                <w:sz w:val="10"/>
                <w:szCs w:val="10"/>
              </w:rPr>
              <w:t>1</w:t>
            </w:r>
          </w:p>
        </w:tc>
        <w:tc>
          <w:tcPr>
            <w:tcW w:w="397" w:type="dxa"/>
            <w:shd w:val="clear" w:color="auto" w:fill="FFFFFF" w:themeFill="background1"/>
            <w:vAlign w:val="center"/>
          </w:tcPr>
          <w:p w14:paraId="0C3A3C1B"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31209523"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4A06402F"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6CD932CF"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637F2EBA"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21307568"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5B14D678"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4974A291" w14:textId="77777777" w:rsidR="00427F95" w:rsidRPr="00DC6FB6" w:rsidRDefault="00427F95" w:rsidP="00236183">
            <w:pPr>
              <w:jc w:val="center"/>
              <w:rPr>
                <w:rFonts w:ascii="Arial" w:hAnsi="Arial"/>
              </w:rPr>
            </w:pPr>
          </w:p>
        </w:tc>
        <w:tc>
          <w:tcPr>
            <w:tcW w:w="397" w:type="dxa"/>
            <w:shd w:val="clear" w:color="auto" w:fill="F2F2F2" w:themeFill="background1" w:themeFillShade="F2"/>
            <w:vAlign w:val="center"/>
          </w:tcPr>
          <w:p w14:paraId="1A8D80E0"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4195CFF1"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2B571DBA"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81C45DB"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FB0C1DD"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3B0A3D49"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12DDF90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8A8584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D4EFBC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A1EABC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5B1F0D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671AE25" w14:textId="77777777" w:rsidR="00427F95" w:rsidRDefault="00427F95" w:rsidP="00236183">
            <w:pPr>
              <w:jc w:val="center"/>
              <w:rPr>
                <w:rFonts w:ascii="Arial" w:hAnsi="Arial"/>
              </w:rPr>
            </w:pPr>
          </w:p>
        </w:tc>
      </w:tr>
      <w:tr w:rsidR="00427F95" w14:paraId="04FBFA9F" w14:textId="77777777" w:rsidTr="00236183">
        <w:trPr>
          <w:trHeight w:hRule="exact" w:val="454"/>
          <w:jc w:val="center"/>
        </w:trPr>
        <w:tc>
          <w:tcPr>
            <w:tcW w:w="182" w:type="dxa"/>
            <w:shd w:val="clear" w:color="auto" w:fill="DBE5F1" w:themeFill="accent1" w:themeFillTint="33"/>
            <w:vAlign w:val="center"/>
          </w:tcPr>
          <w:p w14:paraId="052C4801" w14:textId="77777777" w:rsidR="00427F95" w:rsidRDefault="00427F95" w:rsidP="00236183">
            <w:pPr>
              <w:jc w:val="center"/>
              <w:rPr>
                <w:rFonts w:ascii="Arial" w:hAnsi="Arial"/>
              </w:rPr>
            </w:pPr>
          </w:p>
        </w:tc>
        <w:tc>
          <w:tcPr>
            <w:tcW w:w="397" w:type="dxa"/>
            <w:shd w:val="clear" w:color="auto" w:fill="000000" w:themeFill="text1"/>
            <w:vAlign w:val="center"/>
          </w:tcPr>
          <w:p w14:paraId="0ED2FA20" w14:textId="77777777" w:rsidR="00427F95" w:rsidRPr="004A5011" w:rsidRDefault="00427F95" w:rsidP="00236183">
            <w:pPr>
              <w:jc w:val="center"/>
              <w:rPr>
                <w:rFonts w:ascii="Arial" w:hAnsi="Arial"/>
              </w:rPr>
            </w:pPr>
          </w:p>
        </w:tc>
        <w:tc>
          <w:tcPr>
            <w:tcW w:w="397" w:type="dxa"/>
            <w:shd w:val="clear" w:color="auto" w:fill="000000" w:themeFill="text1"/>
            <w:vAlign w:val="center"/>
          </w:tcPr>
          <w:p w14:paraId="4ED25419"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75F11EF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E3CF7EA" w14:textId="77777777" w:rsidR="00427F95" w:rsidRPr="00DC6FB6" w:rsidRDefault="00427F95" w:rsidP="00236183">
            <w:pPr>
              <w:jc w:val="center"/>
              <w:rPr>
                <w:rFonts w:ascii="Arial" w:hAnsi="Arial"/>
              </w:rPr>
            </w:pPr>
          </w:p>
        </w:tc>
        <w:tc>
          <w:tcPr>
            <w:tcW w:w="397" w:type="dxa"/>
            <w:shd w:val="clear" w:color="auto" w:fill="FFFFFF" w:themeFill="background1"/>
          </w:tcPr>
          <w:p w14:paraId="43FFA94B" w14:textId="77777777" w:rsidR="00427F95" w:rsidRPr="00397810" w:rsidRDefault="00427F95" w:rsidP="00236183">
            <w:pPr>
              <w:rPr>
                <w:rFonts w:ascii="Arial" w:hAnsi="Arial"/>
                <w:sz w:val="10"/>
                <w:szCs w:val="10"/>
              </w:rPr>
            </w:pPr>
            <w:r w:rsidRPr="00397810">
              <w:rPr>
                <w:rFonts w:ascii="Arial" w:hAnsi="Arial"/>
                <w:sz w:val="10"/>
                <w:szCs w:val="10"/>
              </w:rPr>
              <w:t>2</w:t>
            </w:r>
          </w:p>
        </w:tc>
        <w:tc>
          <w:tcPr>
            <w:tcW w:w="397" w:type="dxa"/>
            <w:shd w:val="clear" w:color="auto" w:fill="FFFFFF" w:themeFill="background1"/>
            <w:vAlign w:val="center"/>
          </w:tcPr>
          <w:p w14:paraId="420E818E"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18D0039"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594E6A2A"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04BB6D5"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63B1E098"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3A02118B"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7C67D1AA" w14:textId="77777777" w:rsidR="00427F95" w:rsidRPr="00DF2889" w:rsidRDefault="00427F95" w:rsidP="00236183">
            <w:pPr>
              <w:jc w:val="center"/>
              <w:rPr>
                <w:rFonts w:ascii="Arial" w:hAnsi="Arial"/>
              </w:rPr>
            </w:pPr>
          </w:p>
        </w:tc>
        <w:tc>
          <w:tcPr>
            <w:tcW w:w="397" w:type="dxa"/>
            <w:shd w:val="clear" w:color="auto" w:fill="FFFFFF" w:themeFill="background1"/>
            <w:vAlign w:val="center"/>
          </w:tcPr>
          <w:p w14:paraId="35E37499"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1FCE593"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0E0029FF"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757DD33"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40CDC4E5"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3107571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1A4D54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B9739B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38F2143" w14:textId="77777777" w:rsidR="00427F95" w:rsidRDefault="00427F95" w:rsidP="00236183">
            <w:pPr>
              <w:jc w:val="center"/>
              <w:rPr>
                <w:rFonts w:ascii="Arial" w:hAnsi="Arial"/>
              </w:rPr>
            </w:pPr>
          </w:p>
        </w:tc>
      </w:tr>
      <w:tr w:rsidR="00427F95" w14:paraId="4FD3F89D" w14:textId="77777777" w:rsidTr="00236183">
        <w:trPr>
          <w:trHeight w:hRule="exact" w:val="454"/>
          <w:jc w:val="center"/>
        </w:trPr>
        <w:tc>
          <w:tcPr>
            <w:tcW w:w="182" w:type="dxa"/>
            <w:shd w:val="clear" w:color="auto" w:fill="DBE5F1" w:themeFill="accent1" w:themeFillTint="33"/>
            <w:vAlign w:val="center"/>
          </w:tcPr>
          <w:p w14:paraId="51CA5783" w14:textId="77777777" w:rsidR="00427F95" w:rsidRDefault="00427F95" w:rsidP="00236183">
            <w:pPr>
              <w:jc w:val="center"/>
              <w:rPr>
                <w:rFonts w:ascii="Arial" w:hAnsi="Arial"/>
              </w:rPr>
            </w:pPr>
          </w:p>
        </w:tc>
        <w:tc>
          <w:tcPr>
            <w:tcW w:w="397" w:type="dxa"/>
            <w:shd w:val="clear" w:color="auto" w:fill="000000" w:themeFill="text1"/>
            <w:vAlign w:val="center"/>
          </w:tcPr>
          <w:p w14:paraId="5A8C2DCE"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EC6234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2446D2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61B5B03"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27F5BA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AEB0BA6"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262AC92E" w14:textId="77777777" w:rsidR="00427F95" w:rsidRPr="008727F2" w:rsidRDefault="00427F95" w:rsidP="00236183">
            <w:pPr>
              <w:jc w:val="center"/>
              <w:rPr>
                <w:rFonts w:ascii="Arial" w:hAnsi="Arial"/>
              </w:rPr>
            </w:pPr>
          </w:p>
        </w:tc>
        <w:tc>
          <w:tcPr>
            <w:tcW w:w="397" w:type="dxa"/>
            <w:shd w:val="clear" w:color="auto" w:fill="000000" w:themeFill="text1"/>
            <w:vAlign w:val="center"/>
          </w:tcPr>
          <w:p w14:paraId="5274B683" w14:textId="77777777" w:rsidR="00427F95" w:rsidRPr="006467E9" w:rsidRDefault="00427F95" w:rsidP="00236183">
            <w:pPr>
              <w:jc w:val="center"/>
              <w:rPr>
                <w:rFonts w:ascii="Arial" w:hAnsi="Arial"/>
              </w:rPr>
            </w:pPr>
          </w:p>
        </w:tc>
        <w:tc>
          <w:tcPr>
            <w:tcW w:w="397" w:type="dxa"/>
            <w:shd w:val="clear" w:color="auto" w:fill="FFFFFF" w:themeFill="background1"/>
          </w:tcPr>
          <w:p w14:paraId="628AA065" w14:textId="77777777" w:rsidR="00427F95" w:rsidRPr="00397810" w:rsidRDefault="00427F95" w:rsidP="00236183">
            <w:pPr>
              <w:rPr>
                <w:rFonts w:ascii="Arial" w:hAnsi="Arial"/>
                <w:sz w:val="10"/>
                <w:szCs w:val="10"/>
              </w:rPr>
            </w:pPr>
            <w:r w:rsidRPr="00397810">
              <w:rPr>
                <w:rFonts w:ascii="Arial" w:hAnsi="Arial"/>
                <w:sz w:val="10"/>
                <w:szCs w:val="10"/>
              </w:rPr>
              <w:t>3</w:t>
            </w:r>
          </w:p>
        </w:tc>
        <w:tc>
          <w:tcPr>
            <w:tcW w:w="397" w:type="dxa"/>
            <w:shd w:val="clear" w:color="auto" w:fill="F2F2F2" w:themeFill="background1" w:themeFillShade="F2"/>
            <w:vAlign w:val="center"/>
          </w:tcPr>
          <w:p w14:paraId="7B38369A"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3693B213"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5B234DC1" w14:textId="77777777" w:rsidR="00427F95" w:rsidRDefault="00427F95" w:rsidP="00236183">
            <w:pPr>
              <w:jc w:val="center"/>
              <w:rPr>
                <w:rFonts w:ascii="Arial" w:hAnsi="Arial"/>
              </w:rPr>
            </w:pPr>
          </w:p>
        </w:tc>
        <w:tc>
          <w:tcPr>
            <w:tcW w:w="397" w:type="dxa"/>
            <w:shd w:val="clear" w:color="auto" w:fill="FFFFFF" w:themeFill="background1"/>
            <w:vAlign w:val="center"/>
          </w:tcPr>
          <w:p w14:paraId="746AD08F"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40CFE9EC"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034DD2D6"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5B9E15E3"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5ABA7D8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F6DBF1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049A20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3DA1FB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1FE9CD8" w14:textId="77777777" w:rsidR="00427F95" w:rsidRDefault="00427F95" w:rsidP="00236183">
            <w:pPr>
              <w:jc w:val="center"/>
              <w:rPr>
                <w:rFonts w:ascii="Arial" w:hAnsi="Arial"/>
              </w:rPr>
            </w:pPr>
          </w:p>
        </w:tc>
      </w:tr>
      <w:tr w:rsidR="00427F95" w14:paraId="06DFD262" w14:textId="77777777" w:rsidTr="00236183">
        <w:trPr>
          <w:trHeight w:hRule="exact" w:val="454"/>
          <w:jc w:val="center"/>
        </w:trPr>
        <w:tc>
          <w:tcPr>
            <w:tcW w:w="182" w:type="dxa"/>
            <w:shd w:val="clear" w:color="auto" w:fill="DBE5F1" w:themeFill="accent1" w:themeFillTint="33"/>
            <w:vAlign w:val="center"/>
          </w:tcPr>
          <w:p w14:paraId="11F5797A" w14:textId="77777777" w:rsidR="00427F95" w:rsidRDefault="00427F95" w:rsidP="00236183">
            <w:pPr>
              <w:jc w:val="center"/>
              <w:rPr>
                <w:rFonts w:ascii="Arial" w:hAnsi="Arial"/>
              </w:rPr>
            </w:pPr>
          </w:p>
        </w:tc>
        <w:tc>
          <w:tcPr>
            <w:tcW w:w="397" w:type="dxa"/>
            <w:shd w:val="clear" w:color="auto" w:fill="000000" w:themeFill="text1"/>
            <w:vAlign w:val="center"/>
          </w:tcPr>
          <w:p w14:paraId="1141FA04"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2B2123E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16A1999" w14:textId="77777777" w:rsidR="00427F95" w:rsidRPr="002C2D3B" w:rsidRDefault="00427F95" w:rsidP="00236183">
            <w:pPr>
              <w:jc w:val="center"/>
              <w:rPr>
                <w:rFonts w:ascii="Arial" w:hAnsi="Arial"/>
              </w:rPr>
            </w:pPr>
          </w:p>
        </w:tc>
        <w:tc>
          <w:tcPr>
            <w:tcW w:w="397" w:type="dxa"/>
            <w:shd w:val="clear" w:color="auto" w:fill="FFFFFF" w:themeFill="background1"/>
          </w:tcPr>
          <w:p w14:paraId="4E64D886" w14:textId="77777777" w:rsidR="00427F95" w:rsidRPr="00397810" w:rsidRDefault="00427F95" w:rsidP="00236183">
            <w:pPr>
              <w:rPr>
                <w:rFonts w:ascii="Arial" w:hAnsi="Arial"/>
                <w:sz w:val="10"/>
                <w:szCs w:val="10"/>
              </w:rPr>
            </w:pPr>
            <w:r w:rsidRPr="00397810">
              <w:rPr>
                <w:rFonts w:ascii="Arial" w:hAnsi="Arial"/>
                <w:sz w:val="10"/>
                <w:szCs w:val="10"/>
              </w:rPr>
              <w:t>4</w:t>
            </w:r>
          </w:p>
        </w:tc>
        <w:tc>
          <w:tcPr>
            <w:tcW w:w="397" w:type="dxa"/>
            <w:shd w:val="clear" w:color="auto" w:fill="FFFFFF" w:themeFill="background1"/>
            <w:vAlign w:val="center"/>
          </w:tcPr>
          <w:p w14:paraId="0DD373A2" w14:textId="77777777" w:rsidR="00427F95" w:rsidRDefault="00427F95" w:rsidP="00236183">
            <w:pPr>
              <w:jc w:val="center"/>
              <w:rPr>
                <w:rFonts w:ascii="Arial" w:hAnsi="Arial"/>
              </w:rPr>
            </w:pPr>
          </w:p>
        </w:tc>
        <w:tc>
          <w:tcPr>
            <w:tcW w:w="397" w:type="dxa"/>
            <w:shd w:val="clear" w:color="auto" w:fill="FFFFFF" w:themeFill="background1"/>
            <w:vAlign w:val="center"/>
          </w:tcPr>
          <w:p w14:paraId="0407D75C" w14:textId="77777777" w:rsidR="00427F95" w:rsidRDefault="00427F95" w:rsidP="00236183">
            <w:pPr>
              <w:jc w:val="center"/>
              <w:rPr>
                <w:rFonts w:ascii="Arial" w:hAnsi="Arial"/>
              </w:rPr>
            </w:pPr>
          </w:p>
        </w:tc>
        <w:tc>
          <w:tcPr>
            <w:tcW w:w="397" w:type="dxa"/>
            <w:shd w:val="clear" w:color="auto" w:fill="FFFFFF" w:themeFill="background1"/>
            <w:vAlign w:val="center"/>
          </w:tcPr>
          <w:p w14:paraId="3BDD9F2B" w14:textId="77777777" w:rsidR="00427F95" w:rsidRDefault="00427F95" w:rsidP="00236183">
            <w:pPr>
              <w:jc w:val="center"/>
              <w:rPr>
                <w:rFonts w:ascii="Arial" w:hAnsi="Arial"/>
              </w:rPr>
            </w:pPr>
          </w:p>
        </w:tc>
        <w:tc>
          <w:tcPr>
            <w:tcW w:w="397" w:type="dxa"/>
            <w:shd w:val="clear" w:color="auto" w:fill="FFFFFF" w:themeFill="background1"/>
            <w:vAlign w:val="center"/>
          </w:tcPr>
          <w:p w14:paraId="402FF7AF" w14:textId="77777777" w:rsidR="00427F95" w:rsidRDefault="00427F95" w:rsidP="00236183">
            <w:pPr>
              <w:jc w:val="center"/>
              <w:rPr>
                <w:rFonts w:ascii="Arial" w:hAnsi="Arial"/>
              </w:rPr>
            </w:pPr>
          </w:p>
        </w:tc>
        <w:tc>
          <w:tcPr>
            <w:tcW w:w="397" w:type="dxa"/>
            <w:shd w:val="clear" w:color="auto" w:fill="FFFFFF" w:themeFill="background1"/>
            <w:vAlign w:val="center"/>
          </w:tcPr>
          <w:p w14:paraId="0B3DBDDC" w14:textId="77777777" w:rsidR="00427F95" w:rsidRDefault="00427F95" w:rsidP="00236183">
            <w:pPr>
              <w:jc w:val="center"/>
              <w:rPr>
                <w:rFonts w:ascii="Arial" w:hAnsi="Arial"/>
              </w:rPr>
            </w:pPr>
          </w:p>
        </w:tc>
        <w:tc>
          <w:tcPr>
            <w:tcW w:w="397" w:type="dxa"/>
            <w:shd w:val="clear" w:color="auto" w:fill="F2F2F2" w:themeFill="background1" w:themeFillShade="F2"/>
            <w:vAlign w:val="center"/>
          </w:tcPr>
          <w:p w14:paraId="5AA946C2"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2B0C7644" w14:textId="77777777" w:rsidR="00427F95" w:rsidRDefault="00427F95" w:rsidP="00236183">
            <w:pPr>
              <w:jc w:val="center"/>
              <w:rPr>
                <w:rFonts w:ascii="Arial" w:hAnsi="Arial"/>
              </w:rPr>
            </w:pPr>
          </w:p>
        </w:tc>
        <w:tc>
          <w:tcPr>
            <w:tcW w:w="397" w:type="dxa"/>
            <w:shd w:val="clear" w:color="auto" w:fill="FFFFFF" w:themeFill="background1"/>
            <w:vAlign w:val="center"/>
          </w:tcPr>
          <w:p w14:paraId="1821D6DD" w14:textId="77777777" w:rsidR="00427F95" w:rsidRDefault="00427F95" w:rsidP="00236183">
            <w:pPr>
              <w:jc w:val="center"/>
              <w:rPr>
                <w:rFonts w:ascii="Arial" w:hAnsi="Arial"/>
              </w:rPr>
            </w:pPr>
          </w:p>
        </w:tc>
        <w:tc>
          <w:tcPr>
            <w:tcW w:w="397" w:type="dxa"/>
            <w:shd w:val="clear" w:color="auto" w:fill="FFFFFF" w:themeFill="background1"/>
            <w:vAlign w:val="center"/>
          </w:tcPr>
          <w:p w14:paraId="653C8CB0"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EEE22D0"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70BA6E76"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B2C8A19"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36BAA3D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12C693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FCE25D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28EC3C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9F8BFB8" w14:textId="77777777" w:rsidR="00427F95" w:rsidRDefault="00427F95" w:rsidP="00236183">
            <w:pPr>
              <w:jc w:val="center"/>
              <w:rPr>
                <w:rFonts w:ascii="Arial" w:hAnsi="Arial"/>
              </w:rPr>
            </w:pPr>
          </w:p>
        </w:tc>
      </w:tr>
      <w:tr w:rsidR="00427F95" w14:paraId="2E27C080" w14:textId="77777777" w:rsidTr="00236183">
        <w:trPr>
          <w:trHeight w:hRule="exact" w:val="454"/>
          <w:jc w:val="center"/>
        </w:trPr>
        <w:tc>
          <w:tcPr>
            <w:tcW w:w="182" w:type="dxa"/>
            <w:shd w:val="clear" w:color="auto" w:fill="DBE5F1" w:themeFill="accent1" w:themeFillTint="33"/>
            <w:vAlign w:val="center"/>
          </w:tcPr>
          <w:p w14:paraId="5396B997" w14:textId="77777777" w:rsidR="00427F95" w:rsidRDefault="00427F95" w:rsidP="00236183">
            <w:pPr>
              <w:jc w:val="center"/>
              <w:rPr>
                <w:rFonts w:ascii="Arial" w:hAnsi="Arial"/>
              </w:rPr>
            </w:pPr>
          </w:p>
        </w:tc>
        <w:tc>
          <w:tcPr>
            <w:tcW w:w="397" w:type="dxa"/>
            <w:shd w:val="clear" w:color="auto" w:fill="000000" w:themeFill="text1"/>
            <w:vAlign w:val="center"/>
          </w:tcPr>
          <w:p w14:paraId="585AB457" w14:textId="77777777" w:rsidR="00427F95" w:rsidRPr="00DD3437" w:rsidRDefault="00427F95" w:rsidP="00236183">
            <w:pPr>
              <w:jc w:val="center"/>
              <w:rPr>
                <w:rFonts w:ascii="Arial" w:hAnsi="Arial"/>
              </w:rPr>
            </w:pPr>
          </w:p>
        </w:tc>
        <w:tc>
          <w:tcPr>
            <w:tcW w:w="397" w:type="dxa"/>
            <w:shd w:val="clear" w:color="auto" w:fill="000000" w:themeFill="text1"/>
            <w:vAlign w:val="center"/>
          </w:tcPr>
          <w:p w14:paraId="2AC54952" w14:textId="77777777" w:rsidR="00427F95" w:rsidRPr="00DD3437" w:rsidRDefault="00427F95" w:rsidP="00236183">
            <w:pPr>
              <w:jc w:val="center"/>
              <w:rPr>
                <w:rFonts w:ascii="Arial" w:hAnsi="Arial"/>
              </w:rPr>
            </w:pPr>
          </w:p>
        </w:tc>
        <w:tc>
          <w:tcPr>
            <w:tcW w:w="397" w:type="dxa"/>
            <w:shd w:val="clear" w:color="auto" w:fill="000000" w:themeFill="text1"/>
            <w:vAlign w:val="center"/>
          </w:tcPr>
          <w:p w14:paraId="6D9A8EDA" w14:textId="77777777" w:rsidR="00427F95" w:rsidRPr="002C2D3B" w:rsidRDefault="00427F95" w:rsidP="00236183">
            <w:pPr>
              <w:jc w:val="center"/>
              <w:rPr>
                <w:rFonts w:ascii="Arial" w:hAnsi="Arial"/>
              </w:rPr>
            </w:pPr>
          </w:p>
        </w:tc>
        <w:tc>
          <w:tcPr>
            <w:tcW w:w="397" w:type="dxa"/>
            <w:shd w:val="clear" w:color="auto" w:fill="FFFFFF" w:themeFill="background1"/>
          </w:tcPr>
          <w:p w14:paraId="5D6726A6" w14:textId="77777777" w:rsidR="00427F95" w:rsidRPr="00397810" w:rsidRDefault="00427F95" w:rsidP="00236183">
            <w:pPr>
              <w:rPr>
                <w:rFonts w:ascii="Arial" w:hAnsi="Arial"/>
                <w:sz w:val="10"/>
                <w:szCs w:val="10"/>
              </w:rPr>
            </w:pPr>
            <w:r w:rsidRPr="00397810">
              <w:rPr>
                <w:rFonts w:ascii="Arial" w:hAnsi="Arial"/>
                <w:sz w:val="10"/>
                <w:szCs w:val="10"/>
              </w:rPr>
              <w:t>5</w:t>
            </w:r>
          </w:p>
        </w:tc>
        <w:tc>
          <w:tcPr>
            <w:tcW w:w="397" w:type="dxa"/>
            <w:shd w:val="clear" w:color="auto" w:fill="FFFFFF" w:themeFill="background1"/>
            <w:vAlign w:val="center"/>
          </w:tcPr>
          <w:p w14:paraId="5942860B"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681D48BB"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67C2DFC"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4FD06A6"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19F4C993"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EE5D9E0"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32E45F89" w14:textId="77777777" w:rsidR="00427F95" w:rsidRDefault="00427F95" w:rsidP="00236183">
            <w:pPr>
              <w:jc w:val="center"/>
              <w:rPr>
                <w:rFonts w:ascii="Arial" w:hAnsi="Arial"/>
              </w:rPr>
            </w:pPr>
          </w:p>
        </w:tc>
        <w:tc>
          <w:tcPr>
            <w:tcW w:w="397" w:type="dxa"/>
            <w:shd w:val="clear" w:color="auto" w:fill="000000" w:themeFill="text1"/>
            <w:vAlign w:val="center"/>
          </w:tcPr>
          <w:p w14:paraId="7E31D997" w14:textId="77777777" w:rsidR="00427F95" w:rsidRDefault="00427F95" w:rsidP="00236183">
            <w:pPr>
              <w:jc w:val="center"/>
              <w:rPr>
                <w:rFonts w:ascii="Arial" w:hAnsi="Arial"/>
              </w:rPr>
            </w:pPr>
          </w:p>
        </w:tc>
        <w:tc>
          <w:tcPr>
            <w:tcW w:w="397" w:type="dxa"/>
            <w:shd w:val="clear" w:color="auto" w:fill="000000" w:themeFill="text1"/>
            <w:vAlign w:val="center"/>
          </w:tcPr>
          <w:p w14:paraId="5975795A"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0ABD6982"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F8564B7"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5B7574B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40B0E6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7339C2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1FA096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047F68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3CA97A1" w14:textId="77777777" w:rsidR="00427F95" w:rsidRDefault="00427F95" w:rsidP="00236183">
            <w:pPr>
              <w:jc w:val="center"/>
              <w:rPr>
                <w:rFonts w:ascii="Arial" w:hAnsi="Arial"/>
              </w:rPr>
            </w:pPr>
          </w:p>
        </w:tc>
      </w:tr>
      <w:tr w:rsidR="00427F95" w14:paraId="5F6EB8FC" w14:textId="77777777" w:rsidTr="00236183">
        <w:trPr>
          <w:trHeight w:hRule="exact" w:val="454"/>
          <w:jc w:val="center"/>
        </w:trPr>
        <w:tc>
          <w:tcPr>
            <w:tcW w:w="182" w:type="dxa"/>
            <w:shd w:val="clear" w:color="auto" w:fill="DBE5F1" w:themeFill="accent1" w:themeFillTint="33"/>
            <w:vAlign w:val="center"/>
          </w:tcPr>
          <w:p w14:paraId="4610AD24" w14:textId="77777777" w:rsidR="00427F95" w:rsidRDefault="00427F95" w:rsidP="00236183">
            <w:pPr>
              <w:jc w:val="center"/>
              <w:rPr>
                <w:rFonts w:ascii="Arial" w:hAnsi="Arial"/>
              </w:rPr>
            </w:pPr>
          </w:p>
        </w:tc>
        <w:tc>
          <w:tcPr>
            <w:tcW w:w="397" w:type="dxa"/>
            <w:shd w:val="clear" w:color="auto" w:fill="000000" w:themeFill="text1"/>
            <w:vAlign w:val="center"/>
          </w:tcPr>
          <w:p w14:paraId="08CF123A"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0AFAEDE0"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578463B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CF17BC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7267283"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903D0AD" w14:textId="77777777" w:rsidR="00427F95" w:rsidRPr="00DC6FB6" w:rsidRDefault="00427F95" w:rsidP="00236183">
            <w:pPr>
              <w:jc w:val="center"/>
              <w:rPr>
                <w:rFonts w:ascii="Arial" w:hAnsi="Arial"/>
              </w:rPr>
            </w:pPr>
          </w:p>
        </w:tc>
        <w:tc>
          <w:tcPr>
            <w:tcW w:w="397" w:type="dxa"/>
            <w:shd w:val="clear" w:color="auto" w:fill="FFFFFF" w:themeFill="background1"/>
          </w:tcPr>
          <w:p w14:paraId="72694274" w14:textId="77777777" w:rsidR="00427F95" w:rsidRPr="00397810" w:rsidRDefault="00427F95" w:rsidP="00236183">
            <w:pPr>
              <w:rPr>
                <w:rFonts w:ascii="Arial" w:hAnsi="Arial"/>
                <w:sz w:val="10"/>
                <w:szCs w:val="10"/>
              </w:rPr>
            </w:pPr>
            <w:r w:rsidRPr="00397810">
              <w:rPr>
                <w:rFonts w:ascii="Arial" w:hAnsi="Arial"/>
                <w:sz w:val="10"/>
                <w:szCs w:val="10"/>
              </w:rPr>
              <w:t>6</w:t>
            </w:r>
          </w:p>
        </w:tc>
        <w:tc>
          <w:tcPr>
            <w:tcW w:w="397" w:type="dxa"/>
            <w:shd w:val="clear" w:color="auto" w:fill="FFFFFF" w:themeFill="background1"/>
            <w:vAlign w:val="center"/>
          </w:tcPr>
          <w:p w14:paraId="4B275287"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E95DE95"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1688D64B"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1A91BEC2"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644FE534" w14:textId="77777777" w:rsidR="00427F95" w:rsidRDefault="00427F95" w:rsidP="00236183">
            <w:pPr>
              <w:jc w:val="center"/>
              <w:rPr>
                <w:rFonts w:ascii="Arial" w:hAnsi="Arial"/>
              </w:rPr>
            </w:pPr>
          </w:p>
        </w:tc>
        <w:tc>
          <w:tcPr>
            <w:tcW w:w="397" w:type="dxa"/>
            <w:shd w:val="clear" w:color="auto" w:fill="FFFFFF" w:themeFill="background1"/>
            <w:vAlign w:val="center"/>
          </w:tcPr>
          <w:p w14:paraId="6818D5BA"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1BCC389C" w14:textId="77777777" w:rsidR="00427F95" w:rsidRDefault="00427F95" w:rsidP="00236183">
            <w:pPr>
              <w:jc w:val="center"/>
              <w:rPr>
                <w:rFonts w:ascii="Arial" w:hAnsi="Arial"/>
              </w:rPr>
            </w:pPr>
          </w:p>
        </w:tc>
        <w:tc>
          <w:tcPr>
            <w:tcW w:w="397" w:type="dxa"/>
            <w:shd w:val="clear" w:color="auto" w:fill="FFFFFF" w:themeFill="background1"/>
            <w:vAlign w:val="center"/>
          </w:tcPr>
          <w:p w14:paraId="04A46BB4"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2C48041"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3779095E"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39692720"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120ED783"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5E6E6AB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D01F707" w14:textId="77777777" w:rsidR="00427F95" w:rsidRDefault="00427F95" w:rsidP="00236183">
            <w:pPr>
              <w:jc w:val="center"/>
              <w:rPr>
                <w:rFonts w:ascii="Arial" w:hAnsi="Arial"/>
              </w:rPr>
            </w:pPr>
          </w:p>
        </w:tc>
      </w:tr>
      <w:tr w:rsidR="00427F95" w14:paraId="2094D908" w14:textId="77777777" w:rsidTr="00236183">
        <w:trPr>
          <w:trHeight w:hRule="exact" w:val="454"/>
          <w:jc w:val="center"/>
        </w:trPr>
        <w:tc>
          <w:tcPr>
            <w:tcW w:w="182" w:type="dxa"/>
            <w:shd w:val="clear" w:color="auto" w:fill="DBE5F1" w:themeFill="accent1" w:themeFillTint="33"/>
            <w:vAlign w:val="center"/>
          </w:tcPr>
          <w:p w14:paraId="35BB7589" w14:textId="77777777" w:rsidR="00427F95" w:rsidRDefault="00427F95" w:rsidP="00236183">
            <w:pPr>
              <w:jc w:val="center"/>
              <w:rPr>
                <w:rFonts w:ascii="Arial" w:hAnsi="Arial"/>
              </w:rPr>
            </w:pPr>
          </w:p>
        </w:tc>
        <w:tc>
          <w:tcPr>
            <w:tcW w:w="397" w:type="dxa"/>
            <w:shd w:val="clear" w:color="auto" w:fill="000000" w:themeFill="text1"/>
            <w:vAlign w:val="center"/>
          </w:tcPr>
          <w:p w14:paraId="7398E86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C17A263"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1BD7F04" w14:textId="77777777" w:rsidR="00427F95" w:rsidRPr="002C2D3B" w:rsidRDefault="00427F95" w:rsidP="00236183">
            <w:pPr>
              <w:jc w:val="center"/>
              <w:rPr>
                <w:rFonts w:ascii="Arial" w:hAnsi="Arial"/>
              </w:rPr>
            </w:pPr>
          </w:p>
        </w:tc>
        <w:tc>
          <w:tcPr>
            <w:tcW w:w="397" w:type="dxa"/>
            <w:shd w:val="clear" w:color="auto" w:fill="FFFFFF" w:themeFill="background1"/>
          </w:tcPr>
          <w:p w14:paraId="1DBE8822" w14:textId="77777777" w:rsidR="00427F95" w:rsidRPr="00397810" w:rsidRDefault="00427F95" w:rsidP="00236183">
            <w:pPr>
              <w:rPr>
                <w:rFonts w:ascii="Arial" w:hAnsi="Arial"/>
                <w:sz w:val="10"/>
                <w:szCs w:val="10"/>
              </w:rPr>
            </w:pPr>
            <w:r w:rsidRPr="00397810">
              <w:rPr>
                <w:rFonts w:ascii="Arial" w:hAnsi="Arial"/>
                <w:sz w:val="10"/>
                <w:szCs w:val="10"/>
              </w:rPr>
              <w:t>7</w:t>
            </w:r>
          </w:p>
        </w:tc>
        <w:tc>
          <w:tcPr>
            <w:tcW w:w="397" w:type="dxa"/>
            <w:shd w:val="clear" w:color="auto" w:fill="FFFFFF" w:themeFill="background1"/>
            <w:vAlign w:val="center"/>
          </w:tcPr>
          <w:p w14:paraId="3179455D"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1466BF6E"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44CA8CBE"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9862E31"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1BA6C720"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6831C860"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58E0FC1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A33E9CD" w14:textId="77777777" w:rsidR="00427F95" w:rsidRDefault="00427F95" w:rsidP="00236183">
            <w:pPr>
              <w:jc w:val="center"/>
              <w:rPr>
                <w:rFonts w:ascii="Arial" w:hAnsi="Arial"/>
              </w:rPr>
            </w:pPr>
          </w:p>
        </w:tc>
        <w:tc>
          <w:tcPr>
            <w:tcW w:w="397" w:type="dxa"/>
            <w:shd w:val="clear" w:color="auto" w:fill="FFFFFF" w:themeFill="background1"/>
            <w:vAlign w:val="center"/>
          </w:tcPr>
          <w:p w14:paraId="449D4972"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61176A70" w14:textId="77777777" w:rsidR="00427F95" w:rsidRDefault="00427F95" w:rsidP="00236183">
            <w:pPr>
              <w:jc w:val="center"/>
              <w:rPr>
                <w:rFonts w:ascii="Arial" w:hAnsi="Arial"/>
              </w:rPr>
            </w:pPr>
          </w:p>
        </w:tc>
        <w:tc>
          <w:tcPr>
            <w:tcW w:w="397" w:type="dxa"/>
            <w:shd w:val="clear" w:color="auto" w:fill="FFFFFF" w:themeFill="background1"/>
            <w:vAlign w:val="center"/>
          </w:tcPr>
          <w:p w14:paraId="5A5B243A"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589A13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BFB3E4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092298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24EF44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9FF4840"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1839917" w14:textId="77777777" w:rsidR="00427F95" w:rsidRDefault="00427F95" w:rsidP="00236183">
            <w:pPr>
              <w:jc w:val="center"/>
              <w:rPr>
                <w:rFonts w:ascii="Arial" w:hAnsi="Arial"/>
              </w:rPr>
            </w:pPr>
          </w:p>
        </w:tc>
      </w:tr>
      <w:tr w:rsidR="00427F95" w14:paraId="36663F94" w14:textId="77777777" w:rsidTr="00236183">
        <w:trPr>
          <w:trHeight w:hRule="exact" w:val="454"/>
          <w:jc w:val="center"/>
        </w:trPr>
        <w:tc>
          <w:tcPr>
            <w:tcW w:w="182" w:type="dxa"/>
            <w:shd w:val="clear" w:color="auto" w:fill="DBE5F1" w:themeFill="accent1" w:themeFillTint="33"/>
            <w:vAlign w:val="center"/>
          </w:tcPr>
          <w:p w14:paraId="0956BAF0" w14:textId="77777777" w:rsidR="00427F95" w:rsidRDefault="00427F95" w:rsidP="00236183">
            <w:pPr>
              <w:jc w:val="center"/>
              <w:rPr>
                <w:rFonts w:ascii="Arial" w:hAnsi="Arial"/>
              </w:rPr>
            </w:pPr>
          </w:p>
        </w:tc>
        <w:tc>
          <w:tcPr>
            <w:tcW w:w="397" w:type="dxa"/>
            <w:shd w:val="clear" w:color="auto" w:fill="000000" w:themeFill="text1"/>
            <w:vAlign w:val="center"/>
          </w:tcPr>
          <w:p w14:paraId="5F4E310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5BC8B79" w14:textId="77777777" w:rsidR="00427F95" w:rsidRPr="002C2D3B" w:rsidRDefault="00427F95" w:rsidP="00236183">
            <w:pPr>
              <w:jc w:val="center"/>
              <w:rPr>
                <w:rFonts w:ascii="Arial" w:hAnsi="Arial"/>
              </w:rPr>
            </w:pPr>
          </w:p>
        </w:tc>
        <w:tc>
          <w:tcPr>
            <w:tcW w:w="397" w:type="dxa"/>
            <w:shd w:val="clear" w:color="auto" w:fill="FFFFFF" w:themeFill="background1"/>
          </w:tcPr>
          <w:p w14:paraId="3D3F934C" w14:textId="77777777" w:rsidR="00427F95" w:rsidRPr="00397810" w:rsidRDefault="00427F95" w:rsidP="00236183">
            <w:pPr>
              <w:rPr>
                <w:rFonts w:ascii="Arial" w:hAnsi="Arial"/>
                <w:sz w:val="10"/>
                <w:szCs w:val="10"/>
              </w:rPr>
            </w:pPr>
            <w:r w:rsidRPr="00397810">
              <w:rPr>
                <w:rFonts w:ascii="Arial" w:hAnsi="Arial"/>
                <w:sz w:val="10"/>
                <w:szCs w:val="10"/>
              </w:rPr>
              <w:t>8</w:t>
            </w:r>
          </w:p>
        </w:tc>
        <w:tc>
          <w:tcPr>
            <w:tcW w:w="397" w:type="dxa"/>
            <w:shd w:val="clear" w:color="auto" w:fill="FFFFFF" w:themeFill="background1"/>
            <w:vAlign w:val="center"/>
          </w:tcPr>
          <w:p w14:paraId="4B02AB7E"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079D54B"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1CF873E4"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0282BCE9"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C95EA45"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E4938AD"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6A102D12"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099DFEC8"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0D440012" w14:textId="77777777" w:rsidR="00427F95" w:rsidRDefault="00427F95" w:rsidP="00236183">
            <w:pPr>
              <w:jc w:val="center"/>
              <w:rPr>
                <w:rFonts w:ascii="Arial" w:hAnsi="Arial"/>
              </w:rPr>
            </w:pPr>
          </w:p>
        </w:tc>
        <w:tc>
          <w:tcPr>
            <w:tcW w:w="397" w:type="dxa"/>
            <w:shd w:val="clear" w:color="auto" w:fill="FFFFFF" w:themeFill="background1"/>
            <w:vAlign w:val="center"/>
          </w:tcPr>
          <w:p w14:paraId="04C37BF9"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A77B33B"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3D23CBFB"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155251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A7CB31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CEEEA4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49F2BE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963B25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0BE0F86" w14:textId="77777777" w:rsidR="00427F95" w:rsidRDefault="00427F95" w:rsidP="00236183">
            <w:pPr>
              <w:jc w:val="center"/>
              <w:rPr>
                <w:rFonts w:ascii="Arial" w:hAnsi="Arial"/>
              </w:rPr>
            </w:pPr>
          </w:p>
        </w:tc>
      </w:tr>
      <w:tr w:rsidR="00427F95" w14:paraId="0DA0740C" w14:textId="77777777" w:rsidTr="00236183">
        <w:trPr>
          <w:trHeight w:hRule="exact" w:val="454"/>
          <w:jc w:val="center"/>
        </w:trPr>
        <w:tc>
          <w:tcPr>
            <w:tcW w:w="182" w:type="dxa"/>
            <w:shd w:val="clear" w:color="auto" w:fill="DBE5F1" w:themeFill="accent1" w:themeFillTint="33"/>
            <w:vAlign w:val="center"/>
          </w:tcPr>
          <w:p w14:paraId="0BA1D794" w14:textId="77777777" w:rsidR="00427F95" w:rsidRDefault="00427F95" w:rsidP="00236183">
            <w:pPr>
              <w:jc w:val="center"/>
              <w:rPr>
                <w:rFonts w:ascii="Arial" w:hAnsi="Arial"/>
              </w:rPr>
            </w:pPr>
          </w:p>
        </w:tc>
        <w:tc>
          <w:tcPr>
            <w:tcW w:w="397" w:type="dxa"/>
            <w:shd w:val="clear" w:color="auto" w:fill="000000" w:themeFill="text1"/>
            <w:vAlign w:val="center"/>
          </w:tcPr>
          <w:p w14:paraId="5AD7EED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8F21F5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BA9551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A338484" w14:textId="77777777" w:rsidR="00427F95" w:rsidRPr="00487B9B" w:rsidRDefault="00427F95" w:rsidP="00236183">
            <w:pPr>
              <w:jc w:val="center"/>
              <w:rPr>
                <w:rFonts w:ascii="Arial" w:hAnsi="Arial"/>
              </w:rPr>
            </w:pPr>
          </w:p>
        </w:tc>
        <w:tc>
          <w:tcPr>
            <w:tcW w:w="397" w:type="dxa"/>
            <w:shd w:val="clear" w:color="auto" w:fill="FFFFFF" w:themeFill="background1"/>
          </w:tcPr>
          <w:p w14:paraId="056F9858" w14:textId="77777777" w:rsidR="00427F95" w:rsidRPr="00397810" w:rsidRDefault="00427F95" w:rsidP="00236183">
            <w:pPr>
              <w:rPr>
                <w:rFonts w:ascii="Arial" w:hAnsi="Arial"/>
                <w:sz w:val="10"/>
                <w:szCs w:val="10"/>
              </w:rPr>
            </w:pPr>
            <w:r w:rsidRPr="00397810">
              <w:rPr>
                <w:rFonts w:ascii="Arial" w:hAnsi="Arial"/>
                <w:sz w:val="10"/>
                <w:szCs w:val="10"/>
              </w:rPr>
              <w:t>9</w:t>
            </w:r>
          </w:p>
        </w:tc>
        <w:tc>
          <w:tcPr>
            <w:tcW w:w="397" w:type="dxa"/>
            <w:shd w:val="clear" w:color="auto" w:fill="FFFFFF" w:themeFill="background1"/>
            <w:vAlign w:val="center"/>
          </w:tcPr>
          <w:p w14:paraId="25341A06"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5AD7188B"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08D56776"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DEEE0F8"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03998C2"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4CA61E52"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1BE61372" w14:textId="77777777" w:rsidR="00427F95" w:rsidRDefault="00427F95" w:rsidP="00236183">
            <w:pPr>
              <w:jc w:val="center"/>
              <w:rPr>
                <w:rFonts w:ascii="Arial" w:hAnsi="Arial"/>
              </w:rPr>
            </w:pPr>
          </w:p>
        </w:tc>
        <w:tc>
          <w:tcPr>
            <w:tcW w:w="397" w:type="dxa"/>
            <w:shd w:val="clear" w:color="auto" w:fill="FFFFFF" w:themeFill="background1"/>
            <w:vAlign w:val="center"/>
          </w:tcPr>
          <w:p w14:paraId="6484C637"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54B528F6"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44F13E4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5F0277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92757C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5601D4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350036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F9FAC1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B9992C5" w14:textId="77777777" w:rsidR="00427F95" w:rsidRDefault="00427F95" w:rsidP="00236183">
            <w:pPr>
              <w:jc w:val="center"/>
              <w:rPr>
                <w:rFonts w:ascii="Arial" w:hAnsi="Arial"/>
              </w:rPr>
            </w:pPr>
          </w:p>
        </w:tc>
      </w:tr>
      <w:tr w:rsidR="00427F95" w14:paraId="27170AB2" w14:textId="77777777" w:rsidTr="00236183">
        <w:trPr>
          <w:trHeight w:hRule="exact" w:val="454"/>
          <w:jc w:val="center"/>
        </w:trPr>
        <w:tc>
          <w:tcPr>
            <w:tcW w:w="182" w:type="dxa"/>
            <w:shd w:val="clear" w:color="auto" w:fill="DBE5F1" w:themeFill="accent1" w:themeFillTint="33"/>
            <w:vAlign w:val="center"/>
          </w:tcPr>
          <w:p w14:paraId="5F90BA16" w14:textId="77777777" w:rsidR="00427F95" w:rsidRDefault="00427F95" w:rsidP="00236183">
            <w:pPr>
              <w:jc w:val="center"/>
              <w:rPr>
                <w:rFonts w:ascii="Arial" w:hAnsi="Arial"/>
              </w:rPr>
            </w:pPr>
          </w:p>
        </w:tc>
        <w:tc>
          <w:tcPr>
            <w:tcW w:w="397" w:type="dxa"/>
            <w:shd w:val="clear" w:color="auto" w:fill="000000" w:themeFill="text1"/>
            <w:vAlign w:val="center"/>
          </w:tcPr>
          <w:p w14:paraId="4E3FD401" w14:textId="77777777" w:rsidR="00427F95" w:rsidRPr="002C2D3B" w:rsidRDefault="00427F95" w:rsidP="00236183">
            <w:pPr>
              <w:jc w:val="center"/>
              <w:rPr>
                <w:rFonts w:ascii="Arial" w:hAnsi="Arial"/>
              </w:rPr>
            </w:pPr>
          </w:p>
        </w:tc>
        <w:tc>
          <w:tcPr>
            <w:tcW w:w="397" w:type="dxa"/>
            <w:shd w:val="clear" w:color="auto" w:fill="FFFFFF" w:themeFill="background1"/>
          </w:tcPr>
          <w:p w14:paraId="01B5076E" w14:textId="77777777" w:rsidR="00427F95" w:rsidRPr="00397810" w:rsidRDefault="00427F95" w:rsidP="00236183">
            <w:pPr>
              <w:rPr>
                <w:rFonts w:ascii="Arial" w:hAnsi="Arial"/>
                <w:sz w:val="10"/>
                <w:szCs w:val="10"/>
              </w:rPr>
            </w:pPr>
            <w:r w:rsidRPr="00397810">
              <w:rPr>
                <w:rFonts w:ascii="Arial" w:hAnsi="Arial"/>
                <w:sz w:val="10"/>
                <w:szCs w:val="10"/>
              </w:rPr>
              <w:t>10</w:t>
            </w:r>
          </w:p>
        </w:tc>
        <w:tc>
          <w:tcPr>
            <w:tcW w:w="397" w:type="dxa"/>
            <w:shd w:val="clear" w:color="auto" w:fill="FFFFFF" w:themeFill="background1"/>
            <w:vAlign w:val="center"/>
          </w:tcPr>
          <w:p w14:paraId="18EAAB01"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DAF0700"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EAC805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7AC44E76"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5803024C"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067BFA26"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5D3843CB"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28DA13B"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1E6F3026"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2A96E1DF" w14:textId="77777777" w:rsidR="00427F95" w:rsidRDefault="00427F95" w:rsidP="00236183">
            <w:pPr>
              <w:jc w:val="center"/>
              <w:rPr>
                <w:rFonts w:ascii="Arial" w:hAnsi="Arial"/>
              </w:rPr>
            </w:pPr>
          </w:p>
        </w:tc>
        <w:tc>
          <w:tcPr>
            <w:tcW w:w="397" w:type="dxa"/>
            <w:shd w:val="clear" w:color="auto" w:fill="FFFFFF" w:themeFill="background1"/>
            <w:vAlign w:val="center"/>
          </w:tcPr>
          <w:p w14:paraId="7963E719"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08A5A80A"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562C4825"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BD89C5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FF29AD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92AC68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90E16A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C87218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71E790F" w14:textId="77777777" w:rsidR="00427F95" w:rsidRDefault="00427F95" w:rsidP="00236183">
            <w:pPr>
              <w:jc w:val="center"/>
              <w:rPr>
                <w:rFonts w:ascii="Arial" w:hAnsi="Arial"/>
              </w:rPr>
            </w:pPr>
          </w:p>
        </w:tc>
      </w:tr>
      <w:tr w:rsidR="00427F95" w14:paraId="7B0A597E" w14:textId="77777777" w:rsidTr="00236183">
        <w:trPr>
          <w:trHeight w:hRule="exact" w:val="454"/>
          <w:jc w:val="center"/>
        </w:trPr>
        <w:tc>
          <w:tcPr>
            <w:tcW w:w="182" w:type="dxa"/>
            <w:shd w:val="clear" w:color="auto" w:fill="DBE5F1" w:themeFill="accent1" w:themeFillTint="33"/>
            <w:vAlign w:val="center"/>
          </w:tcPr>
          <w:p w14:paraId="3A0204C3" w14:textId="77777777" w:rsidR="00427F95" w:rsidRDefault="00427F95" w:rsidP="00236183">
            <w:pPr>
              <w:jc w:val="center"/>
              <w:rPr>
                <w:rFonts w:ascii="Arial" w:hAnsi="Arial"/>
              </w:rPr>
            </w:pPr>
          </w:p>
        </w:tc>
        <w:tc>
          <w:tcPr>
            <w:tcW w:w="397" w:type="dxa"/>
            <w:shd w:val="clear" w:color="auto" w:fill="000000" w:themeFill="text1"/>
            <w:vAlign w:val="center"/>
          </w:tcPr>
          <w:p w14:paraId="7A7D8C3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D79495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0FE5D6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951FC00" w14:textId="77777777" w:rsidR="00427F95" w:rsidRPr="00487B9B" w:rsidRDefault="00427F95" w:rsidP="00236183">
            <w:pPr>
              <w:jc w:val="center"/>
              <w:rPr>
                <w:rFonts w:ascii="Arial" w:hAnsi="Arial"/>
              </w:rPr>
            </w:pPr>
          </w:p>
        </w:tc>
        <w:tc>
          <w:tcPr>
            <w:tcW w:w="397" w:type="dxa"/>
            <w:shd w:val="clear" w:color="auto" w:fill="FFFFFF" w:themeFill="background1"/>
          </w:tcPr>
          <w:p w14:paraId="093D8636" w14:textId="77777777" w:rsidR="00427F95" w:rsidRPr="00397810" w:rsidRDefault="00427F95" w:rsidP="00236183">
            <w:pPr>
              <w:rPr>
                <w:rFonts w:ascii="Arial" w:hAnsi="Arial"/>
                <w:sz w:val="10"/>
                <w:szCs w:val="10"/>
              </w:rPr>
            </w:pPr>
            <w:r w:rsidRPr="00397810">
              <w:rPr>
                <w:rFonts w:ascii="Arial" w:hAnsi="Arial"/>
                <w:sz w:val="10"/>
                <w:szCs w:val="10"/>
              </w:rPr>
              <w:t>11</w:t>
            </w:r>
          </w:p>
        </w:tc>
        <w:tc>
          <w:tcPr>
            <w:tcW w:w="397" w:type="dxa"/>
            <w:shd w:val="clear" w:color="auto" w:fill="FFFFFF" w:themeFill="background1"/>
            <w:vAlign w:val="center"/>
          </w:tcPr>
          <w:p w14:paraId="185282E9"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074EE73"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10EC8866"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5D3963A1"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7DB008A0"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6547ECF7"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135AAFE7" w14:textId="77777777" w:rsidR="00427F95" w:rsidRDefault="00427F95" w:rsidP="00236183">
            <w:pPr>
              <w:jc w:val="center"/>
              <w:rPr>
                <w:rFonts w:ascii="Arial" w:hAnsi="Arial"/>
              </w:rPr>
            </w:pPr>
          </w:p>
        </w:tc>
        <w:tc>
          <w:tcPr>
            <w:tcW w:w="397" w:type="dxa"/>
            <w:shd w:val="clear" w:color="auto" w:fill="FFFFFF" w:themeFill="background1"/>
            <w:vAlign w:val="center"/>
          </w:tcPr>
          <w:p w14:paraId="191AE12D"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73D2DED"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4117A7E0"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39020D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B493B4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374558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1021F7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97E08F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32C06B6" w14:textId="77777777" w:rsidR="00427F95" w:rsidRDefault="00427F95" w:rsidP="00236183">
            <w:pPr>
              <w:jc w:val="center"/>
              <w:rPr>
                <w:rFonts w:ascii="Arial" w:hAnsi="Arial"/>
              </w:rPr>
            </w:pPr>
          </w:p>
        </w:tc>
      </w:tr>
      <w:tr w:rsidR="00427F95" w14:paraId="682D518C" w14:textId="77777777" w:rsidTr="00236183">
        <w:trPr>
          <w:trHeight w:hRule="exact" w:val="454"/>
          <w:jc w:val="center"/>
        </w:trPr>
        <w:tc>
          <w:tcPr>
            <w:tcW w:w="182" w:type="dxa"/>
            <w:shd w:val="clear" w:color="auto" w:fill="DBE5F1" w:themeFill="accent1" w:themeFillTint="33"/>
            <w:vAlign w:val="center"/>
          </w:tcPr>
          <w:p w14:paraId="57182DD5" w14:textId="77777777" w:rsidR="00427F95" w:rsidRDefault="00427F95" w:rsidP="00236183">
            <w:pPr>
              <w:jc w:val="center"/>
              <w:rPr>
                <w:rFonts w:ascii="Arial" w:hAnsi="Arial"/>
              </w:rPr>
            </w:pPr>
          </w:p>
        </w:tc>
        <w:tc>
          <w:tcPr>
            <w:tcW w:w="397" w:type="dxa"/>
            <w:shd w:val="clear" w:color="auto" w:fill="000000" w:themeFill="text1"/>
            <w:vAlign w:val="center"/>
          </w:tcPr>
          <w:p w14:paraId="55A3365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168B25F" w14:textId="77777777" w:rsidR="00427F95" w:rsidRPr="002C2D3B" w:rsidRDefault="00427F95" w:rsidP="00236183">
            <w:pPr>
              <w:jc w:val="center"/>
              <w:rPr>
                <w:rFonts w:ascii="Arial" w:hAnsi="Arial"/>
              </w:rPr>
            </w:pPr>
          </w:p>
        </w:tc>
        <w:tc>
          <w:tcPr>
            <w:tcW w:w="397" w:type="dxa"/>
            <w:shd w:val="clear" w:color="auto" w:fill="FFFFFF" w:themeFill="background1"/>
          </w:tcPr>
          <w:p w14:paraId="588FCFA3" w14:textId="77777777" w:rsidR="00427F95" w:rsidRPr="00397810" w:rsidRDefault="00427F95" w:rsidP="00236183">
            <w:pPr>
              <w:rPr>
                <w:rFonts w:ascii="Arial" w:hAnsi="Arial"/>
                <w:sz w:val="10"/>
                <w:szCs w:val="10"/>
              </w:rPr>
            </w:pPr>
            <w:r w:rsidRPr="00397810">
              <w:rPr>
                <w:rFonts w:ascii="Arial" w:hAnsi="Arial"/>
                <w:sz w:val="10"/>
                <w:szCs w:val="10"/>
              </w:rPr>
              <w:t>12</w:t>
            </w:r>
          </w:p>
        </w:tc>
        <w:tc>
          <w:tcPr>
            <w:tcW w:w="397" w:type="dxa"/>
            <w:shd w:val="clear" w:color="auto" w:fill="FFFFFF" w:themeFill="background1"/>
            <w:vAlign w:val="center"/>
          </w:tcPr>
          <w:p w14:paraId="201D7410"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24FA471B"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086A09D"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37CC7DA7"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AFD489C"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1D75374"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CA94741"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651F78B4"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03668768" w14:textId="77777777" w:rsidR="00427F95" w:rsidRDefault="00427F95" w:rsidP="00236183">
            <w:pPr>
              <w:jc w:val="center"/>
              <w:rPr>
                <w:rFonts w:ascii="Arial" w:hAnsi="Arial"/>
              </w:rPr>
            </w:pPr>
          </w:p>
        </w:tc>
        <w:tc>
          <w:tcPr>
            <w:tcW w:w="397" w:type="dxa"/>
            <w:shd w:val="clear" w:color="auto" w:fill="FFFFFF" w:themeFill="background1"/>
            <w:vAlign w:val="center"/>
          </w:tcPr>
          <w:p w14:paraId="0F65577B"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DD9D416"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68AA37FE"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532E99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D38D37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814AB1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BF4296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0E56063"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AAF7521" w14:textId="77777777" w:rsidR="00427F95" w:rsidRDefault="00427F95" w:rsidP="00236183">
            <w:pPr>
              <w:jc w:val="center"/>
              <w:rPr>
                <w:rFonts w:ascii="Arial" w:hAnsi="Arial"/>
              </w:rPr>
            </w:pPr>
          </w:p>
        </w:tc>
      </w:tr>
      <w:tr w:rsidR="00427F95" w14:paraId="73A6F77A" w14:textId="77777777" w:rsidTr="00236183">
        <w:trPr>
          <w:trHeight w:hRule="exact" w:val="454"/>
          <w:jc w:val="center"/>
        </w:trPr>
        <w:tc>
          <w:tcPr>
            <w:tcW w:w="182" w:type="dxa"/>
            <w:shd w:val="clear" w:color="auto" w:fill="DBE5F1" w:themeFill="accent1" w:themeFillTint="33"/>
            <w:vAlign w:val="center"/>
          </w:tcPr>
          <w:p w14:paraId="2D9E4A8B" w14:textId="77777777" w:rsidR="00427F95" w:rsidRDefault="00427F95" w:rsidP="00236183">
            <w:pPr>
              <w:jc w:val="center"/>
              <w:rPr>
                <w:rFonts w:ascii="Arial" w:hAnsi="Arial"/>
              </w:rPr>
            </w:pPr>
          </w:p>
        </w:tc>
        <w:tc>
          <w:tcPr>
            <w:tcW w:w="397" w:type="dxa"/>
            <w:shd w:val="clear" w:color="auto" w:fill="000000" w:themeFill="text1"/>
            <w:vAlign w:val="center"/>
          </w:tcPr>
          <w:p w14:paraId="2C9E727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599188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D4E540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0FA3C60"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AEB12C1"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373B54E6"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A34CCC6" w14:textId="77777777" w:rsidR="00427F95" w:rsidRPr="002C2D3B" w:rsidRDefault="00427F95" w:rsidP="00236183">
            <w:pPr>
              <w:jc w:val="center"/>
              <w:rPr>
                <w:rFonts w:ascii="Arial" w:hAnsi="Arial"/>
              </w:rPr>
            </w:pPr>
          </w:p>
        </w:tc>
        <w:tc>
          <w:tcPr>
            <w:tcW w:w="397" w:type="dxa"/>
            <w:shd w:val="clear" w:color="auto" w:fill="FFFFFF" w:themeFill="background1"/>
          </w:tcPr>
          <w:p w14:paraId="56A0C43C" w14:textId="77777777" w:rsidR="00427F95" w:rsidRPr="00397810" w:rsidRDefault="00427F95" w:rsidP="00236183">
            <w:pPr>
              <w:rPr>
                <w:rFonts w:ascii="Arial" w:hAnsi="Arial"/>
                <w:sz w:val="10"/>
                <w:szCs w:val="10"/>
              </w:rPr>
            </w:pPr>
            <w:r w:rsidRPr="00397810">
              <w:rPr>
                <w:rFonts w:ascii="Arial" w:hAnsi="Arial"/>
                <w:sz w:val="10"/>
                <w:szCs w:val="10"/>
              </w:rPr>
              <w:t>13</w:t>
            </w:r>
          </w:p>
        </w:tc>
        <w:tc>
          <w:tcPr>
            <w:tcW w:w="397" w:type="dxa"/>
            <w:shd w:val="clear" w:color="auto" w:fill="FFFFFF" w:themeFill="background1"/>
            <w:vAlign w:val="center"/>
          </w:tcPr>
          <w:p w14:paraId="709518D2"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22E62721"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7277D3C2"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7A03B135" w14:textId="77777777" w:rsidR="00427F95" w:rsidRDefault="00427F95" w:rsidP="00236183">
            <w:pPr>
              <w:jc w:val="center"/>
              <w:rPr>
                <w:rFonts w:ascii="Arial" w:hAnsi="Arial"/>
              </w:rPr>
            </w:pPr>
          </w:p>
        </w:tc>
        <w:tc>
          <w:tcPr>
            <w:tcW w:w="397" w:type="dxa"/>
            <w:shd w:val="clear" w:color="auto" w:fill="FFFFFF" w:themeFill="background1"/>
            <w:vAlign w:val="center"/>
          </w:tcPr>
          <w:p w14:paraId="7AB248A5"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2499CEAA"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3B9A18D0"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1B6C13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B1F837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304662C"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AD060F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724489D"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6025C98" w14:textId="77777777" w:rsidR="00427F95" w:rsidRDefault="00427F95" w:rsidP="00236183">
            <w:pPr>
              <w:jc w:val="center"/>
              <w:rPr>
                <w:rFonts w:ascii="Arial" w:hAnsi="Arial"/>
              </w:rPr>
            </w:pPr>
          </w:p>
        </w:tc>
      </w:tr>
      <w:tr w:rsidR="00427F95" w14:paraId="0F42428D" w14:textId="77777777" w:rsidTr="00236183">
        <w:trPr>
          <w:trHeight w:hRule="exact" w:val="454"/>
          <w:jc w:val="center"/>
        </w:trPr>
        <w:tc>
          <w:tcPr>
            <w:tcW w:w="182" w:type="dxa"/>
            <w:shd w:val="clear" w:color="auto" w:fill="DBE5F1" w:themeFill="accent1" w:themeFillTint="33"/>
            <w:vAlign w:val="center"/>
          </w:tcPr>
          <w:p w14:paraId="6770EF5D" w14:textId="77777777" w:rsidR="00427F95" w:rsidRDefault="00427F95" w:rsidP="00236183">
            <w:pPr>
              <w:jc w:val="center"/>
              <w:rPr>
                <w:rFonts w:ascii="Arial" w:hAnsi="Arial"/>
              </w:rPr>
            </w:pPr>
          </w:p>
        </w:tc>
        <w:tc>
          <w:tcPr>
            <w:tcW w:w="397" w:type="dxa"/>
            <w:shd w:val="clear" w:color="auto" w:fill="000000" w:themeFill="text1"/>
            <w:vAlign w:val="center"/>
          </w:tcPr>
          <w:p w14:paraId="729BC04A"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C2CBA3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AF18A9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F5F2AFB"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100D4B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7EE7CF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33E4C2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7FB73D1" w14:textId="77777777" w:rsidR="00427F95" w:rsidRPr="002C2D3B" w:rsidRDefault="00427F95" w:rsidP="00236183">
            <w:pPr>
              <w:jc w:val="center"/>
              <w:rPr>
                <w:rFonts w:ascii="Arial" w:hAnsi="Arial"/>
              </w:rPr>
            </w:pPr>
          </w:p>
        </w:tc>
        <w:tc>
          <w:tcPr>
            <w:tcW w:w="397" w:type="dxa"/>
            <w:shd w:val="clear" w:color="auto" w:fill="FFFFFF" w:themeFill="background1"/>
          </w:tcPr>
          <w:p w14:paraId="6496ECFE" w14:textId="77777777" w:rsidR="00427F95" w:rsidRPr="00397810" w:rsidRDefault="00427F95" w:rsidP="00236183">
            <w:pPr>
              <w:rPr>
                <w:rFonts w:ascii="Arial" w:hAnsi="Arial"/>
                <w:sz w:val="10"/>
                <w:szCs w:val="10"/>
              </w:rPr>
            </w:pPr>
            <w:r w:rsidRPr="00397810">
              <w:rPr>
                <w:rFonts w:ascii="Arial" w:hAnsi="Arial"/>
                <w:sz w:val="10"/>
                <w:szCs w:val="10"/>
              </w:rPr>
              <w:t>14</w:t>
            </w:r>
          </w:p>
        </w:tc>
        <w:tc>
          <w:tcPr>
            <w:tcW w:w="397" w:type="dxa"/>
            <w:shd w:val="clear" w:color="auto" w:fill="F2F2F2" w:themeFill="background1" w:themeFillShade="F2"/>
            <w:vAlign w:val="center"/>
          </w:tcPr>
          <w:p w14:paraId="0D0EC4D6"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0AA20330"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0460F9D2" w14:textId="77777777" w:rsidR="00427F95" w:rsidRDefault="00427F95" w:rsidP="00236183">
            <w:pPr>
              <w:jc w:val="center"/>
              <w:rPr>
                <w:rFonts w:ascii="Arial" w:hAnsi="Arial"/>
              </w:rPr>
            </w:pPr>
          </w:p>
        </w:tc>
        <w:tc>
          <w:tcPr>
            <w:tcW w:w="397" w:type="dxa"/>
            <w:shd w:val="clear" w:color="auto" w:fill="FFFFFF" w:themeFill="background1"/>
            <w:vAlign w:val="center"/>
          </w:tcPr>
          <w:p w14:paraId="175C954E"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5D884A9"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6E66317E"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185906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C01B35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8499DA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B318DA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713D074"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5E30BFFD" w14:textId="77777777" w:rsidR="00427F95" w:rsidRDefault="00427F95" w:rsidP="00236183">
            <w:pPr>
              <w:jc w:val="center"/>
              <w:rPr>
                <w:rFonts w:ascii="Arial" w:hAnsi="Arial"/>
              </w:rPr>
            </w:pPr>
          </w:p>
        </w:tc>
      </w:tr>
      <w:tr w:rsidR="00427F95" w14:paraId="76ED136F" w14:textId="77777777" w:rsidTr="00236183">
        <w:trPr>
          <w:trHeight w:hRule="exact" w:val="454"/>
          <w:jc w:val="center"/>
        </w:trPr>
        <w:tc>
          <w:tcPr>
            <w:tcW w:w="182" w:type="dxa"/>
            <w:shd w:val="clear" w:color="auto" w:fill="DBE5F1" w:themeFill="accent1" w:themeFillTint="33"/>
            <w:vAlign w:val="center"/>
          </w:tcPr>
          <w:p w14:paraId="7BFFD570" w14:textId="77777777" w:rsidR="00427F95" w:rsidRDefault="00427F95" w:rsidP="00236183">
            <w:pPr>
              <w:jc w:val="center"/>
              <w:rPr>
                <w:rFonts w:ascii="Arial" w:hAnsi="Arial"/>
              </w:rPr>
            </w:pPr>
          </w:p>
        </w:tc>
        <w:tc>
          <w:tcPr>
            <w:tcW w:w="397" w:type="dxa"/>
            <w:shd w:val="clear" w:color="auto" w:fill="000000" w:themeFill="text1"/>
            <w:vAlign w:val="center"/>
          </w:tcPr>
          <w:p w14:paraId="20AC2F10"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0896389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6054F5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4C1CB0C" w14:textId="77777777" w:rsidR="00427F95" w:rsidRPr="006467E9" w:rsidRDefault="00427F95" w:rsidP="00236183">
            <w:pPr>
              <w:jc w:val="center"/>
              <w:rPr>
                <w:rFonts w:ascii="Arial" w:hAnsi="Arial"/>
              </w:rPr>
            </w:pPr>
          </w:p>
        </w:tc>
        <w:tc>
          <w:tcPr>
            <w:tcW w:w="397" w:type="dxa"/>
            <w:shd w:val="clear" w:color="auto" w:fill="FFFFFF" w:themeFill="background1"/>
          </w:tcPr>
          <w:p w14:paraId="69974A4C" w14:textId="77777777" w:rsidR="00427F95" w:rsidRPr="00397810" w:rsidRDefault="00427F95" w:rsidP="00236183">
            <w:pPr>
              <w:rPr>
                <w:rFonts w:ascii="Arial" w:hAnsi="Arial"/>
                <w:sz w:val="10"/>
                <w:szCs w:val="10"/>
              </w:rPr>
            </w:pPr>
            <w:r w:rsidRPr="00397810">
              <w:rPr>
                <w:rFonts w:ascii="Arial" w:hAnsi="Arial"/>
                <w:sz w:val="10"/>
                <w:szCs w:val="10"/>
              </w:rPr>
              <w:t>15</w:t>
            </w:r>
          </w:p>
        </w:tc>
        <w:tc>
          <w:tcPr>
            <w:tcW w:w="397" w:type="dxa"/>
            <w:shd w:val="clear" w:color="auto" w:fill="FFFFFF" w:themeFill="background1"/>
            <w:vAlign w:val="center"/>
          </w:tcPr>
          <w:p w14:paraId="6C0A35A0"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EB82A2B"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5A3694F4"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AFD2C9A"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DA51996"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21D38342" w14:textId="77777777" w:rsidR="00427F95" w:rsidRDefault="00427F95" w:rsidP="00236183">
            <w:pPr>
              <w:jc w:val="center"/>
              <w:rPr>
                <w:rFonts w:ascii="Arial" w:hAnsi="Arial"/>
              </w:rPr>
            </w:pPr>
          </w:p>
        </w:tc>
        <w:tc>
          <w:tcPr>
            <w:tcW w:w="397" w:type="dxa"/>
            <w:shd w:val="clear" w:color="auto" w:fill="FFFFFF" w:themeFill="background1"/>
            <w:vAlign w:val="center"/>
          </w:tcPr>
          <w:p w14:paraId="4A5F46CE" w14:textId="77777777" w:rsidR="00427F95" w:rsidRDefault="00427F95" w:rsidP="00236183">
            <w:pPr>
              <w:jc w:val="center"/>
              <w:rPr>
                <w:rFonts w:ascii="Arial" w:hAnsi="Arial"/>
              </w:rPr>
            </w:pPr>
          </w:p>
        </w:tc>
        <w:tc>
          <w:tcPr>
            <w:tcW w:w="397" w:type="dxa"/>
            <w:shd w:val="clear" w:color="auto" w:fill="FFFFFF" w:themeFill="background1"/>
            <w:vAlign w:val="center"/>
          </w:tcPr>
          <w:p w14:paraId="442C1FC8"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6BCC186A"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0FD195C5"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66B526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E44F6D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6BF2DA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F47A12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9FD6F0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A99BCCE" w14:textId="77777777" w:rsidR="00427F95" w:rsidRDefault="00427F95" w:rsidP="00236183">
            <w:pPr>
              <w:jc w:val="center"/>
              <w:rPr>
                <w:rFonts w:ascii="Arial" w:hAnsi="Arial"/>
              </w:rPr>
            </w:pPr>
          </w:p>
        </w:tc>
      </w:tr>
      <w:tr w:rsidR="00427F95" w14:paraId="40581225" w14:textId="77777777" w:rsidTr="00236183">
        <w:trPr>
          <w:trHeight w:hRule="exact" w:val="454"/>
          <w:jc w:val="center"/>
        </w:trPr>
        <w:tc>
          <w:tcPr>
            <w:tcW w:w="182" w:type="dxa"/>
            <w:shd w:val="clear" w:color="auto" w:fill="DBE5F1" w:themeFill="accent1" w:themeFillTint="33"/>
            <w:vAlign w:val="center"/>
          </w:tcPr>
          <w:p w14:paraId="000F790C" w14:textId="77777777" w:rsidR="00427F95" w:rsidRDefault="00427F95" w:rsidP="00236183">
            <w:pPr>
              <w:jc w:val="center"/>
              <w:rPr>
                <w:rFonts w:ascii="Arial" w:hAnsi="Arial"/>
              </w:rPr>
            </w:pPr>
          </w:p>
        </w:tc>
        <w:tc>
          <w:tcPr>
            <w:tcW w:w="397" w:type="dxa"/>
            <w:shd w:val="clear" w:color="auto" w:fill="000000" w:themeFill="text1"/>
            <w:vAlign w:val="center"/>
          </w:tcPr>
          <w:p w14:paraId="6CA36E3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4C912C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0E2EE4E"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CDD0A2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6DADED2" w14:textId="77777777" w:rsidR="00427F95" w:rsidRPr="002C2D3B" w:rsidRDefault="00427F95" w:rsidP="00236183">
            <w:pPr>
              <w:jc w:val="center"/>
              <w:rPr>
                <w:rFonts w:ascii="Arial" w:hAnsi="Arial"/>
              </w:rPr>
            </w:pPr>
          </w:p>
        </w:tc>
        <w:tc>
          <w:tcPr>
            <w:tcW w:w="397" w:type="dxa"/>
            <w:shd w:val="clear" w:color="auto" w:fill="FFFFFF" w:themeFill="background1"/>
          </w:tcPr>
          <w:p w14:paraId="35A2ECAA" w14:textId="77777777" w:rsidR="00427F95" w:rsidRPr="00397810" w:rsidRDefault="00427F95" w:rsidP="00236183">
            <w:pPr>
              <w:rPr>
                <w:rFonts w:ascii="Arial" w:hAnsi="Arial"/>
                <w:sz w:val="10"/>
                <w:szCs w:val="10"/>
              </w:rPr>
            </w:pPr>
            <w:r w:rsidRPr="00397810">
              <w:rPr>
                <w:rFonts w:ascii="Arial" w:hAnsi="Arial"/>
                <w:sz w:val="10"/>
                <w:szCs w:val="10"/>
              </w:rPr>
              <w:t>16</w:t>
            </w:r>
          </w:p>
        </w:tc>
        <w:tc>
          <w:tcPr>
            <w:tcW w:w="397" w:type="dxa"/>
            <w:shd w:val="clear" w:color="auto" w:fill="FFFFFF" w:themeFill="background1"/>
            <w:vAlign w:val="center"/>
          </w:tcPr>
          <w:p w14:paraId="465E0F72"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21837284"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ACCED39"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32B5712F"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75C3EADE"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8163BD5" w14:textId="77777777" w:rsidR="00427F95" w:rsidRDefault="00427F95" w:rsidP="00236183">
            <w:pPr>
              <w:jc w:val="center"/>
              <w:rPr>
                <w:rFonts w:ascii="Arial" w:hAnsi="Arial"/>
              </w:rPr>
            </w:pPr>
          </w:p>
        </w:tc>
        <w:tc>
          <w:tcPr>
            <w:tcW w:w="397" w:type="dxa"/>
            <w:shd w:val="clear" w:color="auto" w:fill="FFFFFF" w:themeFill="background1"/>
            <w:vAlign w:val="center"/>
          </w:tcPr>
          <w:p w14:paraId="08025DE2"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DD8522F"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ED5BFEC"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79309B52"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58C389C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089943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9073A80"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55C0F66"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7C7A028" w14:textId="77777777" w:rsidR="00427F95" w:rsidRDefault="00427F95" w:rsidP="00236183">
            <w:pPr>
              <w:jc w:val="center"/>
              <w:rPr>
                <w:rFonts w:ascii="Arial" w:hAnsi="Arial"/>
              </w:rPr>
            </w:pPr>
          </w:p>
        </w:tc>
      </w:tr>
      <w:tr w:rsidR="00427F95" w14:paraId="2A089EC5" w14:textId="77777777" w:rsidTr="00236183">
        <w:trPr>
          <w:trHeight w:hRule="exact" w:val="454"/>
          <w:jc w:val="center"/>
        </w:trPr>
        <w:tc>
          <w:tcPr>
            <w:tcW w:w="182" w:type="dxa"/>
            <w:shd w:val="clear" w:color="auto" w:fill="DBE5F1" w:themeFill="accent1" w:themeFillTint="33"/>
            <w:vAlign w:val="center"/>
          </w:tcPr>
          <w:p w14:paraId="0DBCF9C6" w14:textId="77777777" w:rsidR="00427F95" w:rsidRDefault="00427F95" w:rsidP="00236183">
            <w:pPr>
              <w:jc w:val="center"/>
              <w:rPr>
                <w:rFonts w:ascii="Arial" w:hAnsi="Arial"/>
              </w:rPr>
            </w:pPr>
          </w:p>
        </w:tc>
        <w:tc>
          <w:tcPr>
            <w:tcW w:w="397" w:type="dxa"/>
            <w:shd w:val="clear" w:color="auto" w:fill="000000" w:themeFill="text1"/>
            <w:vAlign w:val="center"/>
          </w:tcPr>
          <w:p w14:paraId="25C6DCB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90E7D1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BE2046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8CF6823"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57DAF190" w14:textId="77777777" w:rsidR="00427F95" w:rsidDel="00625F04" w:rsidRDefault="00427F95" w:rsidP="00236183">
            <w:pPr>
              <w:jc w:val="center"/>
              <w:rPr>
                <w:rFonts w:ascii="Arial" w:hAnsi="Arial"/>
              </w:rPr>
            </w:pPr>
          </w:p>
        </w:tc>
        <w:tc>
          <w:tcPr>
            <w:tcW w:w="397" w:type="dxa"/>
            <w:shd w:val="clear" w:color="auto" w:fill="FFFFFF" w:themeFill="background1"/>
          </w:tcPr>
          <w:p w14:paraId="0571FBE8" w14:textId="77777777" w:rsidR="00427F95" w:rsidRPr="00397810" w:rsidDel="00625F04" w:rsidRDefault="00427F95" w:rsidP="00236183">
            <w:pPr>
              <w:rPr>
                <w:rFonts w:ascii="Arial" w:hAnsi="Arial"/>
                <w:sz w:val="10"/>
                <w:szCs w:val="10"/>
              </w:rPr>
            </w:pPr>
            <w:r w:rsidRPr="00397810">
              <w:rPr>
                <w:rFonts w:ascii="Arial" w:hAnsi="Arial"/>
                <w:sz w:val="10"/>
                <w:szCs w:val="10"/>
              </w:rPr>
              <w:t>17</w:t>
            </w:r>
          </w:p>
        </w:tc>
        <w:tc>
          <w:tcPr>
            <w:tcW w:w="397" w:type="dxa"/>
            <w:shd w:val="clear" w:color="auto" w:fill="FFFFFF" w:themeFill="background1"/>
            <w:vAlign w:val="center"/>
          </w:tcPr>
          <w:p w14:paraId="00D9978D" w14:textId="77777777" w:rsidR="00427F95" w:rsidRPr="00DC6FB6" w:rsidDel="00625F04" w:rsidRDefault="00427F95" w:rsidP="00236183">
            <w:pPr>
              <w:jc w:val="center"/>
              <w:rPr>
                <w:rFonts w:ascii="Arial" w:hAnsi="Arial"/>
              </w:rPr>
            </w:pPr>
          </w:p>
        </w:tc>
        <w:tc>
          <w:tcPr>
            <w:tcW w:w="397" w:type="dxa"/>
            <w:shd w:val="clear" w:color="auto" w:fill="FFFFFF" w:themeFill="background1"/>
            <w:vAlign w:val="center"/>
          </w:tcPr>
          <w:p w14:paraId="3697AC67"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73BDBD63" w14:textId="77777777" w:rsidR="00427F95" w:rsidDel="00625F04" w:rsidRDefault="00427F95" w:rsidP="00236183">
            <w:pPr>
              <w:jc w:val="center"/>
              <w:rPr>
                <w:rFonts w:ascii="Arial" w:hAnsi="Arial"/>
              </w:rPr>
            </w:pPr>
          </w:p>
        </w:tc>
        <w:tc>
          <w:tcPr>
            <w:tcW w:w="397" w:type="dxa"/>
            <w:shd w:val="clear" w:color="auto" w:fill="F2F2F2" w:themeFill="background1" w:themeFillShade="F2"/>
            <w:vAlign w:val="center"/>
          </w:tcPr>
          <w:p w14:paraId="51177FB1"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0D8A858A" w14:textId="77777777" w:rsidR="00427F95" w:rsidRDefault="00427F95" w:rsidP="00236183">
            <w:pPr>
              <w:jc w:val="center"/>
              <w:rPr>
                <w:rFonts w:ascii="Arial" w:hAnsi="Arial"/>
              </w:rPr>
            </w:pPr>
          </w:p>
        </w:tc>
        <w:tc>
          <w:tcPr>
            <w:tcW w:w="397" w:type="dxa"/>
            <w:shd w:val="clear" w:color="auto" w:fill="000000" w:themeFill="text1"/>
            <w:vAlign w:val="center"/>
          </w:tcPr>
          <w:p w14:paraId="1631C99D" w14:textId="77777777" w:rsidR="00427F95" w:rsidRPr="00E46837" w:rsidRDefault="00427F95" w:rsidP="00236183">
            <w:pPr>
              <w:jc w:val="center"/>
              <w:rPr>
                <w:rFonts w:ascii="Arial" w:hAnsi="Arial"/>
              </w:rPr>
            </w:pPr>
          </w:p>
        </w:tc>
        <w:tc>
          <w:tcPr>
            <w:tcW w:w="397" w:type="dxa"/>
            <w:shd w:val="clear" w:color="auto" w:fill="000000" w:themeFill="text1"/>
            <w:vAlign w:val="center"/>
          </w:tcPr>
          <w:p w14:paraId="0F1054A5"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008BF1CC"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13C7C6E6"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2262A5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D33273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E73E52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F2B259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54F026D"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31CFC52" w14:textId="77777777" w:rsidR="00427F95" w:rsidRDefault="00427F95" w:rsidP="00236183">
            <w:pPr>
              <w:jc w:val="center"/>
              <w:rPr>
                <w:rFonts w:ascii="Arial" w:hAnsi="Arial"/>
              </w:rPr>
            </w:pPr>
          </w:p>
        </w:tc>
      </w:tr>
      <w:tr w:rsidR="00427F95" w14:paraId="26E27C41" w14:textId="77777777" w:rsidTr="00236183">
        <w:trPr>
          <w:trHeight w:hRule="exact" w:val="454"/>
          <w:jc w:val="center"/>
        </w:trPr>
        <w:tc>
          <w:tcPr>
            <w:tcW w:w="182" w:type="dxa"/>
            <w:shd w:val="clear" w:color="auto" w:fill="DBE5F1" w:themeFill="accent1" w:themeFillTint="33"/>
            <w:vAlign w:val="center"/>
          </w:tcPr>
          <w:p w14:paraId="27BFC243" w14:textId="77777777" w:rsidR="00427F95" w:rsidRDefault="00427F95" w:rsidP="00236183">
            <w:pPr>
              <w:jc w:val="center"/>
              <w:rPr>
                <w:rFonts w:ascii="Arial" w:hAnsi="Arial"/>
              </w:rPr>
            </w:pPr>
          </w:p>
        </w:tc>
        <w:tc>
          <w:tcPr>
            <w:tcW w:w="397" w:type="dxa"/>
            <w:shd w:val="clear" w:color="auto" w:fill="000000" w:themeFill="text1"/>
            <w:vAlign w:val="center"/>
          </w:tcPr>
          <w:p w14:paraId="028C3DE4" w14:textId="77777777" w:rsidR="00427F95" w:rsidRDefault="00427F95" w:rsidP="00236183">
            <w:pPr>
              <w:jc w:val="center"/>
              <w:rPr>
                <w:rFonts w:ascii="Arial" w:hAnsi="Arial"/>
              </w:rPr>
            </w:pPr>
          </w:p>
        </w:tc>
        <w:tc>
          <w:tcPr>
            <w:tcW w:w="397" w:type="dxa"/>
            <w:shd w:val="clear" w:color="auto" w:fill="000000" w:themeFill="text1"/>
            <w:vAlign w:val="center"/>
          </w:tcPr>
          <w:p w14:paraId="592EF41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9582E1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6EE121C"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36399483" w14:textId="77777777" w:rsidR="00427F95" w:rsidRPr="00DC6FB6" w:rsidRDefault="00427F95" w:rsidP="00236183">
            <w:pPr>
              <w:jc w:val="center"/>
              <w:rPr>
                <w:rFonts w:ascii="Arial" w:hAnsi="Arial"/>
              </w:rPr>
            </w:pPr>
          </w:p>
        </w:tc>
        <w:tc>
          <w:tcPr>
            <w:tcW w:w="397" w:type="dxa"/>
            <w:shd w:val="clear" w:color="auto" w:fill="FFFFFF" w:themeFill="background1"/>
          </w:tcPr>
          <w:p w14:paraId="5A034559" w14:textId="77777777" w:rsidR="00427F95" w:rsidRPr="00397810" w:rsidRDefault="00427F95" w:rsidP="00236183">
            <w:pPr>
              <w:rPr>
                <w:rFonts w:ascii="Arial" w:hAnsi="Arial"/>
                <w:sz w:val="10"/>
                <w:szCs w:val="10"/>
              </w:rPr>
            </w:pPr>
            <w:r w:rsidRPr="00397810">
              <w:rPr>
                <w:rFonts w:ascii="Arial" w:hAnsi="Arial"/>
                <w:sz w:val="10"/>
                <w:szCs w:val="10"/>
              </w:rPr>
              <w:t>18</w:t>
            </w:r>
          </w:p>
        </w:tc>
        <w:tc>
          <w:tcPr>
            <w:tcW w:w="397" w:type="dxa"/>
            <w:shd w:val="clear" w:color="auto" w:fill="FFFFFF" w:themeFill="background1"/>
            <w:vAlign w:val="center"/>
          </w:tcPr>
          <w:p w14:paraId="4A88466A" w14:textId="77777777" w:rsidR="00427F95" w:rsidRPr="008727F2" w:rsidRDefault="00427F95" w:rsidP="00236183">
            <w:pPr>
              <w:jc w:val="center"/>
              <w:rPr>
                <w:rFonts w:ascii="Arial" w:hAnsi="Arial"/>
              </w:rPr>
            </w:pPr>
          </w:p>
        </w:tc>
        <w:tc>
          <w:tcPr>
            <w:tcW w:w="397" w:type="dxa"/>
            <w:shd w:val="clear" w:color="auto" w:fill="FFFFFF" w:themeFill="background1"/>
            <w:vAlign w:val="center"/>
          </w:tcPr>
          <w:p w14:paraId="69023D9A"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160228C5" w14:textId="77777777" w:rsidR="00427F95" w:rsidRPr="006467E9" w:rsidRDefault="00427F95" w:rsidP="00236183">
            <w:pPr>
              <w:jc w:val="center"/>
              <w:rPr>
                <w:rFonts w:ascii="Arial" w:hAnsi="Arial"/>
              </w:rPr>
            </w:pPr>
          </w:p>
        </w:tc>
        <w:tc>
          <w:tcPr>
            <w:tcW w:w="397" w:type="dxa"/>
            <w:shd w:val="clear" w:color="auto" w:fill="F2F2F2" w:themeFill="background1" w:themeFillShade="F2"/>
            <w:vAlign w:val="center"/>
          </w:tcPr>
          <w:p w14:paraId="6BE2CFA7"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77451B72"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13AE644"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BA0904D"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19CCAC65"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5BFE7109"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B43580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1943A9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E9881F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BBF4CD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4F3484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54283E15" w14:textId="77777777" w:rsidR="00427F95" w:rsidRDefault="00427F95" w:rsidP="00236183">
            <w:pPr>
              <w:jc w:val="center"/>
              <w:rPr>
                <w:rFonts w:ascii="Arial" w:hAnsi="Arial"/>
              </w:rPr>
            </w:pPr>
          </w:p>
        </w:tc>
      </w:tr>
      <w:tr w:rsidR="00427F95" w14:paraId="5E521B5D" w14:textId="77777777" w:rsidTr="00236183">
        <w:trPr>
          <w:trHeight w:hRule="exact" w:val="454"/>
          <w:jc w:val="center"/>
        </w:trPr>
        <w:tc>
          <w:tcPr>
            <w:tcW w:w="182" w:type="dxa"/>
            <w:shd w:val="clear" w:color="auto" w:fill="DBE5F1" w:themeFill="accent1" w:themeFillTint="33"/>
            <w:vAlign w:val="center"/>
          </w:tcPr>
          <w:p w14:paraId="59C58E2C" w14:textId="77777777" w:rsidR="00427F95" w:rsidRDefault="00427F95" w:rsidP="00236183">
            <w:pPr>
              <w:jc w:val="center"/>
              <w:rPr>
                <w:rFonts w:ascii="Arial" w:hAnsi="Arial"/>
              </w:rPr>
            </w:pPr>
          </w:p>
        </w:tc>
        <w:tc>
          <w:tcPr>
            <w:tcW w:w="397" w:type="dxa"/>
            <w:shd w:val="clear" w:color="auto" w:fill="000000" w:themeFill="text1"/>
            <w:vAlign w:val="center"/>
          </w:tcPr>
          <w:p w14:paraId="0AEC0F8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D1D0E0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EAF134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D837F9C"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58C33E0A"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552FF294" w14:textId="77777777" w:rsidR="00427F95" w:rsidRPr="00DC6FB6" w:rsidDel="00625F04" w:rsidRDefault="00427F95" w:rsidP="00236183">
            <w:pPr>
              <w:jc w:val="center"/>
              <w:rPr>
                <w:rFonts w:ascii="Arial" w:hAnsi="Arial"/>
              </w:rPr>
            </w:pPr>
          </w:p>
        </w:tc>
        <w:tc>
          <w:tcPr>
            <w:tcW w:w="397" w:type="dxa"/>
            <w:shd w:val="clear" w:color="auto" w:fill="000000" w:themeFill="text1"/>
            <w:vAlign w:val="center"/>
          </w:tcPr>
          <w:p w14:paraId="2B79F5A7" w14:textId="77777777" w:rsidR="00427F95" w:rsidDel="00625F04" w:rsidRDefault="00427F95" w:rsidP="00236183">
            <w:pPr>
              <w:jc w:val="center"/>
              <w:rPr>
                <w:rFonts w:ascii="Arial" w:hAnsi="Arial"/>
              </w:rPr>
            </w:pPr>
          </w:p>
        </w:tc>
        <w:tc>
          <w:tcPr>
            <w:tcW w:w="397" w:type="dxa"/>
            <w:shd w:val="clear" w:color="auto" w:fill="FFFFFF" w:themeFill="background1"/>
          </w:tcPr>
          <w:p w14:paraId="00D1D200" w14:textId="77777777" w:rsidR="00427F95" w:rsidRPr="00397810" w:rsidDel="00625F04" w:rsidRDefault="00427F95" w:rsidP="00236183">
            <w:pPr>
              <w:rPr>
                <w:rFonts w:ascii="Arial" w:hAnsi="Arial"/>
                <w:sz w:val="10"/>
                <w:szCs w:val="10"/>
              </w:rPr>
            </w:pPr>
            <w:r w:rsidRPr="00397810">
              <w:rPr>
                <w:rFonts w:ascii="Arial" w:hAnsi="Arial"/>
                <w:sz w:val="10"/>
                <w:szCs w:val="10"/>
              </w:rPr>
              <w:t>19</w:t>
            </w:r>
          </w:p>
        </w:tc>
        <w:tc>
          <w:tcPr>
            <w:tcW w:w="397" w:type="dxa"/>
            <w:shd w:val="clear" w:color="auto" w:fill="FFFFFF" w:themeFill="background1"/>
            <w:vAlign w:val="center"/>
          </w:tcPr>
          <w:p w14:paraId="0C7204AC" w14:textId="77777777" w:rsidR="00427F95" w:rsidDel="00625F04" w:rsidRDefault="00427F95" w:rsidP="00236183">
            <w:pPr>
              <w:jc w:val="center"/>
              <w:rPr>
                <w:rFonts w:ascii="Arial" w:hAnsi="Arial"/>
              </w:rPr>
            </w:pPr>
          </w:p>
        </w:tc>
        <w:tc>
          <w:tcPr>
            <w:tcW w:w="397" w:type="dxa"/>
            <w:shd w:val="clear" w:color="auto" w:fill="F2F2F2" w:themeFill="background1" w:themeFillShade="F2"/>
            <w:vAlign w:val="center"/>
          </w:tcPr>
          <w:p w14:paraId="0D29F695" w14:textId="77777777" w:rsidR="00427F95" w:rsidRPr="00A058D5" w:rsidRDefault="00427F95" w:rsidP="00236183">
            <w:pPr>
              <w:jc w:val="center"/>
              <w:rPr>
                <w:rFonts w:ascii="Arial" w:hAnsi="Arial"/>
              </w:rPr>
            </w:pPr>
          </w:p>
        </w:tc>
        <w:tc>
          <w:tcPr>
            <w:tcW w:w="397" w:type="dxa"/>
            <w:shd w:val="clear" w:color="auto" w:fill="FFFFFF" w:themeFill="background1"/>
            <w:vAlign w:val="center"/>
          </w:tcPr>
          <w:p w14:paraId="1DE564AC" w14:textId="77777777" w:rsidR="00427F95" w:rsidRDefault="00427F95" w:rsidP="00236183">
            <w:pPr>
              <w:jc w:val="center"/>
              <w:rPr>
                <w:rFonts w:ascii="Arial" w:hAnsi="Arial"/>
              </w:rPr>
            </w:pPr>
          </w:p>
        </w:tc>
        <w:tc>
          <w:tcPr>
            <w:tcW w:w="397" w:type="dxa"/>
            <w:shd w:val="clear" w:color="auto" w:fill="FFFFFF" w:themeFill="background1"/>
            <w:vAlign w:val="center"/>
          </w:tcPr>
          <w:p w14:paraId="0453CE9A"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1E2996F1"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C906518"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0A831B22"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62B49535"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44CCF263"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057B9B8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20A628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372E91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A65614A" w14:textId="77777777" w:rsidR="00427F95" w:rsidRDefault="00427F95" w:rsidP="00236183">
            <w:pPr>
              <w:jc w:val="center"/>
              <w:rPr>
                <w:rFonts w:ascii="Arial" w:hAnsi="Arial"/>
              </w:rPr>
            </w:pPr>
          </w:p>
        </w:tc>
      </w:tr>
      <w:tr w:rsidR="00427F95" w14:paraId="4B2669C2" w14:textId="77777777" w:rsidTr="00236183">
        <w:trPr>
          <w:trHeight w:hRule="exact" w:val="113"/>
          <w:jc w:val="center"/>
        </w:trPr>
        <w:tc>
          <w:tcPr>
            <w:tcW w:w="182" w:type="dxa"/>
            <w:shd w:val="clear" w:color="auto" w:fill="DBE5F1" w:themeFill="accent1" w:themeFillTint="33"/>
            <w:vAlign w:val="center"/>
          </w:tcPr>
          <w:p w14:paraId="0EF0A391" w14:textId="77777777" w:rsidR="00427F95" w:rsidRDefault="00427F95" w:rsidP="00236183">
            <w:pPr>
              <w:jc w:val="center"/>
              <w:rPr>
                <w:rFonts w:ascii="Arial" w:hAnsi="Arial"/>
              </w:rPr>
            </w:pPr>
          </w:p>
        </w:tc>
        <w:tc>
          <w:tcPr>
            <w:tcW w:w="397" w:type="dxa"/>
            <w:shd w:val="clear" w:color="auto" w:fill="DBE5F1" w:themeFill="accent1" w:themeFillTint="33"/>
          </w:tcPr>
          <w:p w14:paraId="40BFB0EA" w14:textId="77777777" w:rsidR="00427F95" w:rsidRDefault="00427F95" w:rsidP="00236183">
            <w:pPr>
              <w:jc w:val="center"/>
              <w:rPr>
                <w:rFonts w:ascii="Arial" w:hAnsi="Arial"/>
                <w:b/>
              </w:rPr>
            </w:pPr>
          </w:p>
        </w:tc>
        <w:tc>
          <w:tcPr>
            <w:tcW w:w="397" w:type="dxa"/>
            <w:shd w:val="clear" w:color="auto" w:fill="DBE5F1" w:themeFill="accent1" w:themeFillTint="33"/>
          </w:tcPr>
          <w:p w14:paraId="14F2E68A" w14:textId="77777777" w:rsidR="00427F95" w:rsidRDefault="00427F95" w:rsidP="00236183">
            <w:pPr>
              <w:jc w:val="center"/>
              <w:rPr>
                <w:rFonts w:ascii="Arial" w:hAnsi="Arial"/>
                <w:b/>
              </w:rPr>
            </w:pPr>
          </w:p>
        </w:tc>
        <w:tc>
          <w:tcPr>
            <w:tcW w:w="397" w:type="dxa"/>
            <w:shd w:val="clear" w:color="auto" w:fill="DBE5F1" w:themeFill="accent1" w:themeFillTint="33"/>
          </w:tcPr>
          <w:p w14:paraId="4582F454" w14:textId="77777777" w:rsidR="00427F95" w:rsidRDefault="00427F95" w:rsidP="00236183">
            <w:pPr>
              <w:jc w:val="center"/>
              <w:rPr>
                <w:rFonts w:ascii="Arial" w:hAnsi="Arial"/>
                <w:b/>
              </w:rPr>
            </w:pPr>
          </w:p>
        </w:tc>
        <w:tc>
          <w:tcPr>
            <w:tcW w:w="397" w:type="dxa"/>
            <w:shd w:val="clear" w:color="auto" w:fill="DBE5F1" w:themeFill="accent1" w:themeFillTint="33"/>
          </w:tcPr>
          <w:p w14:paraId="4BE41D32" w14:textId="77777777" w:rsidR="00427F95" w:rsidRDefault="00427F95" w:rsidP="00236183">
            <w:pPr>
              <w:jc w:val="center"/>
              <w:rPr>
                <w:rFonts w:ascii="Arial" w:hAnsi="Arial"/>
                <w:b/>
              </w:rPr>
            </w:pPr>
          </w:p>
        </w:tc>
        <w:tc>
          <w:tcPr>
            <w:tcW w:w="397" w:type="dxa"/>
            <w:shd w:val="clear" w:color="auto" w:fill="DBE5F1" w:themeFill="accent1" w:themeFillTint="33"/>
          </w:tcPr>
          <w:p w14:paraId="0940E979" w14:textId="77777777" w:rsidR="00427F95" w:rsidRDefault="00427F95" w:rsidP="00236183">
            <w:pPr>
              <w:jc w:val="center"/>
              <w:rPr>
                <w:rFonts w:ascii="Arial" w:hAnsi="Arial"/>
                <w:b/>
              </w:rPr>
            </w:pPr>
          </w:p>
        </w:tc>
        <w:tc>
          <w:tcPr>
            <w:tcW w:w="397" w:type="dxa"/>
            <w:shd w:val="clear" w:color="auto" w:fill="DBE5F1" w:themeFill="accent1" w:themeFillTint="33"/>
          </w:tcPr>
          <w:p w14:paraId="1A49866D" w14:textId="77777777" w:rsidR="00427F95" w:rsidRDefault="00427F95" w:rsidP="00236183">
            <w:pPr>
              <w:jc w:val="center"/>
              <w:rPr>
                <w:rFonts w:ascii="Arial" w:hAnsi="Arial"/>
                <w:b/>
              </w:rPr>
            </w:pPr>
          </w:p>
        </w:tc>
        <w:tc>
          <w:tcPr>
            <w:tcW w:w="397" w:type="dxa"/>
            <w:shd w:val="clear" w:color="auto" w:fill="DBE5F1" w:themeFill="accent1" w:themeFillTint="33"/>
          </w:tcPr>
          <w:p w14:paraId="11B6B14F" w14:textId="77777777" w:rsidR="00427F95" w:rsidRDefault="00427F95" w:rsidP="00236183">
            <w:pPr>
              <w:jc w:val="center"/>
              <w:rPr>
                <w:rFonts w:ascii="Arial" w:hAnsi="Arial"/>
                <w:b/>
              </w:rPr>
            </w:pPr>
          </w:p>
        </w:tc>
        <w:tc>
          <w:tcPr>
            <w:tcW w:w="397" w:type="dxa"/>
            <w:shd w:val="clear" w:color="auto" w:fill="DBE5F1" w:themeFill="accent1" w:themeFillTint="33"/>
          </w:tcPr>
          <w:p w14:paraId="28BCCF89"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6E727835" w14:textId="77777777" w:rsidR="00427F95" w:rsidRDefault="00427F95" w:rsidP="00236183">
            <w:pPr>
              <w:jc w:val="center"/>
              <w:rPr>
                <w:rFonts w:ascii="Arial" w:hAnsi="Arial"/>
                <w:b/>
              </w:rPr>
            </w:pPr>
          </w:p>
        </w:tc>
        <w:tc>
          <w:tcPr>
            <w:tcW w:w="397" w:type="dxa"/>
            <w:shd w:val="clear" w:color="auto" w:fill="DBE5F1" w:themeFill="accent1" w:themeFillTint="33"/>
          </w:tcPr>
          <w:p w14:paraId="387A875C"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4FA7A2DF" w14:textId="77777777" w:rsidR="00427F95" w:rsidRDefault="00427F95" w:rsidP="00236183">
            <w:pPr>
              <w:jc w:val="center"/>
              <w:rPr>
                <w:rFonts w:ascii="Arial" w:hAnsi="Arial"/>
                <w:b/>
              </w:rPr>
            </w:pPr>
          </w:p>
        </w:tc>
        <w:tc>
          <w:tcPr>
            <w:tcW w:w="397" w:type="dxa"/>
            <w:shd w:val="clear" w:color="auto" w:fill="DBE5F1" w:themeFill="accent1" w:themeFillTint="33"/>
          </w:tcPr>
          <w:p w14:paraId="6D2025AB" w14:textId="77777777" w:rsidR="00427F95" w:rsidRDefault="00427F95" w:rsidP="00236183">
            <w:pPr>
              <w:jc w:val="center"/>
              <w:rPr>
                <w:rFonts w:ascii="Arial" w:hAnsi="Arial"/>
              </w:rPr>
            </w:pPr>
          </w:p>
        </w:tc>
        <w:tc>
          <w:tcPr>
            <w:tcW w:w="397" w:type="dxa"/>
            <w:shd w:val="clear" w:color="auto" w:fill="DBE5F1" w:themeFill="accent1" w:themeFillTint="33"/>
          </w:tcPr>
          <w:p w14:paraId="0551F71A" w14:textId="77777777" w:rsidR="00427F95" w:rsidRDefault="00427F95" w:rsidP="00236183">
            <w:pPr>
              <w:jc w:val="center"/>
              <w:rPr>
                <w:rFonts w:ascii="Arial" w:hAnsi="Arial"/>
              </w:rPr>
            </w:pPr>
          </w:p>
        </w:tc>
        <w:tc>
          <w:tcPr>
            <w:tcW w:w="397" w:type="dxa"/>
            <w:shd w:val="clear" w:color="auto" w:fill="DBE5F1" w:themeFill="accent1" w:themeFillTint="33"/>
          </w:tcPr>
          <w:p w14:paraId="34815C2A" w14:textId="77777777" w:rsidR="00427F95" w:rsidRDefault="00427F95" w:rsidP="00236183">
            <w:pPr>
              <w:jc w:val="center"/>
              <w:rPr>
                <w:rFonts w:ascii="Arial" w:hAnsi="Arial"/>
              </w:rPr>
            </w:pPr>
          </w:p>
        </w:tc>
        <w:tc>
          <w:tcPr>
            <w:tcW w:w="397" w:type="dxa"/>
            <w:shd w:val="clear" w:color="auto" w:fill="DBE5F1" w:themeFill="accent1" w:themeFillTint="33"/>
          </w:tcPr>
          <w:p w14:paraId="61B9882E" w14:textId="77777777" w:rsidR="00427F95" w:rsidRDefault="00427F95" w:rsidP="00236183">
            <w:pPr>
              <w:jc w:val="center"/>
              <w:rPr>
                <w:rFonts w:ascii="Arial" w:hAnsi="Arial"/>
              </w:rPr>
            </w:pPr>
          </w:p>
        </w:tc>
        <w:tc>
          <w:tcPr>
            <w:tcW w:w="397" w:type="dxa"/>
            <w:shd w:val="clear" w:color="auto" w:fill="DBE5F1" w:themeFill="accent1" w:themeFillTint="33"/>
          </w:tcPr>
          <w:p w14:paraId="25AA2D25" w14:textId="77777777" w:rsidR="00427F95" w:rsidRDefault="00427F95" w:rsidP="00236183">
            <w:pPr>
              <w:jc w:val="center"/>
              <w:rPr>
                <w:rFonts w:ascii="Arial" w:hAnsi="Arial"/>
              </w:rPr>
            </w:pPr>
          </w:p>
        </w:tc>
        <w:tc>
          <w:tcPr>
            <w:tcW w:w="397" w:type="dxa"/>
            <w:shd w:val="clear" w:color="auto" w:fill="DBE5F1" w:themeFill="accent1" w:themeFillTint="33"/>
          </w:tcPr>
          <w:p w14:paraId="0C92B584"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734A50F5"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0510B634" w14:textId="77777777" w:rsidR="00427F95" w:rsidRDefault="00427F95" w:rsidP="00236183">
            <w:pPr>
              <w:jc w:val="center"/>
              <w:rPr>
                <w:rFonts w:ascii="Arial" w:hAnsi="Arial"/>
              </w:rPr>
            </w:pPr>
          </w:p>
        </w:tc>
        <w:tc>
          <w:tcPr>
            <w:tcW w:w="397" w:type="dxa"/>
            <w:shd w:val="clear" w:color="auto" w:fill="DBE5F1" w:themeFill="accent1" w:themeFillTint="33"/>
          </w:tcPr>
          <w:p w14:paraId="6D2A8B48"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142E314F" w14:textId="77777777" w:rsidR="00427F95" w:rsidRDefault="00427F95" w:rsidP="00236183">
            <w:pPr>
              <w:jc w:val="center"/>
              <w:rPr>
                <w:rFonts w:ascii="Arial" w:hAnsi="Arial"/>
              </w:rPr>
            </w:pPr>
          </w:p>
        </w:tc>
      </w:tr>
    </w:tbl>
    <w:p w14:paraId="1BB40AF3" w14:textId="77777777" w:rsidR="00427F95" w:rsidRDefault="00427F95" w:rsidP="00427F95">
      <w:pPr>
        <w:jc w:val="center"/>
        <w:rPr>
          <w:rFonts w:ascii="Calibri" w:hAnsi="Calibri"/>
          <w:sz w:val="12"/>
          <w:szCs w:val="12"/>
        </w:rPr>
      </w:pPr>
    </w:p>
    <w:p w14:paraId="6514CD17" w14:textId="77777777" w:rsidR="00427F95" w:rsidRPr="006467E9" w:rsidRDefault="00427F95" w:rsidP="00427F95">
      <w:pPr>
        <w:spacing w:before="120" w:after="120"/>
        <w:jc w:val="center"/>
        <w:rPr>
          <w:rFonts w:ascii="Calibri" w:hAnsi="Calibri"/>
          <w:sz w:val="12"/>
          <w:szCs w:val="12"/>
        </w:rPr>
      </w:pPr>
      <w:r w:rsidRPr="00BA2EA3">
        <w:rPr>
          <w:rFonts w:ascii="Calibri" w:hAnsi="Calibri"/>
          <w:i/>
          <w:iCs/>
          <w:sz w:val="20"/>
        </w:rPr>
        <w:t>Umlaute (ä, ö, ü) = zwei Buchstaben</w:t>
      </w:r>
    </w:p>
    <w:p w14:paraId="6A0CC9C3" w14:textId="77777777" w:rsidR="00427F95" w:rsidRDefault="00427F95" w:rsidP="00427F95">
      <w:pPr>
        <w:rPr>
          <w:rFonts w:ascii="Calibri" w:hAnsi="Calibri"/>
          <w:sz w:val="12"/>
          <w:szCs w:val="12"/>
        </w:rPr>
      </w:pPr>
      <w:r>
        <w:rPr>
          <w:rFonts w:ascii="Calibri" w:hAnsi="Calibri"/>
          <w:sz w:val="12"/>
          <w:szCs w:val="12"/>
        </w:rPr>
        <w:br w:type="page"/>
      </w:r>
    </w:p>
    <w:p w14:paraId="07A538F3" w14:textId="77777777" w:rsidR="00427F95" w:rsidRDefault="00427F95" w:rsidP="00427F95">
      <w:pPr>
        <w:jc w:val="center"/>
        <w:rPr>
          <w:rFonts w:ascii="Calibri" w:hAnsi="Calibri"/>
          <w:sz w:val="12"/>
          <w:szCs w:val="12"/>
        </w:rPr>
      </w:pPr>
    </w:p>
    <w:p w14:paraId="68868676"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Eine Pflicht des Arbeitgebers</w:t>
      </w:r>
    </w:p>
    <w:p w14:paraId="0BE141F3"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Mittel der externen Personalsuche</w:t>
      </w:r>
    </w:p>
    <w:p w14:paraId="5BABBC07"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Zeit der gegenseitigen Prüfung</w:t>
      </w:r>
    </w:p>
    <w:p w14:paraId="66592D96"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Er kommt zwischen Arbeitgeber und Arbeitnehmer zustande</w:t>
      </w:r>
    </w:p>
    <w:p w14:paraId="0636B38E"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Kündigungsart, wenn der Arbeitgeber das Gehalt nicht zahlt</w:t>
      </w:r>
    </w:p>
    <w:p w14:paraId="7B92FCD0"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Eine Pflicht des Arbeitnehmers</w:t>
      </w:r>
    </w:p>
    <w:p w14:paraId="50F9BA89"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Eine mögliche Form des Lebenslaufs</w:t>
      </w:r>
    </w:p>
    <w:p w14:paraId="17760718"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Sie müssen die Berufsschule besuchen</w:t>
      </w:r>
    </w:p>
    <w:p w14:paraId="25FAD7B9"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 Teil der Bewerbungsunterlagen; möglichst nicht aus dem Automaten</w:t>
      </w:r>
    </w:p>
    <w:p w14:paraId="233289EF"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Eine weitere Bewerbungsunterlage</w:t>
      </w:r>
    </w:p>
    <w:p w14:paraId="64E2525D"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 Dokument über die erbrachten Leistungen</w:t>
      </w:r>
    </w:p>
    <w:p w14:paraId="597EB0FF"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Eine überbetriebliche Interessenvertretung der Arbeitnehmer</w:t>
      </w:r>
    </w:p>
    <w:p w14:paraId="6C590019"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Anspruch des Arbeitnehmers (hier: Angestellter) aus dem Arbeitsvertrag</w:t>
      </w:r>
    </w:p>
    <w:p w14:paraId="2D65BAA4"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Zur Leitung des Unternehmens angestellte Person (engl. Begriff)</w:t>
      </w:r>
    </w:p>
    <w:p w14:paraId="32B5ED49"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Formvorschrift für Zeitarbeitsverträge</w:t>
      </w:r>
    </w:p>
    <w:p w14:paraId="085CDCD8"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Kollektiver Arbeitsvertrag</w:t>
      </w:r>
    </w:p>
    <w:p w14:paraId="6D90FD58"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Ein weiterer Anspruch des Arbeitnehmers aus dem Arbeitsvertrag</w:t>
      </w:r>
    </w:p>
    <w:p w14:paraId="6E53FF9E"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Sie brauchen für einen Arbeitsvertrag die Zustimmung der Eltern</w:t>
      </w:r>
    </w:p>
    <w:p w14:paraId="27824AE8" w14:textId="77777777" w:rsidR="00427F95" w:rsidRDefault="00427F95">
      <w:pPr>
        <w:pStyle w:val="Listenabsatz"/>
        <w:numPr>
          <w:ilvl w:val="0"/>
          <w:numId w:val="7"/>
        </w:numPr>
        <w:tabs>
          <w:tab w:val="left" w:pos="426"/>
        </w:tabs>
        <w:spacing w:before="60" w:after="60"/>
        <w:ind w:left="811" w:hanging="357"/>
        <w:contextualSpacing w:val="0"/>
        <w:jc w:val="both"/>
        <w:rPr>
          <w:rFonts w:ascii="Calibri" w:hAnsi="Calibri"/>
          <w:sz w:val="24"/>
          <w:szCs w:val="24"/>
        </w:rPr>
      </w:pPr>
      <w:r>
        <w:rPr>
          <w:rFonts w:ascii="Calibri" w:hAnsi="Calibri"/>
          <w:sz w:val="24"/>
          <w:szCs w:val="24"/>
        </w:rPr>
        <w:t>Zu den Arbeitnehmern zählen u.a. Arbeiter und …</w:t>
      </w:r>
    </w:p>
    <w:p w14:paraId="4C807F85" w14:textId="77777777" w:rsidR="00427F95" w:rsidRDefault="00427F95" w:rsidP="00427F95">
      <w:pPr>
        <w:rPr>
          <w:rFonts w:ascii="Calibri" w:hAnsi="Calibri"/>
          <w:sz w:val="24"/>
          <w:szCs w:val="24"/>
        </w:rPr>
      </w:pPr>
      <w:r>
        <w:rPr>
          <w:rFonts w:ascii="Calibri" w:hAnsi="Calibri"/>
          <w:sz w:val="24"/>
          <w:szCs w:val="24"/>
        </w:rPr>
        <w:br w:type="page"/>
      </w:r>
    </w:p>
    <w:p w14:paraId="78A8F7F7" w14:textId="77777777" w:rsidR="00427F95" w:rsidRPr="00AA4B29" w:rsidRDefault="00427F95" w:rsidP="00427F95">
      <w:pPr>
        <w:spacing w:before="120" w:after="240"/>
        <w:jc w:val="center"/>
        <w:rPr>
          <w:rFonts w:ascii="Calibri" w:hAnsi="Calibri" w:cs="Calibri"/>
          <w:b/>
          <w:color w:val="00B050"/>
          <w:sz w:val="24"/>
          <w:szCs w:val="24"/>
          <w:u w:val="single"/>
        </w:rPr>
      </w:pPr>
      <w:r w:rsidRPr="00AA4B29">
        <w:rPr>
          <w:rFonts w:ascii="Calibri" w:hAnsi="Calibri" w:cs="Calibri"/>
          <w:b/>
          <w:color w:val="00B050"/>
          <w:sz w:val="24"/>
          <w:szCs w:val="24"/>
          <w:u w:val="single"/>
        </w:rPr>
        <w:lastRenderedPageBreak/>
        <w:t>Lösung</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182"/>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397"/>
        <w:gridCol w:w="181"/>
      </w:tblGrid>
      <w:tr w:rsidR="00427F95" w14:paraId="1D5FE4B1" w14:textId="77777777" w:rsidTr="00236183">
        <w:trPr>
          <w:trHeight w:hRule="exact" w:val="113"/>
          <w:jc w:val="center"/>
        </w:trPr>
        <w:tc>
          <w:tcPr>
            <w:tcW w:w="182" w:type="dxa"/>
            <w:shd w:val="clear" w:color="auto" w:fill="DBE5F1" w:themeFill="accent1" w:themeFillTint="33"/>
            <w:vAlign w:val="center"/>
          </w:tcPr>
          <w:p w14:paraId="053DB918" w14:textId="77777777" w:rsidR="00427F95" w:rsidRDefault="00427F95" w:rsidP="00236183">
            <w:pPr>
              <w:jc w:val="center"/>
              <w:rPr>
                <w:rFonts w:ascii="Arial" w:hAnsi="Arial"/>
              </w:rPr>
            </w:pPr>
          </w:p>
        </w:tc>
        <w:tc>
          <w:tcPr>
            <w:tcW w:w="397" w:type="dxa"/>
            <w:shd w:val="clear" w:color="auto" w:fill="DBE5F1" w:themeFill="accent1" w:themeFillTint="33"/>
          </w:tcPr>
          <w:p w14:paraId="2BF272A9" w14:textId="77777777" w:rsidR="00427F95" w:rsidRDefault="00427F95" w:rsidP="00236183">
            <w:pPr>
              <w:jc w:val="center"/>
              <w:rPr>
                <w:rFonts w:ascii="Arial" w:hAnsi="Arial"/>
                <w:b/>
              </w:rPr>
            </w:pPr>
          </w:p>
        </w:tc>
        <w:tc>
          <w:tcPr>
            <w:tcW w:w="397" w:type="dxa"/>
            <w:shd w:val="clear" w:color="auto" w:fill="DBE5F1" w:themeFill="accent1" w:themeFillTint="33"/>
          </w:tcPr>
          <w:p w14:paraId="0F2585EE" w14:textId="77777777" w:rsidR="00427F95" w:rsidRDefault="00427F95" w:rsidP="00236183">
            <w:pPr>
              <w:jc w:val="center"/>
              <w:rPr>
                <w:rFonts w:ascii="Arial" w:hAnsi="Arial"/>
                <w:b/>
              </w:rPr>
            </w:pPr>
          </w:p>
        </w:tc>
        <w:tc>
          <w:tcPr>
            <w:tcW w:w="397" w:type="dxa"/>
            <w:shd w:val="clear" w:color="auto" w:fill="DBE5F1" w:themeFill="accent1" w:themeFillTint="33"/>
          </w:tcPr>
          <w:p w14:paraId="2D8FA858" w14:textId="77777777" w:rsidR="00427F95" w:rsidRDefault="00427F95" w:rsidP="00236183">
            <w:pPr>
              <w:jc w:val="center"/>
              <w:rPr>
                <w:rFonts w:ascii="Arial" w:hAnsi="Arial"/>
                <w:b/>
              </w:rPr>
            </w:pPr>
          </w:p>
        </w:tc>
        <w:tc>
          <w:tcPr>
            <w:tcW w:w="397" w:type="dxa"/>
            <w:shd w:val="clear" w:color="auto" w:fill="DBE5F1" w:themeFill="accent1" w:themeFillTint="33"/>
          </w:tcPr>
          <w:p w14:paraId="7B3A0A3D" w14:textId="77777777" w:rsidR="00427F95" w:rsidRDefault="00427F95" w:rsidP="00236183">
            <w:pPr>
              <w:jc w:val="center"/>
              <w:rPr>
                <w:rFonts w:ascii="Arial" w:hAnsi="Arial"/>
                <w:b/>
              </w:rPr>
            </w:pPr>
          </w:p>
        </w:tc>
        <w:tc>
          <w:tcPr>
            <w:tcW w:w="397" w:type="dxa"/>
            <w:shd w:val="clear" w:color="auto" w:fill="DBE5F1" w:themeFill="accent1" w:themeFillTint="33"/>
          </w:tcPr>
          <w:p w14:paraId="7CA7B0EE" w14:textId="77777777" w:rsidR="00427F95" w:rsidRDefault="00427F95" w:rsidP="00236183">
            <w:pPr>
              <w:jc w:val="center"/>
              <w:rPr>
                <w:rFonts w:ascii="Arial" w:hAnsi="Arial"/>
                <w:b/>
              </w:rPr>
            </w:pPr>
          </w:p>
        </w:tc>
        <w:tc>
          <w:tcPr>
            <w:tcW w:w="397" w:type="dxa"/>
            <w:shd w:val="clear" w:color="auto" w:fill="DBE5F1" w:themeFill="accent1" w:themeFillTint="33"/>
          </w:tcPr>
          <w:p w14:paraId="483B9485" w14:textId="77777777" w:rsidR="00427F95" w:rsidRDefault="00427F95" w:rsidP="00236183">
            <w:pPr>
              <w:jc w:val="center"/>
              <w:rPr>
                <w:rFonts w:ascii="Arial" w:hAnsi="Arial"/>
                <w:b/>
              </w:rPr>
            </w:pPr>
          </w:p>
        </w:tc>
        <w:tc>
          <w:tcPr>
            <w:tcW w:w="397" w:type="dxa"/>
            <w:shd w:val="clear" w:color="auto" w:fill="DBE5F1" w:themeFill="accent1" w:themeFillTint="33"/>
          </w:tcPr>
          <w:p w14:paraId="30BD881C" w14:textId="77777777" w:rsidR="00427F95" w:rsidRDefault="00427F95" w:rsidP="00236183">
            <w:pPr>
              <w:jc w:val="center"/>
              <w:rPr>
                <w:rFonts w:ascii="Arial" w:hAnsi="Arial"/>
                <w:b/>
              </w:rPr>
            </w:pPr>
          </w:p>
        </w:tc>
        <w:tc>
          <w:tcPr>
            <w:tcW w:w="397" w:type="dxa"/>
            <w:shd w:val="clear" w:color="auto" w:fill="DBE5F1" w:themeFill="accent1" w:themeFillTint="33"/>
          </w:tcPr>
          <w:p w14:paraId="721B732F"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221ECA30" w14:textId="77777777" w:rsidR="00427F95" w:rsidRDefault="00427F95" w:rsidP="00236183">
            <w:pPr>
              <w:jc w:val="center"/>
              <w:rPr>
                <w:rFonts w:ascii="Arial" w:hAnsi="Arial"/>
                <w:b/>
              </w:rPr>
            </w:pPr>
          </w:p>
        </w:tc>
        <w:tc>
          <w:tcPr>
            <w:tcW w:w="397" w:type="dxa"/>
            <w:shd w:val="clear" w:color="auto" w:fill="DBE5F1" w:themeFill="accent1" w:themeFillTint="33"/>
          </w:tcPr>
          <w:p w14:paraId="123F4D83"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218D454D" w14:textId="77777777" w:rsidR="00427F95" w:rsidRDefault="00427F95" w:rsidP="00236183">
            <w:pPr>
              <w:jc w:val="center"/>
              <w:rPr>
                <w:rFonts w:ascii="Arial" w:hAnsi="Arial"/>
                <w:b/>
              </w:rPr>
            </w:pPr>
          </w:p>
        </w:tc>
        <w:tc>
          <w:tcPr>
            <w:tcW w:w="397" w:type="dxa"/>
            <w:shd w:val="clear" w:color="auto" w:fill="DBE5F1" w:themeFill="accent1" w:themeFillTint="33"/>
          </w:tcPr>
          <w:p w14:paraId="43A862FB" w14:textId="77777777" w:rsidR="00427F95" w:rsidRDefault="00427F95" w:rsidP="00236183">
            <w:pPr>
              <w:jc w:val="center"/>
              <w:rPr>
                <w:rFonts w:ascii="Arial" w:hAnsi="Arial"/>
              </w:rPr>
            </w:pPr>
          </w:p>
        </w:tc>
        <w:tc>
          <w:tcPr>
            <w:tcW w:w="397" w:type="dxa"/>
            <w:shd w:val="clear" w:color="auto" w:fill="DBE5F1" w:themeFill="accent1" w:themeFillTint="33"/>
          </w:tcPr>
          <w:p w14:paraId="2DEA0004" w14:textId="77777777" w:rsidR="00427F95" w:rsidRDefault="00427F95" w:rsidP="00236183">
            <w:pPr>
              <w:jc w:val="center"/>
              <w:rPr>
                <w:rFonts w:ascii="Arial" w:hAnsi="Arial"/>
              </w:rPr>
            </w:pPr>
          </w:p>
        </w:tc>
        <w:tc>
          <w:tcPr>
            <w:tcW w:w="397" w:type="dxa"/>
            <w:shd w:val="clear" w:color="auto" w:fill="DBE5F1" w:themeFill="accent1" w:themeFillTint="33"/>
          </w:tcPr>
          <w:p w14:paraId="050F6236" w14:textId="77777777" w:rsidR="00427F95" w:rsidRDefault="00427F95" w:rsidP="00236183">
            <w:pPr>
              <w:jc w:val="center"/>
              <w:rPr>
                <w:rFonts w:ascii="Arial" w:hAnsi="Arial"/>
              </w:rPr>
            </w:pPr>
          </w:p>
        </w:tc>
        <w:tc>
          <w:tcPr>
            <w:tcW w:w="397" w:type="dxa"/>
            <w:shd w:val="clear" w:color="auto" w:fill="DBE5F1" w:themeFill="accent1" w:themeFillTint="33"/>
          </w:tcPr>
          <w:p w14:paraId="3A377368" w14:textId="77777777" w:rsidR="00427F95" w:rsidRDefault="00427F95" w:rsidP="00236183">
            <w:pPr>
              <w:jc w:val="center"/>
              <w:rPr>
                <w:rFonts w:ascii="Arial" w:hAnsi="Arial"/>
              </w:rPr>
            </w:pPr>
          </w:p>
        </w:tc>
        <w:tc>
          <w:tcPr>
            <w:tcW w:w="397" w:type="dxa"/>
            <w:shd w:val="clear" w:color="auto" w:fill="DBE5F1" w:themeFill="accent1" w:themeFillTint="33"/>
          </w:tcPr>
          <w:p w14:paraId="7C5322B0" w14:textId="77777777" w:rsidR="00427F95" w:rsidRDefault="00427F95" w:rsidP="00236183">
            <w:pPr>
              <w:jc w:val="center"/>
              <w:rPr>
                <w:rFonts w:ascii="Arial" w:hAnsi="Arial"/>
              </w:rPr>
            </w:pPr>
          </w:p>
        </w:tc>
        <w:tc>
          <w:tcPr>
            <w:tcW w:w="397" w:type="dxa"/>
            <w:shd w:val="clear" w:color="auto" w:fill="DBE5F1" w:themeFill="accent1" w:themeFillTint="33"/>
          </w:tcPr>
          <w:p w14:paraId="1C66A5D6"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28F4CBCD"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523B2EC5" w14:textId="77777777" w:rsidR="00427F95" w:rsidRDefault="00427F95" w:rsidP="00236183">
            <w:pPr>
              <w:jc w:val="center"/>
              <w:rPr>
                <w:rFonts w:ascii="Arial" w:hAnsi="Arial"/>
              </w:rPr>
            </w:pPr>
          </w:p>
        </w:tc>
        <w:tc>
          <w:tcPr>
            <w:tcW w:w="397" w:type="dxa"/>
            <w:shd w:val="clear" w:color="auto" w:fill="DBE5F1" w:themeFill="accent1" w:themeFillTint="33"/>
          </w:tcPr>
          <w:p w14:paraId="437E175B"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5752C517" w14:textId="77777777" w:rsidR="00427F95" w:rsidRDefault="00427F95" w:rsidP="00236183">
            <w:pPr>
              <w:jc w:val="center"/>
              <w:rPr>
                <w:rFonts w:ascii="Arial" w:hAnsi="Arial"/>
              </w:rPr>
            </w:pPr>
          </w:p>
        </w:tc>
      </w:tr>
      <w:tr w:rsidR="00427F95" w14:paraId="3AE55FDC" w14:textId="77777777" w:rsidTr="00236183">
        <w:trPr>
          <w:trHeight w:hRule="exact" w:val="454"/>
          <w:jc w:val="center"/>
        </w:trPr>
        <w:tc>
          <w:tcPr>
            <w:tcW w:w="182" w:type="dxa"/>
            <w:shd w:val="clear" w:color="auto" w:fill="DBE5F1" w:themeFill="accent1" w:themeFillTint="33"/>
            <w:vAlign w:val="center"/>
          </w:tcPr>
          <w:p w14:paraId="02D50BE8" w14:textId="77777777" w:rsidR="00427F95" w:rsidRDefault="00427F95" w:rsidP="00236183">
            <w:pPr>
              <w:jc w:val="center"/>
              <w:rPr>
                <w:rFonts w:ascii="Arial" w:hAnsi="Arial"/>
              </w:rPr>
            </w:pPr>
          </w:p>
        </w:tc>
        <w:tc>
          <w:tcPr>
            <w:tcW w:w="397" w:type="dxa"/>
            <w:shd w:val="clear" w:color="auto" w:fill="FFFFFF" w:themeFill="background1"/>
            <w:vAlign w:val="center"/>
          </w:tcPr>
          <w:p w14:paraId="42368033" w14:textId="77777777" w:rsidR="00427F95" w:rsidRPr="00CB0B2F"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3FE0F1DB" w14:textId="77777777" w:rsidR="00427F95" w:rsidRPr="00CB0B2F"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33AB3A6C" w14:textId="77777777" w:rsidR="00427F95" w:rsidRPr="00CB0B2F"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4AED0F3C" w14:textId="77777777" w:rsidR="00427F95" w:rsidRPr="00CB0B2F"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036E4E03" w14:textId="77777777" w:rsidR="00427F95" w:rsidRPr="00CB0B2F"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9B37B11" w14:textId="77777777" w:rsidR="00427F95" w:rsidRPr="00CB0B2F"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35851AEF" w14:textId="77777777" w:rsidR="00427F95" w:rsidRPr="00CB0B2F"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E6721E8" w14:textId="77777777" w:rsidR="00427F95" w:rsidRPr="00DC6FB6"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658CAE60" w14:textId="77777777" w:rsidR="00427F95" w:rsidRPr="00DC6FB6" w:rsidRDefault="00427F95" w:rsidP="00236183">
            <w:pPr>
              <w:jc w:val="center"/>
              <w:rPr>
                <w:rFonts w:ascii="Arial" w:hAnsi="Arial"/>
              </w:rPr>
            </w:pPr>
            <w:r>
              <w:rPr>
                <w:rFonts w:ascii="Arial" w:hAnsi="Arial"/>
              </w:rPr>
              <w:t>E</w:t>
            </w:r>
          </w:p>
        </w:tc>
        <w:tc>
          <w:tcPr>
            <w:tcW w:w="397" w:type="dxa"/>
            <w:shd w:val="clear" w:color="auto" w:fill="F2F2F2" w:themeFill="background1" w:themeFillShade="F2"/>
            <w:vAlign w:val="center"/>
          </w:tcPr>
          <w:p w14:paraId="610A84B2" w14:textId="77777777" w:rsidR="00427F95" w:rsidRPr="006467E9" w:rsidRDefault="00427F95" w:rsidP="00236183">
            <w:pPr>
              <w:jc w:val="center"/>
              <w:rPr>
                <w:rFonts w:ascii="Arial" w:hAnsi="Arial"/>
                <w:b/>
                <w:bCs/>
              </w:rPr>
            </w:pPr>
            <w:r>
              <w:rPr>
                <w:rFonts w:ascii="Arial" w:hAnsi="Arial"/>
                <w:b/>
                <w:bCs/>
              </w:rPr>
              <w:t>P</w:t>
            </w:r>
          </w:p>
        </w:tc>
        <w:tc>
          <w:tcPr>
            <w:tcW w:w="397" w:type="dxa"/>
            <w:shd w:val="clear" w:color="auto" w:fill="FFFFFF" w:themeFill="background1"/>
            <w:vAlign w:val="center"/>
          </w:tcPr>
          <w:p w14:paraId="6B91891D" w14:textId="77777777" w:rsidR="00427F95" w:rsidRPr="00CB0B2F"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4945FF51" w14:textId="77777777" w:rsidR="00427F95" w:rsidRPr="00487B9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1D60A1EA" w14:textId="77777777" w:rsidR="00427F95" w:rsidRPr="006467E9"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1F305F88" w14:textId="77777777" w:rsidR="00427F95" w:rsidRPr="00DC11F2"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1DCDAFDD" w14:textId="77777777" w:rsidR="00427F95" w:rsidRPr="00487B9B"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76E06163" w14:textId="77777777" w:rsidR="00427F95" w:rsidRPr="00192876"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1905045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08403F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399522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BF1952E"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DF4FEF1" w14:textId="77777777" w:rsidR="00427F95" w:rsidRDefault="00427F95" w:rsidP="00236183">
            <w:pPr>
              <w:jc w:val="center"/>
              <w:rPr>
                <w:rFonts w:ascii="Arial" w:hAnsi="Arial"/>
              </w:rPr>
            </w:pPr>
          </w:p>
        </w:tc>
      </w:tr>
      <w:tr w:rsidR="00427F95" w14:paraId="343036D0" w14:textId="77777777" w:rsidTr="00236183">
        <w:trPr>
          <w:trHeight w:hRule="exact" w:val="454"/>
          <w:jc w:val="center"/>
        </w:trPr>
        <w:tc>
          <w:tcPr>
            <w:tcW w:w="182" w:type="dxa"/>
            <w:shd w:val="clear" w:color="auto" w:fill="DBE5F1" w:themeFill="accent1" w:themeFillTint="33"/>
            <w:vAlign w:val="center"/>
          </w:tcPr>
          <w:p w14:paraId="0C9B3B97" w14:textId="77777777" w:rsidR="00427F95" w:rsidRDefault="00427F95" w:rsidP="00236183">
            <w:pPr>
              <w:jc w:val="center"/>
              <w:rPr>
                <w:rFonts w:ascii="Arial" w:hAnsi="Arial"/>
              </w:rPr>
            </w:pPr>
          </w:p>
        </w:tc>
        <w:tc>
          <w:tcPr>
            <w:tcW w:w="397" w:type="dxa"/>
            <w:shd w:val="clear" w:color="auto" w:fill="000000" w:themeFill="text1"/>
            <w:vAlign w:val="center"/>
          </w:tcPr>
          <w:p w14:paraId="3A49B9F7" w14:textId="77777777" w:rsidR="00427F95" w:rsidRPr="004A5011" w:rsidRDefault="00427F95" w:rsidP="00236183">
            <w:pPr>
              <w:jc w:val="center"/>
              <w:rPr>
                <w:rFonts w:ascii="Arial" w:hAnsi="Arial"/>
              </w:rPr>
            </w:pPr>
          </w:p>
        </w:tc>
        <w:tc>
          <w:tcPr>
            <w:tcW w:w="397" w:type="dxa"/>
            <w:shd w:val="clear" w:color="auto" w:fill="000000" w:themeFill="text1"/>
            <w:vAlign w:val="center"/>
          </w:tcPr>
          <w:p w14:paraId="397015B8"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1BFDF74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9044AE9"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34BAD0F8" w14:textId="77777777" w:rsidR="00427F95" w:rsidRPr="002C2D3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7DEF8B8A"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9C917FA" w14:textId="77777777" w:rsidR="00427F95" w:rsidRPr="002C2D3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62A9D2EC" w14:textId="77777777" w:rsidR="00427F95" w:rsidRPr="002C2D3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280D804D" w14:textId="77777777" w:rsidR="00427F95" w:rsidRPr="002C2D3B" w:rsidRDefault="00427F95" w:rsidP="00236183">
            <w:pPr>
              <w:jc w:val="center"/>
              <w:rPr>
                <w:rFonts w:ascii="Arial" w:hAnsi="Arial"/>
              </w:rPr>
            </w:pPr>
            <w:r>
              <w:rPr>
                <w:rFonts w:ascii="Arial" w:hAnsi="Arial"/>
              </w:rPr>
              <w:t>L</w:t>
            </w:r>
          </w:p>
        </w:tc>
        <w:tc>
          <w:tcPr>
            <w:tcW w:w="397" w:type="dxa"/>
            <w:shd w:val="clear" w:color="auto" w:fill="F2F2F2" w:themeFill="background1" w:themeFillShade="F2"/>
            <w:vAlign w:val="center"/>
          </w:tcPr>
          <w:p w14:paraId="28FFD846" w14:textId="77777777" w:rsidR="00427F95" w:rsidRPr="006467E9" w:rsidRDefault="00427F95" w:rsidP="00236183">
            <w:pPr>
              <w:jc w:val="center"/>
              <w:rPr>
                <w:rFonts w:ascii="Arial" w:hAnsi="Arial"/>
                <w:b/>
                <w:bCs/>
              </w:rPr>
            </w:pPr>
            <w:r>
              <w:rPr>
                <w:rFonts w:ascii="Arial" w:hAnsi="Arial"/>
                <w:b/>
                <w:bCs/>
              </w:rPr>
              <w:t>E</w:t>
            </w:r>
          </w:p>
        </w:tc>
        <w:tc>
          <w:tcPr>
            <w:tcW w:w="397" w:type="dxa"/>
            <w:shd w:val="clear" w:color="auto" w:fill="FFFFFF" w:themeFill="background1"/>
            <w:vAlign w:val="center"/>
          </w:tcPr>
          <w:p w14:paraId="7A18C826" w14:textId="77777777" w:rsidR="00427F95" w:rsidRPr="00487B9B"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23C34807" w14:textId="77777777" w:rsidR="00427F95" w:rsidRPr="00DF2889"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15AEEF84" w14:textId="77777777" w:rsidR="00427F95" w:rsidRPr="006467E9"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73274C8E" w14:textId="77777777" w:rsidR="00427F95" w:rsidRPr="00DC11F2" w:rsidRDefault="00427F95" w:rsidP="00236183">
            <w:pPr>
              <w:jc w:val="center"/>
              <w:rPr>
                <w:rFonts w:ascii="Arial" w:hAnsi="Arial"/>
              </w:rPr>
            </w:pPr>
            <w:r>
              <w:rPr>
                <w:rFonts w:ascii="Arial" w:hAnsi="Arial"/>
              </w:rPr>
              <w:t>Z</w:t>
            </w:r>
          </w:p>
        </w:tc>
        <w:tc>
          <w:tcPr>
            <w:tcW w:w="397" w:type="dxa"/>
            <w:shd w:val="clear" w:color="auto" w:fill="FFFFFF" w:themeFill="background1"/>
            <w:vAlign w:val="center"/>
          </w:tcPr>
          <w:p w14:paraId="45B0C6DE"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29CA000D" w14:textId="77777777" w:rsidR="00427F95" w:rsidRPr="00192876"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4570BE8D" w14:textId="77777777" w:rsidR="00427F95" w:rsidRPr="00192876"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114AFA2C" w14:textId="77777777" w:rsidR="00427F95" w:rsidRPr="00192876" w:rsidRDefault="00427F95" w:rsidP="00236183">
            <w:pPr>
              <w:jc w:val="center"/>
              <w:rPr>
                <w:rFonts w:ascii="Arial" w:hAnsi="Arial"/>
              </w:rPr>
            </w:pPr>
            <w:r>
              <w:rPr>
                <w:rFonts w:ascii="Arial" w:hAnsi="Arial"/>
              </w:rPr>
              <w:t>E</w:t>
            </w:r>
          </w:p>
        </w:tc>
        <w:tc>
          <w:tcPr>
            <w:tcW w:w="397" w:type="dxa"/>
            <w:shd w:val="clear" w:color="auto" w:fill="000000" w:themeFill="text1"/>
            <w:vAlign w:val="center"/>
          </w:tcPr>
          <w:p w14:paraId="046C206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323247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63BEE42" w14:textId="77777777" w:rsidR="00427F95" w:rsidRDefault="00427F95" w:rsidP="00236183">
            <w:pPr>
              <w:jc w:val="center"/>
              <w:rPr>
                <w:rFonts w:ascii="Arial" w:hAnsi="Arial"/>
              </w:rPr>
            </w:pPr>
          </w:p>
        </w:tc>
      </w:tr>
      <w:tr w:rsidR="00427F95" w14:paraId="56D9925D" w14:textId="77777777" w:rsidTr="00236183">
        <w:trPr>
          <w:trHeight w:hRule="exact" w:val="454"/>
          <w:jc w:val="center"/>
        </w:trPr>
        <w:tc>
          <w:tcPr>
            <w:tcW w:w="182" w:type="dxa"/>
            <w:shd w:val="clear" w:color="auto" w:fill="DBE5F1" w:themeFill="accent1" w:themeFillTint="33"/>
            <w:vAlign w:val="center"/>
          </w:tcPr>
          <w:p w14:paraId="38B3A56D" w14:textId="77777777" w:rsidR="00427F95" w:rsidRDefault="00427F95" w:rsidP="00236183">
            <w:pPr>
              <w:jc w:val="center"/>
              <w:rPr>
                <w:rFonts w:ascii="Arial" w:hAnsi="Arial"/>
              </w:rPr>
            </w:pPr>
          </w:p>
        </w:tc>
        <w:tc>
          <w:tcPr>
            <w:tcW w:w="397" w:type="dxa"/>
            <w:shd w:val="clear" w:color="auto" w:fill="000000" w:themeFill="text1"/>
            <w:vAlign w:val="center"/>
          </w:tcPr>
          <w:p w14:paraId="5EDE149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8C90EC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4495A1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D11DDC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174EDD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DD4F17A"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0D409AC8" w14:textId="77777777" w:rsidR="00427F95" w:rsidRPr="008727F2" w:rsidRDefault="00427F95" w:rsidP="00236183">
            <w:pPr>
              <w:jc w:val="center"/>
              <w:rPr>
                <w:rFonts w:ascii="Arial" w:hAnsi="Arial"/>
              </w:rPr>
            </w:pPr>
          </w:p>
        </w:tc>
        <w:tc>
          <w:tcPr>
            <w:tcW w:w="397" w:type="dxa"/>
            <w:shd w:val="clear" w:color="auto" w:fill="000000" w:themeFill="text1"/>
            <w:vAlign w:val="center"/>
          </w:tcPr>
          <w:p w14:paraId="027EACBF"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0B5D6CE" w14:textId="77777777" w:rsidR="00427F95" w:rsidRPr="006467E9" w:rsidRDefault="00427F95" w:rsidP="00236183">
            <w:pPr>
              <w:jc w:val="center"/>
              <w:rPr>
                <w:rFonts w:ascii="Arial" w:hAnsi="Arial"/>
              </w:rPr>
            </w:pPr>
            <w:r>
              <w:rPr>
                <w:rFonts w:ascii="Arial" w:hAnsi="Arial"/>
              </w:rPr>
              <w:t>P</w:t>
            </w:r>
          </w:p>
        </w:tc>
        <w:tc>
          <w:tcPr>
            <w:tcW w:w="397" w:type="dxa"/>
            <w:shd w:val="clear" w:color="auto" w:fill="F2F2F2" w:themeFill="background1" w:themeFillShade="F2"/>
            <w:vAlign w:val="center"/>
          </w:tcPr>
          <w:p w14:paraId="6AFE7840" w14:textId="77777777" w:rsidR="00427F95" w:rsidRPr="006467E9" w:rsidRDefault="00427F95" w:rsidP="00236183">
            <w:pPr>
              <w:jc w:val="center"/>
              <w:rPr>
                <w:rFonts w:ascii="Arial" w:hAnsi="Arial"/>
                <w:b/>
                <w:bCs/>
              </w:rPr>
            </w:pPr>
            <w:r>
              <w:rPr>
                <w:rFonts w:ascii="Arial" w:hAnsi="Arial"/>
                <w:b/>
                <w:bCs/>
              </w:rPr>
              <w:t>R</w:t>
            </w:r>
          </w:p>
        </w:tc>
        <w:tc>
          <w:tcPr>
            <w:tcW w:w="397" w:type="dxa"/>
            <w:shd w:val="clear" w:color="auto" w:fill="FFFFFF" w:themeFill="background1"/>
            <w:vAlign w:val="center"/>
          </w:tcPr>
          <w:p w14:paraId="3F5810CF" w14:textId="77777777" w:rsidR="00427F95" w:rsidRPr="00DD3437"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30899BDC" w14:textId="77777777" w:rsidR="00427F95"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2A2D056A" w14:textId="77777777" w:rsidR="00427F95" w:rsidRPr="006467E9"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C3579B8" w14:textId="77777777" w:rsidR="00427F95" w:rsidRPr="00DC11F2" w:rsidRDefault="00427F95" w:rsidP="00236183">
            <w:pPr>
              <w:jc w:val="center"/>
              <w:rPr>
                <w:rFonts w:ascii="Arial" w:hAnsi="Arial"/>
              </w:rPr>
            </w:pPr>
            <w:r>
              <w:rPr>
                <w:rFonts w:ascii="Arial" w:hAnsi="Arial"/>
              </w:rPr>
              <w:t>Z</w:t>
            </w:r>
          </w:p>
        </w:tc>
        <w:tc>
          <w:tcPr>
            <w:tcW w:w="397" w:type="dxa"/>
            <w:shd w:val="clear" w:color="auto" w:fill="FFFFFF" w:themeFill="background1"/>
            <w:vAlign w:val="center"/>
          </w:tcPr>
          <w:p w14:paraId="4A8B42E3"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5B91DD66" w14:textId="77777777" w:rsidR="00427F95" w:rsidRPr="00192876"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05E77138" w14:textId="77777777" w:rsidR="00427F95" w:rsidRPr="00192876"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1AEF18A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192B2E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3E67D78"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C6842DA" w14:textId="77777777" w:rsidR="00427F95" w:rsidRDefault="00427F95" w:rsidP="00236183">
            <w:pPr>
              <w:jc w:val="center"/>
              <w:rPr>
                <w:rFonts w:ascii="Arial" w:hAnsi="Arial"/>
              </w:rPr>
            </w:pPr>
          </w:p>
        </w:tc>
      </w:tr>
      <w:tr w:rsidR="00427F95" w14:paraId="0E9BD6EC" w14:textId="77777777" w:rsidTr="00236183">
        <w:trPr>
          <w:trHeight w:hRule="exact" w:val="454"/>
          <w:jc w:val="center"/>
        </w:trPr>
        <w:tc>
          <w:tcPr>
            <w:tcW w:w="182" w:type="dxa"/>
            <w:shd w:val="clear" w:color="auto" w:fill="DBE5F1" w:themeFill="accent1" w:themeFillTint="33"/>
            <w:vAlign w:val="center"/>
          </w:tcPr>
          <w:p w14:paraId="73D0EC93" w14:textId="77777777" w:rsidR="00427F95" w:rsidRDefault="00427F95" w:rsidP="00236183">
            <w:pPr>
              <w:jc w:val="center"/>
              <w:rPr>
                <w:rFonts w:ascii="Arial" w:hAnsi="Arial"/>
              </w:rPr>
            </w:pPr>
          </w:p>
        </w:tc>
        <w:tc>
          <w:tcPr>
            <w:tcW w:w="397" w:type="dxa"/>
            <w:shd w:val="clear" w:color="auto" w:fill="000000" w:themeFill="text1"/>
            <w:vAlign w:val="center"/>
          </w:tcPr>
          <w:p w14:paraId="3110A7BC"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66FF932A"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5BD911D"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04750418" w14:textId="77777777" w:rsidR="00427F95"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182AB841" w14:textId="77777777" w:rsidR="00427F95"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39EB5D8C" w14:textId="77777777" w:rsidR="00427F95"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157085B9"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8C6D716" w14:textId="77777777" w:rsidR="00427F95"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1F362868" w14:textId="77777777" w:rsidR="00427F95" w:rsidRDefault="00427F95" w:rsidP="00236183">
            <w:pPr>
              <w:jc w:val="center"/>
              <w:rPr>
                <w:rFonts w:ascii="Arial" w:hAnsi="Arial"/>
              </w:rPr>
            </w:pPr>
            <w:r>
              <w:rPr>
                <w:rFonts w:ascii="Arial" w:hAnsi="Arial"/>
              </w:rPr>
              <w:t>T</w:t>
            </w:r>
          </w:p>
        </w:tc>
        <w:tc>
          <w:tcPr>
            <w:tcW w:w="397" w:type="dxa"/>
            <w:shd w:val="clear" w:color="auto" w:fill="F2F2F2" w:themeFill="background1" w:themeFillShade="F2"/>
            <w:vAlign w:val="center"/>
          </w:tcPr>
          <w:p w14:paraId="7BB8E735" w14:textId="77777777" w:rsidR="00427F95" w:rsidRPr="006467E9" w:rsidRDefault="00427F95" w:rsidP="00236183">
            <w:pPr>
              <w:jc w:val="center"/>
              <w:rPr>
                <w:rFonts w:ascii="Arial" w:hAnsi="Arial"/>
                <w:b/>
                <w:bCs/>
              </w:rPr>
            </w:pPr>
            <w:r>
              <w:rPr>
                <w:rFonts w:ascii="Arial" w:hAnsi="Arial"/>
                <w:b/>
                <w:bCs/>
              </w:rPr>
              <w:t>S</w:t>
            </w:r>
          </w:p>
        </w:tc>
        <w:tc>
          <w:tcPr>
            <w:tcW w:w="397" w:type="dxa"/>
            <w:shd w:val="clear" w:color="auto" w:fill="FFFFFF" w:themeFill="background1"/>
            <w:vAlign w:val="center"/>
          </w:tcPr>
          <w:p w14:paraId="7F8ADCC1" w14:textId="77777777" w:rsidR="00427F95" w:rsidRDefault="00427F95" w:rsidP="00236183">
            <w:pPr>
              <w:jc w:val="center"/>
              <w:rPr>
                <w:rFonts w:ascii="Arial" w:hAnsi="Arial"/>
              </w:rPr>
            </w:pPr>
            <w:r>
              <w:rPr>
                <w:rFonts w:ascii="Arial" w:hAnsi="Arial"/>
              </w:rPr>
              <w:t>V</w:t>
            </w:r>
          </w:p>
        </w:tc>
        <w:tc>
          <w:tcPr>
            <w:tcW w:w="397" w:type="dxa"/>
            <w:shd w:val="clear" w:color="auto" w:fill="FFFFFF" w:themeFill="background1"/>
            <w:vAlign w:val="center"/>
          </w:tcPr>
          <w:p w14:paraId="0D43C5BD"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C058D3E" w14:textId="77777777" w:rsidR="00427F95" w:rsidRPr="006467E9"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7C087C74" w14:textId="77777777" w:rsidR="00427F95" w:rsidRPr="00DC11F2"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C9B74EF" w14:textId="77777777" w:rsidR="00427F95" w:rsidRPr="00487B9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2E1EC56" w14:textId="77777777" w:rsidR="00427F95" w:rsidRPr="00192876"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50346E4A" w14:textId="77777777" w:rsidR="00427F95" w:rsidRPr="00192876" w:rsidRDefault="00427F95" w:rsidP="00236183">
            <w:pPr>
              <w:jc w:val="center"/>
              <w:rPr>
                <w:rFonts w:ascii="Arial" w:hAnsi="Arial"/>
              </w:rPr>
            </w:pPr>
            <w:r>
              <w:rPr>
                <w:rFonts w:ascii="Arial" w:hAnsi="Arial"/>
              </w:rPr>
              <w:t>G</w:t>
            </w:r>
          </w:p>
        </w:tc>
        <w:tc>
          <w:tcPr>
            <w:tcW w:w="397" w:type="dxa"/>
            <w:shd w:val="clear" w:color="auto" w:fill="000000" w:themeFill="text1"/>
            <w:vAlign w:val="center"/>
          </w:tcPr>
          <w:p w14:paraId="0677FEE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47B8F1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32DE3D0"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28976B6" w14:textId="77777777" w:rsidR="00427F95" w:rsidRDefault="00427F95" w:rsidP="00236183">
            <w:pPr>
              <w:jc w:val="center"/>
              <w:rPr>
                <w:rFonts w:ascii="Arial" w:hAnsi="Arial"/>
              </w:rPr>
            </w:pPr>
          </w:p>
        </w:tc>
      </w:tr>
      <w:tr w:rsidR="00427F95" w14:paraId="7ADB9F5E" w14:textId="77777777" w:rsidTr="00236183">
        <w:trPr>
          <w:trHeight w:hRule="exact" w:val="454"/>
          <w:jc w:val="center"/>
        </w:trPr>
        <w:tc>
          <w:tcPr>
            <w:tcW w:w="182" w:type="dxa"/>
            <w:shd w:val="clear" w:color="auto" w:fill="DBE5F1" w:themeFill="accent1" w:themeFillTint="33"/>
            <w:vAlign w:val="center"/>
          </w:tcPr>
          <w:p w14:paraId="0B90D50F" w14:textId="77777777" w:rsidR="00427F95" w:rsidRDefault="00427F95" w:rsidP="00236183">
            <w:pPr>
              <w:jc w:val="center"/>
              <w:rPr>
                <w:rFonts w:ascii="Arial" w:hAnsi="Arial"/>
              </w:rPr>
            </w:pPr>
          </w:p>
        </w:tc>
        <w:tc>
          <w:tcPr>
            <w:tcW w:w="397" w:type="dxa"/>
            <w:shd w:val="clear" w:color="auto" w:fill="000000" w:themeFill="text1"/>
            <w:vAlign w:val="center"/>
          </w:tcPr>
          <w:p w14:paraId="4E4A5233" w14:textId="77777777" w:rsidR="00427F95" w:rsidRPr="00DD3437" w:rsidRDefault="00427F95" w:rsidP="00236183">
            <w:pPr>
              <w:jc w:val="center"/>
              <w:rPr>
                <w:rFonts w:ascii="Arial" w:hAnsi="Arial"/>
              </w:rPr>
            </w:pPr>
          </w:p>
        </w:tc>
        <w:tc>
          <w:tcPr>
            <w:tcW w:w="397" w:type="dxa"/>
            <w:shd w:val="clear" w:color="auto" w:fill="000000" w:themeFill="text1"/>
            <w:vAlign w:val="center"/>
          </w:tcPr>
          <w:p w14:paraId="14405FBF" w14:textId="77777777" w:rsidR="00427F95" w:rsidRPr="00DD3437" w:rsidRDefault="00427F95" w:rsidP="00236183">
            <w:pPr>
              <w:jc w:val="center"/>
              <w:rPr>
                <w:rFonts w:ascii="Arial" w:hAnsi="Arial"/>
              </w:rPr>
            </w:pPr>
          </w:p>
        </w:tc>
        <w:tc>
          <w:tcPr>
            <w:tcW w:w="397" w:type="dxa"/>
            <w:shd w:val="clear" w:color="auto" w:fill="000000" w:themeFill="text1"/>
            <w:vAlign w:val="center"/>
          </w:tcPr>
          <w:p w14:paraId="04A5E779"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BADD290" w14:textId="77777777" w:rsidR="00427F95" w:rsidRPr="002C2D3B"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0673D4B4" w14:textId="77777777" w:rsidR="00427F95" w:rsidRPr="00DC6FB6"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4B3B092" w14:textId="77777777" w:rsidR="00427F95" w:rsidRPr="002C2D3B"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1C8986D7" w14:textId="77777777" w:rsidR="00427F95" w:rsidRPr="002C2D3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6306A99D"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11A5DF21" w14:textId="77777777" w:rsidR="00427F95" w:rsidRPr="002C2D3B" w:rsidRDefault="00427F95" w:rsidP="00236183">
            <w:pPr>
              <w:jc w:val="center"/>
              <w:rPr>
                <w:rFonts w:ascii="Arial" w:hAnsi="Arial"/>
              </w:rPr>
            </w:pPr>
            <w:r>
              <w:rPr>
                <w:rFonts w:ascii="Arial" w:hAnsi="Arial"/>
              </w:rPr>
              <w:t>L</w:t>
            </w:r>
          </w:p>
        </w:tc>
        <w:tc>
          <w:tcPr>
            <w:tcW w:w="397" w:type="dxa"/>
            <w:shd w:val="clear" w:color="auto" w:fill="F2F2F2" w:themeFill="background1" w:themeFillShade="F2"/>
            <w:vAlign w:val="center"/>
          </w:tcPr>
          <w:p w14:paraId="236DA877" w14:textId="77777777" w:rsidR="00427F95" w:rsidRPr="006467E9" w:rsidRDefault="00427F95" w:rsidP="00236183">
            <w:pPr>
              <w:jc w:val="center"/>
              <w:rPr>
                <w:rFonts w:ascii="Arial" w:hAnsi="Arial"/>
                <w:b/>
                <w:bCs/>
              </w:rPr>
            </w:pPr>
            <w:r>
              <w:rPr>
                <w:rFonts w:ascii="Arial" w:hAnsi="Arial"/>
                <w:b/>
                <w:bCs/>
              </w:rPr>
              <w:t>O</w:t>
            </w:r>
          </w:p>
        </w:tc>
        <w:tc>
          <w:tcPr>
            <w:tcW w:w="397" w:type="dxa"/>
            <w:shd w:val="clear" w:color="auto" w:fill="FFFFFF" w:themeFill="background1"/>
            <w:vAlign w:val="center"/>
          </w:tcPr>
          <w:p w14:paraId="40E4AEE7" w14:textId="77777777" w:rsidR="00427F95" w:rsidRDefault="00427F95" w:rsidP="00236183">
            <w:pPr>
              <w:jc w:val="center"/>
              <w:rPr>
                <w:rFonts w:ascii="Arial" w:hAnsi="Arial"/>
              </w:rPr>
            </w:pPr>
            <w:r>
              <w:rPr>
                <w:rFonts w:ascii="Arial" w:hAnsi="Arial"/>
              </w:rPr>
              <w:t>S</w:t>
            </w:r>
          </w:p>
        </w:tc>
        <w:tc>
          <w:tcPr>
            <w:tcW w:w="397" w:type="dxa"/>
            <w:shd w:val="clear" w:color="auto" w:fill="000000" w:themeFill="text1"/>
            <w:vAlign w:val="center"/>
          </w:tcPr>
          <w:p w14:paraId="2016AD4F" w14:textId="77777777" w:rsidR="00427F95" w:rsidRDefault="00427F95" w:rsidP="00236183">
            <w:pPr>
              <w:jc w:val="center"/>
              <w:rPr>
                <w:rFonts w:ascii="Arial" w:hAnsi="Arial"/>
              </w:rPr>
            </w:pPr>
          </w:p>
        </w:tc>
        <w:tc>
          <w:tcPr>
            <w:tcW w:w="397" w:type="dxa"/>
            <w:shd w:val="clear" w:color="auto" w:fill="000000" w:themeFill="text1"/>
            <w:vAlign w:val="center"/>
          </w:tcPr>
          <w:p w14:paraId="21037DED"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1E02B8DA"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97A4F2C"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43C2BD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36BB82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6851F4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C0D3EC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32E58A6"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40B918C" w14:textId="77777777" w:rsidR="00427F95" w:rsidRDefault="00427F95" w:rsidP="00236183">
            <w:pPr>
              <w:jc w:val="center"/>
              <w:rPr>
                <w:rFonts w:ascii="Arial" w:hAnsi="Arial"/>
              </w:rPr>
            </w:pPr>
          </w:p>
        </w:tc>
      </w:tr>
      <w:tr w:rsidR="00427F95" w14:paraId="177C37CE" w14:textId="77777777" w:rsidTr="00236183">
        <w:trPr>
          <w:trHeight w:hRule="exact" w:val="454"/>
          <w:jc w:val="center"/>
        </w:trPr>
        <w:tc>
          <w:tcPr>
            <w:tcW w:w="182" w:type="dxa"/>
            <w:shd w:val="clear" w:color="auto" w:fill="DBE5F1" w:themeFill="accent1" w:themeFillTint="33"/>
            <w:vAlign w:val="center"/>
          </w:tcPr>
          <w:p w14:paraId="567DCE8F" w14:textId="77777777" w:rsidR="00427F95" w:rsidRDefault="00427F95" w:rsidP="00236183">
            <w:pPr>
              <w:jc w:val="center"/>
              <w:rPr>
                <w:rFonts w:ascii="Arial" w:hAnsi="Arial"/>
              </w:rPr>
            </w:pPr>
          </w:p>
        </w:tc>
        <w:tc>
          <w:tcPr>
            <w:tcW w:w="397" w:type="dxa"/>
            <w:shd w:val="clear" w:color="auto" w:fill="000000" w:themeFill="text1"/>
            <w:vAlign w:val="center"/>
          </w:tcPr>
          <w:p w14:paraId="336A3611"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0CA8F628"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8F8170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099223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DC37A2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F328EC7"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219C22E4" w14:textId="77777777" w:rsidR="00427F95" w:rsidRPr="002C2D3B"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7DF339F3" w14:textId="77777777" w:rsidR="00427F95" w:rsidRPr="002C2D3B"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77031729" w14:textId="77777777" w:rsidR="00427F95" w:rsidRPr="002C2D3B" w:rsidRDefault="00427F95" w:rsidP="00236183">
            <w:pPr>
              <w:jc w:val="center"/>
              <w:rPr>
                <w:rFonts w:ascii="Arial" w:hAnsi="Arial"/>
              </w:rPr>
            </w:pPr>
            <w:r>
              <w:rPr>
                <w:rFonts w:ascii="Arial" w:hAnsi="Arial"/>
              </w:rPr>
              <w:t>E</w:t>
            </w:r>
          </w:p>
        </w:tc>
        <w:tc>
          <w:tcPr>
            <w:tcW w:w="397" w:type="dxa"/>
            <w:shd w:val="clear" w:color="auto" w:fill="F2F2F2" w:themeFill="background1" w:themeFillShade="F2"/>
            <w:vAlign w:val="center"/>
          </w:tcPr>
          <w:p w14:paraId="4C9C71B6" w14:textId="77777777" w:rsidR="00427F95" w:rsidRPr="006467E9" w:rsidRDefault="00427F95" w:rsidP="00236183">
            <w:pPr>
              <w:jc w:val="center"/>
              <w:rPr>
                <w:rFonts w:ascii="Arial" w:hAnsi="Arial"/>
                <w:b/>
                <w:bCs/>
              </w:rPr>
            </w:pPr>
            <w:r>
              <w:rPr>
                <w:rFonts w:ascii="Arial" w:hAnsi="Arial"/>
                <w:b/>
                <w:bCs/>
              </w:rPr>
              <w:t>N</w:t>
            </w:r>
          </w:p>
        </w:tc>
        <w:tc>
          <w:tcPr>
            <w:tcW w:w="397" w:type="dxa"/>
            <w:shd w:val="clear" w:color="auto" w:fill="FFFFFF" w:themeFill="background1"/>
            <w:vAlign w:val="center"/>
          </w:tcPr>
          <w:p w14:paraId="28C329A9"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62220A5D" w14:textId="77777777" w:rsidR="00427F95"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4EF4870C" w14:textId="77777777" w:rsidR="00427F95" w:rsidRPr="006467E9"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15EDBB77"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5C3D917B" w14:textId="77777777" w:rsidR="00427F95" w:rsidRPr="00487B9B"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4102FFF0" w14:textId="77777777" w:rsidR="00427F95" w:rsidRPr="00192876"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2B217560" w14:textId="77777777" w:rsidR="00427F95" w:rsidRPr="00192876"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3DA0BFE3" w14:textId="77777777" w:rsidR="00427F95" w:rsidRPr="00192876"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5AEE4367" w14:textId="77777777" w:rsidR="00427F95" w:rsidRPr="00192876"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019C9B64" w14:textId="77777777" w:rsidR="00427F95" w:rsidRPr="00192876" w:rsidRDefault="00427F95" w:rsidP="00236183">
            <w:pPr>
              <w:jc w:val="center"/>
              <w:rPr>
                <w:rFonts w:ascii="Arial" w:hAnsi="Arial"/>
              </w:rPr>
            </w:pPr>
            <w:r>
              <w:rPr>
                <w:rFonts w:ascii="Arial" w:hAnsi="Arial"/>
              </w:rPr>
              <w:t>G</w:t>
            </w:r>
          </w:p>
        </w:tc>
        <w:tc>
          <w:tcPr>
            <w:tcW w:w="181" w:type="dxa"/>
            <w:shd w:val="clear" w:color="auto" w:fill="DBE5F1" w:themeFill="accent1" w:themeFillTint="33"/>
            <w:vAlign w:val="center"/>
          </w:tcPr>
          <w:p w14:paraId="7001FE0D" w14:textId="77777777" w:rsidR="00427F95" w:rsidRDefault="00427F95" w:rsidP="00236183">
            <w:pPr>
              <w:jc w:val="center"/>
              <w:rPr>
                <w:rFonts w:ascii="Arial" w:hAnsi="Arial"/>
              </w:rPr>
            </w:pPr>
          </w:p>
        </w:tc>
      </w:tr>
      <w:tr w:rsidR="00427F95" w14:paraId="74B7F5DF" w14:textId="77777777" w:rsidTr="00236183">
        <w:trPr>
          <w:trHeight w:hRule="exact" w:val="454"/>
          <w:jc w:val="center"/>
        </w:trPr>
        <w:tc>
          <w:tcPr>
            <w:tcW w:w="182" w:type="dxa"/>
            <w:shd w:val="clear" w:color="auto" w:fill="DBE5F1" w:themeFill="accent1" w:themeFillTint="33"/>
            <w:vAlign w:val="center"/>
          </w:tcPr>
          <w:p w14:paraId="13759B40" w14:textId="77777777" w:rsidR="00427F95" w:rsidRDefault="00427F95" w:rsidP="00236183">
            <w:pPr>
              <w:jc w:val="center"/>
              <w:rPr>
                <w:rFonts w:ascii="Arial" w:hAnsi="Arial"/>
              </w:rPr>
            </w:pPr>
          </w:p>
        </w:tc>
        <w:tc>
          <w:tcPr>
            <w:tcW w:w="397" w:type="dxa"/>
            <w:shd w:val="clear" w:color="auto" w:fill="000000" w:themeFill="text1"/>
            <w:vAlign w:val="center"/>
          </w:tcPr>
          <w:p w14:paraId="21D1AFA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44D805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C41C3E1"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20457A4"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2BA324AB"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2CC271CA" w14:textId="77777777" w:rsidR="00427F95" w:rsidRPr="00DC6FB6"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3A9418AB" w14:textId="77777777" w:rsidR="00427F95" w:rsidRPr="002C2D3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5E831A22" w14:textId="77777777" w:rsidR="00427F95" w:rsidRPr="002C2D3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668E652A" w14:textId="77777777" w:rsidR="00427F95" w:rsidRPr="002C2D3B" w:rsidRDefault="00427F95" w:rsidP="00236183">
            <w:pPr>
              <w:jc w:val="center"/>
              <w:rPr>
                <w:rFonts w:ascii="Arial" w:hAnsi="Arial"/>
              </w:rPr>
            </w:pPr>
            <w:r>
              <w:rPr>
                <w:rFonts w:ascii="Arial" w:hAnsi="Arial"/>
              </w:rPr>
              <w:t>L</w:t>
            </w:r>
          </w:p>
        </w:tc>
        <w:tc>
          <w:tcPr>
            <w:tcW w:w="397" w:type="dxa"/>
            <w:shd w:val="clear" w:color="auto" w:fill="F2F2F2" w:themeFill="background1" w:themeFillShade="F2"/>
            <w:vAlign w:val="center"/>
          </w:tcPr>
          <w:p w14:paraId="7FCBDBCA" w14:textId="77777777" w:rsidR="00427F95" w:rsidRPr="006467E9" w:rsidRDefault="00427F95" w:rsidP="00236183">
            <w:pPr>
              <w:jc w:val="center"/>
              <w:rPr>
                <w:rFonts w:ascii="Arial" w:hAnsi="Arial"/>
                <w:b/>
                <w:bCs/>
              </w:rPr>
            </w:pPr>
            <w:r>
              <w:rPr>
                <w:rFonts w:ascii="Arial" w:hAnsi="Arial"/>
                <w:b/>
                <w:bCs/>
              </w:rPr>
              <w:t>A</w:t>
            </w:r>
          </w:p>
        </w:tc>
        <w:tc>
          <w:tcPr>
            <w:tcW w:w="397" w:type="dxa"/>
            <w:shd w:val="clear" w:color="auto" w:fill="FFFFFF" w:themeFill="background1"/>
            <w:vAlign w:val="center"/>
          </w:tcPr>
          <w:p w14:paraId="4ABBC4ED" w14:textId="77777777" w:rsidR="00427F95" w:rsidRPr="00487B9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07E8B58" w14:textId="77777777" w:rsidR="00427F95"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31B4813E"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74CEEBEE" w14:textId="77777777" w:rsidR="00427F95"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413E0372" w14:textId="77777777" w:rsidR="00427F95" w:rsidRPr="00487B9B" w:rsidRDefault="00427F95" w:rsidP="00236183">
            <w:pPr>
              <w:jc w:val="center"/>
              <w:rPr>
                <w:rFonts w:ascii="Arial" w:hAnsi="Arial"/>
              </w:rPr>
            </w:pPr>
            <w:r>
              <w:rPr>
                <w:rFonts w:ascii="Arial" w:hAnsi="Arial"/>
              </w:rPr>
              <w:t>H</w:t>
            </w:r>
          </w:p>
        </w:tc>
        <w:tc>
          <w:tcPr>
            <w:tcW w:w="397" w:type="dxa"/>
            <w:shd w:val="clear" w:color="auto" w:fill="000000" w:themeFill="text1"/>
            <w:vAlign w:val="center"/>
          </w:tcPr>
          <w:p w14:paraId="0316FB2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3AE506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1503B1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DF7DBD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8BA8687"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6C7A955" w14:textId="77777777" w:rsidR="00427F95" w:rsidRDefault="00427F95" w:rsidP="00236183">
            <w:pPr>
              <w:jc w:val="center"/>
              <w:rPr>
                <w:rFonts w:ascii="Arial" w:hAnsi="Arial"/>
              </w:rPr>
            </w:pPr>
          </w:p>
        </w:tc>
      </w:tr>
      <w:tr w:rsidR="00427F95" w14:paraId="52B97BB2" w14:textId="77777777" w:rsidTr="00236183">
        <w:trPr>
          <w:trHeight w:hRule="exact" w:val="454"/>
          <w:jc w:val="center"/>
        </w:trPr>
        <w:tc>
          <w:tcPr>
            <w:tcW w:w="182" w:type="dxa"/>
            <w:shd w:val="clear" w:color="auto" w:fill="DBE5F1" w:themeFill="accent1" w:themeFillTint="33"/>
            <w:vAlign w:val="center"/>
          </w:tcPr>
          <w:p w14:paraId="50605D9A" w14:textId="77777777" w:rsidR="00427F95" w:rsidRDefault="00427F95" w:rsidP="00236183">
            <w:pPr>
              <w:jc w:val="center"/>
              <w:rPr>
                <w:rFonts w:ascii="Arial" w:hAnsi="Arial"/>
              </w:rPr>
            </w:pPr>
          </w:p>
        </w:tc>
        <w:tc>
          <w:tcPr>
            <w:tcW w:w="397" w:type="dxa"/>
            <w:shd w:val="clear" w:color="auto" w:fill="000000" w:themeFill="text1"/>
            <w:vAlign w:val="center"/>
          </w:tcPr>
          <w:p w14:paraId="1BF3C4E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1D47660"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ECE3922"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4872BBB9" w14:textId="77777777" w:rsidR="00427F95" w:rsidRPr="00487B9B"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7498711C" w14:textId="77777777" w:rsidR="00427F95" w:rsidRPr="00487B9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17383543" w14:textId="77777777" w:rsidR="00427F95" w:rsidRPr="00487B9B" w:rsidRDefault="00427F95" w:rsidP="00236183">
            <w:pPr>
              <w:jc w:val="center"/>
              <w:rPr>
                <w:rFonts w:ascii="Arial" w:hAnsi="Arial"/>
              </w:rPr>
            </w:pPr>
            <w:r>
              <w:rPr>
                <w:rFonts w:ascii="Arial" w:hAnsi="Arial"/>
              </w:rPr>
              <w:t>Z</w:t>
            </w:r>
          </w:p>
        </w:tc>
        <w:tc>
          <w:tcPr>
            <w:tcW w:w="397" w:type="dxa"/>
            <w:shd w:val="clear" w:color="auto" w:fill="FFFFFF" w:themeFill="background1"/>
            <w:vAlign w:val="center"/>
          </w:tcPr>
          <w:p w14:paraId="62600901" w14:textId="77777777" w:rsidR="00427F95" w:rsidRPr="002C2D3B"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19465803" w14:textId="77777777" w:rsidR="00427F95" w:rsidRPr="002C2D3B"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3AAB2D1A" w14:textId="77777777" w:rsidR="00427F95" w:rsidRPr="002C2D3B" w:rsidRDefault="00427F95" w:rsidP="00236183">
            <w:pPr>
              <w:jc w:val="center"/>
              <w:rPr>
                <w:rFonts w:ascii="Arial" w:hAnsi="Arial"/>
              </w:rPr>
            </w:pPr>
            <w:r>
              <w:rPr>
                <w:rFonts w:ascii="Arial" w:hAnsi="Arial"/>
              </w:rPr>
              <w:t>I</w:t>
            </w:r>
          </w:p>
        </w:tc>
        <w:tc>
          <w:tcPr>
            <w:tcW w:w="397" w:type="dxa"/>
            <w:shd w:val="clear" w:color="auto" w:fill="F2F2F2" w:themeFill="background1" w:themeFillShade="F2"/>
            <w:vAlign w:val="center"/>
          </w:tcPr>
          <w:p w14:paraId="53EE1942" w14:textId="77777777" w:rsidR="00427F95" w:rsidRPr="006467E9" w:rsidRDefault="00427F95" w:rsidP="00236183">
            <w:pPr>
              <w:jc w:val="center"/>
              <w:rPr>
                <w:rFonts w:ascii="Arial" w:hAnsi="Arial"/>
                <w:b/>
                <w:bCs/>
              </w:rPr>
            </w:pPr>
            <w:r>
              <w:rPr>
                <w:rFonts w:ascii="Arial" w:hAnsi="Arial"/>
                <w:b/>
                <w:bCs/>
              </w:rPr>
              <w:t>L</w:t>
            </w:r>
          </w:p>
        </w:tc>
        <w:tc>
          <w:tcPr>
            <w:tcW w:w="397" w:type="dxa"/>
            <w:shd w:val="clear" w:color="auto" w:fill="FFFFFF" w:themeFill="background1"/>
            <w:vAlign w:val="center"/>
          </w:tcPr>
          <w:p w14:paraId="704BD882" w14:textId="77777777" w:rsidR="00427F95" w:rsidRPr="00DD3437"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28BDE3C5"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7D7CFD1" w14:textId="77777777" w:rsidR="00427F95" w:rsidRPr="006467E9"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4D4C30D5" w14:textId="77777777" w:rsidR="00427F95" w:rsidRPr="00DC11F2"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7EFA4626" w14:textId="77777777" w:rsidR="00427F95" w:rsidRPr="00487B9B" w:rsidRDefault="00427F95" w:rsidP="00236183">
            <w:pPr>
              <w:jc w:val="center"/>
              <w:rPr>
                <w:rFonts w:ascii="Arial" w:hAnsi="Arial"/>
              </w:rPr>
            </w:pPr>
            <w:r>
              <w:rPr>
                <w:rFonts w:ascii="Arial" w:hAnsi="Arial"/>
              </w:rPr>
              <w:t>E</w:t>
            </w:r>
          </w:p>
        </w:tc>
        <w:tc>
          <w:tcPr>
            <w:tcW w:w="397" w:type="dxa"/>
            <w:shd w:val="clear" w:color="auto" w:fill="000000" w:themeFill="text1"/>
            <w:vAlign w:val="center"/>
          </w:tcPr>
          <w:p w14:paraId="626219C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884292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12AD38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3016AC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86B6AB3"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BE95D9F" w14:textId="77777777" w:rsidR="00427F95" w:rsidRDefault="00427F95" w:rsidP="00236183">
            <w:pPr>
              <w:jc w:val="center"/>
              <w:rPr>
                <w:rFonts w:ascii="Arial" w:hAnsi="Arial"/>
              </w:rPr>
            </w:pPr>
          </w:p>
        </w:tc>
      </w:tr>
      <w:tr w:rsidR="00427F95" w14:paraId="41457BDC" w14:textId="77777777" w:rsidTr="00236183">
        <w:trPr>
          <w:trHeight w:hRule="exact" w:val="454"/>
          <w:jc w:val="center"/>
        </w:trPr>
        <w:tc>
          <w:tcPr>
            <w:tcW w:w="182" w:type="dxa"/>
            <w:shd w:val="clear" w:color="auto" w:fill="DBE5F1" w:themeFill="accent1" w:themeFillTint="33"/>
            <w:vAlign w:val="center"/>
          </w:tcPr>
          <w:p w14:paraId="30CB3AD3" w14:textId="77777777" w:rsidR="00427F95" w:rsidRDefault="00427F95" w:rsidP="00236183">
            <w:pPr>
              <w:jc w:val="center"/>
              <w:rPr>
                <w:rFonts w:ascii="Arial" w:hAnsi="Arial"/>
              </w:rPr>
            </w:pPr>
          </w:p>
        </w:tc>
        <w:tc>
          <w:tcPr>
            <w:tcW w:w="397" w:type="dxa"/>
            <w:shd w:val="clear" w:color="auto" w:fill="000000" w:themeFill="text1"/>
            <w:vAlign w:val="center"/>
          </w:tcPr>
          <w:p w14:paraId="7F9C7E5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1A82A6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B6F4D8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7FD9F3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77D1C7C9" w14:textId="77777777" w:rsidR="00427F95" w:rsidRPr="00487B9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45EA5CCF" w14:textId="77777777" w:rsidR="00427F95" w:rsidRPr="00487B9B"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4AF75587" w14:textId="77777777" w:rsidR="00427F95" w:rsidRPr="002C2D3B"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0D98FE34" w14:textId="77777777" w:rsidR="00427F95" w:rsidRPr="002C2D3B"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415CC26B" w14:textId="77777777" w:rsidR="00427F95" w:rsidRPr="002C2D3B" w:rsidRDefault="00427F95" w:rsidP="00236183">
            <w:pPr>
              <w:jc w:val="center"/>
              <w:rPr>
                <w:rFonts w:ascii="Arial" w:hAnsi="Arial"/>
              </w:rPr>
            </w:pPr>
            <w:r>
              <w:rPr>
                <w:rFonts w:ascii="Arial" w:hAnsi="Arial"/>
              </w:rPr>
              <w:t>T</w:t>
            </w:r>
          </w:p>
        </w:tc>
        <w:tc>
          <w:tcPr>
            <w:tcW w:w="397" w:type="dxa"/>
            <w:shd w:val="clear" w:color="auto" w:fill="F2F2F2" w:themeFill="background1" w:themeFillShade="F2"/>
            <w:vAlign w:val="center"/>
          </w:tcPr>
          <w:p w14:paraId="1E9B5F2F" w14:textId="77777777" w:rsidR="00427F95" w:rsidRDefault="00427F95" w:rsidP="00236183">
            <w:pPr>
              <w:jc w:val="center"/>
              <w:rPr>
                <w:rFonts w:ascii="Arial" w:hAnsi="Arial"/>
                <w:b/>
                <w:bCs/>
              </w:rPr>
            </w:pPr>
            <w:r>
              <w:rPr>
                <w:rFonts w:ascii="Arial" w:hAnsi="Arial"/>
                <w:b/>
                <w:bCs/>
              </w:rPr>
              <w:t>B</w:t>
            </w:r>
          </w:p>
        </w:tc>
        <w:tc>
          <w:tcPr>
            <w:tcW w:w="397" w:type="dxa"/>
            <w:shd w:val="clear" w:color="auto" w:fill="FFFFFF" w:themeFill="background1"/>
            <w:vAlign w:val="center"/>
          </w:tcPr>
          <w:p w14:paraId="499F5F85" w14:textId="77777777" w:rsidR="00427F95" w:rsidRPr="00DD3437"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02205C2B" w14:textId="77777777" w:rsidR="00427F95"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2E7C91D9" w14:textId="77777777" w:rsidR="00427F95" w:rsidRPr="006467E9" w:rsidRDefault="00427F95" w:rsidP="00236183">
            <w:pPr>
              <w:jc w:val="center"/>
              <w:rPr>
                <w:rFonts w:ascii="Arial" w:hAnsi="Arial"/>
              </w:rPr>
            </w:pPr>
            <w:r>
              <w:rPr>
                <w:rFonts w:ascii="Arial" w:hAnsi="Arial"/>
              </w:rPr>
              <w:t>D</w:t>
            </w:r>
          </w:p>
        </w:tc>
        <w:tc>
          <w:tcPr>
            <w:tcW w:w="397" w:type="dxa"/>
            <w:shd w:val="clear" w:color="auto" w:fill="000000" w:themeFill="text1"/>
            <w:vAlign w:val="center"/>
          </w:tcPr>
          <w:p w14:paraId="7BF3FC76"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5A292869"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800338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AC6F8F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E4A446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22EABA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37C4BA2"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26E6C81" w14:textId="77777777" w:rsidR="00427F95" w:rsidRDefault="00427F95" w:rsidP="00236183">
            <w:pPr>
              <w:jc w:val="center"/>
              <w:rPr>
                <w:rFonts w:ascii="Arial" w:hAnsi="Arial"/>
              </w:rPr>
            </w:pPr>
          </w:p>
        </w:tc>
      </w:tr>
      <w:tr w:rsidR="00427F95" w14:paraId="6B7F0AD9" w14:textId="77777777" w:rsidTr="00236183">
        <w:trPr>
          <w:trHeight w:hRule="exact" w:val="454"/>
          <w:jc w:val="center"/>
        </w:trPr>
        <w:tc>
          <w:tcPr>
            <w:tcW w:w="182" w:type="dxa"/>
            <w:shd w:val="clear" w:color="auto" w:fill="DBE5F1" w:themeFill="accent1" w:themeFillTint="33"/>
            <w:vAlign w:val="center"/>
          </w:tcPr>
          <w:p w14:paraId="21AD8F73" w14:textId="77777777" w:rsidR="00427F95" w:rsidRDefault="00427F95" w:rsidP="00236183">
            <w:pPr>
              <w:jc w:val="center"/>
              <w:rPr>
                <w:rFonts w:ascii="Arial" w:hAnsi="Arial"/>
              </w:rPr>
            </w:pPr>
          </w:p>
        </w:tc>
        <w:tc>
          <w:tcPr>
            <w:tcW w:w="397" w:type="dxa"/>
            <w:shd w:val="clear" w:color="auto" w:fill="000000" w:themeFill="text1"/>
            <w:vAlign w:val="center"/>
          </w:tcPr>
          <w:p w14:paraId="1A64F12B"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D84AF8D"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564F7F26" w14:textId="77777777" w:rsidR="00427F95" w:rsidRPr="002C2D3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2CDC738" w14:textId="77777777" w:rsidR="00427F95" w:rsidRPr="00487B9B"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6B609731"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395298F" w14:textId="77777777" w:rsidR="00427F95" w:rsidRPr="00487B9B"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3C684F68"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08BB1762" w14:textId="77777777" w:rsidR="00427F95" w:rsidRPr="002C2D3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0C7CD2D6" w14:textId="77777777" w:rsidR="00427F95" w:rsidRPr="002C2D3B" w:rsidRDefault="00427F95" w:rsidP="00236183">
            <w:pPr>
              <w:jc w:val="center"/>
              <w:rPr>
                <w:rFonts w:ascii="Arial" w:hAnsi="Arial"/>
              </w:rPr>
            </w:pPr>
            <w:r>
              <w:rPr>
                <w:rFonts w:ascii="Arial" w:hAnsi="Arial"/>
              </w:rPr>
              <w:t>Z</w:t>
            </w:r>
          </w:p>
        </w:tc>
        <w:tc>
          <w:tcPr>
            <w:tcW w:w="397" w:type="dxa"/>
            <w:shd w:val="clear" w:color="auto" w:fill="F2F2F2" w:themeFill="background1" w:themeFillShade="F2"/>
            <w:vAlign w:val="center"/>
          </w:tcPr>
          <w:p w14:paraId="2BB1131E" w14:textId="77777777" w:rsidR="00427F95" w:rsidRDefault="00427F95" w:rsidP="00236183">
            <w:pPr>
              <w:jc w:val="center"/>
              <w:rPr>
                <w:rFonts w:ascii="Arial" w:hAnsi="Arial"/>
                <w:b/>
                <w:bCs/>
              </w:rPr>
            </w:pPr>
            <w:r>
              <w:rPr>
                <w:rFonts w:ascii="Arial" w:hAnsi="Arial"/>
                <w:b/>
                <w:bCs/>
              </w:rPr>
              <w:t>E</w:t>
            </w:r>
          </w:p>
        </w:tc>
        <w:tc>
          <w:tcPr>
            <w:tcW w:w="397" w:type="dxa"/>
            <w:shd w:val="clear" w:color="auto" w:fill="FFFFFF" w:themeFill="background1"/>
            <w:vAlign w:val="center"/>
          </w:tcPr>
          <w:p w14:paraId="4337224A" w14:textId="77777777" w:rsidR="00427F95" w:rsidRPr="00DD3437"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352B5A28" w14:textId="77777777" w:rsidR="00427F95"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5B2E923D" w14:textId="77777777" w:rsidR="00427F95" w:rsidRPr="006467E9"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24AD029B" w14:textId="77777777" w:rsidR="00427F95" w:rsidRPr="00DC11F2"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1C49C2FC" w14:textId="77777777" w:rsidR="00427F95" w:rsidRPr="00487B9B" w:rsidRDefault="00427F95" w:rsidP="00236183">
            <w:pPr>
              <w:jc w:val="center"/>
              <w:rPr>
                <w:rFonts w:ascii="Arial" w:hAnsi="Arial"/>
              </w:rPr>
            </w:pPr>
            <w:r>
              <w:rPr>
                <w:rFonts w:ascii="Arial" w:hAnsi="Arial"/>
              </w:rPr>
              <w:t>S</w:t>
            </w:r>
          </w:p>
        </w:tc>
        <w:tc>
          <w:tcPr>
            <w:tcW w:w="397" w:type="dxa"/>
            <w:shd w:val="clear" w:color="auto" w:fill="000000" w:themeFill="text1"/>
            <w:vAlign w:val="center"/>
          </w:tcPr>
          <w:p w14:paraId="54CA0CB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657D500"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293442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6A98BB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162C51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5313305" w14:textId="77777777" w:rsidR="00427F95" w:rsidRDefault="00427F95" w:rsidP="00236183">
            <w:pPr>
              <w:jc w:val="center"/>
              <w:rPr>
                <w:rFonts w:ascii="Arial" w:hAnsi="Arial"/>
              </w:rPr>
            </w:pPr>
          </w:p>
        </w:tc>
      </w:tr>
      <w:tr w:rsidR="00427F95" w14:paraId="0C3C9547" w14:textId="77777777" w:rsidTr="00236183">
        <w:trPr>
          <w:trHeight w:hRule="exact" w:val="454"/>
          <w:jc w:val="center"/>
        </w:trPr>
        <w:tc>
          <w:tcPr>
            <w:tcW w:w="182" w:type="dxa"/>
            <w:shd w:val="clear" w:color="auto" w:fill="DBE5F1" w:themeFill="accent1" w:themeFillTint="33"/>
            <w:vAlign w:val="center"/>
          </w:tcPr>
          <w:p w14:paraId="03D02457" w14:textId="77777777" w:rsidR="00427F95" w:rsidRDefault="00427F95" w:rsidP="00236183">
            <w:pPr>
              <w:jc w:val="center"/>
              <w:rPr>
                <w:rFonts w:ascii="Arial" w:hAnsi="Arial"/>
              </w:rPr>
            </w:pPr>
          </w:p>
        </w:tc>
        <w:tc>
          <w:tcPr>
            <w:tcW w:w="397" w:type="dxa"/>
            <w:shd w:val="clear" w:color="auto" w:fill="000000" w:themeFill="text1"/>
            <w:vAlign w:val="center"/>
          </w:tcPr>
          <w:p w14:paraId="630EDAA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BE7D3B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7B3295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F46D2F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6B182312" w14:textId="77777777" w:rsidR="00427F95" w:rsidRPr="00487B9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18066579"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486F9737" w14:textId="77777777" w:rsidR="00427F95" w:rsidRPr="002C2D3B"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7C090506" w14:textId="77777777" w:rsidR="00427F95" w:rsidRPr="002C2D3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0112B48A" w14:textId="77777777" w:rsidR="00427F95" w:rsidRPr="002C2D3B" w:rsidRDefault="00427F95" w:rsidP="00236183">
            <w:pPr>
              <w:jc w:val="center"/>
              <w:rPr>
                <w:rFonts w:ascii="Arial" w:hAnsi="Arial"/>
              </w:rPr>
            </w:pPr>
            <w:r>
              <w:rPr>
                <w:rFonts w:ascii="Arial" w:hAnsi="Arial"/>
              </w:rPr>
              <w:t>N</w:t>
            </w:r>
          </w:p>
        </w:tc>
        <w:tc>
          <w:tcPr>
            <w:tcW w:w="397" w:type="dxa"/>
            <w:shd w:val="clear" w:color="auto" w:fill="F2F2F2" w:themeFill="background1" w:themeFillShade="F2"/>
            <w:vAlign w:val="center"/>
          </w:tcPr>
          <w:p w14:paraId="45A4C143" w14:textId="77777777" w:rsidR="00427F95" w:rsidRDefault="00427F95" w:rsidP="00236183">
            <w:pPr>
              <w:jc w:val="center"/>
              <w:rPr>
                <w:rFonts w:ascii="Arial" w:hAnsi="Arial"/>
                <w:b/>
                <w:bCs/>
              </w:rPr>
            </w:pPr>
            <w:r>
              <w:rPr>
                <w:rFonts w:ascii="Arial" w:hAnsi="Arial"/>
                <w:b/>
                <w:bCs/>
              </w:rPr>
              <w:t>S</w:t>
            </w:r>
          </w:p>
        </w:tc>
        <w:tc>
          <w:tcPr>
            <w:tcW w:w="397" w:type="dxa"/>
            <w:shd w:val="clear" w:color="auto" w:fill="FFFFFF" w:themeFill="background1"/>
            <w:vAlign w:val="center"/>
          </w:tcPr>
          <w:p w14:paraId="5C970AD8" w14:textId="77777777" w:rsidR="00427F95" w:rsidRPr="00DD3437"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2987EE2A" w14:textId="77777777" w:rsidR="00427F95"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5EC89819" w14:textId="77777777" w:rsidR="00427F95" w:rsidRPr="006467E9"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507FE4ED" w14:textId="77777777" w:rsidR="00427F95" w:rsidRPr="00DC11F2" w:rsidRDefault="00427F95" w:rsidP="00236183">
            <w:pPr>
              <w:jc w:val="center"/>
              <w:rPr>
                <w:rFonts w:ascii="Arial" w:hAnsi="Arial"/>
              </w:rPr>
            </w:pPr>
            <w:r>
              <w:rPr>
                <w:rFonts w:ascii="Arial" w:hAnsi="Arial"/>
              </w:rPr>
              <w:t>F</w:t>
            </w:r>
          </w:p>
        </w:tc>
        <w:tc>
          <w:tcPr>
            <w:tcW w:w="397" w:type="dxa"/>
            <w:shd w:val="clear" w:color="auto" w:fill="000000" w:themeFill="text1"/>
            <w:vAlign w:val="center"/>
          </w:tcPr>
          <w:p w14:paraId="557E3CE0"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6F242F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700565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2FD72E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02D77A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B545846"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DCB5304" w14:textId="77777777" w:rsidR="00427F95" w:rsidRDefault="00427F95" w:rsidP="00236183">
            <w:pPr>
              <w:jc w:val="center"/>
              <w:rPr>
                <w:rFonts w:ascii="Arial" w:hAnsi="Arial"/>
              </w:rPr>
            </w:pPr>
          </w:p>
        </w:tc>
      </w:tr>
      <w:tr w:rsidR="00427F95" w14:paraId="5DF9FAD9" w14:textId="77777777" w:rsidTr="00236183">
        <w:trPr>
          <w:trHeight w:hRule="exact" w:val="454"/>
          <w:jc w:val="center"/>
        </w:trPr>
        <w:tc>
          <w:tcPr>
            <w:tcW w:w="182" w:type="dxa"/>
            <w:shd w:val="clear" w:color="auto" w:fill="DBE5F1" w:themeFill="accent1" w:themeFillTint="33"/>
            <w:vAlign w:val="center"/>
          </w:tcPr>
          <w:p w14:paraId="0B376996" w14:textId="77777777" w:rsidR="00427F95" w:rsidRDefault="00427F95" w:rsidP="00236183">
            <w:pPr>
              <w:jc w:val="center"/>
              <w:rPr>
                <w:rFonts w:ascii="Arial" w:hAnsi="Arial"/>
              </w:rPr>
            </w:pPr>
          </w:p>
        </w:tc>
        <w:tc>
          <w:tcPr>
            <w:tcW w:w="397" w:type="dxa"/>
            <w:shd w:val="clear" w:color="auto" w:fill="000000" w:themeFill="text1"/>
            <w:vAlign w:val="center"/>
          </w:tcPr>
          <w:p w14:paraId="67DA5A1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EBED97B"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AAA1535" w14:textId="77777777" w:rsidR="00427F95" w:rsidRPr="002C2D3B"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29FC5DB5"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51A3BF38" w14:textId="77777777" w:rsidR="00427F95" w:rsidRPr="00487B9B" w:rsidRDefault="00427F95" w:rsidP="00236183">
            <w:pPr>
              <w:jc w:val="center"/>
              <w:rPr>
                <w:rFonts w:ascii="Arial" w:hAnsi="Arial"/>
              </w:rPr>
            </w:pPr>
            <w:r>
              <w:rPr>
                <w:rFonts w:ascii="Arial" w:hAnsi="Arial"/>
              </w:rPr>
              <w:t>W</w:t>
            </w:r>
          </w:p>
        </w:tc>
        <w:tc>
          <w:tcPr>
            <w:tcW w:w="397" w:type="dxa"/>
            <w:shd w:val="clear" w:color="auto" w:fill="FFFFFF" w:themeFill="background1"/>
            <w:vAlign w:val="center"/>
          </w:tcPr>
          <w:p w14:paraId="11EBB8B7" w14:textId="77777777" w:rsidR="00427F95" w:rsidRPr="00487B9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B19F124" w14:textId="77777777" w:rsidR="00427F95" w:rsidRPr="002C2D3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D44AF72" w14:textId="77777777" w:rsidR="00427F95" w:rsidRPr="002C2D3B" w:rsidRDefault="00427F95" w:rsidP="00236183">
            <w:pPr>
              <w:jc w:val="center"/>
              <w:rPr>
                <w:rFonts w:ascii="Arial" w:hAnsi="Arial"/>
              </w:rPr>
            </w:pPr>
            <w:r>
              <w:rPr>
                <w:rFonts w:ascii="Arial" w:hAnsi="Arial"/>
              </w:rPr>
              <w:t>K</w:t>
            </w:r>
          </w:p>
        </w:tc>
        <w:tc>
          <w:tcPr>
            <w:tcW w:w="397" w:type="dxa"/>
            <w:shd w:val="clear" w:color="auto" w:fill="FFFFFF" w:themeFill="background1"/>
            <w:vAlign w:val="center"/>
          </w:tcPr>
          <w:p w14:paraId="5F0B792F" w14:textId="77777777" w:rsidR="00427F95" w:rsidRPr="002C2D3B" w:rsidRDefault="00427F95" w:rsidP="00236183">
            <w:pPr>
              <w:jc w:val="center"/>
              <w:rPr>
                <w:rFonts w:ascii="Arial" w:hAnsi="Arial"/>
              </w:rPr>
            </w:pPr>
            <w:r>
              <w:rPr>
                <w:rFonts w:ascii="Arial" w:hAnsi="Arial"/>
              </w:rPr>
              <w:t>S</w:t>
            </w:r>
          </w:p>
        </w:tc>
        <w:tc>
          <w:tcPr>
            <w:tcW w:w="397" w:type="dxa"/>
            <w:shd w:val="clear" w:color="auto" w:fill="F2F2F2" w:themeFill="background1" w:themeFillShade="F2"/>
            <w:vAlign w:val="center"/>
          </w:tcPr>
          <w:p w14:paraId="5634F8EF" w14:textId="77777777" w:rsidR="00427F95" w:rsidRDefault="00427F95" w:rsidP="00236183">
            <w:pPr>
              <w:jc w:val="center"/>
              <w:rPr>
                <w:rFonts w:ascii="Arial" w:hAnsi="Arial"/>
                <w:b/>
                <w:bCs/>
              </w:rPr>
            </w:pPr>
            <w:r>
              <w:rPr>
                <w:rFonts w:ascii="Arial" w:hAnsi="Arial"/>
                <w:b/>
                <w:bCs/>
              </w:rPr>
              <w:t>C</w:t>
            </w:r>
          </w:p>
        </w:tc>
        <w:tc>
          <w:tcPr>
            <w:tcW w:w="397" w:type="dxa"/>
            <w:shd w:val="clear" w:color="auto" w:fill="FFFFFF" w:themeFill="background1"/>
            <w:vAlign w:val="center"/>
          </w:tcPr>
          <w:p w14:paraId="493EC223" w14:textId="77777777" w:rsidR="00427F95" w:rsidRPr="00DD3437"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07AAA657" w14:textId="77777777" w:rsidR="00427F95"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38BC011E" w14:textId="77777777" w:rsidR="00427F95" w:rsidRPr="006467E9"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1F83A781" w14:textId="77777777" w:rsidR="00427F95" w:rsidRPr="00DC11F2"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18BDBDE8"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22B300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DDEE9C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BBAE0E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B5258C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123BA5A"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02B11186" w14:textId="77777777" w:rsidR="00427F95" w:rsidRDefault="00427F95" w:rsidP="00236183">
            <w:pPr>
              <w:jc w:val="center"/>
              <w:rPr>
                <w:rFonts w:ascii="Arial" w:hAnsi="Arial"/>
              </w:rPr>
            </w:pPr>
          </w:p>
        </w:tc>
      </w:tr>
      <w:tr w:rsidR="00427F95" w14:paraId="30FE7AEA" w14:textId="77777777" w:rsidTr="00236183">
        <w:trPr>
          <w:trHeight w:hRule="exact" w:val="454"/>
          <w:jc w:val="center"/>
        </w:trPr>
        <w:tc>
          <w:tcPr>
            <w:tcW w:w="182" w:type="dxa"/>
            <w:shd w:val="clear" w:color="auto" w:fill="DBE5F1" w:themeFill="accent1" w:themeFillTint="33"/>
            <w:vAlign w:val="center"/>
          </w:tcPr>
          <w:p w14:paraId="5A194760" w14:textId="77777777" w:rsidR="00427F95" w:rsidRDefault="00427F95" w:rsidP="00236183">
            <w:pPr>
              <w:jc w:val="center"/>
              <w:rPr>
                <w:rFonts w:ascii="Arial" w:hAnsi="Arial"/>
              </w:rPr>
            </w:pPr>
          </w:p>
        </w:tc>
        <w:tc>
          <w:tcPr>
            <w:tcW w:w="397" w:type="dxa"/>
            <w:shd w:val="clear" w:color="auto" w:fill="000000" w:themeFill="text1"/>
            <w:vAlign w:val="center"/>
          </w:tcPr>
          <w:p w14:paraId="16D417FA"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1A88D1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A3978D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9DD562D"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B3FCB2C"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962341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57765AA2"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27FDCBA" w14:textId="77777777" w:rsidR="00427F95" w:rsidRPr="002C2D3B"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2E43D0A5" w14:textId="77777777" w:rsidR="00427F95" w:rsidRPr="002C2D3B" w:rsidRDefault="00427F95" w:rsidP="00236183">
            <w:pPr>
              <w:jc w:val="center"/>
              <w:rPr>
                <w:rFonts w:ascii="Arial" w:hAnsi="Arial"/>
              </w:rPr>
            </w:pPr>
            <w:r>
              <w:rPr>
                <w:rFonts w:ascii="Arial" w:hAnsi="Arial"/>
              </w:rPr>
              <w:t>E</w:t>
            </w:r>
          </w:p>
        </w:tc>
        <w:tc>
          <w:tcPr>
            <w:tcW w:w="397" w:type="dxa"/>
            <w:shd w:val="clear" w:color="auto" w:fill="F2F2F2" w:themeFill="background1" w:themeFillShade="F2"/>
            <w:vAlign w:val="center"/>
          </w:tcPr>
          <w:p w14:paraId="7AA81431" w14:textId="77777777" w:rsidR="00427F95" w:rsidRDefault="00427F95" w:rsidP="00236183">
            <w:pPr>
              <w:jc w:val="center"/>
              <w:rPr>
                <w:rFonts w:ascii="Arial" w:hAnsi="Arial"/>
                <w:b/>
                <w:bCs/>
              </w:rPr>
            </w:pPr>
            <w:r>
              <w:rPr>
                <w:rFonts w:ascii="Arial" w:hAnsi="Arial"/>
                <w:b/>
                <w:bCs/>
              </w:rPr>
              <w:t>H</w:t>
            </w:r>
          </w:p>
        </w:tc>
        <w:tc>
          <w:tcPr>
            <w:tcW w:w="397" w:type="dxa"/>
            <w:shd w:val="clear" w:color="auto" w:fill="FFFFFF" w:themeFill="background1"/>
            <w:vAlign w:val="center"/>
          </w:tcPr>
          <w:p w14:paraId="1D1B9C3B" w14:textId="77777777" w:rsidR="00427F95" w:rsidRPr="00DD3437"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474543CC" w14:textId="77777777" w:rsidR="00427F95"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4746C412" w14:textId="77777777" w:rsidR="00427F95" w:rsidRPr="006467E9"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00DCD403"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32BE3907"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69E956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CD5E61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4EA0BA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1CED29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6712C5D"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EBFD941" w14:textId="77777777" w:rsidR="00427F95" w:rsidRDefault="00427F95" w:rsidP="00236183">
            <w:pPr>
              <w:jc w:val="center"/>
              <w:rPr>
                <w:rFonts w:ascii="Arial" w:hAnsi="Arial"/>
              </w:rPr>
            </w:pPr>
          </w:p>
        </w:tc>
      </w:tr>
      <w:tr w:rsidR="00427F95" w14:paraId="783EE434" w14:textId="77777777" w:rsidTr="00236183">
        <w:trPr>
          <w:trHeight w:hRule="exact" w:val="454"/>
          <w:jc w:val="center"/>
        </w:trPr>
        <w:tc>
          <w:tcPr>
            <w:tcW w:w="182" w:type="dxa"/>
            <w:shd w:val="clear" w:color="auto" w:fill="DBE5F1" w:themeFill="accent1" w:themeFillTint="33"/>
            <w:vAlign w:val="center"/>
          </w:tcPr>
          <w:p w14:paraId="2DBE36DB" w14:textId="77777777" w:rsidR="00427F95" w:rsidRDefault="00427F95" w:rsidP="00236183">
            <w:pPr>
              <w:jc w:val="center"/>
              <w:rPr>
                <w:rFonts w:ascii="Arial" w:hAnsi="Arial"/>
              </w:rPr>
            </w:pPr>
          </w:p>
        </w:tc>
        <w:tc>
          <w:tcPr>
            <w:tcW w:w="397" w:type="dxa"/>
            <w:shd w:val="clear" w:color="auto" w:fill="000000" w:themeFill="text1"/>
            <w:vAlign w:val="center"/>
          </w:tcPr>
          <w:p w14:paraId="754B2CD9"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004710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56FE3B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07EDD35"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DF92747"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A648D48"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0E8CEFB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FD593FA"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F9ABCC1" w14:textId="77777777" w:rsidR="00427F95" w:rsidRPr="002C2D3B" w:rsidRDefault="00427F95" w:rsidP="00236183">
            <w:pPr>
              <w:jc w:val="center"/>
              <w:rPr>
                <w:rFonts w:ascii="Arial" w:hAnsi="Arial"/>
              </w:rPr>
            </w:pPr>
            <w:r>
              <w:rPr>
                <w:rFonts w:ascii="Arial" w:hAnsi="Arial"/>
              </w:rPr>
              <w:t>M</w:t>
            </w:r>
          </w:p>
        </w:tc>
        <w:tc>
          <w:tcPr>
            <w:tcW w:w="397" w:type="dxa"/>
            <w:shd w:val="clear" w:color="auto" w:fill="F2F2F2" w:themeFill="background1" w:themeFillShade="F2"/>
            <w:vAlign w:val="center"/>
          </w:tcPr>
          <w:p w14:paraId="7E481745" w14:textId="77777777" w:rsidR="00427F95" w:rsidRDefault="00427F95" w:rsidP="00236183">
            <w:pPr>
              <w:jc w:val="center"/>
              <w:rPr>
                <w:rFonts w:ascii="Arial" w:hAnsi="Arial"/>
                <w:b/>
                <w:bCs/>
              </w:rPr>
            </w:pPr>
            <w:r>
              <w:rPr>
                <w:rFonts w:ascii="Arial" w:hAnsi="Arial"/>
                <w:b/>
                <w:bCs/>
              </w:rPr>
              <w:t>A</w:t>
            </w:r>
          </w:p>
        </w:tc>
        <w:tc>
          <w:tcPr>
            <w:tcW w:w="397" w:type="dxa"/>
            <w:shd w:val="clear" w:color="auto" w:fill="FFFFFF" w:themeFill="background1"/>
            <w:vAlign w:val="center"/>
          </w:tcPr>
          <w:p w14:paraId="2EB1A622" w14:textId="77777777" w:rsidR="00427F95" w:rsidRPr="00DD3437"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703F27C3" w14:textId="77777777" w:rsidR="00427F95"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41E553A2" w14:textId="77777777" w:rsidR="00427F95" w:rsidRPr="006467E9"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15C647FE" w14:textId="77777777" w:rsidR="00427F95" w:rsidRPr="00DC11F2"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2C4A274" w14:textId="77777777" w:rsidR="00427F95" w:rsidRPr="00487B9B" w:rsidRDefault="00427F95" w:rsidP="00236183">
            <w:pPr>
              <w:jc w:val="center"/>
              <w:rPr>
                <w:rFonts w:ascii="Arial" w:hAnsi="Arial"/>
              </w:rPr>
            </w:pPr>
            <w:r>
              <w:rPr>
                <w:rFonts w:ascii="Arial" w:hAnsi="Arial"/>
              </w:rPr>
              <w:t>R</w:t>
            </w:r>
          </w:p>
        </w:tc>
        <w:tc>
          <w:tcPr>
            <w:tcW w:w="397" w:type="dxa"/>
            <w:shd w:val="clear" w:color="auto" w:fill="000000" w:themeFill="text1"/>
            <w:vAlign w:val="center"/>
          </w:tcPr>
          <w:p w14:paraId="7C992B6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B232AF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F334AA0"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DC2A54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F4A933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AFF8931" w14:textId="77777777" w:rsidR="00427F95" w:rsidRDefault="00427F95" w:rsidP="00236183">
            <w:pPr>
              <w:jc w:val="center"/>
              <w:rPr>
                <w:rFonts w:ascii="Arial" w:hAnsi="Arial"/>
              </w:rPr>
            </w:pPr>
          </w:p>
        </w:tc>
      </w:tr>
      <w:tr w:rsidR="00427F95" w14:paraId="646354F4" w14:textId="77777777" w:rsidTr="00236183">
        <w:trPr>
          <w:trHeight w:hRule="exact" w:val="454"/>
          <w:jc w:val="center"/>
        </w:trPr>
        <w:tc>
          <w:tcPr>
            <w:tcW w:w="182" w:type="dxa"/>
            <w:shd w:val="clear" w:color="auto" w:fill="DBE5F1" w:themeFill="accent1" w:themeFillTint="33"/>
            <w:vAlign w:val="center"/>
          </w:tcPr>
          <w:p w14:paraId="1FC5A311" w14:textId="77777777" w:rsidR="00427F95" w:rsidRDefault="00427F95" w:rsidP="00236183">
            <w:pPr>
              <w:jc w:val="center"/>
              <w:rPr>
                <w:rFonts w:ascii="Arial" w:hAnsi="Arial"/>
              </w:rPr>
            </w:pPr>
          </w:p>
        </w:tc>
        <w:tc>
          <w:tcPr>
            <w:tcW w:w="397" w:type="dxa"/>
            <w:shd w:val="clear" w:color="auto" w:fill="000000" w:themeFill="text1"/>
            <w:vAlign w:val="center"/>
          </w:tcPr>
          <w:p w14:paraId="7C0D8688"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2DEF1AE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8E8B1F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2002F98"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C2E8C0B"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20BF7A2F" w14:textId="77777777" w:rsidR="00427F95" w:rsidRPr="006467E9"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6CBF1E09" w14:textId="77777777" w:rsidR="00427F95" w:rsidRPr="002C2D3B"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7AF02B9D" w14:textId="77777777" w:rsidR="00427F95" w:rsidRPr="002C2D3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6AC6190C" w14:textId="77777777" w:rsidR="00427F95" w:rsidRPr="002C2D3B" w:rsidRDefault="00427F95" w:rsidP="00236183">
            <w:pPr>
              <w:jc w:val="center"/>
              <w:rPr>
                <w:rFonts w:ascii="Arial" w:hAnsi="Arial"/>
              </w:rPr>
            </w:pPr>
            <w:r>
              <w:rPr>
                <w:rFonts w:ascii="Arial" w:hAnsi="Arial"/>
              </w:rPr>
              <w:t>I</w:t>
            </w:r>
          </w:p>
        </w:tc>
        <w:tc>
          <w:tcPr>
            <w:tcW w:w="397" w:type="dxa"/>
            <w:shd w:val="clear" w:color="auto" w:fill="F2F2F2" w:themeFill="background1" w:themeFillShade="F2"/>
            <w:vAlign w:val="center"/>
          </w:tcPr>
          <w:p w14:paraId="4CBBDAAB" w14:textId="77777777" w:rsidR="00427F95" w:rsidRPr="006467E9" w:rsidRDefault="00427F95" w:rsidP="00236183">
            <w:pPr>
              <w:jc w:val="center"/>
              <w:rPr>
                <w:rFonts w:ascii="Arial" w:hAnsi="Arial"/>
                <w:b/>
                <w:bCs/>
              </w:rPr>
            </w:pPr>
            <w:r>
              <w:rPr>
                <w:rFonts w:ascii="Arial" w:hAnsi="Arial"/>
                <w:b/>
                <w:bCs/>
              </w:rPr>
              <w:t>F</w:t>
            </w:r>
          </w:p>
        </w:tc>
        <w:tc>
          <w:tcPr>
            <w:tcW w:w="397" w:type="dxa"/>
            <w:shd w:val="clear" w:color="auto" w:fill="FFFFFF" w:themeFill="background1"/>
            <w:vAlign w:val="center"/>
          </w:tcPr>
          <w:p w14:paraId="5DC0AEF5" w14:textId="77777777" w:rsidR="00427F95"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4404C8DE" w14:textId="77777777" w:rsidR="00427F95"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069ABAA7" w14:textId="77777777" w:rsidR="00427F95" w:rsidRPr="006467E9"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78F74F83" w14:textId="77777777" w:rsidR="00427F95" w:rsidRPr="00DC11F2"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2B2534B" w14:textId="77777777" w:rsidR="00427F95" w:rsidRPr="00487B9B" w:rsidRDefault="00427F95" w:rsidP="00236183">
            <w:pPr>
              <w:jc w:val="center"/>
              <w:rPr>
                <w:rFonts w:ascii="Arial" w:hAnsi="Arial"/>
              </w:rPr>
            </w:pPr>
            <w:r>
              <w:rPr>
                <w:rFonts w:ascii="Arial" w:hAnsi="Arial"/>
              </w:rPr>
              <w:t>M</w:t>
            </w:r>
          </w:p>
        </w:tc>
        <w:tc>
          <w:tcPr>
            <w:tcW w:w="397" w:type="dxa"/>
            <w:shd w:val="clear" w:color="auto" w:fill="000000" w:themeFill="text1"/>
            <w:vAlign w:val="center"/>
          </w:tcPr>
          <w:p w14:paraId="4E32441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96A995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988A16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9A4B25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E5A060D"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EA6E9C6" w14:textId="77777777" w:rsidR="00427F95" w:rsidRDefault="00427F95" w:rsidP="00236183">
            <w:pPr>
              <w:jc w:val="center"/>
              <w:rPr>
                <w:rFonts w:ascii="Arial" w:hAnsi="Arial"/>
              </w:rPr>
            </w:pPr>
          </w:p>
        </w:tc>
      </w:tr>
      <w:tr w:rsidR="00427F95" w14:paraId="59A3904E" w14:textId="77777777" w:rsidTr="00236183">
        <w:trPr>
          <w:trHeight w:hRule="exact" w:val="454"/>
          <w:jc w:val="center"/>
        </w:trPr>
        <w:tc>
          <w:tcPr>
            <w:tcW w:w="182" w:type="dxa"/>
            <w:shd w:val="clear" w:color="auto" w:fill="DBE5F1" w:themeFill="accent1" w:themeFillTint="33"/>
            <w:vAlign w:val="center"/>
          </w:tcPr>
          <w:p w14:paraId="51BEF094" w14:textId="77777777" w:rsidR="00427F95" w:rsidRDefault="00427F95" w:rsidP="00236183">
            <w:pPr>
              <w:jc w:val="center"/>
              <w:rPr>
                <w:rFonts w:ascii="Arial" w:hAnsi="Arial"/>
              </w:rPr>
            </w:pPr>
          </w:p>
        </w:tc>
        <w:tc>
          <w:tcPr>
            <w:tcW w:w="397" w:type="dxa"/>
            <w:shd w:val="clear" w:color="auto" w:fill="000000" w:themeFill="text1"/>
            <w:vAlign w:val="center"/>
          </w:tcPr>
          <w:p w14:paraId="252032B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F472F63"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8F1C1AE"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DA00C7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00A6243"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96846BC"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206E5C16" w14:textId="77777777" w:rsidR="00427F95" w:rsidRPr="00DC6FB6"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44CF8B8A" w14:textId="77777777" w:rsidR="00427F95" w:rsidRPr="002C2D3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6928F4E9" w14:textId="77777777" w:rsidR="00427F95" w:rsidRPr="002C2D3B" w:rsidRDefault="00427F95" w:rsidP="00236183">
            <w:pPr>
              <w:jc w:val="center"/>
              <w:rPr>
                <w:rFonts w:ascii="Arial" w:hAnsi="Arial"/>
              </w:rPr>
            </w:pPr>
            <w:r>
              <w:rPr>
                <w:rFonts w:ascii="Arial" w:hAnsi="Arial"/>
              </w:rPr>
              <w:t>I</w:t>
            </w:r>
          </w:p>
        </w:tc>
        <w:tc>
          <w:tcPr>
            <w:tcW w:w="397" w:type="dxa"/>
            <w:shd w:val="clear" w:color="auto" w:fill="F2F2F2" w:themeFill="background1" w:themeFillShade="F2"/>
            <w:vAlign w:val="center"/>
          </w:tcPr>
          <w:p w14:paraId="63488F4B" w14:textId="77777777" w:rsidR="00427F95" w:rsidRPr="006467E9" w:rsidRDefault="00427F95" w:rsidP="00236183">
            <w:pPr>
              <w:jc w:val="center"/>
              <w:rPr>
                <w:rFonts w:ascii="Arial" w:hAnsi="Arial"/>
                <w:b/>
                <w:bCs/>
              </w:rPr>
            </w:pPr>
            <w:r>
              <w:rPr>
                <w:rFonts w:ascii="Arial" w:hAnsi="Arial"/>
                <w:b/>
                <w:bCs/>
              </w:rPr>
              <w:t>F</w:t>
            </w:r>
          </w:p>
        </w:tc>
        <w:tc>
          <w:tcPr>
            <w:tcW w:w="397" w:type="dxa"/>
            <w:shd w:val="clear" w:color="auto" w:fill="FFFFFF" w:themeFill="background1"/>
            <w:vAlign w:val="center"/>
          </w:tcPr>
          <w:p w14:paraId="71AE2BBA" w14:textId="77777777" w:rsidR="00427F95" w:rsidRPr="006467E9" w:rsidRDefault="00427F95" w:rsidP="00236183">
            <w:pPr>
              <w:jc w:val="center"/>
              <w:rPr>
                <w:rFonts w:ascii="Arial" w:hAnsi="Arial"/>
              </w:rPr>
            </w:pPr>
            <w:r>
              <w:rPr>
                <w:rFonts w:ascii="Arial" w:hAnsi="Arial"/>
              </w:rPr>
              <w:t>V</w:t>
            </w:r>
          </w:p>
        </w:tc>
        <w:tc>
          <w:tcPr>
            <w:tcW w:w="397" w:type="dxa"/>
            <w:shd w:val="clear" w:color="auto" w:fill="FFFFFF" w:themeFill="background1"/>
            <w:vAlign w:val="center"/>
          </w:tcPr>
          <w:p w14:paraId="41D06599"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2D66F21" w14:textId="77777777" w:rsidR="00427F95" w:rsidRPr="006467E9"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77228F2" w14:textId="77777777" w:rsidR="00427F95" w:rsidRPr="00487B9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1998B60" w14:textId="77777777" w:rsidR="00427F95" w:rsidRPr="00487B9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5A84DC4E" w14:textId="77777777" w:rsidR="00427F95" w:rsidRPr="00192876"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360494E6" w14:textId="77777777" w:rsidR="00427F95" w:rsidRPr="00192876" w:rsidRDefault="00427F95" w:rsidP="00236183">
            <w:pPr>
              <w:jc w:val="center"/>
              <w:rPr>
                <w:rFonts w:ascii="Arial" w:hAnsi="Arial"/>
              </w:rPr>
            </w:pPr>
            <w:r>
              <w:rPr>
                <w:rFonts w:ascii="Arial" w:hAnsi="Arial"/>
              </w:rPr>
              <w:t>G</w:t>
            </w:r>
          </w:p>
        </w:tc>
        <w:tc>
          <w:tcPr>
            <w:tcW w:w="397" w:type="dxa"/>
            <w:shd w:val="clear" w:color="auto" w:fill="000000" w:themeFill="text1"/>
            <w:vAlign w:val="center"/>
          </w:tcPr>
          <w:p w14:paraId="68D0F8F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3ED266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BE6259D"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73DD1BA" w14:textId="77777777" w:rsidR="00427F95" w:rsidRDefault="00427F95" w:rsidP="00236183">
            <w:pPr>
              <w:jc w:val="center"/>
              <w:rPr>
                <w:rFonts w:ascii="Arial" w:hAnsi="Arial"/>
              </w:rPr>
            </w:pPr>
          </w:p>
        </w:tc>
      </w:tr>
      <w:tr w:rsidR="00427F95" w14:paraId="1FB9FBE2" w14:textId="77777777" w:rsidTr="00236183">
        <w:trPr>
          <w:trHeight w:hRule="exact" w:val="454"/>
          <w:jc w:val="center"/>
        </w:trPr>
        <w:tc>
          <w:tcPr>
            <w:tcW w:w="182" w:type="dxa"/>
            <w:shd w:val="clear" w:color="auto" w:fill="DBE5F1" w:themeFill="accent1" w:themeFillTint="33"/>
            <w:vAlign w:val="center"/>
          </w:tcPr>
          <w:p w14:paraId="72E3E1F7" w14:textId="77777777" w:rsidR="00427F95" w:rsidRDefault="00427F95" w:rsidP="00236183">
            <w:pPr>
              <w:jc w:val="center"/>
              <w:rPr>
                <w:rFonts w:ascii="Arial" w:hAnsi="Arial"/>
              </w:rPr>
            </w:pPr>
          </w:p>
        </w:tc>
        <w:tc>
          <w:tcPr>
            <w:tcW w:w="397" w:type="dxa"/>
            <w:shd w:val="clear" w:color="auto" w:fill="000000" w:themeFill="text1"/>
            <w:vAlign w:val="center"/>
          </w:tcPr>
          <w:p w14:paraId="2B60B49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7FC17F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D30FB4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B25DA98"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363FCB57"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4868A571" w14:textId="77777777" w:rsidR="00427F95" w:rsidDel="00625F04"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719FBBE9" w14:textId="77777777" w:rsidR="00427F95" w:rsidRPr="00DC6FB6" w:rsidDel="00625F04"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17F8CE03" w14:textId="77777777" w:rsidR="00427F95" w:rsidDel="00625F04"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3F040003" w14:textId="77777777" w:rsidR="00427F95" w:rsidDel="00625F04" w:rsidRDefault="00427F95" w:rsidP="00236183">
            <w:pPr>
              <w:jc w:val="center"/>
              <w:rPr>
                <w:rFonts w:ascii="Arial" w:hAnsi="Arial"/>
              </w:rPr>
            </w:pPr>
            <w:r>
              <w:rPr>
                <w:rFonts w:ascii="Arial" w:hAnsi="Arial"/>
              </w:rPr>
              <w:t>A</w:t>
            </w:r>
          </w:p>
        </w:tc>
        <w:tc>
          <w:tcPr>
            <w:tcW w:w="397" w:type="dxa"/>
            <w:shd w:val="clear" w:color="auto" w:fill="F2F2F2" w:themeFill="background1" w:themeFillShade="F2"/>
            <w:vAlign w:val="center"/>
          </w:tcPr>
          <w:p w14:paraId="17815267" w14:textId="77777777" w:rsidR="00427F95" w:rsidRPr="006467E9" w:rsidRDefault="00427F95" w:rsidP="00236183">
            <w:pPr>
              <w:jc w:val="center"/>
              <w:rPr>
                <w:rFonts w:ascii="Arial" w:hAnsi="Arial"/>
                <w:b/>
                <w:bCs/>
              </w:rPr>
            </w:pPr>
            <w:r>
              <w:rPr>
                <w:rFonts w:ascii="Arial" w:hAnsi="Arial"/>
                <w:b/>
                <w:bCs/>
              </w:rPr>
              <w:t>U</w:t>
            </w:r>
          </w:p>
        </w:tc>
        <w:tc>
          <w:tcPr>
            <w:tcW w:w="397" w:type="dxa"/>
            <w:shd w:val="clear" w:color="auto" w:fill="FFFFFF" w:themeFill="background1"/>
            <w:vAlign w:val="center"/>
          </w:tcPr>
          <w:p w14:paraId="5742EEB1" w14:textId="77777777" w:rsidR="00427F95" w:rsidRDefault="00427F95" w:rsidP="00236183">
            <w:pPr>
              <w:jc w:val="center"/>
              <w:rPr>
                <w:rFonts w:ascii="Arial" w:hAnsi="Arial"/>
              </w:rPr>
            </w:pPr>
            <w:r>
              <w:rPr>
                <w:rFonts w:ascii="Arial" w:hAnsi="Arial"/>
              </w:rPr>
              <w:t>B</w:t>
            </w:r>
          </w:p>
        </w:tc>
        <w:tc>
          <w:tcPr>
            <w:tcW w:w="397" w:type="dxa"/>
            <w:shd w:val="clear" w:color="auto" w:fill="000000" w:themeFill="text1"/>
            <w:vAlign w:val="center"/>
          </w:tcPr>
          <w:p w14:paraId="3DCBDBC3" w14:textId="77777777" w:rsidR="00427F95" w:rsidRPr="00E46837" w:rsidRDefault="00427F95" w:rsidP="00236183">
            <w:pPr>
              <w:jc w:val="center"/>
              <w:rPr>
                <w:rFonts w:ascii="Arial" w:hAnsi="Arial"/>
              </w:rPr>
            </w:pPr>
          </w:p>
        </w:tc>
        <w:tc>
          <w:tcPr>
            <w:tcW w:w="397" w:type="dxa"/>
            <w:shd w:val="clear" w:color="auto" w:fill="000000" w:themeFill="text1"/>
            <w:vAlign w:val="center"/>
          </w:tcPr>
          <w:p w14:paraId="50BA8B0D"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1F7548F1"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717C0982"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3E85B6C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AC13E7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52863D1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2E2576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03EC44F"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2FDDAA6" w14:textId="77777777" w:rsidR="00427F95" w:rsidRDefault="00427F95" w:rsidP="00236183">
            <w:pPr>
              <w:jc w:val="center"/>
              <w:rPr>
                <w:rFonts w:ascii="Arial" w:hAnsi="Arial"/>
              </w:rPr>
            </w:pPr>
          </w:p>
        </w:tc>
      </w:tr>
      <w:tr w:rsidR="00427F95" w14:paraId="2EF333E9" w14:textId="77777777" w:rsidTr="00236183">
        <w:trPr>
          <w:trHeight w:hRule="exact" w:val="454"/>
          <w:jc w:val="center"/>
        </w:trPr>
        <w:tc>
          <w:tcPr>
            <w:tcW w:w="182" w:type="dxa"/>
            <w:shd w:val="clear" w:color="auto" w:fill="DBE5F1" w:themeFill="accent1" w:themeFillTint="33"/>
            <w:vAlign w:val="center"/>
          </w:tcPr>
          <w:p w14:paraId="3D00BDF5" w14:textId="77777777" w:rsidR="00427F95" w:rsidRDefault="00427F95" w:rsidP="00236183">
            <w:pPr>
              <w:jc w:val="center"/>
              <w:rPr>
                <w:rFonts w:ascii="Arial" w:hAnsi="Arial"/>
              </w:rPr>
            </w:pPr>
          </w:p>
        </w:tc>
        <w:tc>
          <w:tcPr>
            <w:tcW w:w="397" w:type="dxa"/>
            <w:shd w:val="clear" w:color="auto" w:fill="000000" w:themeFill="text1"/>
            <w:vAlign w:val="center"/>
          </w:tcPr>
          <w:p w14:paraId="608423F6" w14:textId="77777777" w:rsidR="00427F95" w:rsidRDefault="00427F95" w:rsidP="00236183">
            <w:pPr>
              <w:jc w:val="center"/>
              <w:rPr>
                <w:rFonts w:ascii="Arial" w:hAnsi="Arial"/>
              </w:rPr>
            </w:pPr>
          </w:p>
        </w:tc>
        <w:tc>
          <w:tcPr>
            <w:tcW w:w="397" w:type="dxa"/>
            <w:shd w:val="clear" w:color="auto" w:fill="000000" w:themeFill="text1"/>
            <w:vAlign w:val="center"/>
          </w:tcPr>
          <w:p w14:paraId="48648AE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431A76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FEFA19D"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7717C84B"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666BD14A" w14:textId="77777777" w:rsidR="00427F95" w:rsidRPr="006467E9" w:rsidRDefault="00427F95" w:rsidP="00236183">
            <w:pPr>
              <w:jc w:val="center"/>
              <w:rPr>
                <w:rFonts w:ascii="Arial" w:hAnsi="Arial"/>
              </w:rPr>
            </w:pPr>
            <w:r>
              <w:rPr>
                <w:rFonts w:ascii="Arial" w:hAnsi="Arial"/>
              </w:rPr>
              <w:t>J</w:t>
            </w:r>
          </w:p>
        </w:tc>
        <w:tc>
          <w:tcPr>
            <w:tcW w:w="397" w:type="dxa"/>
            <w:shd w:val="clear" w:color="auto" w:fill="FFFFFF" w:themeFill="background1"/>
            <w:vAlign w:val="center"/>
          </w:tcPr>
          <w:p w14:paraId="51490163" w14:textId="77777777" w:rsidR="00427F95" w:rsidRPr="008727F2"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78C71651" w14:textId="77777777" w:rsidR="00427F95" w:rsidRPr="006467E9"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08B01C16" w14:textId="77777777" w:rsidR="00427F95" w:rsidRPr="006467E9" w:rsidRDefault="00427F95" w:rsidP="00236183">
            <w:pPr>
              <w:jc w:val="center"/>
              <w:rPr>
                <w:rFonts w:ascii="Arial" w:hAnsi="Arial"/>
              </w:rPr>
            </w:pPr>
            <w:r>
              <w:rPr>
                <w:rFonts w:ascii="Arial" w:hAnsi="Arial"/>
              </w:rPr>
              <w:t>E</w:t>
            </w:r>
          </w:p>
        </w:tc>
        <w:tc>
          <w:tcPr>
            <w:tcW w:w="397" w:type="dxa"/>
            <w:shd w:val="clear" w:color="auto" w:fill="F2F2F2" w:themeFill="background1" w:themeFillShade="F2"/>
            <w:vAlign w:val="center"/>
          </w:tcPr>
          <w:p w14:paraId="673238CE" w14:textId="77777777" w:rsidR="00427F95" w:rsidRPr="008727F2" w:rsidRDefault="00427F95" w:rsidP="00236183">
            <w:pPr>
              <w:jc w:val="center"/>
              <w:rPr>
                <w:rFonts w:ascii="Arial" w:hAnsi="Arial"/>
                <w:b/>
                <w:bCs/>
              </w:rPr>
            </w:pPr>
            <w:r>
              <w:rPr>
                <w:rFonts w:ascii="Arial" w:hAnsi="Arial"/>
                <w:b/>
                <w:bCs/>
              </w:rPr>
              <w:t>N</w:t>
            </w:r>
          </w:p>
        </w:tc>
        <w:tc>
          <w:tcPr>
            <w:tcW w:w="397" w:type="dxa"/>
            <w:shd w:val="clear" w:color="auto" w:fill="FFFFFF" w:themeFill="background1"/>
            <w:vAlign w:val="center"/>
          </w:tcPr>
          <w:p w14:paraId="0CBA1540" w14:textId="77777777" w:rsidR="00427F95" w:rsidRPr="006467E9"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59CDE6A1" w14:textId="77777777" w:rsidR="00427F95" w:rsidRPr="006467E9"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4B159909" w14:textId="77777777" w:rsidR="00427F95" w:rsidRPr="006467E9" w:rsidRDefault="00427F95" w:rsidP="00236183">
            <w:pPr>
              <w:jc w:val="center"/>
              <w:rPr>
                <w:rFonts w:ascii="Arial" w:hAnsi="Arial"/>
              </w:rPr>
            </w:pPr>
            <w:r>
              <w:rPr>
                <w:rFonts w:ascii="Arial" w:hAnsi="Arial"/>
              </w:rPr>
              <w:t>I</w:t>
            </w:r>
          </w:p>
        </w:tc>
        <w:tc>
          <w:tcPr>
            <w:tcW w:w="397" w:type="dxa"/>
            <w:shd w:val="clear" w:color="auto" w:fill="FFFFFF" w:themeFill="background1"/>
            <w:vAlign w:val="center"/>
          </w:tcPr>
          <w:p w14:paraId="169CD35A" w14:textId="77777777" w:rsidR="00427F95" w:rsidRPr="00487B9B"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1964D873" w14:textId="77777777" w:rsidR="00427F95" w:rsidRPr="00487B9B"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4CD06275" w14:textId="77777777" w:rsidR="00427F95" w:rsidRPr="00192876" w:rsidRDefault="00427F95" w:rsidP="00236183">
            <w:pPr>
              <w:jc w:val="center"/>
              <w:rPr>
                <w:rFonts w:ascii="Arial" w:hAnsi="Arial"/>
              </w:rPr>
            </w:pPr>
            <w:r>
              <w:rPr>
                <w:rFonts w:ascii="Arial" w:hAnsi="Arial"/>
              </w:rPr>
              <w:t>E</w:t>
            </w:r>
          </w:p>
        </w:tc>
        <w:tc>
          <w:tcPr>
            <w:tcW w:w="397" w:type="dxa"/>
            <w:shd w:val="clear" w:color="auto" w:fill="000000" w:themeFill="text1"/>
            <w:vAlign w:val="center"/>
          </w:tcPr>
          <w:p w14:paraId="715E028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E9522E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A68FAF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870CA0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0A02F810" w14:textId="77777777" w:rsidR="00427F95" w:rsidRDefault="00427F95" w:rsidP="00236183">
            <w:pPr>
              <w:jc w:val="center"/>
              <w:rPr>
                <w:rFonts w:ascii="Arial" w:hAnsi="Arial"/>
              </w:rPr>
            </w:pPr>
          </w:p>
        </w:tc>
      </w:tr>
      <w:tr w:rsidR="00427F95" w14:paraId="6FB18DEE" w14:textId="77777777" w:rsidTr="00236183">
        <w:trPr>
          <w:trHeight w:hRule="exact" w:val="454"/>
          <w:jc w:val="center"/>
        </w:trPr>
        <w:tc>
          <w:tcPr>
            <w:tcW w:w="182" w:type="dxa"/>
            <w:shd w:val="clear" w:color="auto" w:fill="DBE5F1" w:themeFill="accent1" w:themeFillTint="33"/>
            <w:vAlign w:val="center"/>
          </w:tcPr>
          <w:p w14:paraId="431B5107" w14:textId="77777777" w:rsidR="00427F95" w:rsidRDefault="00427F95" w:rsidP="00236183">
            <w:pPr>
              <w:jc w:val="center"/>
              <w:rPr>
                <w:rFonts w:ascii="Arial" w:hAnsi="Arial"/>
              </w:rPr>
            </w:pPr>
          </w:p>
        </w:tc>
        <w:tc>
          <w:tcPr>
            <w:tcW w:w="397" w:type="dxa"/>
            <w:shd w:val="clear" w:color="auto" w:fill="000000" w:themeFill="text1"/>
            <w:vAlign w:val="center"/>
          </w:tcPr>
          <w:p w14:paraId="0A005C2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ADBF92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3F1C40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CFA143E"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40E73DF4"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024092A9" w14:textId="77777777" w:rsidR="00427F95" w:rsidRPr="00DC6FB6" w:rsidDel="00625F04" w:rsidRDefault="00427F95" w:rsidP="00236183">
            <w:pPr>
              <w:jc w:val="center"/>
              <w:rPr>
                <w:rFonts w:ascii="Arial" w:hAnsi="Arial"/>
              </w:rPr>
            </w:pPr>
          </w:p>
        </w:tc>
        <w:tc>
          <w:tcPr>
            <w:tcW w:w="397" w:type="dxa"/>
            <w:shd w:val="clear" w:color="auto" w:fill="000000" w:themeFill="text1"/>
            <w:vAlign w:val="center"/>
          </w:tcPr>
          <w:p w14:paraId="024708C8"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7A289AA6" w14:textId="77777777" w:rsidR="00427F95" w:rsidDel="00625F04"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02C1D9C6" w14:textId="77777777" w:rsidR="00427F95" w:rsidDel="00625F04" w:rsidRDefault="00427F95" w:rsidP="00236183">
            <w:pPr>
              <w:jc w:val="center"/>
              <w:rPr>
                <w:rFonts w:ascii="Arial" w:hAnsi="Arial"/>
              </w:rPr>
            </w:pPr>
            <w:r>
              <w:rPr>
                <w:rFonts w:ascii="Arial" w:hAnsi="Arial"/>
              </w:rPr>
              <w:t>N</w:t>
            </w:r>
          </w:p>
        </w:tc>
        <w:tc>
          <w:tcPr>
            <w:tcW w:w="397" w:type="dxa"/>
            <w:shd w:val="clear" w:color="auto" w:fill="F2F2F2" w:themeFill="background1" w:themeFillShade="F2"/>
            <w:vAlign w:val="center"/>
          </w:tcPr>
          <w:p w14:paraId="61CC3C7F" w14:textId="77777777" w:rsidR="00427F95" w:rsidRPr="006467E9" w:rsidRDefault="00427F95" w:rsidP="00236183">
            <w:pPr>
              <w:jc w:val="center"/>
              <w:rPr>
                <w:rFonts w:ascii="Arial" w:hAnsi="Arial"/>
                <w:b/>
                <w:bCs/>
              </w:rPr>
            </w:pPr>
            <w:r>
              <w:rPr>
                <w:rFonts w:ascii="Arial" w:hAnsi="Arial"/>
                <w:b/>
                <w:bCs/>
              </w:rPr>
              <w:t>G</w:t>
            </w:r>
          </w:p>
        </w:tc>
        <w:tc>
          <w:tcPr>
            <w:tcW w:w="397" w:type="dxa"/>
            <w:shd w:val="clear" w:color="auto" w:fill="FFFFFF" w:themeFill="background1"/>
            <w:vAlign w:val="center"/>
          </w:tcPr>
          <w:p w14:paraId="7339BD7C"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09273DBA"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4177CFD4" w14:textId="77777777" w:rsidR="00427F95" w:rsidRPr="006467E9"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2C6CC7E4" w14:textId="77777777" w:rsidR="00427F95" w:rsidRPr="00DC11F2"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643D416E" w14:textId="77777777" w:rsidR="00427F95" w:rsidRPr="00487B9B"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1D03FD5E" w14:textId="77777777" w:rsidR="00427F95" w:rsidRPr="00192876"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3D1BC1E9" w14:textId="77777777" w:rsidR="00427F95" w:rsidRPr="00192876"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CEADB69" w14:textId="77777777" w:rsidR="00427F95" w:rsidRPr="00192876" w:rsidRDefault="00427F95" w:rsidP="00236183">
            <w:pPr>
              <w:jc w:val="center"/>
              <w:rPr>
                <w:rFonts w:ascii="Arial" w:hAnsi="Arial"/>
              </w:rPr>
            </w:pPr>
            <w:r>
              <w:rPr>
                <w:rFonts w:ascii="Arial" w:hAnsi="Arial"/>
              </w:rPr>
              <w:t>E</w:t>
            </w:r>
          </w:p>
        </w:tc>
        <w:tc>
          <w:tcPr>
            <w:tcW w:w="397" w:type="dxa"/>
            <w:shd w:val="clear" w:color="auto" w:fill="000000" w:themeFill="text1"/>
            <w:vAlign w:val="center"/>
          </w:tcPr>
          <w:p w14:paraId="08F04E3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5F4A22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4FE0279" w14:textId="77777777" w:rsidR="00427F95" w:rsidRDefault="00427F95" w:rsidP="00236183">
            <w:pPr>
              <w:jc w:val="center"/>
              <w:rPr>
                <w:rFonts w:ascii="Arial" w:hAnsi="Arial"/>
              </w:rPr>
            </w:pPr>
          </w:p>
        </w:tc>
      </w:tr>
      <w:tr w:rsidR="00427F95" w14:paraId="33558AB0" w14:textId="77777777" w:rsidTr="00236183">
        <w:trPr>
          <w:trHeight w:hRule="exact" w:val="113"/>
          <w:jc w:val="center"/>
        </w:trPr>
        <w:tc>
          <w:tcPr>
            <w:tcW w:w="182" w:type="dxa"/>
            <w:shd w:val="clear" w:color="auto" w:fill="DBE5F1" w:themeFill="accent1" w:themeFillTint="33"/>
            <w:vAlign w:val="center"/>
          </w:tcPr>
          <w:p w14:paraId="099EE996" w14:textId="77777777" w:rsidR="00427F95" w:rsidRDefault="00427F95" w:rsidP="00236183">
            <w:pPr>
              <w:jc w:val="center"/>
              <w:rPr>
                <w:rFonts w:ascii="Arial" w:hAnsi="Arial"/>
              </w:rPr>
            </w:pPr>
          </w:p>
        </w:tc>
        <w:tc>
          <w:tcPr>
            <w:tcW w:w="397" w:type="dxa"/>
            <w:shd w:val="clear" w:color="auto" w:fill="DBE5F1" w:themeFill="accent1" w:themeFillTint="33"/>
          </w:tcPr>
          <w:p w14:paraId="3073D85D" w14:textId="77777777" w:rsidR="00427F95" w:rsidRDefault="00427F95" w:rsidP="00236183">
            <w:pPr>
              <w:jc w:val="center"/>
              <w:rPr>
                <w:rFonts w:ascii="Arial" w:hAnsi="Arial"/>
                <w:b/>
              </w:rPr>
            </w:pPr>
          </w:p>
        </w:tc>
        <w:tc>
          <w:tcPr>
            <w:tcW w:w="397" w:type="dxa"/>
            <w:shd w:val="clear" w:color="auto" w:fill="DBE5F1" w:themeFill="accent1" w:themeFillTint="33"/>
          </w:tcPr>
          <w:p w14:paraId="67403C74" w14:textId="77777777" w:rsidR="00427F95" w:rsidRDefault="00427F95" w:rsidP="00236183">
            <w:pPr>
              <w:jc w:val="center"/>
              <w:rPr>
                <w:rFonts w:ascii="Arial" w:hAnsi="Arial"/>
                <w:b/>
              </w:rPr>
            </w:pPr>
          </w:p>
        </w:tc>
        <w:tc>
          <w:tcPr>
            <w:tcW w:w="397" w:type="dxa"/>
            <w:shd w:val="clear" w:color="auto" w:fill="DBE5F1" w:themeFill="accent1" w:themeFillTint="33"/>
          </w:tcPr>
          <w:p w14:paraId="265C11B9" w14:textId="77777777" w:rsidR="00427F95" w:rsidRDefault="00427F95" w:rsidP="00236183">
            <w:pPr>
              <w:jc w:val="center"/>
              <w:rPr>
                <w:rFonts w:ascii="Arial" w:hAnsi="Arial"/>
                <w:b/>
              </w:rPr>
            </w:pPr>
          </w:p>
        </w:tc>
        <w:tc>
          <w:tcPr>
            <w:tcW w:w="397" w:type="dxa"/>
            <w:shd w:val="clear" w:color="auto" w:fill="DBE5F1" w:themeFill="accent1" w:themeFillTint="33"/>
          </w:tcPr>
          <w:p w14:paraId="3520A90B" w14:textId="77777777" w:rsidR="00427F95" w:rsidRDefault="00427F95" w:rsidP="00236183">
            <w:pPr>
              <w:jc w:val="center"/>
              <w:rPr>
                <w:rFonts w:ascii="Arial" w:hAnsi="Arial"/>
                <w:b/>
              </w:rPr>
            </w:pPr>
          </w:p>
        </w:tc>
        <w:tc>
          <w:tcPr>
            <w:tcW w:w="397" w:type="dxa"/>
            <w:shd w:val="clear" w:color="auto" w:fill="DBE5F1" w:themeFill="accent1" w:themeFillTint="33"/>
          </w:tcPr>
          <w:p w14:paraId="4101E5BC" w14:textId="77777777" w:rsidR="00427F95" w:rsidRDefault="00427F95" w:rsidP="00236183">
            <w:pPr>
              <w:jc w:val="center"/>
              <w:rPr>
                <w:rFonts w:ascii="Arial" w:hAnsi="Arial"/>
                <w:b/>
              </w:rPr>
            </w:pPr>
          </w:p>
        </w:tc>
        <w:tc>
          <w:tcPr>
            <w:tcW w:w="397" w:type="dxa"/>
            <w:shd w:val="clear" w:color="auto" w:fill="DBE5F1" w:themeFill="accent1" w:themeFillTint="33"/>
          </w:tcPr>
          <w:p w14:paraId="00D735DE" w14:textId="77777777" w:rsidR="00427F95" w:rsidRDefault="00427F95" w:rsidP="00236183">
            <w:pPr>
              <w:jc w:val="center"/>
              <w:rPr>
                <w:rFonts w:ascii="Arial" w:hAnsi="Arial"/>
                <w:b/>
              </w:rPr>
            </w:pPr>
          </w:p>
        </w:tc>
        <w:tc>
          <w:tcPr>
            <w:tcW w:w="397" w:type="dxa"/>
            <w:shd w:val="clear" w:color="auto" w:fill="DBE5F1" w:themeFill="accent1" w:themeFillTint="33"/>
          </w:tcPr>
          <w:p w14:paraId="5B3A2D95" w14:textId="77777777" w:rsidR="00427F95" w:rsidRDefault="00427F95" w:rsidP="00236183">
            <w:pPr>
              <w:jc w:val="center"/>
              <w:rPr>
                <w:rFonts w:ascii="Arial" w:hAnsi="Arial"/>
                <w:b/>
              </w:rPr>
            </w:pPr>
          </w:p>
        </w:tc>
        <w:tc>
          <w:tcPr>
            <w:tcW w:w="397" w:type="dxa"/>
            <w:shd w:val="clear" w:color="auto" w:fill="DBE5F1" w:themeFill="accent1" w:themeFillTint="33"/>
          </w:tcPr>
          <w:p w14:paraId="61F3A636"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5B3C5F4D" w14:textId="77777777" w:rsidR="00427F95" w:rsidRDefault="00427F95" w:rsidP="00236183">
            <w:pPr>
              <w:jc w:val="center"/>
              <w:rPr>
                <w:rFonts w:ascii="Arial" w:hAnsi="Arial"/>
                <w:b/>
              </w:rPr>
            </w:pPr>
          </w:p>
        </w:tc>
        <w:tc>
          <w:tcPr>
            <w:tcW w:w="397" w:type="dxa"/>
            <w:shd w:val="clear" w:color="auto" w:fill="DBE5F1" w:themeFill="accent1" w:themeFillTint="33"/>
          </w:tcPr>
          <w:p w14:paraId="3620E637"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272C8C45" w14:textId="77777777" w:rsidR="00427F95" w:rsidRDefault="00427F95" w:rsidP="00236183">
            <w:pPr>
              <w:jc w:val="center"/>
              <w:rPr>
                <w:rFonts w:ascii="Arial" w:hAnsi="Arial"/>
                <w:b/>
              </w:rPr>
            </w:pPr>
          </w:p>
        </w:tc>
        <w:tc>
          <w:tcPr>
            <w:tcW w:w="397" w:type="dxa"/>
            <w:shd w:val="clear" w:color="auto" w:fill="DBE5F1" w:themeFill="accent1" w:themeFillTint="33"/>
          </w:tcPr>
          <w:p w14:paraId="730E070F" w14:textId="77777777" w:rsidR="00427F95" w:rsidRDefault="00427F95" w:rsidP="00236183">
            <w:pPr>
              <w:jc w:val="center"/>
              <w:rPr>
                <w:rFonts w:ascii="Arial" w:hAnsi="Arial"/>
              </w:rPr>
            </w:pPr>
          </w:p>
        </w:tc>
        <w:tc>
          <w:tcPr>
            <w:tcW w:w="397" w:type="dxa"/>
            <w:shd w:val="clear" w:color="auto" w:fill="DBE5F1" w:themeFill="accent1" w:themeFillTint="33"/>
          </w:tcPr>
          <w:p w14:paraId="7C31BC0A" w14:textId="77777777" w:rsidR="00427F95" w:rsidRDefault="00427F95" w:rsidP="00236183">
            <w:pPr>
              <w:jc w:val="center"/>
              <w:rPr>
                <w:rFonts w:ascii="Arial" w:hAnsi="Arial"/>
              </w:rPr>
            </w:pPr>
          </w:p>
        </w:tc>
        <w:tc>
          <w:tcPr>
            <w:tcW w:w="397" w:type="dxa"/>
            <w:shd w:val="clear" w:color="auto" w:fill="DBE5F1" w:themeFill="accent1" w:themeFillTint="33"/>
          </w:tcPr>
          <w:p w14:paraId="1B07B390" w14:textId="77777777" w:rsidR="00427F95" w:rsidRDefault="00427F95" w:rsidP="00236183">
            <w:pPr>
              <w:jc w:val="center"/>
              <w:rPr>
                <w:rFonts w:ascii="Arial" w:hAnsi="Arial"/>
              </w:rPr>
            </w:pPr>
          </w:p>
        </w:tc>
        <w:tc>
          <w:tcPr>
            <w:tcW w:w="397" w:type="dxa"/>
            <w:shd w:val="clear" w:color="auto" w:fill="DBE5F1" w:themeFill="accent1" w:themeFillTint="33"/>
          </w:tcPr>
          <w:p w14:paraId="11804C65" w14:textId="77777777" w:rsidR="00427F95" w:rsidRDefault="00427F95" w:rsidP="00236183">
            <w:pPr>
              <w:jc w:val="center"/>
              <w:rPr>
                <w:rFonts w:ascii="Arial" w:hAnsi="Arial"/>
              </w:rPr>
            </w:pPr>
          </w:p>
        </w:tc>
        <w:tc>
          <w:tcPr>
            <w:tcW w:w="397" w:type="dxa"/>
            <w:shd w:val="clear" w:color="auto" w:fill="DBE5F1" w:themeFill="accent1" w:themeFillTint="33"/>
          </w:tcPr>
          <w:p w14:paraId="01FF7132" w14:textId="77777777" w:rsidR="00427F95" w:rsidRDefault="00427F95" w:rsidP="00236183">
            <w:pPr>
              <w:jc w:val="center"/>
              <w:rPr>
                <w:rFonts w:ascii="Arial" w:hAnsi="Arial"/>
              </w:rPr>
            </w:pPr>
          </w:p>
        </w:tc>
        <w:tc>
          <w:tcPr>
            <w:tcW w:w="397" w:type="dxa"/>
            <w:shd w:val="clear" w:color="auto" w:fill="DBE5F1" w:themeFill="accent1" w:themeFillTint="33"/>
          </w:tcPr>
          <w:p w14:paraId="3FA64EF9"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6A308F0F"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63ED12CE" w14:textId="77777777" w:rsidR="00427F95" w:rsidRDefault="00427F95" w:rsidP="00236183">
            <w:pPr>
              <w:jc w:val="center"/>
              <w:rPr>
                <w:rFonts w:ascii="Arial" w:hAnsi="Arial"/>
              </w:rPr>
            </w:pPr>
          </w:p>
        </w:tc>
        <w:tc>
          <w:tcPr>
            <w:tcW w:w="397" w:type="dxa"/>
            <w:shd w:val="clear" w:color="auto" w:fill="DBE5F1" w:themeFill="accent1" w:themeFillTint="33"/>
          </w:tcPr>
          <w:p w14:paraId="18F7594E"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6429D176" w14:textId="77777777" w:rsidR="00427F95" w:rsidRDefault="00427F95" w:rsidP="00236183">
            <w:pPr>
              <w:jc w:val="center"/>
              <w:rPr>
                <w:rFonts w:ascii="Arial" w:hAnsi="Arial"/>
              </w:rPr>
            </w:pPr>
          </w:p>
        </w:tc>
      </w:tr>
    </w:tbl>
    <w:p w14:paraId="73B64E36" w14:textId="77777777" w:rsidR="00427F95" w:rsidRDefault="00427F95" w:rsidP="00427F95">
      <w:pPr>
        <w:jc w:val="center"/>
        <w:rPr>
          <w:rFonts w:ascii="Calibri" w:hAnsi="Calibri"/>
          <w:sz w:val="12"/>
          <w:szCs w:val="12"/>
        </w:rPr>
      </w:pPr>
    </w:p>
    <w:p w14:paraId="33E36A60" w14:textId="77777777" w:rsidR="00427F95" w:rsidRPr="006467E9" w:rsidRDefault="00427F95" w:rsidP="00427F95">
      <w:pPr>
        <w:spacing w:before="120" w:after="120"/>
        <w:jc w:val="center"/>
        <w:rPr>
          <w:rFonts w:ascii="Calibri" w:hAnsi="Calibri"/>
          <w:sz w:val="12"/>
          <w:szCs w:val="12"/>
        </w:rPr>
      </w:pPr>
      <w:r w:rsidRPr="00BA2EA3">
        <w:rPr>
          <w:rFonts w:ascii="Calibri" w:hAnsi="Calibri"/>
          <w:i/>
          <w:iCs/>
          <w:sz w:val="20"/>
        </w:rPr>
        <w:t>Umlaute (ä, ö, ü) = zwei Buchstaben</w:t>
      </w:r>
    </w:p>
    <w:p w14:paraId="3674A8FC" w14:textId="77777777" w:rsidR="00427F95" w:rsidRDefault="00427F95" w:rsidP="00427F95">
      <w:pPr>
        <w:spacing w:before="60" w:after="120"/>
        <w:jc w:val="both"/>
        <w:rPr>
          <w:rFonts w:asciiTheme="minorHAnsi" w:hAnsiTheme="minorHAnsi" w:cstheme="minorHAnsi"/>
          <w:sz w:val="24"/>
          <w:szCs w:val="24"/>
        </w:rPr>
      </w:pPr>
    </w:p>
    <w:p w14:paraId="3483A9A8" w14:textId="77777777" w:rsidR="00427F95" w:rsidRPr="00236183" w:rsidRDefault="00427F95" w:rsidP="00427F95">
      <w:pPr>
        <w:spacing w:before="60" w:after="120"/>
        <w:jc w:val="both"/>
        <w:rPr>
          <w:rFonts w:asciiTheme="minorHAnsi" w:hAnsiTheme="minorHAnsi" w:cstheme="minorHAnsi"/>
          <w:b/>
          <w:bCs/>
          <w:sz w:val="24"/>
          <w:szCs w:val="24"/>
          <w:u w:val="single"/>
        </w:rPr>
      </w:pPr>
      <w:r w:rsidRPr="00236183">
        <w:rPr>
          <w:rFonts w:asciiTheme="minorHAnsi" w:hAnsiTheme="minorHAnsi" w:cstheme="minorHAnsi"/>
          <w:b/>
          <w:bCs/>
          <w:sz w:val="24"/>
          <w:szCs w:val="24"/>
          <w:u w:val="single"/>
        </w:rPr>
        <w:t>Personalbeschaffung</w:t>
      </w:r>
    </w:p>
    <w:p w14:paraId="3A107144" w14:textId="77777777" w:rsidR="00427F95" w:rsidRDefault="00427F95" w:rsidP="00427F95">
      <w:pPr>
        <w:spacing w:before="60" w:after="120"/>
        <w:jc w:val="both"/>
        <w:rPr>
          <w:rFonts w:asciiTheme="minorHAnsi" w:hAnsiTheme="minorHAnsi" w:cstheme="minorHAnsi"/>
          <w:sz w:val="24"/>
          <w:szCs w:val="24"/>
        </w:rPr>
      </w:pPr>
      <w:r w:rsidRPr="00236183">
        <w:rPr>
          <w:rFonts w:asciiTheme="minorHAnsi" w:hAnsiTheme="minorHAnsi" w:cstheme="minorHAnsi"/>
          <w:sz w:val="24"/>
          <w:szCs w:val="24"/>
        </w:rPr>
        <w:t>Die Personalbeschaffung</w:t>
      </w:r>
      <w:r>
        <w:rPr>
          <w:rFonts w:asciiTheme="minorHAnsi" w:hAnsiTheme="minorHAnsi" w:cstheme="minorHAnsi"/>
          <w:sz w:val="24"/>
          <w:szCs w:val="24"/>
        </w:rPr>
        <w:t xml:space="preserve">, als </w:t>
      </w:r>
      <w:r w:rsidRPr="00236183">
        <w:rPr>
          <w:rFonts w:asciiTheme="minorHAnsi" w:hAnsiTheme="minorHAnsi" w:cstheme="minorHAnsi"/>
          <w:sz w:val="24"/>
          <w:szCs w:val="24"/>
        </w:rPr>
        <w:t xml:space="preserve">Teil der </w:t>
      </w:r>
      <w:hyperlink r:id="rId32" w:history="1">
        <w:r w:rsidRPr="00236183">
          <w:rPr>
            <w:rFonts w:asciiTheme="minorHAnsi" w:hAnsiTheme="minorHAnsi" w:cstheme="minorHAnsi"/>
            <w:sz w:val="24"/>
            <w:szCs w:val="24"/>
          </w:rPr>
          <w:t>Personalwirtschaft</w:t>
        </w:r>
      </w:hyperlink>
      <w:r w:rsidRPr="00236183">
        <w:rPr>
          <w:rFonts w:asciiTheme="minorHAnsi" w:hAnsiTheme="minorHAnsi" w:cstheme="minorHAnsi"/>
          <w:sz w:val="24"/>
          <w:szCs w:val="24"/>
        </w:rPr>
        <w:t xml:space="preserve">, </w:t>
      </w:r>
      <w:r>
        <w:rPr>
          <w:rFonts w:asciiTheme="minorHAnsi" w:hAnsiTheme="minorHAnsi" w:cstheme="minorHAnsi"/>
          <w:sz w:val="24"/>
          <w:szCs w:val="24"/>
        </w:rPr>
        <w:t xml:space="preserve">beschäftigt sich mit der Gewinnung von </w:t>
      </w:r>
      <w:r w:rsidRPr="00236183">
        <w:rPr>
          <w:rFonts w:asciiTheme="minorHAnsi" w:hAnsiTheme="minorHAnsi" w:cstheme="minorHAnsi"/>
          <w:sz w:val="24"/>
          <w:szCs w:val="24"/>
        </w:rPr>
        <w:t xml:space="preserve">Arbeitskräften für bestimmte Positionen im </w:t>
      </w:r>
      <w:hyperlink r:id="rId33" w:history="1">
        <w:r w:rsidRPr="00236183">
          <w:rPr>
            <w:rFonts w:asciiTheme="minorHAnsi" w:hAnsiTheme="minorHAnsi" w:cstheme="minorHAnsi"/>
            <w:sz w:val="24"/>
            <w:szCs w:val="24"/>
          </w:rPr>
          <w:t>Unternehmen</w:t>
        </w:r>
      </w:hyperlink>
      <w:r w:rsidRPr="00236183">
        <w:rPr>
          <w:rFonts w:asciiTheme="minorHAnsi" w:hAnsiTheme="minorHAnsi" w:cstheme="minorHAnsi"/>
          <w:sz w:val="24"/>
          <w:szCs w:val="24"/>
        </w:rPr>
        <w:t xml:space="preserve">. </w:t>
      </w:r>
      <w:r>
        <w:rPr>
          <w:rFonts w:asciiTheme="minorHAnsi" w:hAnsiTheme="minorHAnsi" w:cstheme="minorHAnsi"/>
          <w:sz w:val="24"/>
          <w:szCs w:val="24"/>
        </w:rPr>
        <w:t>Zu ihren Hauptaufgaben zählen</w:t>
      </w:r>
    </w:p>
    <w:p w14:paraId="23D61260" w14:textId="77777777" w:rsidR="00427F95" w:rsidRPr="00236183" w:rsidRDefault="00427F95">
      <w:pPr>
        <w:pStyle w:val="Listenabsatz"/>
        <w:numPr>
          <w:ilvl w:val="0"/>
          <w:numId w:val="29"/>
        </w:numPr>
        <w:spacing w:before="60" w:after="60"/>
        <w:ind w:left="453" w:hanging="340"/>
        <w:contextualSpacing w:val="0"/>
        <w:jc w:val="both"/>
        <w:rPr>
          <w:rFonts w:asciiTheme="minorHAnsi" w:hAnsiTheme="minorHAnsi" w:cstheme="minorHAnsi"/>
          <w:sz w:val="24"/>
          <w:szCs w:val="24"/>
        </w:rPr>
      </w:pPr>
      <w:r w:rsidRPr="00236183">
        <w:rPr>
          <w:rFonts w:asciiTheme="minorHAnsi" w:hAnsiTheme="minorHAnsi" w:cstheme="minorHAnsi"/>
          <w:sz w:val="24"/>
          <w:szCs w:val="24"/>
        </w:rPr>
        <w:t xml:space="preserve">die </w:t>
      </w:r>
      <w:hyperlink r:id="rId34" w:history="1">
        <w:r w:rsidRPr="00236183">
          <w:rPr>
            <w:rFonts w:asciiTheme="minorHAnsi" w:hAnsiTheme="minorHAnsi" w:cstheme="minorHAnsi"/>
            <w:sz w:val="24"/>
            <w:szCs w:val="24"/>
          </w:rPr>
          <w:t>Personalbedarfsplanung</w:t>
        </w:r>
      </w:hyperlink>
      <w:r w:rsidRPr="00236183">
        <w:rPr>
          <w:rFonts w:asciiTheme="minorHAnsi" w:hAnsiTheme="minorHAnsi" w:cstheme="minorHAnsi"/>
          <w:sz w:val="24"/>
          <w:szCs w:val="24"/>
        </w:rPr>
        <w:t xml:space="preserve">, </w:t>
      </w:r>
    </w:p>
    <w:p w14:paraId="668BAA17" w14:textId="77777777" w:rsidR="00427F95" w:rsidRPr="00236183" w:rsidRDefault="00427F95">
      <w:pPr>
        <w:pStyle w:val="Listenabsatz"/>
        <w:numPr>
          <w:ilvl w:val="0"/>
          <w:numId w:val="29"/>
        </w:numPr>
        <w:spacing w:before="60" w:after="60"/>
        <w:ind w:left="453" w:hanging="340"/>
        <w:contextualSpacing w:val="0"/>
        <w:jc w:val="both"/>
        <w:rPr>
          <w:rFonts w:asciiTheme="minorHAnsi" w:hAnsiTheme="minorHAnsi" w:cstheme="minorHAnsi"/>
          <w:sz w:val="24"/>
          <w:szCs w:val="24"/>
        </w:rPr>
      </w:pPr>
      <w:r w:rsidRPr="00236183">
        <w:rPr>
          <w:rFonts w:asciiTheme="minorHAnsi" w:hAnsiTheme="minorHAnsi" w:cstheme="minorHAnsi"/>
          <w:sz w:val="24"/>
          <w:szCs w:val="24"/>
        </w:rPr>
        <w:t xml:space="preserve">die Analyse des aktuellen Arbeitsmarktes, </w:t>
      </w:r>
    </w:p>
    <w:p w14:paraId="17091D8F" w14:textId="77777777" w:rsidR="00427F95" w:rsidRPr="00236183" w:rsidRDefault="00427F95">
      <w:pPr>
        <w:pStyle w:val="Listenabsatz"/>
        <w:numPr>
          <w:ilvl w:val="0"/>
          <w:numId w:val="29"/>
        </w:numPr>
        <w:spacing w:before="60" w:after="60"/>
        <w:ind w:left="453" w:hanging="340"/>
        <w:contextualSpacing w:val="0"/>
        <w:jc w:val="both"/>
        <w:rPr>
          <w:rFonts w:asciiTheme="minorHAnsi" w:hAnsiTheme="minorHAnsi" w:cstheme="minorHAnsi"/>
          <w:sz w:val="24"/>
          <w:szCs w:val="24"/>
        </w:rPr>
      </w:pPr>
      <w:r w:rsidRPr="00236183">
        <w:rPr>
          <w:rFonts w:asciiTheme="minorHAnsi" w:hAnsiTheme="minorHAnsi" w:cstheme="minorHAnsi"/>
          <w:sz w:val="24"/>
          <w:szCs w:val="24"/>
        </w:rPr>
        <w:t xml:space="preserve">die außer- oder innerbetriebliche Suche nach geeigneten Mitarbeitern </w:t>
      </w:r>
    </w:p>
    <w:p w14:paraId="53BFAB53" w14:textId="77777777" w:rsidR="00427F95" w:rsidRPr="00236183" w:rsidRDefault="00427F95">
      <w:pPr>
        <w:pStyle w:val="Listenabsatz"/>
        <w:numPr>
          <w:ilvl w:val="0"/>
          <w:numId w:val="29"/>
        </w:numPr>
        <w:spacing w:before="60" w:after="60"/>
        <w:ind w:left="453" w:hanging="340"/>
        <w:contextualSpacing w:val="0"/>
        <w:jc w:val="both"/>
        <w:rPr>
          <w:rFonts w:asciiTheme="minorHAnsi" w:hAnsiTheme="minorHAnsi" w:cstheme="minorHAnsi"/>
          <w:sz w:val="24"/>
          <w:szCs w:val="24"/>
        </w:rPr>
      </w:pPr>
      <w:r w:rsidRPr="00236183">
        <w:rPr>
          <w:rFonts w:asciiTheme="minorHAnsi" w:hAnsiTheme="minorHAnsi" w:cstheme="minorHAnsi"/>
          <w:sz w:val="24"/>
          <w:szCs w:val="24"/>
        </w:rPr>
        <w:t xml:space="preserve">und die Auswahl der passenden Bewerber. </w:t>
      </w:r>
    </w:p>
    <w:p w14:paraId="7B1C67B7" w14:textId="77777777" w:rsidR="00427F95" w:rsidRDefault="00427F95" w:rsidP="00427F95">
      <w:pPr>
        <w:spacing w:before="60" w:after="120"/>
        <w:jc w:val="both"/>
        <w:rPr>
          <w:rFonts w:asciiTheme="minorHAnsi" w:hAnsiTheme="minorHAnsi" w:cstheme="minorHAnsi"/>
          <w:sz w:val="24"/>
          <w:szCs w:val="24"/>
        </w:rPr>
      </w:pPr>
    </w:p>
    <w:p w14:paraId="0BC3CC26" w14:textId="77777777" w:rsidR="00427F95" w:rsidRPr="00236183" w:rsidRDefault="00427F95" w:rsidP="00427F95"/>
    <w:p w14:paraId="717B7A3C" w14:textId="77777777" w:rsidR="00427F95" w:rsidRDefault="00427F95" w:rsidP="00427F95">
      <w:pPr>
        <w:rPr>
          <w:rFonts w:ascii="Calibri" w:hAnsi="Calibri" w:cs="Calibri"/>
          <w:bCs/>
          <w:sz w:val="24"/>
          <w:szCs w:val="24"/>
          <w:u w:val="words"/>
        </w:rPr>
      </w:pPr>
    </w:p>
    <w:p w14:paraId="290D44FD" w14:textId="77777777" w:rsidR="00427F95" w:rsidRDefault="00427F95" w:rsidP="00427F95">
      <w:pPr>
        <w:rPr>
          <w:rFonts w:ascii="Calibri" w:hAnsi="Calibri" w:cs="Calibri"/>
          <w:bCs/>
          <w:sz w:val="24"/>
          <w:szCs w:val="24"/>
          <w:u w:val="words"/>
        </w:rPr>
      </w:pPr>
      <w:r>
        <w:rPr>
          <w:rFonts w:ascii="Calibri" w:hAnsi="Calibri" w:cs="Calibri"/>
          <w:bCs/>
          <w:sz w:val="24"/>
          <w:szCs w:val="24"/>
          <w:u w:val="words"/>
        </w:rPr>
        <w:br w:type="page"/>
      </w:r>
    </w:p>
    <w:p w14:paraId="7D1C54AE" w14:textId="77777777" w:rsidR="00427F95" w:rsidRPr="0083679A" w:rsidRDefault="00427F95" w:rsidP="00427F95">
      <w:pPr>
        <w:shd w:val="clear" w:color="auto" w:fill="548DD4"/>
        <w:jc w:val="center"/>
        <w:rPr>
          <w:rFonts w:ascii="Gadugi" w:hAnsi="Gadugi" w:cs="Estrangelo Edessa"/>
          <w:b/>
          <w:color w:val="FFFFFF"/>
          <w:sz w:val="32"/>
          <w:szCs w:val="32"/>
        </w:rPr>
      </w:pPr>
      <w:r w:rsidRPr="00BA2EA3">
        <w:rPr>
          <w:rFonts w:ascii="Gadugi" w:hAnsi="Gadugi" w:cs="Estrangelo Edessa"/>
          <w:b/>
          <w:color w:val="FFFFFF"/>
          <w:sz w:val="32"/>
          <w:szCs w:val="32"/>
        </w:rPr>
        <w:lastRenderedPageBreak/>
        <w:t>K</w:t>
      </w:r>
      <w:r w:rsidRPr="0083679A">
        <w:rPr>
          <w:rFonts w:ascii="Gadugi" w:hAnsi="Gadugi" w:cs="Estrangelo Edessa"/>
          <w:b/>
          <w:color w:val="FFFFFF"/>
          <w:sz w:val="32"/>
          <w:szCs w:val="32"/>
        </w:rPr>
        <w:t>reuzworträtsel</w:t>
      </w:r>
      <w:r>
        <w:rPr>
          <w:rFonts w:ascii="Gadugi" w:hAnsi="Gadugi" w:cs="Estrangelo Edessa"/>
          <w:b/>
          <w:color w:val="FFFFFF"/>
          <w:sz w:val="32"/>
          <w:szCs w:val="32"/>
        </w:rPr>
        <w:t>:</w:t>
      </w:r>
      <w:r w:rsidRPr="0083679A">
        <w:rPr>
          <w:rFonts w:ascii="Gadugi" w:hAnsi="Gadugi" w:cs="Estrangelo Edessa"/>
          <w:b/>
          <w:color w:val="FFFFFF"/>
          <w:sz w:val="32"/>
          <w:szCs w:val="32"/>
        </w:rPr>
        <w:t xml:space="preserve"> </w:t>
      </w:r>
      <w:r>
        <w:rPr>
          <w:rFonts w:ascii="Gadugi" w:hAnsi="Gadugi" w:cs="Estrangelo Edessa"/>
          <w:b/>
          <w:color w:val="FFFFFF"/>
          <w:sz w:val="32"/>
          <w:szCs w:val="32"/>
        </w:rPr>
        <w:t>Rechtliche Grundlagen</w:t>
      </w:r>
    </w:p>
    <w:p w14:paraId="42E98EF2" w14:textId="77777777" w:rsidR="00427F95" w:rsidRPr="000723DA" w:rsidRDefault="00427F95" w:rsidP="00427F95">
      <w:pPr>
        <w:ind w:left="527"/>
        <w:rPr>
          <w:rFonts w:ascii="Calibri" w:hAnsi="Calibri" w:cs="Calibri"/>
          <w:bCs/>
          <w:sz w:val="4"/>
          <w:szCs w:val="4"/>
        </w:rPr>
      </w:pPr>
    </w:p>
    <w:p w14:paraId="151DBDF2" w14:textId="77777777" w:rsidR="00427F95" w:rsidRPr="0083679A" w:rsidRDefault="00427F95" w:rsidP="00427F95">
      <w:pPr>
        <w:shd w:val="clear" w:color="auto" w:fill="C6D9F1"/>
        <w:spacing w:after="60"/>
        <w:jc w:val="center"/>
        <w:rPr>
          <w:rFonts w:ascii="Gadugi" w:hAnsi="Gadugi" w:cs="Estrangelo Edessa"/>
          <w:b/>
          <w:sz w:val="28"/>
          <w:szCs w:val="28"/>
        </w:rPr>
      </w:pPr>
      <w:bookmarkStart w:id="1" w:name="_Hlk141107482"/>
      <w:r>
        <w:rPr>
          <w:rFonts w:ascii="Gadugi" w:hAnsi="Gadugi" w:cs="Estrangelo Edessa"/>
          <w:b/>
          <w:sz w:val="28"/>
          <w:szCs w:val="28"/>
        </w:rPr>
        <w:t>Wir suchen eine wesentliche Eigenschaft einer Anfrage</w:t>
      </w:r>
    </w:p>
    <w:p w14:paraId="310CB333" w14:textId="77777777" w:rsidR="00427F95" w:rsidRPr="00FE0C9E" w:rsidRDefault="00427F95" w:rsidP="00427F95">
      <w:pPr>
        <w:spacing w:before="60" w:after="60"/>
        <w:jc w:val="center"/>
        <w:rPr>
          <w:rFonts w:ascii="Calibri" w:hAnsi="Calibri"/>
          <w:sz w:val="16"/>
          <w:szCs w:val="16"/>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182"/>
        <w:gridCol w:w="397"/>
        <w:gridCol w:w="397"/>
        <w:gridCol w:w="397"/>
        <w:gridCol w:w="397"/>
        <w:gridCol w:w="397"/>
        <w:gridCol w:w="397"/>
        <w:gridCol w:w="397"/>
        <w:gridCol w:w="397"/>
        <w:gridCol w:w="397"/>
        <w:gridCol w:w="397"/>
        <w:gridCol w:w="397"/>
        <w:gridCol w:w="397"/>
        <w:gridCol w:w="397"/>
        <w:gridCol w:w="397"/>
        <w:gridCol w:w="397"/>
        <w:gridCol w:w="397"/>
        <w:gridCol w:w="181"/>
      </w:tblGrid>
      <w:tr w:rsidR="00427F95" w14:paraId="72F797CA" w14:textId="77777777" w:rsidTr="00236183">
        <w:trPr>
          <w:trHeight w:hRule="exact" w:val="113"/>
          <w:jc w:val="center"/>
        </w:trPr>
        <w:tc>
          <w:tcPr>
            <w:tcW w:w="182" w:type="dxa"/>
            <w:shd w:val="clear" w:color="auto" w:fill="DBE5F1" w:themeFill="accent1" w:themeFillTint="33"/>
            <w:vAlign w:val="center"/>
          </w:tcPr>
          <w:p w14:paraId="4F436D8A" w14:textId="77777777" w:rsidR="00427F95" w:rsidRDefault="00427F95" w:rsidP="00236183">
            <w:pPr>
              <w:jc w:val="center"/>
              <w:rPr>
                <w:rFonts w:ascii="Arial" w:hAnsi="Arial"/>
              </w:rPr>
            </w:pPr>
          </w:p>
        </w:tc>
        <w:tc>
          <w:tcPr>
            <w:tcW w:w="397" w:type="dxa"/>
            <w:shd w:val="clear" w:color="auto" w:fill="DBE5F1" w:themeFill="accent1" w:themeFillTint="33"/>
          </w:tcPr>
          <w:p w14:paraId="68CE21F2" w14:textId="77777777" w:rsidR="00427F95" w:rsidRDefault="00427F95" w:rsidP="00236183">
            <w:pPr>
              <w:jc w:val="center"/>
              <w:rPr>
                <w:rFonts w:ascii="Arial" w:hAnsi="Arial"/>
                <w:b/>
              </w:rPr>
            </w:pPr>
          </w:p>
        </w:tc>
        <w:tc>
          <w:tcPr>
            <w:tcW w:w="397" w:type="dxa"/>
            <w:shd w:val="clear" w:color="auto" w:fill="DBE5F1" w:themeFill="accent1" w:themeFillTint="33"/>
          </w:tcPr>
          <w:p w14:paraId="46F92073" w14:textId="77777777" w:rsidR="00427F95" w:rsidRDefault="00427F95" w:rsidP="00236183">
            <w:pPr>
              <w:jc w:val="center"/>
              <w:rPr>
                <w:rFonts w:ascii="Arial" w:hAnsi="Arial"/>
                <w:b/>
              </w:rPr>
            </w:pPr>
          </w:p>
        </w:tc>
        <w:tc>
          <w:tcPr>
            <w:tcW w:w="397" w:type="dxa"/>
            <w:shd w:val="clear" w:color="auto" w:fill="DBE5F1" w:themeFill="accent1" w:themeFillTint="33"/>
          </w:tcPr>
          <w:p w14:paraId="5E5EA5F4"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70117B19"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69AC58C7"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13D6BD50" w14:textId="77777777" w:rsidR="00427F95" w:rsidRDefault="00427F95" w:rsidP="00236183">
            <w:pPr>
              <w:jc w:val="center"/>
              <w:rPr>
                <w:rFonts w:ascii="Arial" w:hAnsi="Arial"/>
                <w:b/>
              </w:rPr>
            </w:pPr>
          </w:p>
        </w:tc>
        <w:tc>
          <w:tcPr>
            <w:tcW w:w="397" w:type="dxa"/>
            <w:shd w:val="clear" w:color="auto" w:fill="DBE5F1" w:themeFill="accent1" w:themeFillTint="33"/>
          </w:tcPr>
          <w:p w14:paraId="30295292" w14:textId="77777777" w:rsidR="00427F95" w:rsidRDefault="00427F95" w:rsidP="00236183">
            <w:pPr>
              <w:jc w:val="center"/>
              <w:rPr>
                <w:rFonts w:ascii="Arial" w:hAnsi="Arial"/>
                <w:b/>
              </w:rPr>
            </w:pPr>
          </w:p>
        </w:tc>
        <w:tc>
          <w:tcPr>
            <w:tcW w:w="397" w:type="dxa"/>
            <w:shd w:val="clear" w:color="auto" w:fill="DBE5F1" w:themeFill="accent1" w:themeFillTint="33"/>
          </w:tcPr>
          <w:p w14:paraId="3C5180D5"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1DC84465" w14:textId="77777777" w:rsidR="00427F95" w:rsidRDefault="00427F95" w:rsidP="00236183">
            <w:pPr>
              <w:jc w:val="center"/>
              <w:rPr>
                <w:rFonts w:ascii="Arial" w:hAnsi="Arial"/>
                <w:b/>
              </w:rPr>
            </w:pPr>
          </w:p>
        </w:tc>
        <w:tc>
          <w:tcPr>
            <w:tcW w:w="397" w:type="dxa"/>
            <w:shd w:val="clear" w:color="auto" w:fill="DBE5F1" w:themeFill="accent1" w:themeFillTint="33"/>
          </w:tcPr>
          <w:p w14:paraId="26F4A871" w14:textId="77777777" w:rsidR="00427F95" w:rsidRDefault="00427F95" w:rsidP="00236183">
            <w:pPr>
              <w:jc w:val="center"/>
              <w:rPr>
                <w:rFonts w:ascii="Arial" w:hAnsi="Arial"/>
              </w:rPr>
            </w:pPr>
          </w:p>
        </w:tc>
        <w:tc>
          <w:tcPr>
            <w:tcW w:w="397" w:type="dxa"/>
            <w:shd w:val="clear" w:color="auto" w:fill="DBE5F1" w:themeFill="accent1" w:themeFillTint="33"/>
          </w:tcPr>
          <w:p w14:paraId="12EEB10C" w14:textId="77777777" w:rsidR="00427F95" w:rsidRDefault="00427F95" w:rsidP="00236183">
            <w:pPr>
              <w:jc w:val="center"/>
              <w:rPr>
                <w:rFonts w:ascii="Arial" w:hAnsi="Arial"/>
              </w:rPr>
            </w:pPr>
          </w:p>
        </w:tc>
        <w:tc>
          <w:tcPr>
            <w:tcW w:w="397" w:type="dxa"/>
            <w:shd w:val="clear" w:color="auto" w:fill="DBE5F1" w:themeFill="accent1" w:themeFillTint="33"/>
          </w:tcPr>
          <w:p w14:paraId="6A0AE376" w14:textId="77777777" w:rsidR="00427F95" w:rsidRDefault="00427F95" w:rsidP="00236183">
            <w:pPr>
              <w:jc w:val="center"/>
              <w:rPr>
                <w:rFonts w:ascii="Arial" w:hAnsi="Arial"/>
              </w:rPr>
            </w:pPr>
          </w:p>
        </w:tc>
        <w:tc>
          <w:tcPr>
            <w:tcW w:w="397" w:type="dxa"/>
            <w:shd w:val="clear" w:color="auto" w:fill="DBE5F1" w:themeFill="accent1" w:themeFillTint="33"/>
          </w:tcPr>
          <w:p w14:paraId="3EC5185C" w14:textId="77777777" w:rsidR="00427F95" w:rsidRDefault="00427F95" w:rsidP="00236183">
            <w:pPr>
              <w:jc w:val="center"/>
              <w:rPr>
                <w:rFonts w:ascii="Arial" w:hAnsi="Arial"/>
              </w:rPr>
            </w:pPr>
          </w:p>
        </w:tc>
        <w:tc>
          <w:tcPr>
            <w:tcW w:w="397" w:type="dxa"/>
            <w:shd w:val="clear" w:color="auto" w:fill="DBE5F1" w:themeFill="accent1" w:themeFillTint="33"/>
          </w:tcPr>
          <w:p w14:paraId="2A4449E1" w14:textId="77777777" w:rsidR="00427F95" w:rsidRDefault="00427F95" w:rsidP="00236183">
            <w:pPr>
              <w:jc w:val="center"/>
              <w:rPr>
                <w:rFonts w:ascii="Arial" w:hAnsi="Arial"/>
              </w:rPr>
            </w:pPr>
          </w:p>
        </w:tc>
        <w:tc>
          <w:tcPr>
            <w:tcW w:w="397" w:type="dxa"/>
            <w:shd w:val="clear" w:color="auto" w:fill="DBE5F1" w:themeFill="accent1" w:themeFillTint="33"/>
          </w:tcPr>
          <w:p w14:paraId="18D30905"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730DB4D8"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6FDFACDD" w14:textId="77777777" w:rsidR="00427F95" w:rsidRDefault="00427F95" w:rsidP="00236183">
            <w:pPr>
              <w:jc w:val="center"/>
              <w:rPr>
                <w:rFonts w:ascii="Arial" w:hAnsi="Arial"/>
              </w:rPr>
            </w:pPr>
          </w:p>
        </w:tc>
      </w:tr>
      <w:tr w:rsidR="00427F95" w14:paraId="09861551" w14:textId="77777777" w:rsidTr="00236183">
        <w:trPr>
          <w:trHeight w:hRule="exact" w:val="454"/>
          <w:jc w:val="center"/>
        </w:trPr>
        <w:tc>
          <w:tcPr>
            <w:tcW w:w="182" w:type="dxa"/>
            <w:shd w:val="clear" w:color="auto" w:fill="DBE5F1" w:themeFill="accent1" w:themeFillTint="33"/>
            <w:vAlign w:val="center"/>
          </w:tcPr>
          <w:p w14:paraId="1F8703D1" w14:textId="77777777" w:rsidR="00427F95" w:rsidRDefault="00427F95" w:rsidP="00236183">
            <w:pPr>
              <w:jc w:val="center"/>
              <w:rPr>
                <w:rFonts w:ascii="Arial" w:hAnsi="Arial"/>
              </w:rPr>
            </w:pPr>
          </w:p>
        </w:tc>
        <w:tc>
          <w:tcPr>
            <w:tcW w:w="397" w:type="dxa"/>
            <w:shd w:val="clear" w:color="auto" w:fill="FFFFFF" w:themeFill="background1"/>
          </w:tcPr>
          <w:p w14:paraId="19AA1DE7" w14:textId="77777777" w:rsidR="00427F95" w:rsidRPr="00477673" w:rsidRDefault="00427F95" w:rsidP="00236183">
            <w:pPr>
              <w:rPr>
                <w:rFonts w:ascii="Arial" w:hAnsi="Arial"/>
                <w:sz w:val="10"/>
                <w:szCs w:val="10"/>
              </w:rPr>
            </w:pPr>
            <w:r w:rsidRPr="00477673">
              <w:rPr>
                <w:rFonts w:ascii="Arial" w:hAnsi="Arial"/>
                <w:sz w:val="10"/>
                <w:szCs w:val="10"/>
              </w:rPr>
              <w:t>1</w:t>
            </w:r>
          </w:p>
        </w:tc>
        <w:tc>
          <w:tcPr>
            <w:tcW w:w="397" w:type="dxa"/>
            <w:shd w:val="clear" w:color="auto" w:fill="FFFFFF" w:themeFill="background1"/>
            <w:vAlign w:val="center"/>
          </w:tcPr>
          <w:p w14:paraId="2E49EA81"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64B62A8E"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3B8B85AB"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7293C32A"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29B31E7E"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7A5818B" w14:textId="77777777" w:rsidR="00427F95" w:rsidRPr="00CB0B2F" w:rsidRDefault="00427F95" w:rsidP="00236183">
            <w:pPr>
              <w:jc w:val="center"/>
              <w:rPr>
                <w:rFonts w:ascii="Arial" w:hAnsi="Arial"/>
              </w:rPr>
            </w:pPr>
          </w:p>
        </w:tc>
        <w:tc>
          <w:tcPr>
            <w:tcW w:w="397" w:type="dxa"/>
            <w:shd w:val="clear" w:color="auto" w:fill="F2F2F2" w:themeFill="background1" w:themeFillShade="F2"/>
            <w:vAlign w:val="center"/>
          </w:tcPr>
          <w:p w14:paraId="03678D10"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369B50F1" w14:textId="77777777" w:rsidR="00427F95" w:rsidRPr="00CB0B2F" w:rsidRDefault="00427F95" w:rsidP="00236183">
            <w:pPr>
              <w:jc w:val="center"/>
              <w:rPr>
                <w:rFonts w:ascii="Arial" w:hAnsi="Arial"/>
              </w:rPr>
            </w:pPr>
          </w:p>
        </w:tc>
        <w:tc>
          <w:tcPr>
            <w:tcW w:w="397" w:type="dxa"/>
            <w:shd w:val="clear" w:color="auto" w:fill="FFFFFF" w:themeFill="background1"/>
            <w:vAlign w:val="center"/>
          </w:tcPr>
          <w:p w14:paraId="7F7CF4E1"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7CB58F1"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4F200378"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1A31FE6B"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0AFA10F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66968C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4E5C270"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D60E6E0" w14:textId="77777777" w:rsidR="00427F95" w:rsidRDefault="00427F95" w:rsidP="00236183">
            <w:pPr>
              <w:jc w:val="center"/>
              <w:rPr>
                <w:rFonts w:ascii="Arial" w:hAnsi="Arial"/>
              </w:rPr>
            </w:pPr>
          </w:p>
        </w:tc>
      </w:tr>
      <w:tr w:rsidR="00427F95" w14:paraId="4CC5DC6B" w14:textId="77777777" w:rsidTr="00236183">
        <w:trPr>
          <w:trHeight w:hRule="exact" w:val="454"/>
          <w:jc w:val="center"/>
        </w:trPr>
        <w:tc>
          <w:tcPr>
            <w:tcW w:w="182" w:type="dxa"/>
            <w:shd w:val="clear" w:color="auto" w:fill="DBE5F1" w:themeFill="accent1" w:themeFillTint="33"/>
            <w:vAlign w:val="center"/>
          </w:tcPr>
          <w:p w14:paraId="77EC744D" w14:textId="77777777" w:rsidR="00427F95" w:rsidRDefault="00427F95" w:rsidP="00236183">
            <w:pPr>
              <w:jc w:val="center"/>
              <w:rPr>
                <w:rFonts w:ascii="Arial" w:hAnsi="Arial"/>
              </w:rPr>
            </w:pPr>
          </w:p>
        </w:tc>
        <w:tc>
          <w:tcPr>
            <w:tcW w:w="397" w:type="dxa"/>
            <w:shd w:val="clear" w:color="auto" w:fill="000000" w:themeFill="text1"/>
            <w:vAlign w:val="center"/>
          </w:tcPr>
          <w:p w14:paraId="4536B0C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E2961A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493C11E"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364955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4C2AED5" w14:textId="77777777" w:rsidR="00427F95" w:rsidRPr="002C2D3B" w:rsidRDefault="00427F95" w:rsidP="00236183">
            <w:pPr>
              <w:jc w:val="center"/>
              <w:rPr>
                <w:rFonts w:ascii="Arial" w:hAnsi="Arial"/>
              </w:rPr>
            </w:pPr>
          </w:p>
        </w:tc>
        <w:tc>
          <w:tcPr>
            <w:tcW w:w="397" w:type="dxa"/>
            <w:shd w:val="clear" w:color="auto" w:fill="FFFFFF" w:themeFill="background1"/>
          </w:tcPr>
          <w:p w14:paraId="5BB9F4FF" w14:textId="77777777" w:rsidR="00427F95" w:rsidRPr="00477673" w:rsidRDefault="00427F95" w:rsidP="00236183">
            <w:pPr>
              <w:rPr>
                <w:rFonts w:ascii="Arial" w:hAnsi="Arial"/>
                <w:sz w:val="10"/>
                <w:szCs w:val="10"/>
              </w:rPr>
            </w:pPr>
            <w:r w:rsidRPr="00477673">
              <w:rPr>
                <w:rFonts w:ascii="Arial" w:hAnsi="Arial"/>
                <w:sz w:val="10"/>
                <w:szCs w:val="10"/>
              </w:rPr>
              <w:t>2</w:t>
            </w:r>
          </w:p>
        </w:tc>
        <w:tc>
          <w:tcPr>
            <w:tcW w:w="397" w:type="dxa"/>
            <w:shd w:val="clear" w:color="auto" w:fill="FFFFFF" w:themeFill="background1"/>
            <w:vAlign w:val="center"/>
          </w:tcPr>
          <w:p w14:paraId="07F8CFC1"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6F46CEEA"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0A7CE2DE"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74181BDD" w14:textId="77777777" w:rsidR="00427F95" w:rsidRPr="00DF2889" w:rsidRDefault="00427F95" w:rsidP="00236183">
            <w:pPr>
              <w:jc w:val="center"/>
              <w:rPr>
                <w:rFonts w:ascii="Arial" w:hAnsi="Arial"/>
              </w:rPr>
            </w:pPr>
          </w:p>
        </w:tc>
        <w:tc>
          <w:tcPr>
            <w:tcW w:w="397" w:type="dxa"/>
            <w:shd w:val="clear" w:color="auto" w:fill="FFFFFF" w:themeFill="background1"/>
            <w:vAlign w:val="center"/>
          </w:tcPr>
          <w:p w14:paraId="5BF1D67C"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67BE2DC8"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05EF5097"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8F358C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AA2367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C106172"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B775A09" w14:textId="77777777" w:rsidR="00427F95" w:rsidRDefault="00427F95" w:rsidP="00236183">
            <w:pPr>
              <w:jc w:val="center"/>
              <w:rPr>
                <w:rFonts w:ascii="Arial" w:hAnsi="Arial"/>
              </w:rPr>
            </w:pPr>
          </w:p>
        </w:tc>
      </w:tr>
      <w:tr w:rsidR="00427F95" w14:paraId="7C9A80AF" w14:textId="77777777" w:rsidTr="00236183">
        <w:trPr>
          <w:trHeight w:hRule="exact" w:val="454"/>
          <w:jc w:val="center"/>
        </w:trPr>
        <w:tc>
          <w:tcPr>
            <w:tcW w:w="182" w:type="dxa"/>
            <w:shd w:val="clear" w:color="auto" w:fill="DBE5F1" w:themeFill="accent1" w:themeFillTint="33"/>
            <w:vAlign w:val="center"/>
          </w:tcPr>
          <w:p w14:paraId="5DA5C3D8" w14:textId="77777777" w:rsidR="00427F95" w:rsidRDefault="00427F95" w:rsidP="00236183">
            <w:pPr>
              <w:jc w:val="center"/>
              <w:rPr>
                <w:rFonts w:ascii="Arial" w:hAnsi="Arial"/>
              </w:rPr>
            </w:pPr>
          </w:p>
        </w:tc>
        <w:tc>
          <w:tcPr>
            <w:tcW w:w="397" w:type="dxa"/>
            <w:shd w:val="clear" w:color="auto" w:fill="000000" w:themeFill="text1"/>
            <w:vAlign w:val="center"/>
          </w:tcPr>
          <w:p w14:paraId="3B57208B"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8883DA1"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3DB107C1" w14:textId="77777777" w:rsidR="00427F95" w:rsidRPr="008727F2" w:rsidRDefault="00427F95" w:rsidP="00236183">
            <w:pPr>
              <w:jc w:val="center"/>
              <w:rPr>
                <w:rFonts w:ascii="Arial" w:hAnsi="Arial"/>
              </w:rPr>
            </w:pPr>
          </w:p>
        </w:tc>
        <w:tc>
          <w:tcPr>
            <w:tcW w:w="397" w:type="dxa"/>
            <w:shd w:val="clear" w:color="auto" w:fill="FFFFFF" w:themeFill="background1"/>
          </w:tcPr>
          <w:p w14:paraId="4B834EC7" w14:textId="77777777" w:rsidR="00427F95" w:rsidRPr="00477673" w:rsidRDefault="00427F95" w:rsidP="00236183">
            <w:pPr>
              <w:rPr>
                <w:rFonts w:ascii="Arial" w:hAnsi="Arial"/>
                <w:sz w:val="10"/>
                <w:szCs w:val="10"/>
              </w:rPr>
            </w:pPr>
            <w:r w:rsidRPr="00477673">
              <w:rPr>
                <w:rFonts w:ascii="Arial" w:hAnsi="Arial"/>
                <w:sz w:val="10"/>
                <w:szCs w:val="10"/>
              </w:rPr>
              <w:t>3</w:t>
            </w:r>
          </w:p>
        </w:tc>
        <w:tc>
          <w:tcPr>
            <w:tcW w:w="397" w:type="dxa"/>
            <w:shd w:val="clear" w:color="auto" w:fill="FFFFFF" w:themeFill="background1"/>
            <w:vAlign w:val="center"/>
          </w:tcPr>
          <w:p w14:paraId="07721611"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EC541A0"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0735A7D"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4632C33"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7BA3829B"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4AD66B98" w14:textId="77777777" w:rsidR="00427F95" w:rsidRDefault="00427F95" w:rsidP="00236183">
            <w:pPr>
              <w:jc w:val="center"/>
              <w:rPr>
                <w:rFonts w:ascii="Arial" w:hAnsi="Arial"/>
              </w:rPr>
            </w:pPr>
          </w:p>
        </w:tc>
        <w:tc>
          <w:tcPr>
            <w:tcW w:w="397" w:type="dxa"/>
            <w:shd w:val="clear" w:color="auto" w:fill="FFFFFF" w:themeFill="background1"/>
            <w:vAlign w:val="center"/>
          </w:tcPr>
          <w:p w14:paraId="1EEA86A7"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263C85BE"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7AE3920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076605B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FF6EC6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ED886A8"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03B2C775" w14:textId="77777777" w:rsidR="00427F95" w:rsidRDefault="00427F95" w:rsidP="00236183">
            <w:pPr>
              <w:jc w:val="center"/>
              <w:rPr>
                <w:rFonts w:ascii="Arial" w:hAnsi="Arial"/>
              </w:rPr>
            </w:pPr>
          </w:p>
        </w:tc>
      </w:tr>
      <w:tr w:rsidR="00427F95" w14:paraId="06AA7394" w14:textId="77777777" w:rsidTr="00236183">
        <w:trPr>
          <w:trHeight w:hRule="exact" w:val="454"/>
          <w:jc w:val="center"/>
        </w:trPr>
        <w:tc>
          <w:tcPr>
            <w:tcW w:w="182" w:type="dxa"/>
            <w:shd w:val="clear" w:color="auto" w:fill="DBE5F1" w:themeFill="accent1" w:themeFillTint="33"/>
            <w:vAlign w:val="center"/>
          </w:tcPr>
          <w:p w14:paraId="4E47A7B8" w14:textId="77777777" w:rsidR="00427F95" w:rsidRDefault="00427F95" w:rsidP="00236183">
            <w:pPr>
              <w:jc w:val="center"/>
              <w:rPr>
                <w:rFonts w:ascii="Arial" w:hAnsi="Arial"/>
              </w:rPr>
            </w:pPr>
          </w:p>
        </w:tc>
        <w:tc>
          <w:tcPr>
            <w:tcW w:w="397" w:type="dxa"/>
            <w:shd w:val="clear" w:color="auto" w:fill="000000" w:themeFill="text1"/>
            <w:vAlign w:val="center"/>
          </w:tcPr>
          <w:p w14:paraId="2DFA1849" w14:textId="77777777" w:rsidR="00427F95" w:rsidRDefault="00427F95" w:rsidP="00236183">
            <w:pPr>
              <w:jc w:val="center"/>
              <w:rPr>
                <w:rFonts w:ascii="Arial" w:hAnsi="Arial"/>
              </w:rPr>
            </w:pPr>
          </w:p>
        </w:tc>
        <w:tc>
          <w:tcPr>
            <w:tcW w:w="397" w:type="dxa"/>
            <w:shd w:val="clear" w:color="auto" w:fill="000000" w:themeFill="text1"/>
            <w:vAlign w:val="center"/>
          </w:tcPr>
          <w:p w14:paraId="6E826535" w14:textId="77777777" w:rsidR="00427F95" w:rsidRDefault="00427F95" w:rsidP="00236183">
            <w:pPr>
              <w:jc w:val="center"/>
              <w:rPr>
                <w:rFonts w:ascii="Arial" w:hAnsi="Arial"/>
              </w:rPr>
            </w:pPr>
          </w:p>
        </w:tc>
        <w:tc>
          <w:tcPr>
            <w:tcW w:w="397" w:type="dxa"/>
            <w:shd w:val="clear" w:color="auto" w:fill="000000" w:themeFill="text1"/>
            <w:vAlign w:val="center"/>
          </w:tcPr>
          <w:p w14:paraId="1B71A767" w14:textId="77777777" w:rsidR="00427F95" w:rsidRDefault="00427F95" w:rsidP="00236183">
            <w:pPr>
              <w:jc w:val="center"/>
              <w:rPr>
                <w:rFonts w:ascii="Arial" w:hAnsi="Arial"/>
              </w:rPr>
            </w:pPr>
          </w:p>
        </w:tc>
        <w:tc>
          <w:tcPr>
            <w:tcW w:w="397" w:type="dxa"/>
            <w:shd w:val="clear" w:color="auto" w:fill="FFFFFF" w:themeFill="background1"/>
          </w:tcPr>
          <w:p w14:paraId="722FEBB6" w14:textId="77777777" w:rsidR="00427F95" w:rsidRPr="00477673" w:rsidRDefault="00427F95" w:rsidP="00236183">
            <w:pPr>
              <w:rPr>
                <w:rFonts w:ascii="Arial" w:hAnsi="Arial"/>
                <w:sz w:val="10"/>
                <w:szCs w:val="10"/>
              </w:rPr>
            </w:pPr>
            <w:r w:rsidRPr="00477673">
              <w:rPr>
                <w:rFonts w:ascii="Arial" w:hAnsi="Arial"/>
                <w:sz w:val="10"/>
                <w:szCs w:val="10"/>
              </w:rPr>
              <w:t>4</w:t>
            </w:r>
          </w:p>
        </w:tc>
        <w:tc>
          <w:tcPr>
            <w:tcW w:w="397" w:type="dxa"/>
            <w:shd w:val="clear" w:color="auto" w:fill="FFFFFF" w:themeFill="background1"/>
            <w:vAlign w:val="center"/>
          </w:tcPr>
          <w:p w14:paraId="3372A865" w14:textId="77777777" w:rsidR="00427F95" w:rsidRDefault="00427F95" w:rsidP="00236183">
            <w:pPr>
              <w:jc w:val="center"/>
              <w:rPr>
                <w:rFonts w:ascii="Arial" w:hAnsi="Arial"/>
              </w:rPr>
            </w:pPr>
          </w:p>
        </w:tc>
        <w:tc>
          <w:tcPr>
            <w:tcW w:w="397" w:type="dxa"/>
            <w:shd w:val="clear" w:color="auto" w:fill="FFFFFF" w:themeFill="background1"/>
            <w:vAlign w:val="center"/>
          </w:tcPr>
          <w:p w14:paraId="50B2E728" w14:textId="77777777" w:rsidR="00427F95" w:rsidRDefault="00427F95" w:rsidP="00236183">
            <w:pPr>
              <w:jc w:val="center"/>
              <w:rPr>
                <w:rFonts w:ascii="Arial" w:hAnsi="Arial"/>
              </w:rPr>
            </w:pPr>
          </w:p>
        </w:tc>
        <w:tc>
          <w:tcPr>
            <w:tcW w:w="397" w:type="dxa"/>
            <w:shd w:val="clear" w:color="auto" w:fill="FFFFFF" w:themeFill="background1"/>
            <w:vAlign w:val="center"/>
          </w:tcPr>
          <w:p w14:paraId="7A5AD9C5" w14:textId="77777777" w:rsidR="00427F95" w:rsidRDefault="00427F95" w:rsidP="00236183">
            <w:pPr>
              <w:jc w:val="center"/>
              <w:rPr>
                <w:rFonts w:ascii="Arial" w:hAnsi="Arial"/>
              </w:rPr>
            </w:pPr>
          </w:p>
        </w:tc>
        <w:tc>
          <w:tcPr>
            <w:tcW w:w="397" w:type="dxa"/>
            <w:shd w:val="clear" w:color="auto" w:fill="F2F2F2" w:themeFill="background1" w:themeFillShade="F2"/>
            <w:vAlign w:val="center"/>
          </w:tcPr>
          <w:p w14:paraId="0A615E85"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5473C2D9" w14:textId="77777777" w:rsidR="00427F95" w:rsidRDefault="00427F95" w:rsidP="00236183">
            <w:pPr>
              <w:jc w:val="center"/>
              <w:rPr>
                <w:rFonts w:ascii="Arial" w:hAnsi="Arial"/>
              </w:rPr>
            </w:pPr>
          </w:p>
        </w:tc>
        <w:tc>
          <w:tcPr>
            <w:tcW w:w="397" w:type="dxa"/>
            <w:shd w:val="clear" w:color="auto" w:fill="FFFFFF" w:themeFill="background1"/>
            <w:vAlign w:val="center"/>
          </w:tcPr>
          <w:p w14:paraId="7806D0F3" w14:textId="77777777" w:rsidR="00427F95" w:rsidRDefault="00427F95" w:rsidP="00236183">
            <w:pPr>
              <w:jc w:val="center"/>
              <w:rPr>
                <w:rFonts w:ascii="Arial" w:hAnsi="Arial"/>
              </w:rPr>
            </w:pPr>
          </w:p>
        </w:tc>
        <w:tc>
          <w:tcPr>
            <w:tcW w:w="397" w:type="dxa"/>
            <w:shd w:val="clear" w:color="auto" w:fill="FFFFFF" w:themeFill="background1"/>
            <w:vAlign w:val="center"/>
          </w:tcPr>
          <w:p w14:paraId="388AFD7A"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472B0D42"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59A871F2"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2E282A01"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55E04114"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72D788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674B758" w14:textId="77777777" w:rsidR="00427F95" w:rsidRDefault="00427F95" w:rsidP="00236183">
            <w:pPr>
              <w:jc w:val="center"/>
              <w:rPr>
                <w:rFonts w:ascii="Arial" w:hAnsi="Arial"/>
              </w:rPr>
            </w:pPr>
          </w:p>
        </w:tc>
      </w:tr>
      <w:tr w:rsidR="00427F95" w14:paraId="17438561" w14:textId="77777777" w:rsidTr="00236183">
        <w:trPr>
          <w:trHeight w:hRule="exact" w:val="454"/>
          <w:jc w:val="center"/>
        </w:trPr>
        <w:tc>
          <w:tcPr>
            <w:tcW w:w="182" w:type="dxa"/>
            <w:shd w:val="clear" w:color="auto" w:fill="DBE5F1" w:themeFill="accent1" w:themeFillTint="33"/>
            <w:vAlign w:val="center"/>
          </w:tcPr>
          <w:p w14:paraId="5420A89D" w14:textId="77777777" w:rsidR="00427F95" w:rsidRDefault="00427F95" w:rsidP="00236183">
            <w:pPr>
              <w:jc w:val="center"/>
              <w:rPr>
                <w:rFonts w:ascii="Arial" w:hAnsi="Arial"/>
              </w:rPr>
            </w:pPr>
          </w:p>
        </w:tc>
        <w:tc>
          <w:tcPr>
            <w:tcW w:w="397" w:type="dxa"/>
            <w:shd w:val="clear" w:color="auto" w:fill="000000" w:themeFill="text1"/>
            <w:vAlign w:val="center"/>
          </w:tcPr>
          <w:p w14:paraId="03F1838D"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63507D0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1D885D4" w14:textId="77777777" w:rsidR="00427F95" w:rsidRPr="002C2D3B" w:rsidRDefault="00427F95" w:rsidP="00236183">
            <w:pPr>
              <w:jc w:val="center"/>
              <w:rPr>
                <w:rFonts w:ascii="Arial" w:hAnsi="Arial"/>
              </w:rPr>
            </w:pPr>
          </w:p>
        </w:tc>
        <w:tc>
          <w:tcPr>
            <w:tcW w:w="397" w:type="dxa"/>
            <w:shd w:val="clear" w:color="auto" w:fill="FFFFFF" w:themeFill="background1"/>
          </w:tcPr>
          <w:p w14:paraId="0A92D02A" w14:textId="77777777" w:rsidR="00427F95" w:rsidRPr="00477673" w:rsidRDefault="00427F95" w:rsidP="00236183">
            <w:pPr>
              <w:rPr>
                <w:rFonts w:ascii="Arial" w:hAnsi="Arial"/>
                <w:sz w:val="10"/>
                <w:szCs w:val="10"/>
              </w:rPr>
            </w:pPr>
            <w:r w:rsidRPr="00477673">
              <w:rPr>
                <w:rFonts w:ascii="Arial" w:hAnsi="Arial"/>
                <w:sz w:val="10"/>
                <w:szCs w:val="10"/>
              </w:rPr>
              <w:t>5</w:t>
            </w:r>
          </w:p>
        </w:tc>
        <w:tc>
          <w:tcPr>
            <w:tcW w:w="397" w:type="dxa"/>
            <w:shd w:val="clear" w:color="auto" w:fill="FFFFFF" w:themeFill="background1"/>
            <w:vAlign w:val="center"/>
          </w:tcPr>
          <w:p w14:paraId="3D488CF0"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23539713"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58D77D1B"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5DE76067"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106A4954" w14:textId="77777777" w:rsidR="00427F95" w:rsidRDefault="00427F95" w:rsidP="00236183">
            <w:pPr>
              <w:jc w:val="center"/>
              <w:rPr>
                <w:rFonts w:ascii="Arial" w:hAnsi="Arial"/>
              </w:rPr>
            </w:pPr>
          </w:p>
        </w:tc>
        <w:tc>
          <w:tcPr>
            <w:tcW w:w="397" w:type="dxa"/>
            <w:shd w:val="clear" w:color="auto" w:fill="FFFFFF" w:themeFill="background1"/>
            <w:vAlign w:val="center"/>
          </w:tcPr>
          <w:p w14:paraId="588BE34C" w14:textId="77777777" w:rsidR="00427F95" w:rsidRDefault="00427F95" w:rsidP="00236183">
            <w:pPr>
              <w:jc w:val="center"/>
              <w:rPr>
                <w:rFonts w:ascii="Arial" w:hAnsi="Arial"/>
              </w:rPr>
            </w:pPr>
          </w:p>
        </w:tc>
        <w:tc>
          <w:tcPr>
            <w:tcW w:w="397" w:type="dxa"/>
            <w:shd w:val="clear" w:color="auto" w:fill="FFFFFF" w:themeFill="background1"/>
            <w:vAlign w:val="center"/>
          </w:tcPr>
          <w:p w14:paraId="099BB4E7"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577B0AD"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BC19D83"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5DC47B10"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55B1F1CC"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269608E9"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4E09867" w14:textId="77777777" w:rsidR="00427F95" w:rsidRDefault="00427F95" w:rsidP="00236183">
            <w:pPr>
              <w:jc w:val="center"/>
              <w:rPr>
                <w:rFonts w:ascii="Arial" w:hAnsi="Arial"/>
              </w:rPr>
            </w:pPr>
          </w:p>
        </w:tc>
      </w:tr>
      <w:tr w:rsidR="00427F95" w14:paraId="370FD5C1" w14:textId="77777777" w:rsidTr="00236183">
        <w:trPr>
          <w:trHeight w:hRule="exact" w:val="454"/>
          <w:jc w:val="center"/>
        </w:trPr>
        <w:tc>
          <w:tcPr>
            <w:tcW w:w="182" w:type="dxa"/>
            <w:shd w:val="clear" w:color="auto" w:fill="DBE5F1" w:themeFill="accent1" w:themeFillTint="33"/>
            <w:vAlign w:val="center"/>
          </w:tcPr>
          <w:p w14:paraId="1460AB8A" w14:textId="77777777" w:rsidR="00427F95" w:rsidRDefault="00427F95" w:rsidP="00236183">
            <w:pPr>
              <w:jc w:val="center"/>
              <w:rPr>
                <w:rFonts w:ascii="Arial" w:hAnsi="Arial"/>
              </w:rPr>
            </w:pPr>
          </w:p>
        </w:tc>
        <w:tc>
          <w:tcPr>
            <w:tcW w:w="397" w:type="dxa"/>
            <w:shd w:val="clear" w:color="auto" w:fill="000000" w:themeFill="text1"/>
            <w:vAlign w:val="center"/>
          </w:tcPr>
          <w:p w14:paraId="5BA183AE"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E458D0A"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2D40A8E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49B76F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B2F902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ABB4C97"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2E761DE4" w14:textId="77777777" w:rsidR="00427F95" w:rsidRPr="002C2D3B" w:rsidRDefault="00427F95" w:rsidP="00236183">
            <w:pPr>
              <w:jc w:val="center"/>
              <w:rPr>
                <w:rFonts w:ascii="Arial" w:hAnsi="Arial"/>
              </w:rPr>
            </w:pPr>
          </w:p>
        </w:tc>
        <w:tc>
          <w:tcPr>
            <w:tcW w:w="397" w:type="dxa"/>
            <w:shd w:val="clear" w:color="auto" w:fill="F2F2F2" w:themeFill="background1" w:themeFillShade="F2"/>
          </w:tcPr>
          <w:p w14:paraId="04656FED" w14:textId="77777777" w:rsidR="00427F95" w:rsidRPr="002F2608" w:rsidRDefault="00427F95" w:rsidP="00236183">
            <w:pPr>
              <w:rPr>
                <w:rFonts w:ascii="Arial" w:hAnsi="Arial"/>
                <w:b/>
                <w:bCs/>
                <w:sz w:val="10"/>
                <w:szCs w:val="10"/>
              </w:rPr>
            </w:pPr>
            <w:r w:rsidRPr="002F2608">
              <w:rPr>
                <w:rFonts w:ascii="Arial" w:hAnsi="Arial"/>
                <w:b/>
                <w:bCs/>
                <w:sz w:val="10"/>
                <w:szCs w:val="10"/>
              </w:rPr>
              <w:t>6</w:t>
            </w:r>
          </w:p>
        </w:tc>
        <w:tc>
          <w:tcPr>
            <w:tcW w:w="397" w:type="dxa"/>
            <w:shd w:val="clear" w:color="auto" w:fill="FFFFFF" w:themeFill="background1"/>
            <w:vAlign w:val="center"/>
          </w:tcPr>
          <w:p w14:paraId="42837E23"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498AD08B" w14:textId="77777777" w:rsidR="00427F95" w:rsidRDefault="00427F95" w:rsidP="00236183">
            <w:pPr>
              <w:jc w:val="center"/>
              <w:rPr>
                <w:rFonts w:ascii="Arial" w:hAnsi="Arial"/>
              </w:rPr>
            </w:pPr>
          </w:p>
        </w:tc>
        <w:tc>
          <w:tcPr>
            <w:tcW w:w="397" w:type="dxa"/>
            <w:shd w:val="clear" w:color="auto" w:fill="FFFFFF" w:themeFill="background1"/>
            <w:vAlign w:val="center"/>
          </w:tcPr>
          <w:p w14:paraId="6D6F3770"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EAEC6CF" w14:textId="77777777" w:rsidR="00427F95" w:rsidRDefault="00427F95" w:rsidP="00236183">
            <w:pPr>
              <w:jc w:val="center"/>
              <w:rPr>
                <w:rFonts w:ascii="Arial" w:hAnsi="Arial"/>
              </w:rPr>
            </w:pPr>
          </w:p>
        </w:tc>
        <w:tc>
          <w:tcPr>
            <w:tcW w:w="397" w:type="dxa"/>
            <w:shd w:val="clear" w:color="auto" w:fill="000000" w:themeFill="text1"/>
            <w:vAlign w:val="center"/>
          </w:tcPr>
          <w:p w14:paraId="720DEE9A"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B87905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ABA3AE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572276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575D72F4" w14:textId="77777777" w:rsidR="00427F95" w:rsidRDefault="00427F95" w:rsidP="00236183">
            <w:pPr>
              <w:jc w:val="center"/>
              <w:rPr>
                <w:rFonts w:ascii="Arial" w:hAnsi="Arial"/>
              </w:rPr>
            </w:pPr>
          </w:p>
        </w:tc>
      </w:tr>
      <w:tr w:rsidR="00427F95" w14:paraId="456023F6" w14:textId="77777777" w:rsidTr="00236183">
        <w:trPr>
          <w:trHeight w:hRule="exact" w:val="454"/>
          <w:jc w:val="center"/>
        </w:trPr>
        <w:tc>
          <w:tcPr>
            <w:tcW w:w="182" w:type="dxa"/>
            <w:shd w:val="clear" w:color="auto" w:fill="DBE5F1" w:themeFill="accent1" w:themeFillTint="33"/>
            <w:vAlign w:val="center"/>
          </w:tcPr>
          <w:p w14:paraId="75882227" w14:textId="77777777" w:rsidR="00427F95" w:rsidRDefault="00427F95" w:rsidP="00236183">
            <w:pPr>
              <w:jc w:val="center"/>
              <w:rPr>
                <w:rFonts w:ascii="Arial" w:hAnsi="Arial"/>
              </w:rPr>
            </w:pPr>
          </w:p>
        </w:tc>
        <w:tc>
          <w:tcPr>
            <w:tcW w:w="397" w:type="dxa"/>
            <w:shd w:val="clear" w:color="auto" w:fill="000000" w:themeFill="text1"/>
            <w:vAlign w:val="center"/>
          </w:tcPr>
          <w:p w14:paraId="02933898"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4EECD99"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3852512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8FF5B12" w14:textId="77777777" w:rsidR="00427F95" w:rsidRPr="002C2D3B" w:rsidRDefault="00427F95" w:rsidP="00236183">
            <w:pPr>
              <w:jc w:val="center"/>
              <w:rPr>
                <w:rFonts w:ascii="Arial" w:hAnsi="Arial"/>
              </w:rPr>
            </w:pPr>
          </w:p>
        </w:tc>
        <w:tc>
          <w:tcPr>
            <w:tcW w:w="397" w:type="dxa"/>
            <w:shd w:val="clear" w:color="auto" w:fill="FFFFFF" w:themeFill="background1"/>
          </w:tcPr>
          <w:p w14:paraId="07559397" w14:textId="77777777" w:rsidR="00427F95" w:rsidRPr="00477673" w:rsidRDefault="00427F95" w:rsidP="00236183">
            <w:pPr>
              <w:rPr>
                <w:rFonts w:ascii="Arial" w:hAnsi="Arial"/>
                <w:sz w:val="10"/>
                <w:szCs w:val="10"/>
              </w:rPr>
            </w:pPr>
            <w:r w:rsidRPr="00477673">
              <w:rPr>
                <w:rFonts w:ascii="Arial" w:hAnsi="Arial"/>
                <w:sz w:val="10"/>
                <w:szCs w:val="10"/>
              </w:rPr>
              <w:t>7</w:t>
            </w:r>
          </w:p>
        </w:tc>
        <w:tc>
          <w:tcPr>
            <w:tcW w:w="397" w:type="dxa"/>
            <w:shd w:val="clear" w:color="auto" w:fill="FFFFFF" w:themeFill="background1"/>
            <w:vAlign w:val="center"/>
          </w:tcPr>
          <w:p w14:paraId="790BB75B"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1862467"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222F777C"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12079163"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761456D" w14:textId="77777777" w:rsidR="00427F95" w:rsidRDefault="00427F95" w:rsidP="00236183">
            <w:pPr>
              <w:jc w:val="center"/>
              <w:rPr>
                <w:rFonts w:ascii="Arial" w:hAnsi="Arial"/>
              </w:rPr>
            </w:pPr>
          </w:p>
        </w:tc>
        <w:tc>
          <w:tcPr>
            <w:tcW w:w="397" w:type="dxa"/>
            <w:shd w:val="clear" w:color="auto" w:fill="FFFFFF" w:themeFill="background1"/>
            <w:vAlign w:val="center"/>
          </w:tcPr>
          <w:p w14:paraId="79B144DB"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20AB72BB" w14:textId="77777777" w:rsidR="00427F95" w:rsidRDefault="00427F95" w:rsidP="00236183">
            <w:pPr>
              <w:jc w:val="center"/>
              <w:rPr>
                <w:rFonts w:ascii="Arial" w:hAnsi="Arial"/>
              </w:rPr>
            </w:pPr>
          </w:p>
        </w:tc>
        <w:tc>
          <w:tcPr>
            <w:tcW w:w="397" w:type="dxa"/>
            <w:shd w:val="clear" w:color="auto" w:fill="FFFFFF" w:themeFill="background1"/>
            <w:vAlign w:val="center"/>
          </w:tcPr>
          <w:p w14:paraId="6C5D3C6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FE4599F"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64F06C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0C4986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11673AB" w14:textId="77777777" w:rsidR="00427F95" w:rsidRDefault="00427F95" w:rsidP="00236183">
            <w:pPr>
              <w:jc w:val="center"/>
              <w:rPr>
                <w:rFonts w:ascii="Arial" w:hAnsi="Arial"/>
              </w:rPr>
            </w:pPr>
          </w:p>
        </w:tc>
      </w:tr>
      <w:tr w:rsidR="00427F95" w14:paraId="3D7BA27D" w14:textId="77777777" w:rsidTr="00236183">
        <w:trPr>
          <w:trHeight w:hRule="exact" w:val="454"/>
          <w:jc w:val="center"/>
        </w:trPr>
        <w:tc>
          <w:tcPr>
            <w:tcW w:w="182" w:type="dxa"/>
            <w:shd w:val="clear" w:color="auto" w:fill="DBE5F1" w:themeFill="accent1" w:themeFillTint="33"/>
            <w:vAlign w:val="center"/>
          </w:tcPr>
          <w:p w14:paraId="14508117" w14:textId="77777777" w:rsidR="00427F95" w:rsidRDefault="00427F95" w:rsidP="00236183">
            <w:pPr>
              <w:jc w:val="center"/>
              <w:rPr>
                <w:rFonts w:ascii="Arial" w:hAnsi="Arial"/>
              </w:rPr>
            </w:pPr>
          </w:p>
        </w:tc>
        <w:tc>
          <w:tcPr>
            <w:tcW w:w="397" w:type="dxa"/>
            <w:shd w:val="clear" w:color="auto" w:fill="000000" w:themeFill="text1"/>
            <w:vAlign w:val="center"/>
          </w:tcPr>
          <w:p w14:paraId="6F751855"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A3371EE"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2A6BDCF"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1CC7BE6" w14:textId="77777777" w:rsidR="00427F95" w:rsidRPr="002C2D3B" w:rsidRDefault="00427F95" w:rsidP="00236183">
            <w:pPr>
              <w:jc w:val="center"/>
              <w:rPr>
                <w:rFonts w:ascii="Arial" w:hAnsi="Arial"/>
              </w:rPr>
            </w:pPr>
          </w:p>
        </w:tc>
        <w:tc>
          <w:tcPr>
            <w:tcW w:w="397" w:type="dxa"/>
            <w:shd w:val="clear" w:color="auto" w:fill="FFFFFF" w:themeFill="background1"/>
          </w:tcPr>
          <w:p w14:paraId="4CBA0E41" w14:textId="77777777" w:rsidR="00427F95" w:rsidRPr="00477673" w:rsidRDefault="00427F95" w:rsidP="00236183">
            <w:pPr>
              <w:rPr>
                <w:rFonts w:ascii="Arial" w:hAnsi="Arial"/>
                <w:sz w:val="10"/>
                <w:szCs w:val="10"/>
              </w:rPr>
            </w:pPr>
            <w:r w:rsidRPr="00477673">
              <w:rPr>
                <w:rFonts w:ascii="Arial" w:hAnsi="Arial"/>
                <w:sz w:val="10"/>
                <w:szCs w:val="10"/>
              </w:rPr>
              <w:t>8</w:t>
            </w:r>
          </w:p>
        </w:tc>
        <w:tc>
          <w:tcPr>
            <w:tcW w:w="397" w:type="dxa"/>
            <w:shd w:val="clear" w:color="auto" w:fill="FFFFFF" w:themeFill="background1"/>
            <w:vAlign w:val="center"/>
          </w:tcPr>
          <w:p w14:paraId="18C1BC71"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5B66F2F2"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17831B16"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1BB2E76C" w14:textId="77777777" w:rsidR="00427F95" w:rsidRPr="00DD3437" w:rsidRDefault="00427F95" w:rsidP="00236183">
            <w:pPr>
              <w:jc w:val="center"/>
              <w:rPr>
                <w:rFonts w:ascii="Arial" w:hAnsi="Arial"/>
              </w:rPr>
            </w:pPr>
          </w:p>
        </w:tc>
        <w:tc>
          <w:tcPr>
            <w:tcW w:w="397" w:type="dxa"/>
            <w:shd w:val="clear" w:color="auto" w:fill="FFFFFF" w:themeFill="background1"/>
            <w:vAlign w:val="center"/>
          </w:tcPr>
          <w:p w14:paraId="3964D833" w14:textId="77777777" w:rsidR="00427F95" w:rsidRDefault="00427F95" w:rsidP="00236183">
            <w:pPr>
              <w:jc w:val="center"/>
              <w:rPr>
                <w:rFonts w:ascii="Arial" w:hAnsi="Arial"/>
              </w:rPr>
            </w:pPr>
          </w:p>
        </w:tc>
        <w:tc>
          <w:tcPr>
            <w:tcW w:w="397" w:type="dxa"/>
            <w:shd w:val="clear" w:color="auto" w:fill="000000" w:themeFill="text1"/>
            <w:vAlign w:val="center"/>
          </w:tcPr>
          <w:p w14:paraId="6CC6FEAE"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29255778"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18994C9F"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C1D21D0"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4A70F4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80264D8"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EE39FF0" w14:textId="77777777" w:rsidR="00427F95" w:rsidRDefault="00427F95" w:rsidP="00236183">
            <w:pPr>
              <w:jc w:val="center"/>
              <w:rPr>
                <w:rFonts w:ascii="Arial" w:hAnsi="Arial"/>
              </w:rPr>
            </w:pPr>
          </w:p>
        </w:tc>
      </w:tr>
      <w:tr w:rsidR="00427F95" w14:paraId="598A6E3F" w14:textId="77777777" w:rsidTr="00236183">
        <w:trPr>
          <w:trHeight w:hRule="exact" w:val="454"/>
          <w:jc w:val="center"/>
        </w:trPr>
        <w:tc>
          <w:tcPr>
            <w:tcW w:w="182" w:type="dxa"/>
            <w:shd w:val="clear" w:color="auto" w:fill="DBE5F1" w:themeFill="accent1" w:themeFillTint="33"/>
            <w:vAlign w:val="center"/>
          </w:tcPr>
          <w:p w14:paraId="4B156941" w14:textId="77777777" w:rsidR="00427F95" w:rsidRDefault="00427F95" w:rsidP="00236183">
            <w:pPr>
              <w:jc w:val="center"/>
              <w:rPr>
                <w:rFonts w:ascii="Arial" w:hAnsi="Arial"/>
              </w:rPr>
            </w:pPr>
          </w:p>
        </w:tc>
        <w:tc>
          <w:tcPr>
            <w:tcW w:w="397" w:type="dxa"/>
            <w:shd w:val="clear" w:color="auto" w:fill="000000" w:themeFill="text1"/>
            <w:vAlign w:val="center"/>
          </w:tcPr>
          <w:p w14:paraId="0F73C645"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678A0EDE"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366957A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253946F" w14:textId="77777777" w:rsidR="00427F95" w:rsidRPr="002C2D3B" w:rsidRDefault="00427F95" w:rsidP="00236183">
            <w:pPr>
              <w:jc w:val="center"/>
              <w:rPr>
                <w:rFonts w:ascii="Arial" w:hAnsi="Arial"/>
              </w:rPr>
            </w:pPr>
          </w:p>
        </w:tc>
        <w:tc>
          <w:tcPr>
            <w:tcW w:w="397" w:type="dxa"/>
            <w:shd w:val="clear" w:color="auto" w:fill="FFFFFF" w:themeFill="background1"/>
          </w:tcPr>
          <w:p w14:paraId="5B720ABD" w14:textId="77777777" w:rsidR="00427F95" w:rsidRPr="00477673" w:rsidRDefault="00427F95" w:rsidP="00236183">
            <w:pPr>
              <w:rPr>
                <w:rFonts w:ascii="Arial" w:hAnsi="Arial"/>
                <w:sz w:val="10"/>
                <w:szCs w:val="10"/>
              </w:rPr>
            </w:pPr>
            <w:r w:rsidRPr="00477673">
              <w:rPr>
                <w:rFonts w:ascii="Arial" w:hAnsi="Arial"/>
                <w:sz w:val="10"/>
                <w:szCs w:val="10"/>
              </w:rPr>
              <w:t>9</w:t>
            </w:r>
          </w:p>
        </w:tc>
        <w:tc>
          <w:tcPr>
            <w:tcW w:w="397" w:type="dxa"/>
            <w:shd w:val="clear" w:color="auto" w:fill="FFFFFF" w:themeFill="background1"/>
            <w:vAlign w:val="center"/>
          </w:tcPr>
          <w:p w14:paraId="4112D924"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0B211AD0"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100E6426"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1324BD54" w14:textId="77777777" w:rsidR="00427F95" w:rsidRDefault="00427F95" w:rsidP="00236183">
            <w:pPr>
              <w:jc w:val="center"/>
              <w:rPr>
                <w:rFonts w:ascii="Arial" w:hAnsi="Arial"/>
              </w:rPr>
            </w:pPr>
          </w:p>
        </w:tc>
        <w:tc>
          <w:tcPr>
            <w:tcW w:w="397" w:type="dxa"/>
            <w:shd w:val="clear" w:color="auto" w:fill="FFFFFF" w:themeFill="background1"/>
            <w:vAlign w:val="center"/>
          </w:tcPr>
          <w:p w14:paraId="038009D9" w14:textId="77777777" w:rsidR="00427F95" w:rsidRDefault="00427F95" w:rsidP="00236183">
            <w:pPr>
              <w:jc w:val="center"/>
              <w:rPr>
                <w:rFonts w:ascii="Arial" w:hAnsi="Arial"/>
              </w:rPr>
            </w:pPr>
          </w:p>
        </w:tc>
        <w:tc>
          <w:tcPr>
            <w:tcW w:w="397" w:type="dxa"/>
            <w:shd w:val="clear" w:color="auto" w:fill="FFFFFF" w:themeFill="background1"/>
            <w:vAlign w:val="center"/>
          </w:tcPr>
          <w:p w14:paraId="62068480"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2F1604F5"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7AC8F86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0AEE799D"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79BC289D"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26F1229"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A1883F0" w14:textId="77777777" w:rsidR="00427F95" w:rsidRDefault="00427F95" w:rsidP="00236183">
            <w:pPr>
              <w:jc w:val="center"/>
              <w:rPr>
                <w:rFonts w:ascii="Arial" w:hAnsi="Arial"/>
              </w:rPr>
            </w:pPr>
          </w:p>
        </w:tc>
      </w:tr>
      <w:tr w:rsidR="00427F95" w14:paraId="31FEEC23" w14:textId="77777777" w:rsidTr="00236183">
        <w:trPr>
          <w:trHeight w:hRule="exact" w:val="454"/>
          <w:jc w:val="center"/>
        </w:trPr>
        <w:tc>
          <w:tcPr>
            <w:tcW w:w="182" w:type="dxa"/>
            <w:shd w:val="clear" w:color="auto" w:fill="DBE5F1" w:themeFill="accent1" w:themeFillTint="33"/>
            <w:vAlign w:val="center"/>
          </w:tcPr>
          <w:p w14:paraId="2EB43B7B" w14:textId="77777777" w:rsidR="00427F95" w:rsidRDefault="00427F95" w:rsidP="00236183">
            <w:pPr>
              <w:jc w:val="center"/>
              <w:rPr>
                <w:rFonts w:ascii="Arial" w:hAnsi="Arial"/>
              </w:rPr>
            </w:pPr>
          </w:p>
        </w:tc>
        <w:tc>
          <w:tcPr>
            <w:tcW w:w="397" w:type="dxa"/>
            <w:shd w:val="clear" w:color="auto" w:fill="000000" w:themeFill="text1"/>
            <w:vAlign w:val="center"/>
          </w:tcPr>
          <w:p w14:paraId="535ABA4B" w14:textId="77777777" w:rsidR="00427F95" w:rsidRPr="002C2D3B" w:rsidRDefault="00427F95" w:rsidP="00236183">
            <w:pPr>
              <w:jc w:val="center"/>
              <w:rPr>
                <w:rFonts w:ascii="Arial" w:hAnsi="Arial"/>
              </w:rPr>
            </w:pPr>
          </w:p>
        </w:tc>
        <w:tc>
          <w:tcPr>
            <w:tcW w:w="397" w:type="dxa"/>
            <w:shd w:val="clear" w:color="auto" w:fill="FFFFFF" w:themeFill="background1"/>
          </w:tcPr>
          <w:p w14:paraId="5AA9BC91" w14:textId="77777777" w:rsidR="00427F95" w:rsidRPr="00477673" w:rsidRDefault="00427F95" w:rsidP="00236183">
            <w:pPr>
              <w:rPr>
                <w:rFonts w:ascii="Arial" w:hAnsi="Arial"/>
                <w:sz w:val="10"/>
                <w:szCs w:val="10"/>
              </w:rPr>
            </w:pPr>
            <w:r w:rsidRPr="00477673">
              <w:rPr>
                <w:rFonts w:ascii="Arial" w:hAnsi="Arial"/>
                <w:sz w:val="10"/>
                <w:szCs w:val="10"/>
              </w:rPr>
              <w:t>10</w:t>
            </w:r>
          </w:p>
        </w:tc>
        <w:tc>
          <w:tcPr>
            <w:tcW w:w="397" w:type="dxa"/>
            <w:shd w:val="clear" w:color="auto" w:fill="FFFFFF" w:themeFill="background1"/>
            <w:vAlign w:val="center"/>
          </w:tcPr>
          <w:p w14:paraId="3CB3E10A" w14:textId="77777777" w:rsidR="00427F95" w:rsidRPr="00DC6FB6" w:rsidRDefault="00427F95" w:rsidP="00236183">
            <w:pPr>
              <w:jc w:val="center"/>
              <w:rPr>
                <w:rFonts w:ascii="Arial" w:hAnsi="Arial"/>
              </w:rPr>
            </w:pPr>
          </w:p>
        </w:tc>
        <w:tc>
          <w:tcPr>
            <w:tcW w:w="397" w:type="dxa"/>
            <w:shd w:val="clear" w:color="auto" w:fill="FFFFFF" w:themeFill="background1"/>
            <w:vAlign w:val="center"/>
          </w:tcPr>
          <w:p w14:paraId="5BCD18B8"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63A2DBF"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0F9EF99"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F699A0B"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4147938E"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71F4764A"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4A6AEE91" w14:textId="77777777" w:rsidR="00427F95" w:rsidRDefault="00427F95" w:rsidP="00236183">
            <w:pPr>
              <w:jc w:val="center"/>
              <w:rPr>
                <w:rFonts w:ascii="Arial" w:hAnsi="Arial"/>
              </w:rPr>
            </w:pPr>
          </w:p>
        </w:tc>
        <w:tc>
          <w:tcPr>
            <w:tcW w:w="397" w:type="dxa"/>
            <w:shd w:val="clear" w:color="auto" w:fill="FFFFFF" w:themeFill="background1"/>
            <w:vAlign w:val="center"/>
          </w:tcPr>
          <w:p w14:paraId="034F09EB"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0A3C3CAA"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3EFF364"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6759258C"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620261C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06EA53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7FC48A69" w14:textId="77777777" w:rsidR="00427F95" w:rsidRDefault="00427F95" w:rsidP="00236183">
            <w:pPr>
              <w:jc w:val="center"/>
              <w:rPr>
                <w:rFonts w:ascii="Arial" w:hAnsi="Arial"/>
              </w:rPr>
            </w:pPr>
          </w:p>
        </w:tc>
      </w:tr>
      <w:tr w:rsidR="00427F95" w14:paraId="20A2AE9D" w14:textId="77777777" w:rsidTr="00236183">
        <w:trPr>
          <w:trHeight w:hRule="exact" w:val="454"/>
          <w:jc w:val="center"/>
        </w:trPr>
        <w:tc>
          <w:tcPr>
            <w:tcW w:w="182" w:type="dxa"/>
            <w:shd w:val="clear" w:color="auto" w:fill="DBE5F1" w:themeFill="accent1" w:themeFillTint="33"/>
            <w:vAlign w:val="center"/>
          </w:tcPr>
          <w:p w14:paraId="1BB5B649" w14:textId="77777777" w:rsidR="00427F95" w:rsidRDefault="00427F95" w:rsidP="00236183">
            <w:pPr>
              <w:jc w:val="center"/>
              <w:rPr>
                <w:rFonts w:ascii="Arial" w:hAnsi="Arial"/>
              </w:rPr>
            </w:pPr>
          </w:p>
        </w:tc>
        <w:tc>
          <w:tcPr>
            <w:tcW w:w="397" w:type="dxa"/>
            <w:shd w:val="clear" w:color="auto" w:fill="000000" w:themeFill="text1"/>
            <w:vAlign w:val="center"/>
          </w:tcPr>
          <w:p w14:paraId="251ED182"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2A582A8A"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1364C076" w14:textId="77777777" w:rsidR="00427F95" w:rsidRPr="00DC6FB6" w:rsidDel="00625F04" w:rsidRDefault="00427F95" w:rsidP="00236183">
            <w:pPr>
              <w:jc w:val="center"/>
              <w:rPr>
                <w:rFonts w:ascii="Arial" w:hAnsi="Arial"/>
              </w:rPr>
            </w:pPr>
          </w:p>
        </w:tc>
        <w:tc>
          <w:tcPr>
            <w:tcW w:w="397" w:type="dxa"/>
            <w:shd w:val="clear" w:color="auto" w:fill="FFFFFF" w:themeFill="background1"/>
          </w:tcPr>
          <w:p w14:paraId="1B38178E" w14:textId="77777777" w:rsidR="00427F95" w:rsidRPr="00477673" w:rsidDel="00625F04" w:rsidRDefault="00427F95" w:rsidP="00236183">
            <w:pPr>
              <w:rPr>
                <w:rFonts w:ascii="Arial" w:hAnsi="Arial"/>
                <w:sz w:val="10"/>
                <w:szCs w:val="10"/>
              </w:rPr>
            </w:pPr>
            <w:r w:rsidRPr="00477673">
              <w:rPr>
                <w:rFonts w:ascii="Arial" w:hAnsi="Arial"/>
                <w:sz w:val="10"/>
                <w:szCs w:val="10"/>
              </w:rPr>
              <w:t>11</w:t>
            </w:r>
          </w:p>
        </w:tc>
        <w:tc>
          <w:tcPr>
            <w:tcW w:w="397" w:type="dxa"/>
            <w:shd w:val="clear" w:color="auto" w:fill="FFFFFF" w:themeFill="background1"/>
            <w:vAlign w:val="center"/>
          </w:tcPr>
          <w:p w14:paraId="51EC6E43"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764EEBB6" w14:textId="77777777" w:rsidR="00427F95" w:rsidRPr="00DC6FB6" w:rsidDel="00625F04" w:rsidRDefault="00427F95" w:rsidP="00236183">
            <w:pPr>
              <w:jc w:val="center"/>
              <w:rPr>
                <w:rFonts w:ascii="Arial" w:hAnsi="Arial"/>
              </w:rPr>
            </w:pPr>
          </w:p>
        </w:tc>
        <w:tc>
          <w:tcPr>
            <w:tcW w:w="397" w:type="dxa"/>
            <w:shd w:val="clear" w:color="auto" w:fill="FFFFFF" w:themeFill="background1"/>
            <w:vAlign w:val="center"/>
          </w:tcPr>
          <w:p w14:paraId="4CB58A1F" w14:textId="77777777" w:rsidR="00427F95" w:rsidDel="00625F04" w:rsidRDefault="00427F95" w:rsidP="00236183">
            <w:pPr>
              <w:jc w:val="center"/>
              <w:rPr>
                <w:rFonts w:ascii="Arial" w:hAnsi="Arial"/>
              </w:rPr>
            </w:pPr>
          </w:p>
        </w:tc>
        <w:tc>
          <w:tcPr>
            <w:tcW w:w="397" w:type="dxa"/>
            <w:shd w:val="clear" w:color="auto" w:fill="F2F2F2" w:themeFill="background1" w:themeFillShade="F2"/>
            <w:vAlign w:val="center"/>
          </w:tcPr>
          <w:p w14:paraId="6B809B67"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3FD6BDF2" w14:textId="77777777" w:rsidR="00427F95" w:rsidRDefault="00427F95" w:rsidP="00236183">
            <w:pPr>
              <w:jc w:val="center"/>
              <w:rPr>
                <w:rFonts w:ascii="Arial" w:hAnsi="Arial"/>
              </w:rPr>
            </w:pPr>
          </w:p>
        </w:tc>
        <w:tc>
          <w:tcPr>
            <w:tcW w:w="397" w:type="dxa"/>
            <w:shd w:val="clear" w:color="auto" w:fill="FFFFFF" w:themeFill="background1"/>
            <w:vAlign w:val="center"/>
          </w:tcPr>
          <w:p w14:paraId="2C41CCC0" w14:textId="77777777" w:rsidR="00427F95" w:rsidRPr="00E46837" w:rsidRDefault="00427F95" w:rsidP="00236183">
            <w:pPr>
              <w:jc w:val="center"/>
              <w:rPr>
                <w:rFonts w:ascii="Arial" w:hAnsi="Arial"/>
              </w:rPr>
            </w:pPr>
          </w:p>
        </w:tc>
        <w:tc>
          <w:tcPr>
            <w:tcW w:w="397" w:type="dxa"/>
            <w:shd w:val="clear" w:color="auto" w:fill="FFFFFF" w:themeFill="background1"/>
            <w:vAlign w:val="center"/>
          </w:tcPr>
          <w:p w14:paraId="7358A170"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2A362EAA"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7BA8F5AA"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1BE566A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AA00416"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7C99DA6"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0CB1EB75" w14:textId="77777777" w:rsidR="00427F95" w:rsidRDefault="00427F95" w:rsidP="00236183">
            <w:pPr>
              <w:jc w:val="center"/>
              <w:rPr>
                <w:rFonts w:ascii="Arial" w:hAnsi="Arial"/>
              </w:rPr>
            </w:pPr>
          </w:p>
        </w:tc>
      </w:tr>
      <w:tr w:rsidR="00427F95" w14:paraId="2792E4CA" w14:textId="77777777" w:rsidTr="00236183">
        <w:trPr>
          <w:trHeight w:hRule="exact" w:val="454"/>
          <w:jc w:val="center"/>
        </w:trPr>
        <w:tc>
          <w:tcPr>
            <w:tcW w:w="182" w:type="dxa"/>
            <w:shd w:val="clear" w:color="auto" w:fill="DBE5F1" w:themeFill="accent1" w:themeFillTint="33"/>
            <w:vAlign w:val="center"/>
          </w:tcPr>
          <w:p w14:paraId="1C117EF9" w14:textId="77777777" w:rsidR="00427F95" w:rsidRDefault="00427F95" w:rsidP="00236183">
            <w:pPr>
              <w:jc w:val="center"/>
              <w:rPr>
                <w:rFonts w:ascii="Arial" w:hAnsi="Arial"/>
              </w:rPr>
            </w:pPr>
          </w:p>
        </w:tc>
        <w:tc>
          <w:tcPr>
            <w:tcW w:w="397" w:type="dxa"/>
            <w:shd w:val="clear" w:color="auto" w:fill="000000" w:themeFill="text1"/>
            <w:vAlign w:val="center"/>
          </w:tcPr>
          <w:p w14:paraId="6640EA4D"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63696FA0"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5EEC3D4B" w14:textId="77777777" w:rsidR="00427F95" w:rsidRPr="008727F2" w:rsidRDefault="00427F95" w:rsidP="00236183">
            <w:pPr>
              <w:jc w:val="center"/>
              <w:rPr>
                <w:rFonts w:ascii="Arial" w:hAnsi="Arial"/>
              </w:rPr>
            </w:pPr>
          </w:p>
        </w:tc>
        <w:tc>
          <w:tcPr>
            <w:tcW w:w="397" w:type="dxa"/>
            <w:shd w:val="clear" w:color="auto" w:fill="FFFFFF" w:themeFill="background1"/>
          </w:tcPr>
          <w:p w14:paraId="27F83CDD" w14:textId="77777777" w:rsidR="00427F95" w:rsidRPr="00477673" w:rsidRDefault="00427F95" w:rsidP="00236183">
            <w:pPr>
              <w:rPr>
                <w:rFonts w:ascii="Arial" w:hAnsi="Arial"/>
                <w:sz w:val="10"/>
                <w:szCs w:val="10"/>
              </w:rPr>
            </w:pPr>
            <w:r w:rsidRPr="00477673">
              <w:rPr>
                <w:rFonts w:ascii="Arial" w:hAnsi="Arial"/>
                <w:sz w:val="10"/>
                <w:szCs w:val="10"/>
              </w:rPr>
              <w:t>12</w:t>
            </w:r>
          </w:p>
        </w:tc>
        <w:tc>
          <w:tcPr>
            <w:tcW w:w="397" w:type="dxa"/>
            <w:shd w:val="clear" w:color="auto" w:fill="FFFFFF" w:themeFill="background1"/>
            <w:vAlign w:val="center"/>
          </w:tcPr>
          <w:p w14:paraId="7943C339"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7A552D9"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5C683376" w14:textId="77777777" w:rsidR="00427F95" w:rsidRPr="006467E9" w:rsidRDefault="00427F95" w:rsidP="00236183">
            <w:pPr>
              <w:jc w:val="center"/>
              <w:rPr>
                <w:rFonts w:ascii="Arial" w:hAnsi="Arial"/>
              </w:rPr>
            </w:pPr>
          </w:p>
        </w:tc>
        <w:tc>
          <w:tcPr>
            <w:tcW w:w="397" w:type="dxa"/>
            <w:shd w:val="clear" w:color="auto" w:fill="F2F2F2" w:themeFill="background1" w:themeFillShade="F2"/>
            <w:vAlign w:val="center"/>
          </w:tcPr>
          <w:p w14:paraId="248B0D89"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0593082E"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4AD8428"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3FB3DC41"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2158ED7"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4015B728" w14:textId="77777777" w:rsidR="00427F95" w:rsidRPr="00487B9B" w:rsidRDefault="00427F95" w:rsidP="00236183">
            <w:pPr>
              <w:jc w:val="center"/>
              <w:rPr>
                <w:rFonts w:ascii="Arial" w:hAnsi="Arial"/>
              </w:rPr>
            </w:pPr>
          </w:p>
        </w:tc>
        <w:tc>
          <w:tcPr>
            <w:tcW w:w="397" w:type="dxa"/>
            <w:shd w:val="clear" w:color="auto" w:fill="FFFFFF" w:themeFill="background1"/>
            <w:vAlign w:val="center"/>
          </w:tcPr>
          <w:p w14:paraId="1C20467C"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1D3CCB6E" w14:textId="77777777" w:rsidR="00427F95" w:rsidRPr="00192876" w:rsidRDefault="00427F95" w:rsidP="00236183">
            <w:pPr>
              <w:jc w:val="center"/>
              <w:rPr>
                <w:rFonts w:ascii="Arial" w:hAnsi="Arial"/>
              </w:rPr>
            </w:pPr>
          </w:p>
        </w:tc>
        <w:tc>
          <w:tcPr>
            <w:tcW w:w="397" w:type="dxa"/>
            <w:shd w:val="clear" w:color="auto" w:fill="FFFFFF" w:themeFill="background1"/>
            <w:vAlign w:val="center"/>
          </w:tcPr>
          <w:p w14:paraId="4055004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7F83195" w14:textId="77777777" w:rsidR="00427F95" w:rsidRDefault="00427F95" w:rsidP="00236183">
            <w:pPr>
              <w:jc w:val="center"/>
              <w:rPr>
                <w:rFonts w:ascii="Arial" w:hAnsi="Arial"/>
              </w:rPr>
            </w:pPr>
          </w:p>
        </w:tc>
      </w:tr>
      <w:tr w:rsidR="00427F95" w14:paraId="6AB30626" w14:textId="77777777" w:rsidTr="00236183">
        <w:trPr>
          <w:trHeight w:hRule="exact" w:val="454"/>
          <w:jc w:val="center"/>
        </w:trPr>
        <w:tc>
          <w:tcPr>
            <w:tcW w:w="182" w:type="dxa"/>
            <w:shd w:val="clear" w:color="auto" w:fill="DBE5F1" w:themeFill="accent1" w:themeFillTint="33"/>
            <w:vAlign w:val="center"/>
          </w:tcPr>
          <w:p w14:paraId="495FF40C" w14:textId="77777777" w:rsidR="00427F95" w:rsidRDefault="00427F95" w:rsidP="00236183">
            <w:pPr>
              <w:jc w:val="center"/>
              <w:rPr>
                <w:rFonts w:ascii="Arial" w:hAnsi="Arial"/>
              </w:rPr>
            </w:pPr>
          </w:p>
        </w:tc>
        <w:tc>
          <w:tcPr>
            <w:tcW w:w="397" w:type="dxa"/>
            <w:shd w:val="clear" w:color="auto" w:fill="000000" w:themeFill="text1"/>
            <w:vAlign w:val="center"/>
          </w:tcPr>
          <w:p w14:paraId="012241F6"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1A49266D" w14:textId="77777777" w:rsidR="00427F95" w:rsidRPr="00DC6FB6" w:rsidDel="00625F04" w:rsidRDefault="00427F95" w:rsidP="00236183">
            <w:pPr>
              <w:jc w:val="center"/>
              <w:rPr>
                <w:rFonts w:ascii="Arial" w:hAnsi="Arial"/>
              </w:rPr>
            </w:pPr>
          </w:p>
        </w:tc>
        <w:tc>
          <w:tcPr>
            <w:tcW w:w="397" w:type="dxa"/>
            <w:shd w:val="clear" w:color="auto" w:fill="FFFFFF" w:themeFill="background1"/>
          </w:tcPr>
          <w:p w14:paraId="0353F5F3" w14:textId="77777777" w:rsidR="00427F95" w:rsidRPr="00477673" w:rsidDel="00625F04" w:rsidRDefault="00427F95" w:rsidP="00236183">
            <w:pPr>
              <w:rPr>
                <w:rFonts w:ascii="Arial" w:hAnsi="Arial"/>
                <w:sz w:val="12"/>
                <w:szCs w:val="12"/>
              </w:rPr>
            </w:pPr>
            <w:r w:rsidRPr="00477673">
              <w:rPr>
                <w:rFonts w:ascii="Arial" w:hAnsi="Arial"/>
                <w:sz w:val="10"/>
                <w:szCs w:val="10"/>
              </w:rPr>
              <w:t>13</w:t>
            </w:r>
          </w:p>
        </w:tc>
        <w:tc>
          <w:tcPr>
            <w:tcW w:w="397" w:type="dxa"/>
            <w:shd w:val="clear" w:color="auto" w:fill="FFFFFF" w:themeFill="background1"/>
            <w:vAlign w:val="center"/>
          </w:tcPr>
          <w:p w14:paraId="470F1BCB"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29AA18E6"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7D89EFB1" w14:textId="77777777" w:rsidR="00427F95" w:rsidDel="00625F04" w:rsidRDefault="00427F95" w:rsidP="00236183">
            <w:pPr>
              <w:jc w:val="center"/>
              <w:rPr>
                <w:rFonts w:ascii="Arial" w:hAnsi="Arial"/>
              </w:rPr>
            </w:pPr>
          </w:p>
        </w:tc>
        <w:tc>
          <w:tcPr>
            <w:tcW w:w="397" w:type="dxa"/>
            <w:shd w:val="clear" w:color="auto" w:fill="FFFFFF" w:themeFill="background1"/>
            <w:vAlign w:val="center"/>
          </w:tcPr>
          <w:p w14:paraId="2FBD45B9" w14:textId="77777777" w:rsidR="00427F95" w:rsidDel="00625F04" w:rsidRDefault="00427F95" w:rsidP="00236183">
            <w:pPr>
              <w:jc w:val="center"/>
              <w:rPr>
                <w:rFonts w:ascii="Arial" w:hAnsi="Arial"/>
              </w:rPr>
            </w:pPr>
          </w:p>
        </w:tc>
        <w:tc>
          <w:tcPr>
            <w:tcW w:w="397" w:type="dxa"/>
            <w:shd w:val="clear" w:color="auto" w:fill="F2F2F2" w:themeFill="background1" w:themeFillShade="F2"/>
            <w:vAlign w:val="center"/>
          </w:tcPr>
          <w:p w14:paraId="0B289DC1" w14:textId="77777777" w:rsidR="00427F95" w:rsidRPr="002F2608" w:rsidRDefault="00427F95" w:rsidP="00236183">
            <w:pPr>
              <w:jc w:val="center"/>
              <w:rPr>
                <w:rFonts w:ascii="Arial" w:hAnsi="Arial"/>
                <w:b/>
                <w:bCs/>
              </w:rPr>
            </w:pPr>
          </w:p>
        </w:tc>
        <w:tc>
          <w:tcPr>
            <w:tcW w:w="397" w:type="dxa"/>
            <w:shd w:val="clear" w:color="auto" w:fill="FFFFFF" w:themeFill="background1"/>
            <w:vAlign w:val="center"/>
          </w:tcPr>
          <w:p w14:paraId="3038BCE5" w14:textId="77777777" w:rsidR="00427F95" w:rsidRDefault="00427F95" w:rsidP="00236183">
            <w:pPr>
              <w:jc w:val="center"/>
              <w:rPr>
                <w:rFonts w:ascii="Arial" w:hAnsi="Arial"/>
              </w:rPr>
            </w:pPr>
          </w:p>
        </w:tc>
        <w:tc>
          <w:tcPr>
            <w:tcW w:w="397" w:type="dxa"/>
            <w:shd w:val="clear" w:color="auto" w:fill="FFFFFF" w:themeFill="background1"/>
            <w:vAlign w:val="center"/>
          </w:tcPr>
          <w:p w14:paraId="0BB3777C"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7EFB7ECC" w14:textId="77777777" w:rsidR="00427F95" w:rsidRPr="006467E9" w:rsidRDefault="00427F95" w:rsidP="00236183">
            <w:pPr>
              <w:jc w:val="center"/>
              <w:rPr>
                <w:rFonts w:ascii="Arial" w:hAnsi="Arial"/>
              </w:rPr>
            </w:pPr>
          </w:p>
        </w:tc>
        <w:tc>
          <w:tcPr>
            <w:tcW w:w="397" w:type="dxa"/>
            <w:shd w:val="clear" w:color="auto" w:fill="FFFFFF" w:themeFill="background1"/>
            <w:vAlign w:val="center"/>
          </w:tcPr>
          <w:p w14:paraId="113C6581" w14:textId="77777777" w:rsidR="00427F95" w:rsidRPr="00DC11F2" w:rsidRDefault="00427F95" w:rsidP="00236183">
            <w:pPr>
              <w:jc w:val="center"/>
              <w:rPr>
                <w:rFonts w:ascii="Arial" w:hAnsi="Arial"/>
              </w:rPr>
            </w:pPr>
          </w:p>
        </w:tc>
        <w:tc>
          <w:tcPr>
            <w:tcW w:w="397" w:type="dxa"/>
            <w:shd w:val="clear" w:color="auto" w:fill="FFFFFF" w:themeFill="background1"/>
            <w:vAlign w:val="center"/>
          </w:tcPr>
          <w:p w14:paraId="550EB00C"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2F84A051"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E0702B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E00F928"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6634DF8" w14:textId="77777777" w:rsidR="00427F95" w:rsidRDefault="00427F95" w:rsidP="00236183">
            <w:pPr>
              <w:jc w:val="center"/>
              <w:rPr>
                <w:rFonts w:ascii="Arial" w:hAnsi="Arial"/>
              </w:rPr>
            </w:pPr>
          </w:p>
        </w:tc>
      </w:tr>
      <w:tr w:rsidR="00427F95" w14:paraId="64517E41" w14:textId="77777777" w:rsidTr="00236183">
        <w:trPr>
          <w:trHeight w:hRule="exact" w:val="113"/>
          <w:jc w:val="center"/>
        </w:trPr>
        <w:tc>
          <w:tcPr>
            <w:tcW w:w="182" w:type="dxa"/>
            <w:shd w:val="clear" w:color="auto" w:fill="DBE5F1" w:themeFill="accent1" w:themeFillTint="33"/>
            <w:vAlign w:val="center"/>
          </w:tcPr>
          <w:p w14:paraId="70FFBE96" w14:textId="77777777" w:rsidR="00427F95" w:rsidRDefault="00427F95" w:rsidP="00236183">
            <w:pPr>
              <w:jc w:val="center"/>
              <w:rPr>
                <w:rFonts w:ascii="Arial" w:hAnsi="Arial"/>
              </w:rPr>
            </w:pPr>
          </w:p>
        </w:tc>
        <w:tc>
          <w:tcPr>
            <w:tcW w:w="397" w:type="dxa"/>
            <w:shd w:val="clear" w:color="auto" w:fill="DBE5F1" w:themeFill="accent1" w:themeFillTint="33"/>
          </w:tcPr>
          <w:p w14:paraId="1E3F7815" w14:textId="77777777" w:rsidR="00427F95" w:rsidRDefault="00427F95" w:rsidP="00236183">
            <w:pPr>
              <w:jc w:val="center"/>
              <w:rPr>
                <w:rFonts w:ascii="Arial" w:hAnsi="Arial"/>
                <w:b/>
              </w:rPr>
            </w:pPr>
          </w:p>
        </w:tc>
        <w:tc>
          <w:tcPr>
            <w:tcW w:w="397" w:type="dxa"/>
            <w:shd w:val="clear" w:color="auto" w:fill="DBE5F1" w:themeFill="accent1" w:themeFillTint="33"/>
          </w:tcPr>
          <w:p w14:paraId="03EE6D36" w14:textId="77777777" w:rsidR="00427F95" w:rsidRDefault="00427F95" w:rsidP="00236183">
            <w:pPr>
              <w:jc w:val="center"/>
              <w:rPr>
                <w:rFonts w:ascii="Arial" w:hAnsi="Arial"/>
                <w:b/>
              </w:rPr>
            </w:pPr>
          </w:p>
        </w:tc>
        <w:tc>
          <w:tcPr>
            <w:tcW w:w="397" w:type="dxa"/>
            <w:shd w:val="clear" w:color="auto" w:fill="DBE5F1" w:themeFill="accent1" w:themeFillTint="33"/>
          </w:tcPr>
          <w:p w14:paraId="6CE07134"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7963C7C1"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03F33EAA"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25B7A380" w14:textId="77777777" w:rsidR="00427F95" w:rsidRDefault="00427F95" w:rsidP="00236183">
            <w:pPr>
              <w:jc w:val="center"/>
              <w:rPr>
                <w:rFonts w:ascii="Arial" w:hAnsi="Arial"/>
                <w:b/>
              </w:rPr>
            </w:pPr>
          </w:p>
        </w:tc>
        <w:tc>
          <w:tcPr>
            <w:tcW w:w="397" w:type="dxa"/>
            <w:shd w:val="clear" w:color="auto" w:fill="DBE5F1" w:themeFill="accent1" w:themeFillTint="33"/>
          </w:tcPr>
          <w:p w14:paraId="110831A1" w14:textId="77777777" w:rsidR="00427F95" w:rsidRDefault="00427F95" w:rsidP="00236183">
            <w:pPr>
              <w:jc w:val="center"/>
              <w:rPr>
                <w:rFonts w:ascii="Arial" w:hAnsi="Arial"/>
                <w:b/>
              </w:rPr>
            </w:pPr>
          </w:p>
        </w:tc>
        <w:tc>
          <w:tcPr>
            <w:tcW w:w="397" w:type="dxa"/>
            <w:shd w:val="clear" w:color="auto" w:fill="DBE5F1" w:themeFill="accent1" w:themeFillTint="33"/>
          </w:tcPr>
          <w:p w14:paraId="0264B5F3"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6CA4D130" w14:textId="77777777" w:rsidR="00427F95" w:rsidRDefault="00427F95" w:rsidP="00236183">
            <w:pPr>
              <w:jc w:val="center"/>
              <w:rPr>
                <w:rFonts w:ascii="Arial" w:hAnsi="Arial"/>
                <w:b/>
              </w:rPr>
            </w:pPr>
          </w:p>
        </w:tc>
        <w:tc>
          <w:tcPr>
            <w:tcW w:w="397" w:type="dxa"/>
            <w:shd w:val="clear" w:color="auto" w:fill="DBE5F1" w:themeFill="accent1" w:themeFillTint="33"/>
          </w:tcPr>
          <w:p w14:paraId="09FA1B33" w14:textId="77777777" w:rsidR="00427F95" w:rsidRDefault="00427F95" w:rsidP="00236183">
            <w:pPr>
              <w:jc w:val="center"/>
              <w:rPr>
                <w:rFonts w:ascii="Arial" w:hAnsi="Arial"/>
              </w:rPr>
            </w:pPr>
          </w:p>
        </w:tc>
        <w:tc>
          <w:tcPr>
            <w:tcW w:w="397" w:type="dxa"/>
            <w:shd w:val="clear" w:color="auto" w:fill="DBE5F1" w:themeFill="accent1" w:themeFillTint="33"/>
          </w:tcPr>
          <w:p w14:paraId="5AF22833" w14:textId="77777777" w:rsidR="00427F95" w:rsidRDefault="00427F95" w:rsidP="00236183">
            <w:pPr>
              <w:jc w:val="center"/>
              <w:rPr>
                <w:rFonts w:ascii="Arial" w:hAnsi="Arial"/>
              </w:rPr>
            </w:pPr>
          </w:p>
        </w:tc>
        <w:tc>
          <w:tcPr>
            <w:tcW w:w="397" w:type="dxa"/>
            <w:shd w:val="clear" w:color="auto" w:fill="DBE5F1" w:themeFill="accent1" w:themeFillTint="33"/>
          </w:tcPr>
          <w:p w14:paraId="16FD20F8" w14:textId="77777777" w:rsidR="00427F95" w:rsidRDefault="00427F95" w:rsidP="00236183">
            <w:pPr>
              <w:jc w:val="center"/>
              <w:rPr>
                <w:rFonts w:ascii="Arial" w:hAnsi="Arial"/>
              </w:rPr>
            </w:pPr>
          </w:p>
        </w:tc>
        <w:tc>
          <w:tcPr>
            <w:tcW w:w="397" w:type="dxa"/>
            <w:shd w:val="clear" w:color="auto" w:fill="DBE5F1" w:themeFill="accent1" w:themeFillTint="33"/>
          </w:tcPr>
          <w:p w14:paraId="07E687EA" w14:textId="77777777" w:rsidR="00427F95" w:rsidRDefault="00427F95" w:rsidP="00236183">
            <w:pPr>
              <w:jc w:val="center"/>
              <w:rPr>
                <w:rFonts w:ascii="Arial" w:hAnsi="Arial"/>
              </w:rPr>
            </w:pPr>
          </w:p>
        </w:tc>
        <w:tc>
          <w:tcPr>
            <w:tcW w:w="397" w:type="dxa"/>
            <w:shd w:val="clear" w:color="auto" w:fill="DBE5F1" w:themeFill="accent1" w:themeFillTint="33"/>
          </w:tcPr>
          <w:p w14:paraId="31F8C9DD" w14:textId="77777777" w:rsidR="00427F95" w:rsidRDefault="00427F95" w:rsidP="00236183">
            <w:pPr>
              <w:jc w:val="center"/>
              <w:rPr>
                <w:rFonts w:ascii="Arial" w:hAnsi="Arial"/>
              </w:rPr>
            </w:pPr>
          </w:p>
        </w:tc>
        <w:tc>
          <w:tcPr>
            <w:tcW w:w="397" w:type="dxa"/>
            <w:shd w:val="clear" w:color="auto" w:fill="DBE5F1" w:themeFill="accent1" w:themeFillTint="33"/>
          </w:tcPr>
          <w:p w14:paraId="3065036B"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2E40FB6F"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0DFAA9D1" w14:textId="77777777" w:rsidR="00427F95" w:rsidRDefault="00427F95" w:rsidP="00236183">
            <w:pPr>
              <w:jc w:val="center"/>
              <w:rPr>
                <w:rFonts w:ascii="Arial" w:hAnsi="Arial"/>
              </w:rPr>
            </w:pPr>
          </w:p>
        </w:tc>
      </w:tr>
    </w:tbl>
    <w:p w14:paraId="256580D2" w14:textId="77777777" w:rsidR="00427F95" w:rsidRDefault="00427F95" w:rsidP="00427F95">
      <w:pPr>
        <w:jc w:val="center"/>
        <w:rPr>
          <w:rFonts w:ascii="Calibri" w:hAnsi="Calibri"/>
          <w:sz w:val="12"/>
          <w:szCs w:val="12"/>
        </w:rPr>
      </w:pPr>
    </w:p>
    <w:p w14:paraId="420BBFC5" w14:textId="77777777" w:rsidR="00427F95" w:rsidRPr="006467E9" w:rsidRDefault="00427F95" w:rsidP="00427F95">
      <w:pPr>
        <w:spacing w:before="120" w:after="120"/>
        <w:jc w:val="center"/>
        <w:rPr>
          <w:rFonts w:ascii="Calibri" w:hAnsi="Calibri"/>
          <w:sz w:val="12"/>
          <w:szCs w:val="12"/>
        </w:rPr>
      </w:pPr>
      <w:r w:rsidRPr="00BA2EA3">
        <w:rPr>
          <w:rFonts w:ascii="Calibri" w:hAnsi="Calibri"/>
          <w:i/>
          <w:iCs/>
          <w:sz w:val="20"/>
        </w:rPr>
        <w:t>Umlaute (ä, ö, ü) = zwei Buchstaben</w:t>
      </w:r>
    </w:p>
    <w:p w14:paraId="57C8CD58" w14:textId="77777777" w:rsidR="00427F95" w:rsidRDefault="00427F95" w:rsidP="00427F95">
      <w:pPr>
        <w:jc w:val="center"/>
        <w:rPr>
          <w:rFonts w:ascii="Calibri" w:hAnsi="Calibri"/>
          <w:sz w:val="12"/>
          <w:szCs w:val="12"/>
        </w:rPr>
      </w:pPr>
    </w:p>
    <w:bookmarkEnd w:id="1"/>
    <w:p w14:paraId="4D7A8E92"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sidRPr="00691FB1">
        <w:rPr>
          <w:rFonts w:ascii="Calibri" w:hAnsi="Calibri"/>
          <w:sz w:val="24"/>
          <w:szCs w:val="24"/>
        </w:rPr>
        <w:t>Eine Rechts</w:t>
      </w:r>
      <w:r>
        <w:rPr>
          <w:rFonts w:ascii="Calibri" w:hAnsi="Calibri"/>
          <w:sz w:val="24"/>
          <w:szCs w:val="24"/>
        </w:rPr>
        <w:t>geschäft, mit dem man i.d.R. Freude bereitet</w:t>
      </w:r>
    </w:p>
    <w:p w14:paraId="71BC5C90"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Rechtliche Wirkung eines Antrags</w:t>
      </w:r>
    </w:p>
    <w:p w14:paraId="6238053C"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Wenn Antrag und Annahme in allen Punkten übereinstimmen, kommt dieser Vertrag zustande</w:t>
      </w:r>
    </w:p>
    <w:p w14:paraId="1A2DB1A1"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Ein Preisnachlass, der von vielen Lieferanten gewährt wird</w:t>
      </w:r>
    </w:p>
    <w:p w14:paraId="6604375E"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Ein Preisnachlass, der in Form von Waren geliefert wird</w:t>
      </w:r>
    </w:p>
    <w:p w14:paraId="4ACCEEBC"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Nachträglich gewährter Mengenrabatt bei Erreichen einer bestimmten Absatzmenge</w:t>
      </w:r>
    </w:p>
    <w:p w14:paraId="32EF771E"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Eine Form des Naturalrabatts</w:t>
      </w:r>
    </w:p>
    <w:p w14:paraId="27B9850E"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Mit diesem Rabatt will man Kunden zur schnellen Zahlung von Rechnungen bewegen</w:t>
      </w:r>
    </w:p>
    <w:p w14:paraId="133224AF"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Bei diesem Kauf ist mindestens ein Vertragspartner Kaufmann</w:t>
      </w:r>
    </w:p>
    <w:p w14:paraId="05B602B4"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Der Ort, an dem der Schuldner seine Verpflichtung zu erfüllen hat</w:t>
      </w:r>
    </w:p>
    <w:p w14:paraId="32925E8D"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Eine Formvorschrift</w:t>
      </w:r>
    </w:p>
    <w:p w14:paraId="344212AD"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Bei Streitigkeiten aus einem Kaufvertrag ist dieser Ort wichtig</w:t>
      </w:r>
    </w:p>
    <w:p w14:paraId="65D34D50" w14:textId="77777777" w:rsidR="00427F95" w:rsidRDefault="00427F95">
      <w:pPr>
        <w:pStyle w:val="Listenabsatz"/>
        <w:numPr>
          <w:ilvl w:val="0"/>
          <w:numId w:val="30"/>
        </w:numPr>
        <w:tabs>
          <w:tab w:val="left" w:pos="426"/>
        </w:tabs>
        <w:spacing w:before="60" w:after="60"/>
        <w:ind w:left="867" w:hanging="357"/>
        <w:contextualSpacing w:val="0"/>
        <w:jc w:val="both"/>
        <w:rPr>
          <w:rFonts w:ascii="Calibri" w:hAnsi="Calibri"/>
          <w:sz w:val="24"/>
          <w:szCs w:val="24"/>
        </w:rPr>
      </w:pPr>
      <w:r>
        <w:rPr>
          <w:rFonts w:ascii="Calibri" w:hAnsi="Calibri"/>
          <w:sz w:val="24"/>
          <w:szCs w:val="24"/>
        </w:rPr>
        <w:t>Warenschulden sind …</w:t>
      </w:r>
    </w:p>
    <w:p w14:paraId="7649E76D" w14:textId="77777777" w:rsidR="00427F95" w:rsidRDefault="00427F95" w:rsidP="00427F95">
      <w:pPr>
        <w:rPr>
          <w:rFonts w:ascii="Calibri" w:hAnsi="Calibri"/>
          <w:sz w:val="24"/>
          <w:szCs w:val="24"/>
        </w:rPr>
      </w:pPr>
      <w:r>
        <w:rPr>
          <w:rFonts w:ascii="Calibri" w:hAnsi="Calibri"/>
          <w:sz w:val="24"/>
          <w:szCs w:val="24"/>
        </w:rPr>
        <w:br w:type="page"/>
      </w:r>
    </w:p>
    <w:p w14:paraId="0C4039FC" w14:textId="77777777" w:rsidR="00427F95" w:rsidRPr="00AE0E80" w:rsidRDefault="00427F95" w:rsidP="00427F95">
      <w:pPr>
        <w:spacing w:before="120" w:after="240"/>
        <w:jc w:val="center"/>
        <w:rPr>
          <w:rFonts w:ascii="Calibri" w:hAnsi="Calibri" w:cs="Calibri"/>
          <w:b/>
          <w:color w:val="00B050"/>
          <w:sz w:val="24"/>
          <w:szCs w:val="24"/>
          <w:u w:val="single"/>
        </w:rPr>
      </w:pPr>
      <w:r w:rsidRPr="00AE0E80">
        <w:rPr>
          <w:rFonts w:ascii="Calibri" w:hAnsi="Calibri" w:cs="Calibri"/>
          <w:b/>
          <w:color w:val="00B050"/>
          <w:sz w:val="24"/>
          <w:szCs w:val="24"/>
          <w:u w:val="single"/>
        </w:rPr>
        <w:lastRenderedPageBreak/>
        <w:t>Lösung</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1" w:type="dxa"/>
          <w:right w:w="71" w:type="dxa"/>
        </w:tblCellMar>
        <w:tblLook w:val="0000" w:firstRow="0" w:lastRow="0" w:firstColumn="0" w:lastColumn="0" w:noHBand="0" w:noVBand="0"/>
      </w:tblPr>
      <w:tblGrid>
        <w:gridCol w:w="182"/>
        <w:gridCol w:w="397"/>
        <w:gridCol w:w="397"/>
        <w:gridCol w:w="397"/>
        <w:gridCol w:w="397"/>
        <w:gridCol w:w="397"/>
        <w:gridCol w:w="397"/>
        <w:gridCol w:w="397"/>
        <w:gridCol w:w="397"/>
        <w:gridCol w:w="397"/>
        <w:gridCol w:w="397"/>
        <w:gridCol w:w="397"/>
        <w:gridCol w:w="397"/>
        <w:gridCol w:w="397"/>
        <w:gridCol w:w="397"/>
        <w:gridCol w:w="397"/>
        <w:gridCol w:w="397"/>
        <w:gridCol w:w="181"/>
      </w:tblGrid>
      <w:tr w:rsidR="00427F95" w14:paraId="00624CCE" w14:textId="77777777" w:rsidTr="00236183">
        <w:trPr>
          <w:trHeight w:hRule="exact" w:val="113"/>
          <w:jc w:val="center"/>
        </w:trPr>
        <w:tc>
          <w:tcPr>
            <w:tcW w:w="182" w:type="dxa"/>
            <w:shd w:val="clear" w:color="auto" w:fill="DBE5F1" w:themeFill="accent1" w:themeFillTint="33"/>
            <w:vAlign w:val="center"/>
          </w:tcPr>
          <w:p w14:paraId="16FD35EA" w14:textId="77777777" w:rsidR="00427F95" w:rsidRDefault="00427F95" w:rsidP="00236183">
            <w:pPr>
              <w:jc w:val="center"/>
              <w:rPr>
                <w:rFonts w:ascii="Arial" w:hAnsi="Arial"/>
              </w:rPr>
            </w:pPr>
          </w:p>
        </w:tc>
        <w:tc>
          <w:tcPr>
            <w:tcW w:w="397" w:type="dxa"/>
            <w:shd w:val="clear" w:color="auto" w:fill="DBE5F1" w:themeFill="accent1" w:themeFillTint="33"/>
          </w:tcPr>
          <w:p w14:paraId="0B0A22C9" w14:textId="77777777" w:rsidR="00427F95" w:rsidRDefault="00427F95" w:rsidP="00236183">
            <w:pPr>
              <w:jc w:val="center"/>
              <w:rPr>
                <w:rFonts w:ascii="Arial" w:hAnsi="Arial"/>
                <w:b/>
              </w:rPr>
            </w:pPr>
          </w:p>
        </w:tc>
        <w:tc>
          <w:tcPr>
            <w:tcW w:w="397" w:type="dxa"/>
            <w:shd w:val="clear" w:color="auto" w:fill="DBE5F1" w:themeFill="accent1" w:themeFillTint="33"/>
          </w:tcPr>
          <w:p w14:paraId="1EE52528" w14:textId="77777777" w:rsidR="00427F95" w:rsidRDefault="00427F95" w:rsidP="00236183">
            <w:pPr>
              <w:jc w:val="center"/>
              <w:rPr>
                <w:rFonts w:ascii="Arial" w:hAnsi="Arial"/>
                <w:b/>
              </w:rPr>
            </w:pPr>
          </w:p>
        </w:tc>
        <w:tc>
          <w:tcPr>
            <w:tcW w:w="397" w:type="dxa"/>
            <w:shd w:val="clear" w:color="auto" w:fill="DBE5F1" w:themeFill="accent1" w:themeFillTint="33"/>
          </w:tcPr>
          <w:p w14:paraId="57CF227B"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406AB64E"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58E09E35"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3C224938" w14:textId="77777777" w:rsidR="00427F95" w:rsidRDefault="00427F95" w:rsidP="00236183">
            <w:pPr>
              <w:jc w:val="center"/>
              <w:rPr>
                <w:rFonts w:ascii="Arial" w:hAnsi="Arial"/>
                <w:b/>
              </w:rPr>
            </w:pPr>
          </w:p>
        </w:tc>
        <w:tc>
          <w:tcPr>
            <w:tcW w:w="397" w:type="dxa"/>
            <w:shd w:val="clear" w:color="auto" w:fill="DBE5F1" w:themeFill="accent1" w:themeFillTint="33"/>
          </w:tcPr>
          <w:p w14:paraId="0A5FCDC0" w14:textId="77777777" w:rsidR="00427F95" w:rsidRDefault="00427F95" w:rsidP="00236183">
            <w:pPr>
              <w:jc w:val="center"/>
              <w:rPr>
                <w:rFonts w:ascii="Arial" w:hAnsi="Arial"/>
                <w:b/>
              </w:rPr>
            </w:pPr>
          </w:p>
        </w:tc>
        <w:tc>
          <w:tcPr>
            <w:tcW w:w="397" w:type="dxa"/>
            <w:shd w:val="clear" w:color="auto" w:fill="DBE5F1" w:themeFill="accent1" w:themeFillTint="33"/>
          </w:tcPr>
          <w:p w14:paraId="18650184"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75F7D25B" w14:textId="77777777" w:rsidR="00427F95" w:rsidRDefault="00427F95" w:rsidP="00236183">
            <w:pPr>
              <w:jc w:val="center"/>
              <w:rPr>
                <w:rFonts w:ascii="Arial" w:hAnsi="Arial"/>
                <w:b/>
              </w:rPr>
            </w:pPr>
          </w:p>
        </w:tc>
        <w:tc>
          <w:tcPr>
            <w:tcW w:w="397" w:type="dxa"/>
            <w:shd w:val="clear" w:color="auto" w:fill="DBE5F1" w:themeFill="accent1" w:themeFillTint="33"/>
          </w:tcPr>
          <w:p w14:paraId="3F4DF01C" w14:textId="77777777" w:rsidR="00427F95" w:rsidRDefault="00427F95" w:rsidP="00236183">
            <w:pPr>
              <w:jc w:val="center"/>
              <w:rPr>
                <w:rFonts w:ascii="Arial" w:hAnsi="Arial"/>
              </w:rPr>
            </w:pPr>
          </w:p>
        </w:tc>
        <w:tc>
          <w:tcPr>
            <w:tcW w:w="397" w:type="dxa"/>
            <w:shd w:val="clear" w:color="auto" w:fill="DBE5F1" w:themeFill="accent1" w:themeFillTint="33"/>
          </w:tcPr>
          <w:p w14:paraId="2C01302C" w14:textId="77777777" w:rsidR="00427F95" w:rsidRDefault="00427F95" w:rsidP="00236183">
            <w:pPr>
              <w:jc w:val="center"/>
              <w:rPr>
                <w:rFonts w:ascii="Arial" w:hAnsi="Arial"/>
              </w:rPr>
            </w:pPr>
          </w:p>
        </w:tc>
        <w:tc>
          <w:tcPr>
            <w:tcW w:w="397" w:type="dxa"/>
            <w:shd w:val="clear" w:color="auto" w:fill="DBE5F1" w:themeFill="accent1" w:themeFillTint="33"/>
          </w:tcPr>
          <w:p w14:paraId="44A1E532" w14:textId="77777777" w:rsidR="00427F95" w:rsidRDefault="00427F95" w:rsidP="00236183">
            <w:pPr>
              <w:jc w:val="center"/>
              <w:rPr>
                <w:rFonts w:ascii="Arial" w:hAnsi="Arial"/>
              </w:rPr>
            </w:pPr>
          </w:p>
        </w:tc>
        <w:tc>
          <w:tcPr>
            <w:tcW w:w="397" w:type="dxa"/>
            <w:shd w:val="clear" w:color="auto" w:fill="DBE5F1" w:themeFill="accent1" w:themeFillTint="33"/>
          </w:tcPr>
          <w:p w14:paraId="11E28782" w14:textId="77777777" w:rsidR="00427F95" w:rsidRDefault="00427F95" w:rsidP="00236183">
            <w:pPr>
              <w:jc w:val="center"/>
              <w:rPr>
                <w:rFonts w:ascii="Arial" w:hAnsi="Arial"/>
              </w:rPr>
            </w:pPr>
          </w:p>
        </w:tc>
        <w:tc>
          <w:tcPr>
            <w:tcW w:w="397" w:type="dxa"/>
            <w:shd w:val="clear" w:color="auto" w:fill="DBE5F1" w:themeFill="accent1" w:themeFillTint="33"/>
          </w:tcPr>
          <w:p w14:paraId="3A753F9F" w14:textId="77777777" w:rsidR="00427F95" w:rsidRDefault="00427F95" w:rsidP="00236183">
            <w:pPr>
              <w:jc w:val="center"/>
              <w:rPr>
                <w:rFonts w:ascii="Arial" w:hAnsi="Arial"/>
              </w:rPr>
            </w:pPr>
          </w:p>
        </w:tc>
        <w:tc>
          <w:tcPr>
            <w:tcW w:w="397" w:type="dxa"/>
            <w:shd w:val="clear" w:color="auto" w:fill="DBE5F1" w:themeFill="accent1" w:themeFillTint="33"/>
          </w:tcPr>
          <w:p w14:paraId="3F1695D9"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607F6C90"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1374BC23" w14:textId="77777777" w:rsidR="00427F95" w:rsidRDefault="00427F95" w:rsidP="00236183">
            <w:pPr>
              <w:jc w:val="center"/>
              <w:rPr>
                <w:rFonts w:ascii="Arial" w:hAnsi="Arial"/>
              </w:rPr>
            </w:pPr>
          </w:p>
        </w:tc>
      </w:tr>
      <w:tr w:rsidR="00427F95" w14:paraId="29D627CE" w14:textId="77777777" w:rsidTr="00236183">
        <w:trPr>
          <w:trHeight w:hRule="exact" w:val="454"/>
          <w:jc w:val="center"/>
        </w:trPr>
        <w:tc>
          <w:tcPr>
            <w:tcW w:w="182" w:type="dxa"/>
            <w:shd w:val="clear" w:color="auto" w:fill="DBE5F1" w:themeFill="accent1" w:themeFillTint="33"/>
            <w:vAlign w:val="center"/>
          </w:tcPr>
          <w:p w14:paraId="56293641" w14:textId="77777777" w:rsidR="00427F95" w:rsidRDefault="00427F95" w:rsidP="00236183">
            <w:pPr>
              <w:jc w:val="center"/>
              <w:rPr>
                <w:rFonts w:ascii="Arial" w:hAnsi="Arial"/>
              </w:rPr>
            </w:pPr>
          </w:p>
        </w:tc>
        <w:tc>
          <w:tcPr>
            <w:tcW w:w="397" w:type="dxa"/>
            <w:shd w:val="clear" w:color="auto" w:fill="FFFFFF" w:themeFill="background1"/>
            <w:vAlign w:val="center"/>
          </w:tcPr>
          <w:p w14:paraId="06133708" w14:textId="77777777" w:rsidR="00427F95" w:rsidRPr="00CB0B2F"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2A32E07C" w14:textId="77777777" w:rsidR="00427F95" w:rsidRPr="00CB0B2F"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7CDABFD2" w14:textId="77777777" w:rsidR="00427F95" w:rsidRPr="00CB0B2F"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6EFDE621" w14:textId="77777777" w:rsidR="00427F95" w:rsidRPr="00DC6FB6"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D727029" w14:textId="77777777" w:rsidR="00427F95" w:rsidRPr="00CB0B2F"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4A458539" w14:textId="77777777" w:rsidR="00427F95" w:rsidRPr="006467E9" w:rsidRDefault="00427F95" w:rsidP="00236183">
            <w:pPr>
              <w:jc w:val="center"/>
              <w:rPr>
                <w:rFonts w:ascii="Arial" w:hAnsi="Arial"/>
              </w:rPr>
            </w:pPr>
            <w:r>
              <w:rPr>
                <w:rFonts w:ascii="Arial" w:hAnsi="Arial"/>
              </w:rPr>
              <w:t>K</w:t>
            </w:r>
          </w:p>
        </w:tc>
        <w:tc>
          <w:tcPr>
            <w:tcW w:w="397" w:type="dxa"/>
            <w:shd w:val="clear" w:color="auto" w:fill="FFFFFF" w:themeFill="background1"/>
            <w:vAlign w:val="center"/>
          </w:tcPr>
          <w:p w14:paraId="6814BB9D" w14:textId="77777777" w:rsidR="00427F95" w:rsidRPr="00CB0B2F" w:rsidRDefault="00427F95" w:rsidP="00236183">
            <w:pPr>
              <w:jc w:val="center"/>
              <w:rPr>
                <w:rFonts w:ascii="Arial" w:hAnsi="Arial"/>
              </w:rPr>
            </w:pPr>
            <w:r>
              <w:rPr>
                <w:rFonts w:ascii="Arial" w:hAnsi="Arial"/>
              </w:rPr>
              <w:t>U</w:t>
            </w:r>
          </w:p>
        </w:tc>
        <w:tc>
          <w:tcPr>
            <w:tcW w:w="397" w:type="dxa"/>
            <w:shd w:val="clear" w:color="auto" w:fill="F2F2F2" w:themeFill="background1" w:themeFillShade="F2"/>
            <w:vAlign w:val="center"/>
          </w:tcPr>
          <w:p w14:paraId="7E6E630D" w14:textId="77777777" w:rsidR="00427F95" w:rsidRPr="006467E9" w:rsidRDefault="00427F95" w:rsidP="00236183">
            <w:pPr>
              <w:jc w:val="center"/>
              <w:rPr>
                <w:rFonts w:ascii="Arial" w:hAnsi="Arial"/>
                <w:b/>
                <w:bCs/>
              </w:rPr>
            </w:pPr>
            <w:r>
              <w:rPr>
                <w:rFonts w:ascii="Arial" w:hAnsi="Arial"/>
                <w:b/>
                <w:bCs/>
              </w:rPr>
              <w:t>U</w:t>
            </w:r>
          </w:p>
        </w:tc>
        <w:tc>
          <w:tcPr>
            <w:tcW w:w="397" w:type="dxa"/>
            <w:shd w:val="clear" w:color="auto" w:fill="FFFFFF" w:themeFill="background1"/>
            <w:vAlign w:val="center"/>
          </w:tcPr>
          <w:p w14:paraId="6BDAF4F0" w14:textId="77777777" w:rsidR="00427F95" w:rsidRPr="00CB0B2F"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49F387E8" w14:textId="77777777" w:rsidR="00427F95" w:rsidRPr="00487B9B" w:rsidRDefault="00427F95" w:rsidP="00236183">
            <w:pPr>
              <w:jc w:val="center"/>
              <w:rPr>
                <w:rFonts w:ascii="Arial" w:hAnsi="Arial"/>
              </w:rPr>
            </w:pPr>
            <w:r>
              <w:rPr>
                <w:rFonts w:ascii="Arial" w:hAnsi="Arial"/>
              </w:rPr>
              <w:t>G</w:t>
            </w:r>
          </w:p>
        </w:tc>
        <w:tc>
          <w:tcPr>
            <w:tcW w:w="397" w:type="dxa"/>
            <w:shd w:val="clear" w:color="auto" w:fill="000000" w:themeFill="text1"/>
            <w:vAlign w:val="center"/>
          </w:tcPr>
          <w:p w14:paraId="1EB1BEB4"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23EDB6B1"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718659B9"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A2CFB9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3ABD2447"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5258FC3"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0D08E8C3" w14:textId="77777777" w:rsidR="00427F95" w:rsidRDefault="00427F95" w:rsidP="00236183">
            <w:pPr>
              <w:jc w:val="center"/>
              <w:rPr>
                <w:rFonts w:ascii="Arial" w:hAnsi="Arial"/>
              </w:rPr>
            </w:pPr>
          </w:p>
        </w:tc>
      </w:tr>
      <w:tr w:rsidR="00427F95" w14:paraId="621875D1" w14:textId="77777777" w:rsidTr="00236183">
        <w:trPr>
          <w:trHeight w:hRule="exact" w:val="454"/>
          <w:jc w:val="center"/>
        </w:trPr>
        <w:tc>
          <w:tcPr>
            <w:tcW w:w="182" w:type="dxa"/>
            <w:shd w:val="clear" w:color="auto" w:fill="DBE5F1" w:themeFill="accent1" w:themeFillTint="33"/>
            <w:vAlign w:val="center"/>
          </w:tcPr>
          <w:p w14:paraId="17C1CEB3" w14:textId="77777777" w:rsidR="00427F95" w:rsidRDefault="00427F95" w:rsidP="00236183">
            <w:pPr>
              <w:jc w:val="center"/>
              <w:rPr>
                <w:rFonts w:ascii="Arial" w:hAnsi="Arial"/>
              </w:rPr>
            </w:pPr>
          </w:p>
        </w:tc>
        <w:tc>
          <w:tcPr>
            <w:tcW w:w="397" w:type="dxa"/>
            <w:shd w:val="clear" w:color="auto" w:fill="000000" w:themeFill="text1"/>
            <w:vAlign w:val="center"/>
          </w:tcPr>
          <w:p w14:paraId="012359BC"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436375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EF51D34"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C6E461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3D836693"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7502F229" w14:textId="77777777" w:rsidR="00427F95" w:rsidRPr="002C2D3B"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0D110A28" w14:textId="77777777" w:rsidR="00427F95" w:rsidRPr="002C2D3B" w:rsidRDefault="00427F95" w:rsidP="00236183">
            <w:pPr>
              <w:jc w:val="center"/>
              <w:rPr>
                <w:rFonts w:ascii="Arial" w:hAnsi="Arial"/>
              </w:rPr>
            </w:pPr>
            <w:r>
              <w:rPr>
                <w:rFonts w:ascii="Arial" w:hAnsi="Arial"/>
              </w:rPr>
              <w:t>I</w:t>
            </w:r>
          </w:p>
        </w:tc>
        <w:tc>
          <w:tcPr>
            <w:tcW w:w="397" w:type="dxa"/>
            <w:shd w:val="clear" w:color="auto" w:fill="F2F2F2" w:themeFill="background1" w:themeFillShade="F2"/>
            <w:vAlign w:val="center"/>
          </w:tcPr>
          <w:p w14:paraId="61BF4C5D" w14:textId="77777777" w:rsidR="00427F95" w:rsidRPr="006467E9" w:rsidRDefault="00427F95" w:rsidP="00236183">
            <w:pPr>
              <w:jc w:val="center"/>
              <w:rPr>
                <w:rFonts w:ascii="Arial" w:hAnsi="Arial"/>
                <w:b/>
                <w:bCs/>
              </w:rPr>
            </w:pPr>
            <w:r>
              <w:rPr>
                <w:rFonts w:ascii="Arial" w:hAnsi="Arial"/>
                <w:b/>
                <w:bCs/>
              </w:rPr>
              <w:t>N</w:t>
            </w:r>
          </w:p>
        </w:tc>
        <w:tc>
          <w:tcPr>
            <w:tcW w:w="397" w:type="dxa"/>
            <w:shd w:val="clear" w:color="auto" w:fill="FFFFFF" w:themeFill="background1"/>
            <w:vAlign w:val="center"/>
          </w:tcPr>
          <w:p w14:paraId="02E16F98" w14:textId="77777777" w:rsidR="00427F95" w:rsidRPr="00487B9B"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1D82CB99" w14:textId="77777777" w:rsidR="00427F95" w:rsidRPr="00DF2889"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3DC97AF6" w14:textId="77777777" w:rsidR="00427F95" w:rsidRPr="006467E9"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757EF9B1" w14:textId="77777777" w:rsidR="00427F95" w:rsidRPr="00DC11F2" w:rsidRDefault="00427F95" w:rsidP="00236183">
            <w:pPr>
              <w:jc w:val="center"/>
              <w:rPr>
                <w:rFonts w:ascii="Arial" w:hAnsi="Arial"/>
              </w:rPr>
            </w:pPr>
            <w:r>
              <w:rPr>
                <w:rFonts w:ascii="Arial" w:hAnsi="Arial"/>
              </w:rPr>
              <w:t>D</w:t>
            </w:r>
          </w:p>
        </w:tc>
        <w:tc>
          <w:tcPr>
            <w:tcW w:w="397" w:type="dxa"/>
            <w:shd w:val="clear" w:color="auto" w:fill="000000" w:themeFill="text1"/>
            <w:vAlign w:val="center"/>
          </w:tcPr>
          <w:p w14:paraId="233E02B3"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CFA4932"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48D6D78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5176A79"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1E5C9DA5" w14:textId="77777777" w:rsidR="00427F95" w:rsidRDefault="00427F95" w:rsidP="00236183">
            <w:pPr>
              <w:jc w:val="center"/>
              <w:rPr>
                <w:rFonts w:ascii="Arial" w:hAnsi="Arial"/>
              </w:rPr>
            </w:pPr>
          </w:p>
        </w:tc>
      </w:tr>
      <w:tr w:rsidR="00427F95" w14:paraId="79458D65" w14:textId="77777777" w:rsidTr="00236183">
        <w:trPr>
          <w:trHeight w:hRule="exact" w:val="454"/>
          <w:jc w:val="center"/>
        </w:trPr>
        <w:tc>
          <w:tcPr>
            <w:tcW w:w="182" w:type="dxa"/>
            <w:shd w:val="clear" w:color="auto" w:fill="DBE5F1" w:themeFill="accent1" w:themeFillTint="33"/>
            <w:vAlign w:val="center"/>
          </w:tcPr>
          <w:p w14:paraId="5F6CB993" w14:textId="77777777" w:rsidR="00427F95" w:rsidRDefault="00427F95" w:rsidP="00236183">
            <w:pPr>
              <w:jc w:val="center"/>
              <w:rPr>
                <w:rFonts w:ascii="Arial" w:hAnsi="Arial"/>
              </w:rPr>
            </w:pPr>
          </w:p>
        </w:tc>
        <w:tc>
          <w:tcPr>
            <w:tcW w:w="397" w:type="dxa"/>
            <w:shd w:val="clear" w:color="auto" w:fill="000000" w:themeFill="text1"/>
            <w:vAlign w:val="center"/>
          </w:tcPr>
          <w:p w14:paraId="691836C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0F9A211"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63CB4E19" w14:textId="77777777" w:rsidR="00427F95" w:rsidRPr="008727F2" w:rsidRDefault="00427F95" w:rsidP="00236183">
            <w:pPr>
              <w:jc w:val="center"/>
              <w:rPr>
                <w:rFonts w:ascii="Arial" w:hAnsi="Arial"/>
              </w:rPr>
            </w:pPr>
          </w:p>
        </w:tc>
        <w:tc>
          <w:tcPr>
            <w:tcW w:w="397" w:type="dxa"/>
            <w:shd w:val="clear" w:color="auto" w:fill="FFFFFF" w:themeFill="background1"/>
            <w:vAlign w:val="center"/>
          </w:tcPr>
          <w:p w14:paraId="098012D1" w14:textId="77777777" w:rsidR="00427F95" w:rsidRPr="006467E9" w:rsidRDefault="00427F95" w:rsidP="00236183">
            <w:pPr>
              <w:jc w:val="center"/>
              <w:rPr>
                <w:rFonts w:ascii="Arial" w:hAnsi="Arial"/>
              </w:rPr>
            </w:pPr>
            <w:r>
              <w:rPr>
                <w:rFonts w:ascii="Arial" w:hAnsi="Arial"/>
              </w:rPr>
              <w:t>K</w:t>
            </w:r>
          </w:p>
        </w:tc>
        <w:tc>
          <w:tcPr>
            <w:tcW w:w="397" w:type="dxa"/>
            <w:shd w:val="clear" w:color="auto" w:fill="FFFFFF" w:themeFill="background1"/>
            <w:vAlign w:val="center"/>
          </w:tcPr>
          <w:p w14:paraId="115E8776"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727F81CC" w14:textId="77777777" w:rsidR="00427F95" w:rsidRPr="002C2D3B"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20A35756" w14:textId="77777777" w:rsidR="00427F95" w:rsidRPr="002C2D3B" w:rsidRDefault="00427F95" w:rsidP="00236183">
            <w:pPr>
              <w:jc w:val="center"/>
              <w:rPr>
                <w:rFonts w:ascii="Arial" w:hAnsi="Arial"/>
              </w:rPr>
            </w:pPr>
            <w:r>
              <w:rPr>
                <w:rFonts w:ascii="Arial" w:hAnsi="Arial"/>
              </w:rPr>
              <w:t>F</w:t>
            </w:r>
          </w:p>
        </w:tc>
        <w:tc>
          <w:tcPr>
            <w:tcW w:w="397" w:type="dxa"/>
            <w:shd w:val="clear" w:color="auto" w:fill="F2F2F2" w:themeFill="background1" w:themeFillShade="F2"/>
            <w:vAlign w:val="center"/>
          </w:tcPr>
          <w:p w14:paraId="355A4B32" w14:textId="77777777" w:rsidR="00427F95" w:rsidRPr="006467E9" w:rsidRDefault="00427F95" w:rsidP="00236183">
            <w:pPr>
              <w:jc w:val="center"/>
              <w:rPr>
                <w:rFonts w:ascii="Arial" w:hAnsi="Arial"/>
                <w:b/>
                <w:bCs/>
              </w:rPr>
            </w:pPr>
            <w:r>
              <w:rPr>
                <w:rFonts w:ascii="Arial" w:hAnsi="Arial"/>
                <w:b/>
                <w:bCs/>
              </w:rPr>
              <w:t>V</w:t>
            </w:r>
          </w:p>
        </w:tc>
        <w:tc>
          <w:tcPr>
            <w:tcW w:w="397" w:type="dxa"/>
            <w:shd w:val="clear" w:color="auto" w:fill="FFFFFF" w:themeFill="background1"/>
            <w:vAlign w:val="center"/>
          </w:tcPr>
          <w:p w14:paraId="6403858B" w14:textId="77777777" w:rsidR="00427F95" w:rsidRPr="00DD3437"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627112A" w14:textId="77777777" w:rsidR="00427F95"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53CA7922" w14:textId="77777777" w:rsidR="00427F95" w:rsidRPr="006467E9"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1995F761" w14:textId="77777777" w:rsidR="00427F95" w:rsidRPr="00DC11F2"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93FF88A" w14:textId="77777777" w:rsidR="00427F95" w:rsidRPr="00487B9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162E97BC" w14:textId="77777777" w:rsidR="00427F95" w:rsidRPr="00192876" w:rsidRDefault="00427F95" w:rsidP="00236183">
            <w:pPr>
              <w:jc w:val="center"/>
              <w:rPr>
                <w:rFonts w:ascii="Arial" w:hAnsi="Arial"/>
              </w:rPr>
            </w:pPr>
            <w:r>
              <w:rPr>
                <w:rFonts w:ascii="Arial" w:hAnsi="Arial"/>
              </w:rPr>
              <w:t>G</w:t>
            </w:r>
          </w:p>
        </w:tc>
        <w:tc>
          <w:tcPr>
            <w:tcW w:w="397" w:type="dxa"/>
            <w:shd w:val="clear" w:color="auto" w:fill="000000" w:themeFill="text1"/>
            <w:vAlign w:val="center"/>
          </w:tcPr>
          <w:p w14:paraId="147FB35C"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2107C69"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D816D29" w14:textId="77777777" w:rsidR="00427F95" w:rsidRDefault="00427F95" w:rsidP="00236183">
            <w:pPr>
              <w:jc w:val="center"/>
              <w:rPr>
                <w:rFonts w:ascii="Arial" w:hAnsi="Arial"/>
              </w:rPr>
            </w:pPr>
          </w:p>
        </w:tc>
      </w:tr>
      <w:tr w:rsidR="00427F95" w14:paraId="607250DE" w14:textId="77777777" w:rsidTr="00236183">
        <w:trPr>
          <w:trHeight w:hRule="exact" w:val="454"/>
          <w:jc w:val="center"/>
        </w:trPr>
        <w:tc>
          <w:tcPr>
            <w:tcW w:w="182" w:type="dxa"/>
            <w:shd w:val="clear" w:color="auto" w:fill="DBE5F1" w:themeFill="accent1" w:themeFillTint="33"/>
            <w:vAlign w:val="center"/>
          </w:tcPr>
          <w:p w14:paraId="7C4E41D1" w14:textId="77777777" w:rsidR="00427F95" w:rsidRDefault="00427F95" w:rsidP="00236183">
            <w:pPr>
              <w:jc w:val="center"/>
              <w:rPr>
                <w:rFonts w:ascii="Arial" w:hAnsi="Arial"/>
              </w:rPr>
            </w:pPr>
          </w:p>
        </w:tc>
        <w:tc>
          <w:tcPr>
            <w:tcW w:w="397" w:type="dxa"/>
            <w:shd w:val="clear" w:color="auto" w:fill="000000" w:themeFill="text1"/>
            <w:vAlign w:val="center"/>
          </w:tcPr>
          <w:p w14:paraId="613FDEF1" w14:textId="77777777" w:rsidR="00427F95" w:rsidRDefault="00427F95" w:rsidP="00236183">
            <w:pPr>
              <w:jc w:val="center"/>
              <w:rPr>
                <w:rFonts w:ascii="Arial" w:hAnsi="Arial"/>
              </w:rPr>
            </w:pPr>
          </w:p>
        </w:tc>
        <w:tc>
          <w:tcPr>
            <w:tcW w:w="397" w:type="dxa"/>
            <w:shd w:val="clear" w:color="auto" w:fill="000000" w:themeFill="text1"/>
            <w:vAlign w:val="center"/>
          </w:tcPr>
          <w:p w14:paraId="6A58B2AB" w14:textId="77777777" w:rsidR="00427F95" w:rsidRDefault="00427F95" w:rsidP="00236183">
            <w:pPr>
              <w:jc w:val="center"/>
              <w:rPr>
                <w:rFonts w:ascii="Arial" w:hAnsi="Arial"/>
              </w:rPr>
            </w:pPr>
          </w:p>
        </w:tc>
        <w:tc>
          <w:tcPr>
            <w:tcW w:w="397" w:type="dxa"/>
            <w:shd w:val="clear" w:color="auto" w:fill="000000" w:themeFill="text1"/>
            <w:vAlign w:val="center"/>
          </w:tcPr>
          <w:p w14:paraId="67CB3245" w14:textId="77777777" w:rsidR="00427F95" w:rsidRDefault="00427F95" w:rsidP="00236183">
            <w:pPr>
              <w:jc w:val="center"/>
              <w:rPr>
                <w:rFonts w:ascii="Arial" w:hAnsi="Arial"/>
              </w:rPr>
            </w:pPr>
          </w:p>
        </w:tc>
        <w:tc>
          <w:tcPr>
            <w:tcW w:w="397" w:type="dxa"/>
            <w:shd w:val="clear" w:color="auto" w:fill="FFFFFF" w:themeFill="background1"/>
            <w:vAlign w:val="center"/>
          </w:tcPr>
          <w:p w14:paraId="79546D56" w14:textId="77777777" w:rsidR="00427F95" w:rsidRDefault="00427F95" w:rsidP="00236183">
            <w:pPr>
              <w:jc w:val="center"/>
              <w:rPr>
                <w:rFonts w:ascii="Arial" w:hAnsi="Arial"/>
              </w:rPr>
            </w:pPr>
            <w:r>
              <w:rPr>
                <w:rFonts w:ascii="Arial" w:hAnsi="Arial"/>
              </w:rPr>
              <w:t>M</w:t>
            </w:r>
          </w:p>
        </w:tc>
        <w:tc>
          <w:tcPr>
            <w:tcW w:w="397" w:type="dxa"/>
            <w:shd w:val="clear" w:color="auto" w:fill="FFFFFF" w:themeFill="background1"/>
            <w:vAlign w:val="center"/>
          </w:tcPr>
          <w:p w14:paraId="36F36824"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32EEF622" w14:textId="77777777" w:rsidR="00427F95"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14655404" w14:textId="77777777" w:rsidR="00427F95" w:rsidRDefault="00427F95" w:rsidP="00236183">
            <w:pPr>
              <w:jc w:val="center"/>
              <w:rPr>
                <w:rFonts w:ascii="Arial" w:hAnsi="Arial"/>
              </w:rPr>
            </w:pPr>
            <w:r>
              <w:rPr>
                <w:rFonts w:ascii="Arial" w:hAnsi="Arial"/>
              </w:rPr>
              <w:t>G</w:t>
            </w:r>
          </w:p>
        </w:tc>
        <w:tc>
          <w:tcPr>
            <w:tcW w:w="397" w:type="dxa"/>
            <w:shd w:val="clear" w:color="auto" w:fill="F2F2F2" w:themeFill="background1" w:themeFillShade="F2"/>
            <w:vAlign w:val="center"/>
          </w:tcPr>
          <w:p w14:paraId="0E54D2E1" w14:textId="77777777" w:rsidR="00427F95" w:rsidRPr="006467E9" w:rsidRDefault="00427F95" w:rsidP="00236183">
            <w:pPr>
              <w:jc w:val="center"/>
              <w:rPr>
                <w:rFonts w:ascii="Arial" w:hAnsi="Arial"/>
                <w:b/>
                <w:bCs/>
              </w:rPr>
            </w:pPr>
            <w:r>
              <w:rPr>
                <w:rFonts w:ascii="Arial" w:hAnsi="Arial"/>
                <w:b/>
                <w:bCs/>
              </w:rPr>
              <w:t>E</w:t>
            </w:r>
          </w:p>
        </w:tc>
        <w:tc>
          <w:tcPr>
            <w:tcW w:w="397" w:type="dxa"/>
            <w:shd w:val="clear" w:color="auto" w:fill="FFFFFF" w:themeFill="background1"/>
            <w:vAlign w:val="center"/>
          </w:tcPr>
          <w:p w14:paraId="672AC8C5" w14:textId="77777777" w:rsidR="00427F95"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6F650EE5" w14:textId="77777777" w:rsidR="00427F95"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12F96586" w14:textId="77777777" w:rsidR="00427F95" w:rsidRPr="006467E9"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04B882C0" w14:textId="77777777" w:rsidR="00427F95" w:rsidRPr="00DC11F2"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357CB4A6" w14:textId="77777777" w:rsidR="00427F95" w:rsidRPr="00487B9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0C2B274A" w14:textId="77777777" w:rsidR="00427F95" w:rsidRPr="00192876"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E8EF355" w14:textId="77777777" w:rsidR="00427F95" w:rsidRPr="00192876"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7D19FF95"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696EF322" w14:textId="77777777" w:rsidR="00427F95" w:rsidRDefault="00427F95" w:rsidP="00236183">
            <w:pPr>
              <w:jc w:val="center"/>
              <w:rPr>
                <w:rFonts w:ascii="Arial" w:hAnsi="Arial"/>
              </w:rPr>
            </w:pPr>
          </w:p>
        </w:tc>
      </w:tr>
      <w:tr w:rsidR="00427F95" w14:paraId="5CF7DACD" w14:textId="77777777" w:rsidTr="00236183">
        <w:trPr>
          <w:trHeight w:hRule="exact" w:val="454"/>
          <w:jc w:val="center"/>
        </w:trPr>
        <w:tc>
          <w:tcPr>
            <w:tcW w:w="182" w:type="dxa"/>
            <w:shd w:val="clear" w:color="auto" w:fill="DBE5F1" w:themeFill="accent1" w:themeFillTint="33"/>
            <w:vAlign w:val="center"/>
          </w:tcPr>
          <w:p w14:paraId="1C95359C" w14:textId="77777777" w:rsidR="00427F95" w:rsidRDefault="00427F95" w:rsidP="00236183">
            <w:pPr>
              <w:jc w:val="center"/>
              <w:rPr>
                <w:rFonts w:ascii="Arial" w:hAnsi="Arial"/>
              </w:rPr>
            </w:pPr>
          </w:p>
        </w:tc>
        <w:tc>
          <w:tcPr>
            <w:tcW w:w="397" w:type="dxa"/>
            <w:shd w:val="clear" w:color="auto" w:fill="000000" w:themeFill="text1"/>
            <w:vAlign w:val="center"/>
          </w:tcPr>
          <w:p w14:paraId="233656CC"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76ACA1A1"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57C18F4E"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7A379E1" w14:textId="77777777" w:rsidR="00427F95" w:rsidRPr="002C2D3B"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15877EB6"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0A14DB05" w14:textId="77777777" w:rsidR="00427F95" w:rsidRPr="002C2D3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5D230C8E" w14:textId="77777777" w:rsidR="00427F95" w:rsidRPr="002C2D3B" w:rsidRDefault="00427F95" w:rsidP="00236183">
            <w:pPr>
              <w:jc w:val="center"/>
              <w:rPr>
                <w:rFonts w:ascii="Arial" w:hAnsi="Arial"/>
              </w:rPr>
            </w:pPr>
            <w:r>
              <w:rPr>
                <w:rFonts w:ascii="Arial" w:hAnsi="Arial"/>
              </w:rPr>
              <w:t>U</w:t>
            </w:r>
          </w:p>
        </w:tc>
        <w:tc>
          <w:tcPr>
            <w:tcW w:w="397" w:type="dxa"/>
            <w:shd w:val="clear" w:color="auto" w:fill="F2F2F2" w:themeFill="background1" w:themeFillShade="F2"/>
            <w:vAlign w:val="center"/>
          </w:tcPr>
          <w:p w14:paraId="24A59734" w14:textId="77777777" w:rsidR="00427F95" w:rsidRPr="006467E9" w:rsidRDefault="00427F95" w:rsidP="00236183">
            <w:pPr>
              <w:jc w:val="center"/>
              <w:rPr>
                <w:rFonts w:ascii="Arial" w:hAnsi="Arial"/>
                <w:b/>
                <w:bCs/>
              </w:rPr>
            </w:pPr>
            <w:r>
              <w:rPr>
                <w:rFonts w:ascii="Arial" w:hAnsi="Arial"/>
                <w:b/>
                <w:bCs/>
              </w:rPr>
              <w:t>R</w:t>
            </w:r>
          </w:p>
        </w:tc>
        <w:tc>
          <w:tcPr>
            <w:tcW w:w="397" w:type="dxa"/>
            <w:shd w:val="clear" w:color="auto" w:fill="FFFFFF" w:themeFill="background1"/>
            <w:vAlign w:val="center"/>
          </w:tcPr>
          <w:p w14:paraId="7FA663C7" w14:textId="77777777" w:rsidR="00427F95"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2D4ECAD8" w14:textId="77777777" w:rsidR="00427F95"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42C89C8E" w14:textId="77777777" w:rsidR="00427F95" w:rsidRPr="006467E9"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52AD67E" w14:textId="77777777" w:rsidR="00427F95" w:rsidRPr="00487B9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7773709E" w14:textId="77777777" w:rsidR="00427F95" w:rsidRPr="00487B9B"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22B45D3A" w14:textId="77777777" w:rsidR="00427F95" w:rsidRPr="00192876"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7C694F69" w14:textId="77777777" w:rsidR="00427F95" w:rsidRPr="00192876"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6F186B13" w14:textId="77777777" w:rsidR="00427F95" w:rsidRPr="00192876" w:rsidRDefault="00427F95" w:rsidP="00236183">
            <w:pPr>
              <w:jc w:val="center"/>
              <w:rPr>
                <w:rFonts w:ascii="Arial" w:hAnsi="Arial"/>
              </w:rPr>
            </w:pPr>
            <w:r>
              <w:rPr>
                <w:rFonts w:ascii="Arial" w:hAnsi="Arial"/>
              </w:rPr>
              <w:t>T</w:t>
            </w:r>
          </w:p>
        </w:tc>
        <w:tc>
          <w:tcPr>
            <w:tcW w:w="181" w:type="dxa"/>
            <w:shd w:val="clear" w:color="auto" w:fill="DBE5F1" w:themeFill="accent1" w:themeFillTint="33"/>
            <w:vAlign w:val="center"/>
          </w:tcPr>
          <w:p w14:paraId="16D0A287" w14:textId="77777777" w:rsidR="00427F95" w:rsidRDefault="00427F95" w:rsidP="00236183">
            <w:pPr>
              <w:jc w:val="center"/>
              <w:rPr>
                <w:rFonts w:ascii="Arial" w:hAnsi="Arial"/>
              </w:rPr>
            </w:pPr>
          </w:p>
        </w:tc>
      </w:tr>
      <w:tr w:rsidR="00427F95" w14:paraId="595A7EAD" w14:textId="77777777" w:rsidTr="00236183">
        <w:trPr>
          <w:trHeight w:hRule="exact" w:val="454"/>
          <w:jc w:val="center"/>
        </w:trPr>
        <w:tc>
          <w:tcPr>
            <w:tcW w:w="182" w:type="dxa"/>
            <w:shd w:val="clear" w:color="auto" w:fill="DBE5F1" w:themeFill="accent1" w:themeFillTint="33"/>
            <w:vAlign w:val="center"/>
          </w:tcPr>
          <w:p w14:paraId="2B91C86F" w14:textId="77777777" w:rsidR="00427F95" w:rsidRDefault="00427F95" w:rsidP="00236183">
            <w:pPr>
              <w:jc w:val="center"/>
              <w:rPr>
                <w:rFonts w:ascii="Arial" w:hAnsi="Arial"/>
              </w:rPr>
            </w:pPr>
          </w:p>
        </w:tc>
        <w:tc>
          <w:tcPr>
            <w:tcW w:w="397" w:type="dxa"/>
            <w:shd w:val="clear" w:color="auto" w:fill="000000" w:themeFill="text1"/>
            <w:vAlign w:val="center"/>
          </w:tcPr>
          <w:p w14:paraId="12C31BA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62077FAC"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54B9CC50"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76E0094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BD1D2E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B957CA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00DAFE9D" w14:textId="77777777" w:rsidR="00427F95" w:rsidRPr="002C2D3B" w:rsidRDefault="00427F95" w:rsidP="00236183">
            <w:pPr>
              <w:jc w:val="center"/>
              <w:rPr>
                <w:rFonts w:ascii="Arial" w:hAnsi="Arial"/>
              </w:rPr>
            </w:pPr>
          </w:p>
        </w:tc>
        <w:tc>
          <w:tcPr>
            <w:tcW w:w="397" w:type="dxa"/>
            <w:shd w:val="clear" w:color="auto" w:fill="F2F2F2" w:themeFill="background1" w:themeFillShade="F2"/>
            <w:vAlign w:val="center"/>
          </w:tcPr>
          <w:p w14:paraId="6C668381" w14:textId="77777777" w:rsidR="00427F95" w:rsidRPr="006467E9" w:rsidRDefault="00427F95" w:rsidP="00236183">
            <w:pPr>
              <w:jc w:val="center"/>
              <w:rPr>
                <w:rFonts w:ascii="Arial" w:hAnsi="Arial"/>
                <w:b/>
                <w:bCs/>
              </w:rPr>
            </w:pPr>
            <w:r>
              <w:rPr>
                <w:rFonts w:ascii="Arial" w:hAnsi="Arial"/>
                <w:b/>
                <w:bCs/>
              </w:rPr>
              <w:t>B</w:t>
            </w:r>
          </w:p>
        </w:tc>
        <w:tc>
          <w:tcPr>
            <w:tcW w:w="397" w:type="dxa"/>
            <w:shd w:val="clear" w:color="auto" w:fill="FFFFFF" w:themeFill="background1"/>
            <w:vAlign w:val="center"/>
          </w:tcPr>
          <w:p w14:paraId="33CFEE17" w14:textId="77777777" w:rsidR="00427F95" w:rsidRPr="006467E9"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4AEDC1E5" w14:textId="77777777" w:rsidR="00427F95"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1E344A5B" w14:textId="77777777" w:rsidR="00427F95" w:rsidRPr="006467E9"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57154891" w14:textId="77777777" w:rsidR="00427F95" w:rsidRDefault="00427F95" w:rsidP="00236183">
            <w:pPr>
              <w:jc w:val="center"/>
              <w:rPr>
                <w:rFonts w:ascii="Arial" w:hAnsi="Arial"/>
              </w:rPr>
            </w:pPr>
            <w:r>
              <w:rPr>
                <w:rFonts w:ascii="Arial" w:hAnsi="Arial"/>
              </w:rPr>
              <w:t>S</w:t>
            </w:r>
          </w:p>
        </w:tc>
        <w:tc>
          <w:tcPr>
            <w:tcW w:w="397" w:type="dxa"/>
            <w:shd w:val="clear" w:color="auto" w:fill="000000" w:themeFill="text1"/>
            <w:vAlign w:val="center"/>
          </w:tcPr>
          <w:p w14:paraId="668DD5C3"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6A4E9A0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47869AB"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A7A9E82"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D1FD5D1" w14:textId="77777777" w:rsidR="00427F95" w:rsidRDefault="00427F95" w:rsidP="00236183">
            <w:pPr>
              <w:jc w:val="center"/>
              <w:rPr>
                <w:rFonts w:ascii="Arial" w:hAnsi="Arial"/>
              </w:rPr>
            </w:pPr>
          </w:p>
        </w:tc>
      </w:tr>
      <w:tr w:rsidR="00427F95" w14:paraId="172B7381" w14:textId="77777777" w:rsidTr="00236183">
        <w:trPr>
          <w:trHeight w:hRule="exact" w:val="454"/>
          <w:jc w:val="center"/>
        </w:trPr>
        <w:tc>
          <w:tcPr>
            <w:tcW w:w="182" w:type="dxa"/>
            <w:shd w:val="clear" w:color="auto" w:fill="DBE5F1" w:themeFill="accent1" w:themeFillTint="33"/>
            <w:vAlign w:val="center"/>
          </w:tcPr>
          <w:p w14:paraId="7FBAA52F" w14:textId="77777777" w:rsidR="00427F95" w:rsidRDefault="00427F95" w:rsidP="00236183">
            <w:pPr>
              <w:jc w:val="center"/>
              <w:rPr>
                <w:rFonts w:ascii="Arial" w:hAnsi="Arial"/>
              </w:rPr>
            </w:pPr>
          </w:p>
        </w:tc>
        <w:tc>
          <w:tcPr>
            <w:tcW w:w="397" w:type="dxa"/>
            <w:shd w:val="clear" w:color="auto" w:fill="000000" w:themeFill="text1"/>
            <w:vAlign w:val="center"/>
          </w:tcPr>
          <w:p w14:paraId="36600352"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C6C3563"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7E48CD36"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9F57DF0"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69ED3AA0" w14:textId="77777777" w:rsidR="00427F95" w:rsidRPr="002C2D3B"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4CEEEF2E" w14:textId="77777777" w:rsidR="00427F95" w:rsidRPr="006467E9"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055A9680" w14:textId="77777777" w:rsidR="00427F95" w:rsidRPr="002C2D3B" w:rsidRDefault="00427F95" w:rsidP="00236183">
            <w:pPr>
              <w:jc w:val="center"/>
              <w:rPr>
                <w:rFonts w:ascii="Arial" w:hAnsi="Arial"/>
              </w:rPr>
            </w:pPr>
            <w:r>
              <w:rPr>
                <w:rFonts w:ascii="Arial" w:hAnsi="Arial"/>
              </w:rPr>
              <w:t>E</w:t>
            </w:r>
          </w:p>
        </w:tc>
        <w:tc>
          <w:tcPr>
            <w:tcW w:w="397" w:type="dxa"/>
            <w:shd w:val="clear" w:color="auto" w:fill="F2F2F2" w:themeFill="background1" w:themeFillShade="F2"/>
            <w:vAlign w:val="center"/>
          </w:tcPr>
          <w:p w14:paraId="7F4C575B" w14:textId="77777777" w:rsidR="00427F95" w:rsidRPr="006467E9" w:rsidRDefault="00427F95" w:rsidP="00236183">
            <w:pPr>
              <w:jc w:val="center"/>
              <w:rPr>
                <w:rFonts w:ascii="Arial" w:hAnsi="Arial"/>
                <w:b/>
                <w:bCs/>
              </w:rPr>
            </w:pPr>
            <w:r>
              <w:rPr>
                <w:rFonts w:ascii="Arial" w:hAnsi="Arial"/>
                <w:b/>
                <w:bCs/>
              </w:rPr>
              <w:t>I</w:t>
            </w:r>
          </w:p>
        </w:tc>
        <w:tc>
          <w:tcPr>
            <w:tcW w:w="397" w:type="dxa"/>
            <w:shd w:val="clear" w:color="auto" w:fill="FFFFFF" w:themeFill="background1"/>
            <w:vAlign w:val="center"/>
          </w:tcPr>
          <w:p w14:paraId="2EC03A5E" w14:textId="77777777" w:rsidR="00427F95" w:rsidRPr="00487B9B"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1F8BE8D0" w14:textId="77777777" w:rsidR="00427F95"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556F4409" w14:textId="77777777" w:rsidR="00427F95" w:rsidRPr="006467E9"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2891EA42" w14:textId="77777777" w:rsidR="00427F95" w:rsidRDefault="00427F95" w:rsidP="00236183">
            <w:pPr>
              <w:jc w:val="center"/>
              <w:rPr>
                <w:rFonts w:ascii="Arial" w:hAnsi="Arial"/>
              </w:rPr>
            </w:pPr>
            <w:r>
              <w:rPr>
                <w:rFonts w:ascii="Arial" w:hAnsi="Arial"/>
              </w:rPr>
              <w:t>B</w:t>
            </w:r>
          </w:p>
        </w:tc>
        <w:tc>
          <w:tcPr>
            <w:tcW w:w="397" w:type="dxa"/>
            <w:shd w:val="clear" w:color="auto" w:fill="FFFFFF" w:themeFill="background1"/>
            <w:vAlign w:val="center"/>
          </w:tcPr>
          <w:p w14:paraId="00D4A96B" w14:textId="77777777" w:rsidR="00427F95" w:rsidRPr="00487B9B" w:rsidRDefault="00427F95" w:rsidP="00236183">
            <w:pPr>
              <w:jc w:val="center"/>
              <w:rPr>
                <w:rFonts w:ascii="Arial" w:hAnsi="Arial"/>
              </w:rPr>
            </w:pPr>
            <w:r>
              <w:rPr>
                <w:rFonts w:ascii="Arial" w:hAnsi="Arial"/>
              </w:rPr>
              <w:t>E</w:t>
            </w:r>
          </w:p>
        </w:tc>
        <w:tc>
          <w:tcPr>
            <w:tcW w:w="397" w:type="dxa"/>
            <w:shd w:val="clear" w:color="auto" w:fill="000000" w:themeFill="text1"/>
            <w:vAlign w:val="center"/>
          </w:tcPr>
          <w:p w14:paraId="79740D43"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42DC7A9"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1B51A199"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5B12028" w14:textId="77777777" w:rsidR="00427F95" w:rsidRDefault="00427F95" w:rsidP="00236183">
            <w:pPr>
              <w:jc w:val="center"/>
              <w:rPr>
                <w:rFonts w:ascii="Arial" w:hAnsi="Arial"/>
              </w:rPr>
            </w:pPr>
          </w:p>
        </w:tc>
      </w:tr>
      <w:tr w:rsidR="00427F95" w14:paraId="2B78B1B8" w14:textId="77777777" w:rsidTr="00236183">
        <w:trPr>
          <w:trHeight w:hRule="exact" w:val="454"/>
          <w:jc w:val="center"/>
        </w:trPr>
        <w:tc>
          <w:tcPr>
            <w:tcW w:w="182" w:type="dxa"/>
            <w:shd w:val="clear" w:color="auto" w:fill="DBE5F1" w:themeFill="accent1" w:themeFillTint="33"/>
            <w:vAlign w:val="center"/>
          </w:tcPr>
          <w:p w14:paraId="78FACE96" w14:textId="77777777" w:rsidR="00427F95" w:rsidRDefault="00427F95" w:rsidP="00236183">
            <w:pPr>
              <w:jc w:val="center"/>
              <w:rPr>
                <w:rFonts w:ascii="Arial" w:hAnsi="Arial"/>
              </w:rPr>
            </w:pPr>
          </w:p>
        </w:tc>
        <w:tc>
          <w:tcPr>
            <w:tcW w:w="397" w:type="dxa"/>
            <w:shd w:val="clear" w:color="auto" w:fill="000000" w:themeFill="text1"/>
            <w:vAlign w:val="center"/>
          </w:tcPr>
          <w:p w14:paraId="48D44F92"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13FD7047"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7CC91E45"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4A9B2C09"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DF52F8F" w14:textId="77777777" w:rsidR="00427F95" w:rsidRPr="002C2D3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022E5612" w14:textId="77777777" w:rsidR="00427F95" w:rsidRPr="00DC6FB6" w:rsidRDefault="00427F95" w:rsidP="00236183">
            <w:pPr>
              <w:jc w:val="center"/>
              <w:rPr>
                <w:rFonts w:ascii="Arial" w:hAnsi="Arial"/>
              </w:rPr>
            </w:pPr>
            <w:r>
              <w:rPr>
                <w:rFonts w:ascii="Arial" w:hAnsi="Arial"/>
              </w:rPr>
              <w:t>K</w:t>
            </w:r>
          </w:p>
        </w:tc>
        <w:tc>
          <w:tcPr>
            <w:tcW w:w="397" w:type="dxa"/>
            <w:shd w:val="clear" w:color="auto" w:fill="FFFFFF" w:themeFill="background1"/>
            <w:vAlign w:val="center"/>
          </w:tcPr>
          <w:p w14:paraId="46A8B134" w14:textId="77777777" w:rsidR="00427F95" w:rsidRPr="002C2D3B" w:rsidRDefault="00427F95" w:rsidP="00236183">
            <w:pPr>
              <w:jc w:val="center"/>
              <w:rPr>
                <w:rFonts w:ascii="Arial" w:hAnsi="Arial"/>
              </w:rPr>
            </w:pPr>
            <w:r>
              <w:rPr>
                <w:rFonts w:ascii="Arial" w:hAnsi="Arial"/>
              </w:rPr>
              <w:t>O</w:t>
            </w:r>
          </w:p>
        </w:tc>
        <w:tc>
          <w:tcPr>
            <w:tcW w:w="397" w:type="dxa"/>
            <w:shd w:val="clear" w:color="auto" w:fill="F2F2F2" w:themeFill="background1" w:themeFillShade="F2"/>
            <w:vAlign w:val="center"/>
          </w:tcPr>
          <w:p w14:paraId="50A2E85E" w14:textId="77777777" w:rsidR="00427F95" w:rsidRPr="006467E9" w:rsidRDefault="00427F95" w:rsidP="00236183">
            <w:pPr>
              <w:jc w:val="center"/>
              <w:rPr>
                <w:rFonts w:ascii="Arial" w:hAnsi="Arial"/>
                <w:b/>
                <w:bCs/>
              </w:rPr>
            </w:pPr>
            <w:r>
              <w:rPr>
                <w:rFonts w:ascii="Arial" w:hAnsi="Arial"/>
                <w:b/>
                <w:bCs/>
              </w:rPr>
              <w:t>N</w:t>
            </w:r>
          </w:p>
        </w:tc>
        <w:tc>
          <w:tcPr>
            <w:tcW w:w="397" w:type="dxa"/>
            <w:shd w:val="clear" w:color="auto" w:fill="FFFFFF" w:themeFill="background1"/>
            <w:vAlign w:val="center"/>
          </w:tcPr>
          <w:p w14:paraId="14B92BC7" w14:textId="77777777" w:rsidR="00427F95" w:rsidRPr="00DD3437"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1ED12BAA" w14:textId="77777777" w:rsidR="00427F95" w:rsidRDefault="00427F95" w:rsidP="00236183">
            <w:pPr>
              <w:jc w:val="center"/>
              <w:rPr>
                <w:rFonts w:ascii="Arial" w:hAnsi="Arial"/>
              </w:rPr>
            </w:pPr>
            <w:r>
              <w:rPr>
                <w:rFonts w:ascii="Arial" w:hAnsi="Arial"/>
              </w:rPr>
              <w:t>O</w:t>
            </w:r>
          </w:p>
        </w:tc>
        <w:tc>
          <w:tcPr>
            <w:tcW w:w="397" w:type="dxa"/>
            <w:shd w:val="clear" w:color="auto" w:fill="000000" w:themeFill="text1"/>
            <w:vAlign w:val="center"/>
          </w:tcPr>
          <w:p w14:paraId="5984DF57"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5978EA7D" w14:textId="77777777" w:rsidR="00427F95" w:rsidRPr="00DC11F2" w:rsidRDefault="00427F95" w:rsidP="00236183">
            <w:pPr>
              <w:jc w:val="center"/>
              <w:rPr>
                <w:rFonts w:ascii="Arial" w:hAnsi="Arial"/>
              </w:rPr>
            </w:pPr>
          </w:p>
        </w:tc>
        <w:tc>
          <w:tcPr>
            <w:tcW w:w="397" w:type="dxa"/>
            <w:shd w:val="clear" w:color="auto" w:fill="000000" w:themeFill="text1"/>
            <w:vAlign w:val="center"/>
          </w:tcPr>
          <w:p w14:paraId="0EC8AE1B" w14:textId="77777777" w:rsidR="00427F95" w:rsidRPr="00487B9B" w:rsidRDefault="00427F95" w:rsidP="00236183">
            <w:pPr>
              <w:jc w:val="center"/>
              <w:rPr>
                <w:rFonts w:ascii="Arial" w:hAnsi="Arial"/>
              </w:rPr>
            </w:pPr>
          </w:p>
        </w:tc>
        <w:tc>
          <w:tcPr>
            <w:tcW w:w="397" w:type="dxa"/>
            <w:shd w:val="clear" w:color="auto" w:fill="000000" w:themeFill="text1"/>
            <w:vAlign w:val="center"/>
          </w:tcPr>
          <w:p w14:paraId="43CBFC7A"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03A1B6C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DEDBDB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5493217E" w14:textId="77777777" w:rsidR="00427F95" w:rsidRDefault="00427F95" w:rsidP="00236183">
            <w:pPr>
              <w:jc w:val="center"/>
              <w:rPr>
                <w:rFonts w:ascii="Arial" w:hAnsi="Arial"/>
              </w:rPr>
            </w:pPr>
          </w:p>
        </w:tc>
      </w:tr>
      <w:tr w:rsidR="00427F95" w14:paraId="70687AB0" w14:textId="77777777" w:rsidTr="00236183">
        <w:trPr>
          <w:trHeight w:hRule="exact" w:val="454"/>
          <w:jc w:val="center"/>
        </w:trPr>
        <w:tc>
          <w:tcPr>
            <w:tcW w:w="182" w:type="dxa"/>
            <w:shd w:val="clear" w:color="auto" w:fill="DBE5F1" w:themeFill="accent1" w:themeFillTint="33"/>
            <w:vAlign w:val="center"/>
          </w:tcPr>
          <w:p w14:paraId="5046BC9B" w14:textId="77777777" w:rsidR="00427F95" w:rsidRDefault="00427F95" w:rsidP="00236183">
            <w:pPr>
              <w:jc w:val="center"/>
              <w:rPr>
                <w:rFonts w:ascii="Arial" w:hAnsi="Arial"/>
              </w:rPr>
            </w:pPr>
          </w:p>
        </w:tc>
        <w:tc>
          <w:tcPr>
            <w:tcW w:w="397" w:type="dxa"/>
            <w:shd w:val="clear" w:color="auto" w:fill="000000" w:themeFill="text1"/>
            <w:vAlign w:val="center"/>
          </w:tcPr>
          <w:p w14:paraId="44BE5B34"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55BDAC03"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687CCBED" w14:textId="77777777" w:rsidR="00427F95" w:rsidRPr="002C2D3B" w:rsidRDefault="00427F95" w:rsidP="00236183">
            <w:pPr>
              <w:jc w:val="center"/>
              <w:rPr>
                <w:rFonts w:ascii="Arial" w:hAnsi="Arial"/>
              </w:rPr>
            </w:pPr>
          </w:p>
        </w:tc>
        <w:tc>
          <w:tcPr>
            <w:tcW w:w="397" w:type="dxa"/>
            <w:shd w:val="clear" w:color="auto" w:fill="000000" w:themeFill="text1"/>
            <w:vAlign w:val="center"/>
          </w:tcPr>
          <w:p w14:paraId="16A81EF6"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4AB8915E" w14:textId="77777777" w:rsidR="00427F95" w:rsidRPr="002C2D3B"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25ADA05C" w14:textId="77777777" w:rsidR="00427F95" w:rsidRPr="002C2D3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10EDC1C4" w14:textId="77777777" w:rsidR="00427F95" w:rsidRPr="002C2D3B" w:rsidRDefault="00427F95" w:rsidP="00236183">
            <w:pPr>
              <w:jc w:val="center"/>
              <w:rPr>
                <w:rFonts w:ascii="Arial" w:hAnsi="Arial"/>
              </w:rPr>
            </w:pPr>
            <w:r>
              <w:rPr>
                <w:rFonts w:ascii="Arial" w:hAnsi="Arial"/>
              </w:rPr>
              <w:t>N</w:t>
            </w:r>
          </w:p>
        </w:tc>
        <w:tc>
          <w:tcPr>
            <w:tcW w:w="397" w:type="dxa"/>
            <w:shd w:val="clear" w:color="auto" w:fill="F2F2F2" w:themeFill="background1" w:themeFillShade="F2"/>
            <w:vAlign w:val="center"/>
          </w:tcPr>
          <w:p w14:paraId="0C2F359A" w14:textId="77777777" w:rsidR="00427F95" w:rsidRPr="006467E9" w:rsidRDefault="00427F95" w:rsidP="00236183">
            <w:pPr>
              <w:jc w:val="center"/>
              <w:rPr>
                <w:rFonts w:ascii="Arial" w:hAnsi="Arial"/>
                <w:b/>
                <w:bCs/>
              </w:rPr>
            </w:pPr>
            <w:r>
              <w:rPr>
                <w:rFonts w:ascii="Arial" w:hAnsi="Arial"/>
                <w:b/>
                <w:bCs/>
              </w:rPr>
              <w:t>D</w:t>
            </w:r>
          </w:p>
        </w:tc>
        <w:tc>
          <w:tcPr>
            <w:tcW w:w="397" w:type="dxa"/>
            <w:shd w:val="clear" w:color="auto" w:fill="FFFFFF" w:themeFill="background1"/>
            <w:vAlign w:val="center"/>
          </w:tcPr>
          <w:p w14:paraId="0A280DAB" w14:textId="77777777" w:rsidR="00427F95"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3DA11FDB" w14:textId="77777777" w:rsidR="00427F95"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694FDA04"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76BB3E7" w14:textId="77777777" w:rsidR="00427F95" w:rsidRPr="00DC11F2" w:rsidRDefault="00427F95" w:rsidP="00236183">
            <w:pPr>
              <w:jc w:val="center"/>
              <w:rPr>
                <w:rFonts w:ascii="Arial" w:hAnsi="Arial"/>
              </w:rPr>
            </w:pPr>
            <w:r>
              <w:rPr>
                <w:rFonts w:ascii="Arial" w:hAnsi="Arial"/>
              </w:rPr>
              <w:t>K</w:t>
            </w:r>
          </w:p>
        </w:tc>
        <w:tc>
          <w:tcPr>
            <w:tcW w:w="397" w:type="dxa"/>
            <w:shd w:val="clear" w:color="auto" w:fill="FFFFFF" w:themeFill="background1"/>
            <w:vAlign w:val="center"/>
          </w:tcPr>
          <w:p w14:paraId="39E186B3" w14:textId="77777777" w:rsidR="00427F95" w:rsidRPr="00487B9B"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1BF95C71" w14:textId="77777777" w:rsidR="00427F95" w:rsidRPr="00192876"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485C259B" w14:textId="77777777" w:rsidR="00427F95" w:rsidRPr="00192876" w:rsidRDefault="00427F95" w:rsidP="00236183">
            <w:pPr>
              <w:jc w:val="center"/>
              <w:rPr>
                <w:rFonts w:ascii="Arial" w:hAnsi="Arial"/>
              </w:rPr>
            </w:pPr>
            <w:r>
              <w:rPr>
                <w:rFonts w:ascii="Arial" w:hAnsi="Arial"/>
              </w:rPr>
              <w:t>F</w:t>
            </w:r>
          </w:p>
        </w:tc>
        <w:tc>
          <w:tcPr>
            <w:tcW w:w="397" w:type="dxa"/>
            <w:shd w:val="clear" w:color="auto" w:fill="000000" w:themeFill="text1"/>
            <w:vAlign w:val="center"/>
          </w:tcPr>
          <w:p w14:paraId="121B7AE3"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3460632" w14:textId="77777777" w:rsidR="00427F95" w:rsidRDefault="00427F95" w:rsidP="00236183">
            <w:pPr>
              <w:jc w:val="center"/>
              <w:rPr>
                <w:rFonts w:ascii="Arial" w:hAnsi="Arial"/>
              </w:rPr>
            </w:pPr>
          </w:p>
        </w:tc>
      </w:tr>
      <w:tr w:rsidR="00427F95" w14:paraId="71F93F6D" w14:textId="77777777" w:rsidTr="00236183">
        <w:trPr>
          <w:trHeight w:hRule="exact" w:val="454"/>
          <w:jc w:val="center"/>
        </w:trPr>
        <w:tc>
          <w:tcPr>
            <w:tcW w:w="182" w:type="dxa"/>
            <w:shd w:val="clear" w:color="auto" w:fill="DBE5F1" w:themeFill="accent1" w:themeFillTint="33"/>
            <w:vAlign w:val="center"/>
          </w:tcPr>
          <w:p w14:paraId="7337998F" w14:textId="77777777" w:rsidR="00427F95" w:rsidRDefault="00427F95" w:rsidP="00236183">
            <w:pPr>
              <w:jc w:val="center"/>
              <w:rPr>
                <w:rFonts w:ascii="Arial" w:hAnsi="Arial"/>
              </w:rPr>
            </w:pPr>
          </w:p>
        </w:tc>
        <w:tc>
          <w:tcPr>
            <w:tcW w:w="397" w:type="dxa"/>
            <w:shd w:val="clear" w:color="auto" w:fill="000000" w:themeFill="text1"/>
            <w:vAlign w:val="center"/>
          </w:tcPr>
          <w:p w14:paraId="370B0B3F" w14:textId="77777777" w:rsidR="00427F95" w:rsidRPr="002C2D3B" w:rsidRDefault="00427F95" w:rsidP="00236183">
            <w:pPr>
              <w:jc w:val="center"/>
              <w:rPr>
                <w:rFonts w:ascii="Arial" w:hAnsi="Arial"/>
              </w:rPr>
            </w:pPr>
          </w:p>
        </w:tc>
        <w:tc>
          <w:tcPr>
            <w:tcW w:w="397" w:type="dxa"/>
            <w:shd w:val="clear" w:color="auto" w:fill="FFFFFF" w:themeFill="background1"/>
            <w:vAlign w:val="center"/>
          </w:tcPr>
          <w:p w14:paraId="3DBB32F3" w14:textId="77777777" w:rsidR="00427F95" w:rsidRPr="002C2D3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519E5D8E" w14:textId="77777777" w:rsidR="00427F95" w:rsidRPr="00DC6FB6"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3780327" w14:textId="77777777" w:rsidR="00427F95" w:rsidRPr="002C2D3B"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6E1DBE97" w14:textId="77777777" w:rsidR="00427F95" w:rsidRPr="002C2D3B"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06259561" w14:textId="77777777" w:rsidR="00427F95" w:rsidRPr="002C2D3B"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6AE05AB7" w14:textId="77777777" w:rsidR="00427F95" w:rsidRPr="002C2D3B" w:rsidRDefault="00427F95" w:rsidP="00236183">
            <w:pPr>
              <w:jc w:val="center"/>
              <w:rPr>
                <w:rFonts w:ascii="Arial" w:hAnsi="Arial"/>
              </w:rPr>
            </w:pPr>
            <w:r>
              <w:rPr>
                <w:rFonts w:ascii="Arial" w:hAnsi="Arial"/>
              </w:rPr>
              <w:t>L</w:t>
            </w:r>
          </w:p>
        </w:tc>
        <w:tc>
          <w:tcPr>
            <w:tcW w:w="397" w:type="dxa"/>
            <w:shd w:val="clear" w:color="auto" w:fill="F2F2F2" w:themeFill="background1" w:themeFillShade="F2"/>
            <w:vAlign w:val="center"/>
          </w:tcPr>
          <w:p w14:paraId="3C050C53" w14:textId="77777777" w:rsidR="00427F95" w:rsidRPr="006467E9" w:rsidRDefault="00427F95" w:rsidP="00236183">
            <w:pPr>
              <w:jc w:val="center"/>
              <w:rPr>
                <w:rFonts w:ascii="Arial" w:hAnsi="Arial"/>
                <w:b/>
                <w:bCs/>
              </w:rPr>
            </w:pPr>
            <w:r>
              <w:rPr>
                <w:rFonts w:ascii="Arial" w:hAnsi="Arial"/>
                <w:b/>
                <w:bCs/>
              </w:rPr>
              <w:t>L</w:t>
            </w:r>
          </w:p>
        </w:tc>
        <w:tc>
          <w:tcPr>
            <w:tcW w:w="397" w:type="dxa"/>
            <w:shd w:val="clear" w:color="auto" w:fill="FFFFFF" w:themeFill="background1"/>
            <w:vAlign w:val="center"/>
          </w:tcPr>
          <w:p w14:paraId="28B6B115" w14:textId="77777777" w:rsidR="00427F95" w:rsidRPr="006467E9"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03B43FCF" w14:textId="77777777" w:rsidR="00427F95"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35009F1F" w14:textId="77777777" w:rsidR="00427F95" w:rsidRPr="006467E9"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73E54791" w14:textId="77777777" w:rsidR="00427F95" w:rsidRPr="00487B9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DF787AD" w14:textId="77777777" w:rsidR="00427F95" w:rsidRPr="00487B9B"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5C1CD761" w14:textId="77777777" w:rsidR="00427F95" w:rsidRPr="00192876"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597F94C8" w14:textId="77777777" w:rsidR="00427F95" w:rsidRPr="00192876" w:rsidRDefault="00427F95" w:rsidP="00236183">
            <w:pPr>
              <w:jc w:val="center"/>
              <w:rPr>
                <w:rFonts w:ascii="Arial" w:hAnsi="Arial"/>
              </w:rPr>
            </w:pPr>
            <w:r>
              <w:rPr>
                <w:rFonts w:ascii="Arial" w:hAnsi="Arial"/>
              </w:rPr>
              <w:t>T</w:t>
            </w:r>
          </w:p>
        </w:tc>
        <w:tc>
          <w:tcPr>
            <w:tcW w:w="397" w:type="dxa"/>
            <w:shd w:val="clear" w:color="auto" w:fill="000000" w:themeFill="text1"/>
            <w:vAlign w:val="center"/>
          </w:tcPr>
          <w:p w14:paraId="0E7B8FC1"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3546A373" w14:textId="77777777" w:rsidR="00427F95" w:rsidRDefault="00427F95" w:rsidP="00236183">
            <w:pPr>
              <w:jc w:val="center"/>
              <w:rPr>
                <w:rFonts w:ascii="Arial" w:hAnsi="Arial"/>
              </w:rPr>
            </w:pPr>
          </w:p>
        </w:tc>
      </w:tr>
      <w:tr w:rsidR="00427F95" w14:paraId="71E5252F" w14:textId="77777777" w:rsidTr="00236183">
        <w:trPr>
          <w:trHeight w:hRule="exact" w:val="454"/>
          <w:jc w:val="center"/>
        </w:trPr>
        <w:tc>
          <w:tcPr>
            <w:tcW w:w="182" w:type="dxa"/>
            <w:shd w:val="clear" w:color="auto" w:fill="DBE5F1" w:themeFill="accent1" w:themeFillTint="33"/>
            <w:vAlign w:val="center"/>
          </w:tcPr>
          <w:p w14:paraId="020331D6" w14:textId="77777777" w:rsidR="00427F95" w:rsidRDefault="00427F95" w:rsidP="00236183">
            <w:pPr>
              <w:jc w:val="center"/>
              <w:rPr>
                <w:rFonts w:ascii="Arial" w:hAnsi="Arial"/>
              </w:rPr>
            </w:pPr>
          </w:p>
        </w:tc>
        <w:tc>
          <w:tcPr>
            <w:tcW w:w="397" w:type="dxa"/>
            <w:shd w:val="clear" w:color="auto" w:fill="000000" w:themeFill="text1"/>
            <w:vAlign w:val="center"/>
          </w:tcPr>
          <w:p w14:paraId="4F9B8E52"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1DAFC6BF"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7B684787" w14:textId="77777777" w:rsidR="00427F95" w:rsidRPr="00DC6FB6" w:rsidDel="00625F04" w:rsidRDefault="00427F95" w:rsidP="00236183">
            <w:pPr>
              <w:jc w:val="center"/>
              <w:rPr>
                <w:rFonts w:ascii="Arial" w:hAnsi="Arial"/>
              </w:rPr>
            </w:pPr>
          </w:p>
        </w:tc>
        <w:tc>
          <w:tcPr>
            <w:tcW w:w="397" w:type="dxa"/>
            <w:shd w:val="clear" w:color="auto" w:fill="FFFFFF" w:themeFill="background1"/>
            <w:vAlign w:val="center"/>
          </w:tcPr>
          <w:p w14:paraId="6A8D0472" w14:textId="77777777" w:rsidR="00427F95" w:rsidDel="00625F04"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EF073BD" w14:textId="77777777" w:rsidR="00427F95" w:rsidDel="00625F04" w:rsidRDefault="00427F95" w:rsidP="00236183">
            <w:pPr>
              <w:jc w:val="center"/>
              <w:rPr>
                <w:rFonts w:ascii="Arial" w:hAnsi="Arial"/>
              </w:rPr>
            </w:pPr>
            <w:r>
              <w:rPr>
                <w:rFonts w:ascii="Arial" w:hAnsi="Arial"/>
              </w:rPr>
              <w:t>C</w:t>
            </w:r>
          </w:p>
        </w:tc>
        <w:tc>
          <w:tcPr>
            <w:tcW w:w="397" w:type="dxa"/>
            <w:shd w:val="clear" w:color="auto" w:fill="FFFFFF" w:themeFill="background1"/>
            <w:vAlign w:val="center"/>
          </w:tcPr>
          <w:p w14:paraId="2994E9D6" w14:textId="77777777" w:rsidR="00427F95" w:rsidRPr="00DC6FB6" w:rsidDel="00625F04"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50DB77DB" w14:textId="77777777" w:rsidR="00427F95" w:rsidDel="00625F04" w:rsidRDefault="00427F95" w:rsidP="00236183">
            <w:pPr>
              <w:jc w:val="center"/>
              <w:rPr>
                <w:rFonts w:ascii="Arial" w:hAnsi="Arial"/>
              </w:rPr>
            </w:pPr>
            <w:r>
              <w:rPr>
                <w:rFonts w:ascii="Arial" w:hAnsi="Arial"/>
              </w:rPr>
              <w:t>R</w:t>
            </w:r>
          </w:p>
        </w:tc>
        <w:tc>
          <w:tcPr>
            <w:tcW w:w="397" w:type="dxa"/>
            <w:shd w:val="clear" w:color="auto" w:fill="F2F2F2" w:themeFill="background1" w:themeFillShade="F2"/>
            <w:vAlign w:val="center"/>
          </w:tcPr>
          <w:p w14:paraId="0E91E07B" w14:textId="77777777" w:rsidR="00427F95" w:rsidRPr="006467E9" w:rsidRDefault="00427F95" w:rsidP="00236183">
            <w:pPr>
              <w:jc w:val="center"/>
              <w:rPr>
                <w:rFonts w:ascii="Arial" w:hAnsi="Arial"/>
                <w:b/>
                <w:bCs/>
              </w:rPr>
            </w:pPr>
            <w:r>
              <w:rPr>
                <w:rFonts w:ascii="Arial" w:hAnsi="Arial"/>
                <w:b/>
                <w:bCs/>
              </w:rPr>
              <w:t>I</w:t>
            </w:r>
          </w:p>
        </w:tc>
        <w:tc>
          <w:tcPr>
            <w:tcW w:w="397" w:type="dxa"/>
            <w:shd w:val="clear" w:color="auto" w:fill="FFFFFF" w:themeFill="background1"/>
            <w:vAlign w:val="center"/>
          </w:tcPr>
          <w:p w14:paraId="0D5D92F2" w14:textId="77777777" w:rsidR="00427F95"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59DB1399" w14:textId="77777777" w:rsidR="00427F95" w:rsidRPr="00E46837"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448BAB93" w14:textId="77777777" w:rsidR="00427F95" w:rsidRPr="006467E9" w:rsidRDefault="00427F95" w:rsidP="00236183">
            <w:pPr>
              <w:jc w:val="center"/>
              <w:rPr>
                <w:rFonts w:ascii="Arial" w:hAnsi="Arial"/>
              </w:rPr>
            </w:pPr>
            <w:r>
              <w:rPr>
                <w:rFonts w:ascii="Arial" w:hAnsi="Arial"/>
              </w:rPr>
              <w:t>F</w:t>
            </w:r>
          </w:p>
        </w:tc>
        <w:tc>
          <w:tcPr>
            <w:tcW w:w="397" w:type="dxa"/>
            <w:shd w:val="clear" w:color="auto" w:fill="FFFFFF" w:themeFill="background1"/>
            <w:vAlign w:val="center"/>
          </w:tcPr>
          <w:p w14:paraId="3D41FBD2" w14:textId="77777777" w:rsidR="00427F95" w:rsidRPr="00DC11F2"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276683D4" w14:textId="77777777" w:rsidR="00427F95" w:rsidRPr="00487B9B"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22DC1C02" w14:textId="77777777" w:rsidR="00427F95" w:rsidRPr="00192876" w:rsidRDefault="00427F95" w:rsidP="00236183">
            <w:pPr>
              <w:jc w:val="center"/>
              <w:rPr>
                <w:rFonts w:ascii="Arial" w:hAnsi="Arial"/>
              </w:rPr>
            </w:pPr>
            <w:r>
              <w:rPr>
                <w:rFonts w:ascii="Arial" w:hAnsi="Arial"/>
              </w:rPr>
              <w:t>M</w:t>
            </w:r>
          </w:p>
        </w:tc>
        <w:tc>
          <w:tcPr>
            <w:tcW w:w="397" w:type="dxa"/>
            <w:shd w:val="clear" w:color="auto" w:fill="000000" w:themeFill="text1"/>
            <w:vAlign w:val="center"/>
          </w:tcPr>
          <w:p w14:paraId="712B30D8"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20FDD08C"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44364AEC" w14:textId="77777777" w:rsidR="00427F95" w:rsidRDefault="00427F95" w:rsidP="00236183">
            <w:pPr>
              <w:jc w:val="center"/>
              <w:rPr>
                <w:rFonts w:ascii="Arial" w:hAnsi="Arial"/>
              </w:rPr>
            </w:pPr>
          </w:p>
        </w:tc>
      </w:tr>
      <w:tr w:rsidR="00427F95" w14:paraId="204D013C" w14:textId="77777777" w:rsidTr="00236183">
        <w:trPr>
          <w:trHeight w:hRule="exact" w:val="454"/>
          <w:jc w:val="center"/>
        </w:trPr>
        <w:tc>
          <w:tcPr>
            <w:tcW w:w="182" w:type="dxa"/>
            <w:shd w:val="clear" w:color="auto" w:fill="DBE5F1" w:themeFill="accent1" w:themeFillTint="33"/>
            <w:vAlign w:val="center"/>
          </w:tcPr>
          <w:p w14:paraId="7ED07A06" w14:textId="77777777" w:rsidR="00427F95" w:rsidRDefault="00427F95" w:rsidP="00236183">
            <w:pPr>
              <w:jc w:val="center"/>
              <w:rPr>
                <w:rFonts w:ascii="Arial" w:hAnsi="Arial"/>
              </w:rPr>
            </w:pPr>
          </w:p>
        </w:tc>
        <w:tc>
          <w:tcPr>
            <w:tcW w:w="397" w:type="dxa"/>
            <w:shd w:val="clear" w:color="auto" w:fill="000000" w:themeFill="text1"/>
            <w:vAlign w:val="center"/>
          </w:tcPr>
          <w:p w14:paraId="1EE6456C" w14:textId="77777777" w:rsidR="00427F95" w:rsidRPr="00DC6FB6" w:rsidRDefault="00427F95" w:rsidP="00236183">
            <w:pPr>
              <w:jc w:val="center"/>
              <w:rPr>
                <w:rFonts w:ascii="Arial" w:hAnsi="Arial"/>
              </w:rPr>
            </w:pPr>
          </w:p>
        </w:tc>
        <w:tc>
          <w:tcPr>
            <w:tcW w:w="397" w:type="dxa"/>
            <w:shd w:val="clear" w:color="auto" w:fill="000000" w:themeFill="text1"/>
            <w:vAlign w:val="center"/>
          </w:tcPr>
          <w:p w14:paraId="030202DA" w14:textId="77777777" w:rsidR="00427F95" w:rsidRPr="006467E9" w:rsidRDefault="00427F95" w:rsidP="00236183">
            <w:pPr>
              <w:jc w:val="center"/>
              <w:rPr>
                <w:rFonts w:ascii="Arial" w:hAnsi="Arial"/>
              </w:rPr>
            </w:pPr>
          </w:p>
        </w:tc>
        <w:tc>
          <w:tcPr>
            <w:tcW w:w="397" w:type="dxa"/>
            <w:shd w:val="clear" w:color="auto" w:fill="000000" w:themeFill="text1"/>
            <w:vAlign w:val="center"/>
          </w:tcPr>
          <w:p w14:paraId="7F3404A9" w14:textId="77777777" w:rsidR="00427F95" w:rsidRPr="008727F2" w:rsidRDefault="00427F95" w:rsidP="00236183">
            <w:pPr>
              <w:jc w:val="center"/>
              <w:rPr>
                <w:rFonts w:ascii="Arial" w:hAnsi="Arial"/>
              </w:rPr>
            </w:pPr>
          </w:p>
        </w:tc>
        <w:tc>
          <w:tcPr>
            <w:tcW w:w="397" w:type="dxa"/>
            <w:shd w:val="clear" w:color="auto" w:fill="FFFFFF" w:themeFill="background1"/>
            <w:vAlign w:val="center"/>
          </w:tcPr>
          <w:p w14:paraId="09A3D2B1" w14:textId="77777777" w:rsidR="00427F95" w:rsidRPr="006467E9" w:rsidRDefault="00427F95" w:rsidP="00236183">
            <w:pPr>
              <w:jc w:val="center"/>
              <w:rPr>
                <w:rFonts w:ascii="Arial" w:hAnsi="Arial"/>
              </w:rPr>
            </w:pPr>
            <w:r>
              <w:rPr>
                <w:rFonts w:ascii="Arial" w:hAnsi="Arial"/>
              </w:rPr>
              <w:t>G</w:t>
            </w:r>
          </w:p>
        </w:tc>
        <w:tc>
          <w:tcPr>
            <w:tcW w:w="397" w:type="dxa"/>
            <w:shd w:val="clear" w:color="auto" w:fill="FFFFFF" w:themeFill="background1"/>
            <w:vAlign w:val="center"/>
          </w:tcPr>
          <w:p w14:paraId="6CD68E1D" w14:textId="77777777" w:rsidR="00427F95" w:rsidRPr="006467E9"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7E16E91D" w14:textId="77777777" w:rsidR="00427F95" w:rsidRPr="006467E9" w:rsidRDefault="00427F95" w:rsidP="00236183">
            <w:pPr>
              <w:jc w:val="center"/>
              <w:rPr>
                <w:rFonts w:ascii="Arial" w:hAnsi="Arial"/>
              </w:rPr>
            </w:pPr>
            <w:r>
              <w:rPr>
                <w:rFonts w:ascii="Arial" w:hAnsi="Arial"/>
              </w:rPr>
              <w:t>R</w:t>
            </w:r>
          </w:p>
        </w:tc>
        <w:tc>
          <w:tcPr>
            <w:tcW w:w="397" w:type="dxa"/>
            <w:shd w:val="clear" w:color="auto" w:fill="FFFFFF" w:themeFill="background1"/>
            <w:vAlign w:val="center"/>
          </w:tcPr>
          <w:p w14:paraId="4FFA0408" w14:textId="77777777" w:rsidR="00427F95" w:rsidRPr="006467E9" w:rsidRDefault="00427F95" w:rsidP="00236183">
            <w:pPr>
              <w:jc w:val="center"/>
              <w:rPr>
                <w:rFonts w:ascii="Arial" w:hAnsi="Arial"/>
              </w:rPr>
            </w:pPr>
            <w:r>
              <w:rPr>
                <w:rFonts w:ascii="Arial" w:hAnsi="Arial"/>
              </w:rPr>
              <w:t>I</w:t>
            </w:r>
          </w:p>
        </w:tc>
        <w:tc>
          <w:tcPr>
            <w:tcW w:w="397" w:type="dxa"/>
            <w:shd w:val="clear" w:color="auto" w:fill="F2F2F2" w:themeFill="background1" w:themeFillShade="F2"/>
            <w:vAlign w:val="center"/>
          </w:tcPr>
          <w:p w14:paraId="4579828B" w14:textId="77777777" w:rsidR="00427F95" w:rsidRPr="008727F2" w:rsidRDefault="00427F95" w:rsidP="00236183">
            <w:pPr>
              <w:jc w:val="center"/>
              <w:rPr>
                <w:rFonts w:ascii="Arial" w:hAnsi="Arial"/>
                <w:b/>
                <w:bCs/>
              </w:rPr>
            </w:pPr>
            <w:r>
              <w:rPr>
                <w:rFonts w:ascii="Arial" w:hAnsi="Arial"/>
                <w:b/>
                <w:bCs/>
              </w:rPr>
              <w:t>C</w:t>
            </w:r>
          </w:p>
        </w:tc>
        <w:tc>
          <w:tcPr>
            <w:tcW w:w="397" w:type="dxa"/>
            <w:shd w:val="clear" w:color="auto" w:fill="FFFFFF" w:themeFill="background1"/>
            <w:vAlign w:val="center"/>
          </w:tcPr>
          <w:p w14:paraId="6191EDF4" w14:textId="77777777" w:rsidR="00427F95" w:rsidRPr="006467E9"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36629337" w14:textId="77777777" w:rsidR="00427F95" w:rsidRPr="006467E9"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7EB67C32" w14:textId="77777777" w:rsidR="00427F95" w:rsidRPr="006467E9"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9C7747D" w14:textId="77777777" w:rsidR="00427F95" w:rsidRPr="00487B9B"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33CCAFA9" w14:textId="77777777" w:rsidR="00427F95" w:rsidRPr="00487B9B" w:rsidRDefault="00427F95" w:rsidP="00236183">
            <w:pPr>
              <w:jc w:val="center"/>
              <w:rPr>
                <w:rFonts w:ascii="Arial" w:hAnsi="Arial"/>
              </w:rPr>
            </w:pPr>
            <w:r>
              <w:rPr>
                <w:rFonts w:ascii="Arial" w:hAnsi="Arial"/>
              </w:rPr>
              <w:t>T</w:t>
            </w:r>
          </w:p>
        </w:tc>
        <w:tc>
          <w:tcPr>
            <w:tcW w:w="397" w:type="dxa"/>
            <w:shd w:val="clear" w:color="auto" w:fill="FFFFFF" w:themeFill="background1"/>
            <w:vAlign w:val="center"/>
          </w:tcPr>
          <w:p w14:paraId="4E7BAE7A" w14:textId="77777777" w:rsidR="00427F95" w:rsidRPr="00192876" w:rsidRDefault="00427F95" w:rsidP="00236183">
            <w:pPr>
              <w:jc w:val="center"/>
              <w:rPr>
                <w:rFonts w:ascii="Arial" w:hAnsi="Arial"/>
              </w:rPr>
            </w:pPr>
            <w:r>
              <w:rPr>
                <w:rFonts w:ascii="Arial" w:hAnsi="Arial"/>
              </w:rPr>
              <w:t>A</w:t>
            </w:r>
          </w:p>
        </w:tc>
        <w:tc>
          <w:tcPr>
            <w:tcW w:w="397" w:type="dxa"/>
            <w:shd w:val="clear" w:color="auto" w:fill="FFFFFF" w:themeFill="background1"/>
            <w:vAlign w:val="center"/>
          </w:tcPr>
          <w:p w14:paraId="79E14E1E" w14:textId="77777777" w:rsidR="00427F95" w:rsidRPr="00192876" w:rsidRDefault="00427F95" w:rsidP="00236183">
            <w:pPr>
              <w:jc w:val="center"/>
              <w:rPr>
                <w:rFonts w:ascii="Arial" w:hAnsi="Arial"/>
              </w:rPr>
            </w:pPr>
            <w:r>
              <w:rPr>
                <w:rFonts w:ascii="Arial" w:hAnsi="Arial"/>
              </w:rPr>
              <w:t>N</w:t>
            </w:r>
          </w:p>
        </w:tc>
        <w:tc>
          <w:tcPr>
            <w:tcW w:w="397" w:type="dxa"/>
            <w:shd w:val="clear" w:color="auto" w:fill="FFFFFF" w:themeFill="background1"/>
            <w:vAlign w:val="center"/>
          </w:tcPr>
          <w:p w14:paraId="537EBFE5" w14:textId="77777777" w:rsidR="00427F95" w:rsidRPr="00192876" w:rsidRDefault="00427F95" w:rsidP="00236183">
            <w:pPr>
              <w:jc w:val="center"/>
              <w:rPr>
                <w:rFonts w:ascii="Arial" w:hAnsi="Arial"/>
              </w:rPr>
            </w:pPr>
            <w:r>
              <w:rPr>
                <w:rFonts w:ascii="Arial" w:hAnsi="Arial"/>
              </w:rPr>
              <w:t>D</w:t>
            </w:r>
          </w:p>
        </w:tc>
        <w:tc>
          <w:tcPr>
            <w:tcW w:w="181" w:type="dxa"/>
            <w:shd w:val="clear" w:color="auto" w:fill="DBE5F1" w:themeFill="accent1" w:themeFillTint="33"/>
            <w:vAlign w:val="center"/>
          </w:tcPr>
          <w:p w14:paraId="40949CB7" w14:textId="77777777" w:rsidR="00427F95" w:rsidRDefault="00427F95" w:rsidP="00236183">
            <w:pPr>
              <w:jc w:val="center"/>
              <w:rPr>
                <w:rFonts w:ascii="Arial" w:hAnsi="Arial"/>
              </w:rPr>
            </w:pPr>
          </w:p>
        </w:tc>
      </w:tr>
      <w:tr w:rsidR="00427F95" w14:paraId="3F09BBC7" w14:textId="77777777" w:rsidTr="00236183">
        <w:trPr>
          <w:trHeight w:hRule="exact" w:val="454"/>
          <w:jc w:val="center"/>
        </w:trPr>
        <w:tc>
          <w:tcPr>
            <w:tcW w:w="182" w:type="dxa"/>
            <w:shd w:val="clear" w:color="auto" w:fill="DBE5F1" w:themeFill="accent1" w:themeFillTint="33"/>
            <w:vAlign w:val="center"/>
          </w:tcPr>
          <w:p w14:paraId="45350BBA" w14:textId="77777777" w:rsidR="00427F95" w:rsidRDefault="00427F95" w:rsidP="00236183">
            <w:pPr>
              <w:jc w:val="center"/>
              <w:rPr>
                <w:rFonts w:ascii="Arial" w:hAnsi="Arial"/>
              </w:rPr>
            </w:pPr>
          </w:p>
        </w:tc>
        <w:tc>
          <w:tcPr>
            <w:tcW w:w="397" w:type="dxa"/>
            <w:shd w:val="clear" w:color="auto" w:fill="000000" w:themeFill="text1"/>
            <w:vAlign w:val="center"/>
          </w:tcPr>
          <w:p w14:paraId="1F0FA980" w14:textId="77777777" w:rsidR="00427F95" w:rsidDel="00625F04" w:rsidRDefault="00427F95" w:rsidP="00236183">
            <w:pPr>
              <w:jc w:val="center"/>
              <w:rPr>
                <w:rFonts w:ascii="Arial" w:hAnsi="Arial"/>
              </w:rPr>
            </w:pPr>
          </w:p>
        </w:tc>
        <w:tc>
          <w:tcPr>
            <w:tcW w:w="397" w:type="dxa"/>
            <w:shd w:val="clear" w:color="auto" w:fill="000000" w:themeFill="text1"/>
            <w:vAlign w:val="center"/>
          </w:tcPr>
          <w:p w14:paraId="36E65F8E" w14:textId="77777777" w:rsidR="00427F95" w:rsidRPr="00DC6FB6" w:rsidDel="00625F04" w:rsidRDefault="00427F95" w:rsidP="00236183">
            <w:pPr>
              <w:jc w:val="center"/>
              <w:rPr>
                <w:rFonts w:ascii="Arial" w:hAnsi="Arial"/>
              </w:rPr>
            </w:pPr>
          </w:p>
        </w:tc>
        <w:tc>
          <w:tcPr>
            <w:tcW w:w="397" w:type="dxa"/>
            <w:shd w:val="clear" w:color="auto" w:fill="FFFFFF" w:themeFill="background1"/>
            <w:vAlign w:val="center"/>
          </w:tcPr>
          <w:p w14:paraId="3EEC8C13" w14:textId="77777777" w:rsidR="00427F95" w:rsidDel="00625F04" w:rsidRDefault="00427F95" w:rsidP="00236183">
            <w:pPr>
              <w:jc w:val="center"/>
              <w:rPr>
                <w:rFonts w:ascii="Arial" w:hAnsi="Arial"/>
              </w:rPr>
            </w:pPr>
            <w:r>
              <w:rPr>
                <w:rFonts w:ascii="Arial" w:hAnsi="Arial"/>
              </w:rPr>
              <w:t>H</w:t>
            </w:r>
          </w:p>
        </w:tc>
        <w:tc>
          <w:tcPr>
            <w:tcW w:w="397" w:type="dxa"/>
            <w:shd w:val="clear" w:color="auto" w:fill="FFFFFF" w:themeFill="background1"/>
            <w:vAlign w:val="center"/>
          </w:tcPr>
          <w:p w14:paraId="13C6854E" w14:textId="77777777" w:rsidR="00427F95" w:rsidDel="00625F04" w:rsidRDefault="00427F95" w:rsidP="00236183">
            <w:pPr>
              <w:jc w:val="center"/>
              <w:rPr>
                <w:rFonts w:ascii="Arial" w:hAnsi="Arial"/>
              </w:rPr>
            </w:pPr>
            <w:r>
              <w:rPr>
                <w:rFonts w:ascii="Arial" w:hAnsi="Arial"/>
              </w:rPr>
              <w:t>O</w:t>
            </w:r>
          </w:p>
        </w:tc>
        <w:tc>
          <w:tcPr>
            <w:tcW w:w="397" w:type="dxa"/>
            <w:shd w:val="clear" w:color="auto" w:fill="FFFFFF" w:themeFill="background1"/>
            <w:vAlign w:val="center"/>
          </w:tcPr>
          <w:p w14:paraId="41F4B0FE" w14:textId="77777777" w:rsidR="00427F95" w:rsidDel="00625F04"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6336C7D4" w14:textId="77777777" w:rsidR="00427F95" w:rsidDel="00625F04" w:rsidRDefault="00427F95" w:rsidP="00236183">
            <w:pPr>
              <w:jc w:val="center"/>
              <w:rPr>
                <w:rFonts w:ascii="Arial" w:hAnsi="Arial"/>
              </w:rPr>
            </w:pPr>
            <w:r>
              <w:rPr>
                <w:rFonts w:ascii="Arial" w:hAnsi="Arial"/>
              </w:rPr>
              <w:t>S</w:t>
            </w:r>
          </w:p>
        </w:tc>
        <w:tc>
          <w:tcPr>
            <w:tcW w:w="397" w:type="dxa"/>
            <w:shd w:val="clear" w:color="auto" w:fill="FFFFFF" w:themeFill="background1"/>
            <w:vAlign w:val="center"/>
          </w:tcPr>
          <w:p w14:paraId="479CFBC3" w14:textId="77777777" w:rsidR="00427F95" w:rsidDel="00625F04" w:rsidRDefault="00427F95" w:rsidP="00236183">
            <w:pPr>
              <w:jc w:val="center"/>
              <w:rPr>
                <w:rFonts w:ascii="Arial" w:hAnsi="Arial"/>
              </w:rPr>
            </w:pPr>
            <w:r>
              <w:rPr>
                <w:rFonts w:ascii="Arial" w:hAnsi="Arial"/>
              </w:rPr>
              <w:t>C</w:t>
            </w:r>
          </w:p>
        </w:tc>
        <w:tc>
          <w:tcPr>
            <w:tcW w:w="397" w:type="dxa"/>
            <w:shd w:val="clear" w:color="auto" w:fill="F2F2F2" w:themeFill="background1" w:themeFillShade="F2"/>
            <w:vAlign w:val="center"/>
          </w:tcPr>
          <w:p w14:paraId="6C734952" w14:textId="77777777" w:rsidR="00427F95" w:rsidRPr="006467E9" w:rsidRDefault="00427F95" w:rsidP="00236183">
            <w:pPr>
              <w:jc w:val="center"/>
              <w:rPr>
                <w:rFonts w:ascii="Arial" w:hAnsi="Arial"/>
                <w:b/>
                <w:bCs/>
              </w:rPr>
            </w:pPr>
            <w:r>
              <w:rPr>
                <w:rFonts w:ascii="Arial" w:hAnsi="Arial"/>
                <w:b/>
                <w:bCs/>
              </w:rPr>
              <w:t>H</w:t>
            </w:r>
          </w:p>
        </w:tc>
        <w:tc>
          <w:tcPr>
            <w:tcW w:w="397" w:type="dxa"/>
            <w:shd w:val="clear" w:color="auto" w:fill="FFFFFF" w:themeFill="background1"/>
            <w:vAlign w:val="center"/>
          </w:tcPr>
          <w:p w14:paraId="1DD0B4B2" w14:textId="77777777" w:rsidR="00427F95" w:rsidRDefault="00427F95" w:rsidP="00236183">
            <w:pPr>
              <w:jc w:val="center"/>
              <w:rPr>
                <w:rFonts w:ascii="Arial" w:hAnsi="Arial"/>
              </w:rPr>
            </w:pPr>
            <w:r>
              <w:rPr>
                <w:rFonts w:ascii="Arial" w:hAnsi="Arial"/>
              </w:rPr>
              <w:t>U</w:t>
            </w:r>
          </w:p>
        </w:tc>
        <w:tc>
          <w:tcPr>
            <w:tcW w:w="397" w:type="dxa"/>
            <w:shd w:val="clear" w:color="auto" w:fill="FFFFFF" w:themeFill="background1"/>
            <w:vAlign w:val="center"/>
          </w:tcPr>
          <w:p w14:paraId="6AB0C556" w14:textId="77777777" w:rsidR="00427F95" w:rsidRPr="006467E9" w:rsidRDefault="00427F95" w:rsidP="00236183">
            <w:pPr>
              <w:jc w:val="center"/>
              <w:rPr>
                <w:rFonts w:ascii="Arial" w:hAnsi="Arial"/>
              </w:rPr>
            </w:pPr>
            <w:r>
              <w:rPr>
                <w:rFonts w:ascii="Arial" w:hAnsi="Arial"/>
              </w:rPr>
              <w:t>L</w:t>
            </w:r>
          </w:p>
        </w:tc>
        <w:tc>
          <w:tcPr>
            <w:tcW w:w="397" w:type="dxa"/>
            <w:shd w:val="clear" w:color="auto" w:fill="FFFFFF" w:themeFill="background1"/>
            <w:vAlign w:val="center"/>
          </w:tcPr>
          <w:p w14:paraId="1A8F68AF" w14:textId="77777777" w:rsidR="00427F95" w:rsidRPr="006467E9" w:rsidRDefault="00427F95" w:rsidP="00236183">
            <w:pPr>
              <w:jc w:val="center"/>
              <w:rPr>
                <w:rFonts w:ascii="Arial" w:hAnsi="Arial"/>
              </w:rPr>
            </w:pPr>
            <w:r>
              <w:rPr>
                <w:rFonts w:ascii="Arial" w:hAnsi="Arial"/>
              </w:rPr>
              <w:t>D</w:t>
            </w:r>
          </w:p>
        </w:tc>
        <w:tc>
          <w:tcPr>
            <w:tcW w:w="397" w:type="dxa"/>
            <w:shd w:val="clear" w:color="auto" w:fill="FFFFFF" w:themeFill="background1"/>
            <w:vAlign w:val="center"/>
          </w:tcPr>
          <w:p w14:paraId="0AAFBF65" w14:textId="77777777" w:rsidR="00427F95" w:rsidRPr="00DC11F2" w:rsidRDefault="00427F95" w:rsidP="00236183">
            <w:pPr>
              <w:jc w:val="center"/>
              <w:rPr>
                <w:rFonts w:ascii="Arial" w:hAnsi="Arial"/>
              </w:rPr>
            </w:pPr>
            <w:r>
              <w:rPr>
                <w:rFonts w:ascii="Arial" w:hAnsi="Arial"/>
              </w:rPr>
              <w:t>E</w:t>
            </w:r>
          </w:p>
        </w:tc>
        <w:tc>
          <w:tcPr>
            <w:tcW w:w="397" w:type="dxa"/>
            <w:shd w:val="clear" w:color="auto" w:fill="FFFFFF" w:themeFill="background1"/>
            <w:vAlign w:val="center"/>
          </w:tcPr>
          <w:p w14:paraId="134E338D" w14:textId="77777777" w:rsidR="00427F95" w:rsidRPr="00487B9B" w:rsidRDefault="00427F95" w:rsidP="00236183">
            <w:pPr>
              <w:jc w:val="center"/>
              <w:rPr>
                <w:rFonts w:ascii="Arial" w:hAnsi="Arial"/>
              </w:rPr>
            </w:pPr>
            <w:r>
              <w:rPr>
                <w:rFonts w:ascii="Arial" w:hAnsi="Arial"/>
              </w:rPr>
              <w:t>N</w:t>
            </w:r>
          </w:p>
        </w:tc>
        <w:tc>
          <w:tcPr>
            <w:tcW w:w="397" w:type="dxa"/>
            <w:shd w:val="clear" w:color="auto" w:fill="000000" w:themeFill="text1"/>
            <w:vAlign w:val="center"/>
          </w:tcPr>
          <w:p w14:paraId="3A1C61FE"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6DE828D5" w14:textId="77777777" w:rsidR="00427F95" w:rsidRPr="00192876" w:rsidRDefault="00427F95" w:rsidP="00236183">
            <w:pPr>
              <w:jc w:val="center"/>
              <w:rPr>
                <w:rFonts w:ascii="Arial" w:hAnsi="Arial"/>
              </w:rPr>
            </w:pPr>
          </w:p>
        </w:tc>
        <w:tc>
          <w:tcPr>
            <w:tcW w:w="397" w:type="dxa"/>
            <w:shd w:val="clear" w:color="auto" w:fill="000000" w:themeFill="text1"/>
            <w:vAlign w:val="center"/>
          </w:tcPr>
          <w:p w14:paraId="7E73723B" w14:textId="77777777" w:rsidR="00427F95" w:rsidRPr="00192876" w:rsidRDefault="00427F95" w:rsidP="00236183">
            <w:pPr>
              <w:jc w:val="center"/>
              <w:rPr>
                <w:rFonts w:ascii="Arial" w:hAnsi="Arial"/>
              </w:rPr>
            </w:pPr>
          </w:p>
        </w:tc>
        <w:tc>
          <w:tcPr>
            <w:tcW w:w="181" w:type="dxa"/>
            <w:shd w:val="clear" w:color="auto" w:fill="DBE5F1" w:themeFill="accent1" w:themeFillTint="33"/>
            <w:vAlign w:val="center"/>
          </w:tcPr>
          <w:p w14:paraId="2DF22F34" w14:textId="77777777" w:rsidR="00427F95" w:rsidRDefault="00427F95" w:rsidP="00236183">
            <w:pPr>
              <w:jc w:val="center"/>
              <w:rPr>
                <w:rFonts w:ascii="Arial" w:hAnsi="Arial"/>
              </w:rPr>
            </w:pPr>
          </w:p>
        </w:tc>
      </w:tr>
      <w:tr w:rsidR="00427F95" w14:paraId="5B30798C" w14:textId="77777777" w:rsidTr="00236183">
        <w:trPr>
          <w:trHeight w:hRule="exact" w:val="113"/>
          <w:jc w:val="center"/>
        </w:trPr>
        <w:tc>
          <w:tcPr>
            <w:tcW w:w="182" w:type="dxa"/>
            <w:shd w:val="clear" w:color="auto" w:fill="DBE5F1" w:themeFill="accent1" w:themeFillTint="33"/>
            <w:vAlign w:val="center"/>
          </w:tcPr>
          <w:p w14:paraId="73758B9E" w14:textId="77777777" w:rsidR="00427F95" w:rsidRDefault="00427F95" w:rsidP="00236183">
            <w:pPr>
              <w:jc w:val="center"/>
              <w:rPr>
                <w:rFonts w:ascii="Arial" w:hAnsi="Arial"/>
              </w:rPr>
            </w:pPr>
          </w:p>
        </w:tc>
        <w:tc>
          <w:tcPr>
            <w:tcW w:w="397" w:type="dxa"/>
            <w:shd w:val="clear" w:color="auto" w:fill="DBE5F1" w:themeFill="accent1" w:themeFillTint="33"/>
          </w:tcPr>
          <w:p w14:paraId="7F7A33CA" w14:textId="77777777" w:rsidR="00427F95" w:rsidRDefault="00427F95" w:rsidP="00236183">
            <w:pPr>
              <w:jc w:val="center"/>
              <w:rPr>
                <w:rFonts w:ascii="Arial" w:hAnsi="Arial"/>
                <w:b/>
              </w:rPr>
            </w:pPr>
          </w:p>
        </w:tc>
        <w:tc>
          <w:tcPr>
            <w:tcW w:w="397" w:type="dxa"/>
            <w:shd w:val="clear" w:color="auto" w:fill="DBE5F1" w:themeFill="accent1" w:themeFillTint="33"/>
          </w:tcPr>
          <w:p w14:paraId="0E21D548" w14:textId="77777777" w:rsidR="00427F95" w:rsidRDefault="00427F95" w:rsidP="00236183">
            <w:pPr>
              <w:jc w:val="center"/>
              <w:rPr>
                <w:rFonts w:ascii="Arial" w:hAnsi="Arial"/>
                <w:b/>
              </w:rPr>
            </w:pPr>
          </w:p>
        </w:tc>
        <w:tc>
          <w:tcPr>
            <w:tcW w:w="397" w:type="dxa"/>
            <w:shd w:val="clear" w:color="auto" w:fill="DBE5F1" w:themeFill="accent1" w:themeFillTint="33"/>
          </w:tcPr>
          <w:p w14:paraId="42FFD93D"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6C3DC7D5"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19282BF2"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352A963E" w14:textId="77777777" w:rsidR="00427F95" w:rsidRDefault="00427F95" w:rsidP="00236183">
            <w:pPr>
              <w:jc w:val="center"/>
              <w:rPr>
                <w:rFonts w:ascii="Arial" w:hAnsi="Arial"/>
                <w:b/>
              </w:rPr>
            </w:pPr>
          </w:p>
        </w:tc>
        <w:tc>
          <w:tcPr>
            <w:tcW w:w="397" w:type="dxa"/>
            <w:shd w:val="clear" w:color="auto" w:fill="DBE5F1" w:themeFill="accent1" w:themeFillTint="33"/>
          </w:tcPr>
          <w:p w14:paraId="3DD28C42" w14:textId="77777777" w:rsidR="00427F95" w:rsidRDefault="00427F95" w:rsidP="00236183">
            <w:pPr>
              <w:jc w:val="center"/>
              <w:rPr>
                <w:rFonts w:ascii="Arial" w:hAnsi="Arial"/>
                <w:b/>
              </w:rPr>
            </w:pPr>
          </w:p>
        </w:tc>
        <w:tc>
          <w:tcPr>
            <w:tcW w:w="397" w:type="dxa"/>
            <w:shd w:val="clear" w:color="auto" w:fill="DBE5F1" w:themeFill="accent1" w:themeFillTint="33"/>
          </w:tcPr>
          <w:p w14:paraId="515BA19B" w14:textId="77777777" w:rsidR="00427F95" w:rsidRDefault="00427F95" w:rsidP="00236183">
            <w:pPr>
              <w:jc w:val="center"/>
              <w:rPr>
                <w:rFonts w:ascii="Arial" w:hAnsi="Arial"/>
                <w:b/>
              </w:rPr>
            </w:pPr>
          </w:p>
        </w:tc>
        <w:tc>
          <w:tcPr>
            <w:tcW w:w="397" w:type="dxa"/>
            <w:shd w:val="clear" w:color="auto" w:fill="DBE5F1" w:themeFill="accent1" w:themeFillTint="33"/>
            <w:vAlign w:val="center"/>
          </w:tcPr>
          <w:p w14:paraId="4353AB26" w14:textId="77777777" w:rsidR="00427F95" w:rsidRDefault="00427F95" w:rsidP="00236183">
            <w:pPr>
              <w:jc w:val="center"/>
              <w:rPr>
                <w:rFonts w:ascii="Arial" w:hAnsi="Arial"/>
                <w:b/>
              </w:rPr>
            </w:pPr>
          </w:p>
        </w:tc>
        <w:tc>
          <w:tcPr>
            <w:tcW w:w="397" w:type="dxa"/>
            <w:shd w:val="clear" w:color="auto" w:fill="DBE5F1" w:themeFill="accent1" w:themeFillTint="33"/>
          </w:tcPr>
          <w:p w14:paraId="7BD9A399" w14:textId="77777777" w:rsidR="00427F95" w:rsidRDefault="00427F95" w:rsidP="00236183">
            <w:pPr>
              <w:jc w:val="center"/>
              <w:rPr>
                <w:rFonts w:ascii="Arial" w:hAnsi="Arial"/>
              </w:rPr>
            </w:pPr>
          </w:p>
        </w:tc>
        <w:tc>
          <w:tcPr>
            <w:tcW w:w="397" w:type="dxa"/>
            <w:shd w:val="clear" w:color="auto" w:fill="DBE5F1" w:themeFill="accent1" w:themeFillTint="33"/>
          </w:tcPr>
          <w:p w14:paraId="676619C5" w14:textId="77777777" w:rsidR="00427F95" w:rsidRDefault="00427F95" w:rsidP="00236183">
            <w:pPr>
              <w:jc w:val="center"/>
              <w:rPr>
                <w:rFonts w:ascii="Arial" w:hAnsi="Arial"/>
              </w:rPr>
            </w:pPr>
          </w:p>
        </w:tc>
        <w:tc>
          <w:tcPr>
            <w:tcW w:w="397" w:type="dxa"/>
            <w:shd w:val="clear" w:color="auto" w:fill="DBE5F1" w:themeFill="accent1" w:themeFillTint="33"/>
          </w:tcPr>
          <w:p w14:paraId="52F777B4" w14:textId="77777777" w:rsidR="00427F95" w:rsidRDefault="00427F95" w:rsidP="00236183">
            <w:pPr>
              <w:jc w:val="center"/>
              <w:rPr>
                <w:rFonts w:ascii="Arial" w:hAnsi="Arial"/>
              </w:rPr>
            </w:pPr>
          </w:p>
        </w:tc>
        <w:tc>
          <w:tcPr>
            <w:tcW w:w="397" w:type="dxa"/>
            <w:shd w:val="clear" w:color="auto" w:fill="DBE5F1" w:themeFill="accent1" w:themeFillTint="33"/>
          </w:tcPr>
          <w:p w14:paraId="7AB805C2" w14:textId="77777777" w:rsidR="00427F95" w:rsidRDefault="00427F95" w:rsidP="00236183">
            <w:pPr>
              <w:jc w:val="center"/>
              <w:rPr>
                <w:rFonts w:ascii="Arial" w:hAnsi="Arial"/>
              </w:rPr>
            </w:pPr>
          </w:p>
        </w:tc>
        <w:tc>
          <w:tcPr>
            <w:tcW w:w="397" w:type="dxa"/>
            <w:shd w:val="clear" w:color="auto" w:fill="DBE5F1" w:themeFill="accent1" w:themeFillTint="33"/>
          </w:tcPr>
          <w:p w14:paraId="00C1EDB9" w14:textId="77777777" w:rsidR="00427F95" w:rsidRDefault="00427F95" w:rsidP="00236183">
            <w:pPr>
              <w:jc w:val="center"/>
              <w:rPr>
                <w:rFonts w:ascii="Arial" w:hAnsi="Arial"/>
              </w:rPr>
            </w:pPr>
          </w:p>
        </w:tc>
        <w:tc>
          <w:tcPr>
            <w:tcW w:w="397" w:type="dxa"/>
            <w:shd w:val="clear" w:color="auto" w:fill="DBE5F1" w:themeFill="accent1" w:themeFillTint="33"/>
          </w:tcPr>
          <w:p w14:paraId="2AC98AA1" w14:textId="77777777" w:rsidR="00427F95" w:rsidRDefault="00427F95" w:rsidP="00236183">
            <w:pPr>
              <w:jc w:val="center"/>
              <w:rPr>
                <w:rFonts w:ascii="Arial" w:hAnsi="Arial"/>
              </w:rPr>
            </w:pPr>
          </w:p>
        </w:tc>
        <w:tc>
          <w:tcPr>
            <w:tcW w:w="397" w:type="dxa"/>
            <w:shd w:val="clear" w:color="auto" w:fill="DBE5F1" w:themeFill="accent1" w:themeFillTint="33"/>
            <w:vAlign w:val="center"/>
          </w:tcPr>
          <w:p w14:paraId="10D813B7" w14:textId="77777777" w:rsidR="00427F95" w:rsidRDefault="00427F95" w:rsidP="00236183">
            <w:pPr>
              <w:jc w:val="center"/>
              <w:rPr>
                <w:rFonts w:ascii="Arial" w:hAnsi="Arial"/>
              </w:rPr>
            </w:pPr>
          </w:p>
        </w:tc>
        <w:tc>
          <w:tcPr>
            <w:tcW w:w="181" w:type="dxa"/>
            <w:shd w:val="clear" w:color="auto" w:fill="DBE5F1" w:themeFill="accent1" w:themeFillTint="33"/>
            <w:vAlign w:val="center"/>
          </w:tcPr>
          <w:p w14:paraId="4C790E90" w14:textId="77777777" w:rsidR="00427F95" w:rsidRDefault="00427F95" w:rsidP="00236183">
            <w:pPr>
              <w:jc w:val="center"/>
              <w:rPr>
                <w:rFonts w:ascii="Arial" w:hAnsi="Arial"/>
              </w:rPr>
            </w:pPr>
          </w:p>
        </w:tc>
      </w:tr>
    </w:tbl>
    <w:p w14:paraId="6DB3E019" w14:textId="77777777" w:rsidR="00427F95" w:rsidRPr="006467E9" w:rsidRDefault="00427F95" w:rsidP="00427F95">
      <w:pPr>
        <w:spacing w:before="120" w:after="120"/>
        <w:jc w:val="center"/>
        <w:rPr>
          <w:rFonts w:ascii="Calibri" w:hAnsi="Calibri"/>
          <w:sz w:val="12"/>
          <w:szCs w:val="12"/>
        </w:rPr>
      </w:pPr>
      <w:r w:rsidRPr="00BA2EA3">
        <w:rPr>
          <w:rFonts w:ascii="Calibri" w:hAnsi="Calibri"/>
          <w:i/>
          <w:iCs/>
          <w:sz w:val="20"/>
        </w:rPr>
        <w:t>Umlaute (ä, ö, ü) = zwei Buchstaben</w:t>
      </w:r>
    </w:p>
    <w:p w14:paraId="28A92308" w14:textId="77777777" w:rsidR="00427F95" w:rsidRDefault="00427F95" w:rsidP="00427F95">
      <w:pPr>
        <w:tabs>
          <w:tab w:val="left" w:pos="426"/>
        </w:tabs>
        <w:spacing w:before="60" w:after="60"/>
        <w:ind w:left="510"/>
        <w:jc w:val="center"/>
        <w:rPr>
          <w:rFonts w:ascii="Calibri" w:hAnsi="Calibri"/>
          <w:sz w:val="24"/>
          <w:szCs w:val="24"/>
        </w:rPr>
      </w:pPr>
    </w:p>
    <w:p w14:paraId="7BB1BECC" w14:textId="77777777" w:rsidR="00427F95" w:rsidRDefault="00427F95" w:rsidP="00427F95">
      <w:pPr>
        <w:spacing w:before="60" w:after="120"/>
        <w:ind w:left="1021"/>
        <w:jc w:val="both"/>
        <w:rPr>
          <w:rFonts w:asciiTheme="minorHAnsi" w:hAnsiTheme="minorHAnsi" w:cstheme="minorHAnsi"/>
          <w:sz w:val="24"/>
          <w:szCs w:val="24"/>
        </w:rPr>
      </w:pPr>
    </w:p>
    <w:p w14:paraId="6CF19097" w14:textId="77777777" w:rsidR="00427F95" w:rsidRDefault="00427F95" w:rsidP="00427F95">
      <w:pPr>
        <w:spacing w:before="60" w:after="120"/>
        <w:ind w:left="1021"/>
        <w:jc w:val="both"/>
        <w:rPr>
          <w:rFonts w:asciiTheme="minorHAnsi" w:hAnsiTheme="minorHAnsi" w:cstheme="minorHAnsi"/>
          <w:sz w:val="24"/>
          <w:szCs w:val="24"/>
        </w:rPr>
      </w:pPr>
    </w:p>
    <w:p w14:paraId="0A44F40F" w14:textId="77777777" w:rsidR="00427F95" w:rsidRPr="00261B6F" w:rsidRDefault="00427F95" w:rsidP="00427F95">
      <w:pPr>
        <w:spacing w:before="60" w:after="120"/>
        <w:ind w:left="1021"/>
        <w:jc w:val="both"/>
        <w:rPr>
          <w:rFonts w:asciiTheme="minorHAnsi" w:hAnsiTheme="minorHAnsi" w:cstheme="minorHAnsi"/>
          <w:sz w:val="24"/>
          <w:szCs w:val="24"/>
        </w:rPr>
      </w:pPr>
    </w:p>
    <w:p w14:paraId="71344501" w14:textId="77777777" w:rsidR="00DF2CBD" w:rsidRDefault="00DF2CBD" w:rsidP="00DF2CBD">
      <w:pPr>
        <w:spacing w:before="60" w:after="120"/>
        <w:ind w:left="113"/>
        <w:jc w:val="both"/>
        <w:rPr>
          <w:rFonts w:asciiTheme="minorHAnsi" w:hAnsiTheme="minorHAnsi" w:cstheme="minorHAnsi"/>
          <w:bCs/>
          <w:color w:val="000000" w:themeColor="text1"/>
          <w:sz w:val="24"/>
          <w:szCs w:val="24"/>
        </w:rPr>
      </w:pPr>
    </w:p>
    <w:p w14:paraId="6CE9F5C0" w14:textId="6685B963" w:rsidR="00C7069C" w:rsidRDefault="00C7069C" w:rsidP="00C7069C">
      <w:pPr>
        <w:spacing w:before="240" w:after="120"/>
        <w:jc w:val="both"/>
        <w:rPr>
          <w:rFonts w:asciiTheme="minorHAnsi" w:hAnsiTheme="minorHAnsi" w:cstheme="minorHAnsi"/>
          <w:b/>
          <w:color w:val="00B050"/>
          <w:sz w:val="24"/>
          <w:szCs w:val="24"/>
        </w:rPr>
      </w:pPr>
    </w:p>
    <w:p w14:paraId="5910C114" w14:textId="0F4C8F48" w:rsidR="00C7069C" w:rsidRDefault="00C7069C" w:rsidP="00C7069C">
      <w:pPr>
        <w:rPr>
          <w:rFonts w:asciiTheme="minorHAnsi" w:hAnsiTheme="minorHAnsi" w:cstheme="minorHAnsi"/>
          <w:b/>
          <w:color w:val="00B050"/>
          <w:sz w:val="24"/>
          <w:szCs w:val="24"/>
        </w:rPr>
      </w:pPr>
    </w:p>
    <w:sectPr w:rsidR="00C7069C" w:rsidSect="002D1AD8">
      <w:headerReference w:type="even" r:id="rId35"/>
      <w:headerReference w:type="default" r:id="rId36"/>
      <w:headerReference w:type="first" r:id="rId37"/>
      <w:pgSz w:w="11906" w:h="16838" w:code="9"/>
      <w:pgMar w:top="1106" w:right="851" w:bottom="992" w:left="851" w:header="567" w:footer="709" w:gutter="0"/>
      <w:cols w:space="454"/>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C58B8" w14:textId="77777777" w:rsidR="00EA27B9" w:rsidRDefault="00EA27B9" w:rsidP="00B36015">
      <w:r>
        <w:separator/>
      </w:r>
    </w:p>
  </w:endnote>
  <w:endnote w:type="continuationSeparator" w:id="0">
    <w:p w14:paraId="45B19B41" w14:textId="77777777" w:rsidR="00EA27B9" w:rsidRDefault="00EA27B9" w:rsidP="00B36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2"/>
    <w:family w:val="auto"/>
    <w:pitch w:val="default"/>
  </w:font>
  <w:font w:name="Arial">
    <w:panose1 w:val="020B0604020202020204"/>
    <w:charset w:val="00"/>
    <w:family w:val="swiss"/>
    <w:pitch w:val="variable"/>
    <w:sig w:usb0="E0002EFF" w:usb1="C000785B" w:usb2="00000009" w:usb3="00000000" w:csb0="000001FF" w:csb1="00000000"/>
  </w:font>
  <w:font w:name="NSimSun">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ras Bold ITC">
    <w:panose1 w:val="020B0907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roman"/>
    <w:pitch w:val="variable"/>
  </w:font>
  <w:font w:name="MS Mincho">
    <w:altName w:val="MS Mincho"/>
    <w:panose1 w:val="02020609040205080304"/>
    <w:charset w:val="80"/>
    <w:family w:val="modern"/>
    <w:pitch w:val="fixed"/>
    <w:sig w:usb0="E00002FF" w:usb1="6AC7FDFB" w:usb2="08000012" w:usb3="00000000" w:csb0="0002009F" w:csb1="00000000"/>
  </w:font>
  <w:font w:name="Liberation Serif">
    <w:altName w:val="Times New Roman"/>
    <w:charset w:val="00"/>
    <w:family w:val="roman"/>
    <w:pitch w:val="variable"/>
  </w:font>
  <w:font w:name="Gadugi">
    <w:panose1 w:val="020B0502040204020203"/>
    <w:charset w:val="00"/>
    <w:family w:val="swiss"/>
    <w:pitch w:val="variable"/>
    <w:sig w:usb0="80000003" w:usb1="02000000" w:usb2="00003000" w:usb3="00000000" w:csb0="00000001" w:csb1="00000000"/>
  </w:font>
  <w:font w:name="Estrangelo Edessa">
    <w:panose1 w:val="00000000000000000000"/>
    <w:charset w:val="00"/>
    <w:family w:val="script"/>
    <w:pitch w:val="variable"/>
    <w:sig w:usb0="80002043" w:usb1="00000000" w:usb2="0000008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6AF8F" w14:textId="77777777" w:rsidR="00EA27B9" w:rsidRDefault="00EA27B9" w:rsidP="00B36015">
      <w:r>
        <w:separator/>
      </w:r>
    </w:p>
  </w:footnote>
  <w:footnote w:type="continuationSeparator" w:id="0">
    <w:p w14:paraId="7D0D2BEA" w14:textId="77777777" w:rsidR="00EA27B9" w:rsidRDefault="00EA27B9" w:rsidP="00B36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ook w:val="04A0" w:firstRow="1" w:lastRow="0" w:firstColumn="1" w:lastColumn="0" w:noHBand="0" w:noVBand="1"/>
    </w:tblPr>
    <w:tblGrid>
      <w:gridCol w:w="4795"/>
      <w:gridCol w:w="4843"/>
    </w:tblGrid>
    <w:tr w:rsidR="005C799C" w:rsidRPr="0079058B" w14:paraId="69CF4B0E" w14:textId="77777777" w:rsidTr="005C799C">
      <w:trPr>
        <w:jc w:val="center"/>
      </w:trPr>
      <w:tc>
        <w:tcPr>
          <w:tcW w:w="4795" w:type="dxa"/>
          <w:shd w:val="clear" w:color="auto" w:fill="auto"/>
        </w:tcPr>
        <w:p w14:paraId="545608C2" w14:textId="77777777" w:rsidR="005C799C" w:rsidRPr="0083303E" w:rsidRDefault="005C799C" w:rsidP="005C799C">
          <w:pPr>
            <w:pStyle w:val="Kopfzeile"/>
            <w:tabs>
              <w:tab w:val="clear" w:pos="9072"/>
            </w:tabs>
            <w:rPr>
              <w:rFonts w:ascii="Gadugi" w:hAnsi="Gadugi"/>
              <w:b/>
              <w:sz w:val="16"/>
              <w:szCs w:val="16"/>
              <w:lang w:val="en-US" w:eastAsia="ja-JP"/>
            </w:rPr>
          </w:pPr>
          <w:r w:rsidRPr="0083303E">
            <w:rPr>
              <w:rFonts w:ascii="Gadugi" w:hAnsi="Gadugi"/>
              <w:b/>
              <w:sz w:val="16"/>
              <w:szCs w:val="16"/>
              <w:lang w:val="en-US" w:eastAsia="ja-JP"/>
            </w:rPr>
            <w:t xml:space="preserve">ad rem </w:t>
          </w:r>
          <w:r>
            <w:rPr>
              <w:rFonts w:ascii="Gadugi" w:hAnsi="Gadugi"/>
              <w:b/>
              <w:sz w:val="16"/>
              <w:szCs w:val="16"/>
              <w:lang w:val="en-US" w:eastAsia="ja-JP"/>
            </w:rPr>
            <w:t>08/2022</w:t>
          </w:r>
        </w:p>
      </w:tc>
      <w:tc>
        <w:tcPr>
          <w:tcW w:w="4843" w:type="dxa"/>
          <w:shd w:val="clear" w:color="auto" w:fill="auto"/>
        </w:tcPr>
        <w:p w14:paraId="039AEEFE" w14:textId="77777777" w:rsidR="005C799C" w:rsidRPr="0083303E" w:rsidRDefault="005C799C" w:rsidP="005C799C">
          <w:pPr>
            <w:pStyle w:val="Kopfzeile"/>
            <w:tabs>
              <w:tab w:val="clear" w:pos="9072"/>
            </w:tabs>
            <w:rPr>
              <w:rFonts w:ascii="Gadugi" w:hAnsi="Gadugi"/>
              <w:b/>
              <w:sz w:val="16"/>
              <w:szCs w:val="16"/>
              <w:lang w:val="en-US" w:eastAsia="ja-JP"/>
            </w:rPr>
          </w:pPr>
          <w:r w:rsidRPr="0083303E">
            <w:rPr>
              <w:rFonts w:ascii="Gadugi" w:hAnsi="Gadugi"/>
              <w:b/>
              <w:sz w:val="16"/>
              <w:szCs w:val="16"/>
              <w:lang w:val="en-US" w:eastAsia="ja-JP"/>
            </w:rPr>
            <w:t>www.ad-rem-verlag.de//info@ad-rem-verlag.de</w:t>
          </w:r>
        </w:p>
      </w:tc>
    </w:tr>
  </w:tbl>
  <w:p w14:paraId="507F4E8C" w14:textId="77777777" w:rsidR="005C799C" w:rsidRDefault="005C799C">
    <w:pPr>
      <w:pStyle w:val="Kopfzeile"/>
    </w:pPr>
    <w:r>
      <w:rPr>
        <w:noProof/>
      </w:rPr>
      <mc:AlternateContent>
        <mc:Choice Requires="wps">
          <w:drawing>
            <wp:anchor distT="0" distB="0" distL="114300" distR="114300" simplePos="0" relativeHeight="251718656" behindDoc="0" locked="0" layoutInCell="0" allowOverlap="1" wp14:anchorId="0EF74A76" wp14:editId="3FF040F9">
              <wp:simplePos x="0" y="0"/>
              <wp:positionH relativeFrom="leftMargin">
                <wp:posOffset>64135</wp:posOffset>
              </wp:positionH>
              <wp:positionV relativeFrom="page">
                <wp:posOffset>75565</wp:posOffset>
              </wp:positionV>
              <wp:extent cx="361950" cy="276225"/>
              <wp:effectExtent l="0" t="0" r="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76225"/>
                      </a:xfrm>
                      <a:prstGeom prst="rect">
                        <a:avLst/>
                      </a:prstGeom>
                      <a:solidFill>
                        <a:srgbClr val="4472C4">
                          <a:lumMod val="100000"/>
                          <a:lumOff val="0"/>
                        </a:srgbClr>
                      </a:solidFill>
                      <a:ln>
                        <a:noFill/>
                      </a:ln>
                    </wps:spPr>
                    <wps:txbx>
                      <w:txbxContent>
                        <w:p w14:paraId="5C3D13DF" w14:textId="77777777"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Pr="00034C16">
                            <w:rPr>
                              <w:noProof/>
                              <w:color w:val="FFFFFF"/>
                            </w:rPr>
                            <w:t>40</w:t>
                          </w:r>
                          <w:r w:rsidRPr="0083303E">
                            <w:rPr>
                              <w:noProof/>
                              <w:color w:val="FFFFFF"/>
                            </w:rPr>
                            <w:fldChar w:fldCharType="end"/>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type w14:anchorId="0EF74A76" id="_x0000_t202" coordsize="21600,21600" o:spt="202" path="m,l,21600r21600,l21600,xe">
              <v:stroke joinstyle="miter"/>
              <v:path gradientshapeok="t" o:connecttype="rect"/>
            </v:shapetype>
            <v:shape id="Textfeld 1" o:spid="_x0000_s1028" type="#_x0000_t202" style="position:absolute;margin-left:5.05pt;margin-top:5.95pt;width:28.5pt;height:21.75pt;z-index:2517186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" o:allowincell="f" fillcolor="#4472c4" stroked="f">
              <v:textbox inset=",0,,0">
                <w:txbxContent>
                  <w:p w14:paraId="5C3D13DF" w14:textId="77777777"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Pr="00034C16">
                      <w:rPr>
                        <w:noProof/>
                        <w:color w:val="FFFFFF"/>
                      </w:rPr>
                      <w:t>40</w:t>
                    </w:r>
                    <w:r w:rsidRPr="0083303E">
                      <w:rPr>
                        <w:noProof/>
                        <w:color w:val="FFFFFF"/>
                      </w:rPr>
                      <w:fldChar w:fldCharType="end"/>
                    </w:r>
                  </w:p>
                </w:txbxContent>
              </v:textbox>
              <w10:wrap anchorx="margin"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163" w:type="dxa"/>
      <w:jc w:val="center"/>
      <w:tblLook w:val="04A0" w:firstRow="1" w:lastRow="0" w:firstColumn="1" w:lastColumn="0" w:noHBand="0" w:noVBand="1"/>
    </w:tblPr>
    <w:tblGrid>
      <w:gridCol w:w="4795"/>
      <w:gridCol w:w="5368"/>
    </w:tblGrid>
    <w:tr w:rsidR="005C799C" w:rsidRPr="0079058B" w14:paraId="5563CB24" w14:textId="77777777" w:rsidTr="005C799C">
      <w:trPr>
        <w:jc w:val="center"/>
      </w:trPr>
      <w:tc>
        <w:tcPr>
          <w:tcW w:w="4795" w:type="dxa"/>
          <w:shd w:val="clear" w:color="auto" w:fill="auto"/>
        </w:tcPr>
        <w:p w14:paraId="5F73BB30" w14:textId="320C33D0" w:rsidR="005C799C" w:rsidRPr="0083303E" w:rsidRDefault="005C799C" w:rsidP="005C799C">
          <w:pPr>
            <w:pStyle w:val="Kopfzeile"/>
            <w:tabs>
              <w:tab w:val="clear" w:pos="9072"/>
            </w:tabs>
            <w:rPr>
              <w:rFonts w:ascii="Gadugi" w:hAnsi="Gadugi"/>
              <w:b/>
              <w:sz w:val="16"/>
              <w:szCs w:val="16"/>
              <w:lang w:val="en-US" w:eastAsia="ja-JP"/>
            </w:rPr>
          </w:pPr>
          <w:r w:rsidRPr="0083303E">
            <w:rPr>
              <w:rFonts w:ascii="Gadugi" w:hAnsi="Gadugi"/>
              <w:b/>
              <w:sz w:val="16"/>
              <w:szCs w:val="16"/>
              <w:lang w:val="en-US" w:eastAsia="ja-JP"/>
            </w:rPr>
            <w:t xml:space="preserve">ad rem </w:t>
          </w:r>
          <w:r>
            <w:rPr>
              <w:rFonts w:ascii="Gadugi" w:hAnsi="Gadugi"/>
              <w:b/>
              <w:sz w:val="16"/>
              <w:szCs w:val="16"/>
              <w:lang w:val="en-US" w:eastAsia="ja-JP"/>
            </w:rPr>
            <w:t>0</w:t>
          </w:r>
          <w:r w:rsidR="00665316">
            <w:rPr>
              <w:rFonts w:ascii="Gadugi" w:hAnsi="Gadugi"/>
              <w:b/>
              <w:sz w:val="16"/>
              <w:szCs w:val="16"/>
              <w:lang w:val="en-US" w:eastAsia="ja-JP"/>
            </w:rPr>
            <w:t>7</w:t>
          </w:r>
          <w:r>
            <w:rPr>
              <w:rFonts w:ascii="Gadugi" w:hAnsi="Gadugi"/>
              <w:b/>
              <w:sz w:val="16"/>
              <w:szCs w:val="16"/>
              <w:lang w:val="en-US" w:eastAsia="ja-JP"/>
            </w:rPr>
            <w:t>/2023</w:t>
          </w:r>
        </w:p>
      </w:tc>
      <w:tc>
        <w:tcPr>
          <w:tcW w:w="5368" w:type="dxa"/>
          <w:shd w:val="clear" w:color="auto" w:fill="auto"/>
        </w:tcPr>
        <w:p w14:paraId="75E10AAF" w14:textId="77777777" w:rsidR="005C799C" w:rsidRPr="0083303E" w:rsidRDefault="005C799C" w:rsidP="005C799C">
          <w:pPr>
            <w:pStyle w:val="Kopfzeile"/>
            <w:tabs>
              <w:tab w:val="clear" w:pos="4536"/>
              <w:tab w:val="clear" w:pos="9072"/>
            </w:tabs>
            <w:ind w:right="-680"/>
            <w:rPr>
              <w:rFonts w:ascii="Gadugi" w:hAnsi="Gadugi"/>
              <w:b/>
              <w:sz w:val="16"/>
              <w:szCs w:val="16"/>
              <w:lang w:val="en-US" w:eastAsia="ja-JP"/>
            </w:rPr>
          </w:pPr>
          <w:r w:rsidRPr="0083303E">
            <w:rPr>
              <w:rFonts w:ascii="Gadugi" w:hAnsi="Gadugi"/>
              <w:b/>
              <w:sz w:val="16"/>
              <w:szCs w:val="16"/>
              <w:lang w:val="en-US" w:eastAsia="ja-JP"/>
            </w:rPr>
            <w:t>www.ad-rem-verlag.de//info@ad-rem-verlag.de</w:t>
          </w:r>
        </w:p>
      </w:tc>
    </w:tr>
  </w:tbl>
  <w:p w14:paraId="70750FBF" w14:textId="77777777" w:rsidR="005C799C" w:rsidRDefault="005C799C">
    <w:pPr>
      <w:pStyle w:val="Kopfzeile"/>
    </w:pPr>
    <w:r>
      <w:rPr>
        <w:noProof/>
      </w:rPr>
      <mc:AlternateContent>
        <mc:Choice Requires="wps">
          <w:drawing>
            <wp:anchor distT="0" distB="0" distL="114300" distR="114300" simplePos="0" relativeHeight="251717632" behindDoc="0" locked="0" layoutInCell="0" allowOverlap="1" wp14:anchorId="7EF95B75" wp14:editId="27E53BB0">
              <wp:simplePos x="0" y="0"/>
              <wp:positionH relativeFrom="leftMargin">
                <wp:posOffset>64135</wp:posOffset>
              </wp:positionH>
              <wp:positionV relativeFrom="page">
                <wp:posOffset>75565</wp:posOffset>
              </wp:positionV>
              <wp:extent cx="361950" cy="276225"/>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76225"/>
                      </a:xfrm>
                      <a:prstGeom prst="rect">
                        <a:avLst/>
                      </a:prstGeom>
                      <a:solidFill>
                        <a:srgbClr val="4472C4">
                          <a:lumMod val="100000"/>
                          <a:lumOff val="0"/>
                        </a:srgbClr>
                      </a:solidFill>
                      <a:ln>
                        <a:noFill/>
                      </a:ln>
                    </wps:spPr>
                    <wps:txbx>
                      <w:txbxContent>
                        <w:p w14:paraId="08F25D2A" w14:textId="2E829BD2"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00647F36" w:rsidRPr="00647F36">
                            <w:rPr>
                              <w:noProof/>
                              <w:color w:val="FFFFFF"/>
                            </w:rPr>
                            <w:t>15</w:t>
                          </w:r>
                          <w:r w:rsidRPr="0083303E">
                            <w:rPr>
                              <w:noProof/>
                              <w:color w:val="FFFFFF"/>
                            </w:rPr>
                            <w:fldChar w:fldCharType="end"/>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type w14:anchorId="7EF95B75" id="_x0000_t202" coordsize="21600,21600" o:spt="202" path="m,l,21600r21600,l21600,xe">
              <v:stroke joinstyle="miter"/>
              <v:path gradientshapeok="t" o:connecttype="rect"/>
            </v:shapetype>
            <v:shape id="Textfeld 4" o:spid="_x0000_s1029" type="#_x0000_t202" style="position:absolute;margin-left:5.05pt;margin-top:5.95pt;width:28.5pt;height:21.75pt;z-index:25171763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" o:allowincell="f" fillcolor="#4472c4" stroked="f">
              <v:textbox inset=",0,,0">
                <w:txbxContent>
                  <w:p w14:paraId="08F25D2A" w14:textId="2E829BD2"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00647F36" w:rsidRPr="00647F36">
                      <w:rPr>
                        <w:noProof/>
                        <w:color w:val="FFFFFF"/>
                      </w:rPr>
                      <w:t>15</w:t>
                    </w:r>
                    <w:r w:rsidRPr="0083303E">
                      <w:rPr>
                        <w:noProof/>
                        <w:color w:val="FFFFFF"/>
                      </w:rPr>
                      <w:fldChar w:fldCharType="end"/>
                    </w:r>
                  </w:p>
                </w:txbxContent>
              </v:textbox>
              <w10:wrap anchorx="margin"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ook w:val="04A0" w:firstRow="1" w:lastRow="0" w:firstColumn="1" w:lastColumn="0" w:noHBand="0" w:noVBand="1"/>
    </w:tblPr>
    <w:tblGrid>
      <w:gridCol w:w="5097"/>
      <w:gridCol w:w="5097"/>
    </w:tblGrid>
    <w:tr w:rsidR="005C799C" w:rsidRPr="0079058B" w14:paraId="6669625F" w14:textId="77777777" w:rsidTr="005C799C">
      <w:trPr>
        <w:jc w:val="center"/>
      </w:trPr>
      <w:tc>
        <w:tcPr>
          <w:tcW w:w="5097" w:type="dxa"/>
          <w:shd w:val="clear" w:color="auto" w:fill="auto"/>
        </w:tcPr>
        <w:p w14:paraId="0FF1DB5E" w14:textId="3E04E3E7" w:rsidR="005C799C" w:rsidRPr="0083303E" w:rsidRDefault="005C799C" w:rsidP="005C799C">
          <w:pPr>
            <w:pStyle w:val="Kopfzeile"/>
            <w:tabs>
              <w:tab w:val="clear" w:pos="9072"/>
            </w:tabs>
            <w:rPr>
              <w:rFonts w:ascii="Gadugi" w:hAnsi="Gadugi"/>
              <w:b/>
              <w:sz w:val="16"/>
              <w:szCs w:val="16"/>
              <w:lang w:val="en-US" w:eastAsia="ja-JP"/>
            </w:rPr>
          </w:pPr>
          <w:r w:rsidRPr="0083303E">
            <w:rPr>
              <w:rFonts w:ascii="Gadugi" w:hAnsi="Gadugi"/>
              <w:b/>
              <w:sz w:val="16"/>
              <w:szCs w:val="16"/>
              <w:lang w:val="en-US" w:eastAsia="ja-JP"/>
            </w:rPr>
            <w:t xml:space="preserve">ad rem </w:t>
          </w:r>
          <w:r>
            <w:rPr>
              <w:rFonts w:ascii="Gadugi" w:hAnsi="Gadugi"/>
              <w:b/>
              <w:sz w:val="16"/>
              <w:szCs w:val="16"/>
              <w:lang w:val="en-US" w:eastAsia="ja-JP"/>
            </w:rPr>
            <w:t>0</w:t>
          </w:r>
          <w:r w:rsidR="00417007">
            <w:rPr>
              <w:rFonts w:ascii="Gadugi" w:hAnsi="Gadugi"/>
              <w:b/>
              <w:sz w:val="16"/>
              <w:szCs w:val="16"/>
              <w:lang w:val="en-US" w:eastAsia="ja-JP"/>
            </w:rPr>
            <w:t>7</w:t>
          </w:r>
          <w:r w:rsidR="00665316">
            <w:rPr>
              <w:rFonts w:ascii="Gadugi" w:hAnsi="Gadugi"/>
              <w:b/>
              <w:sz w:val="16"/>
              <w:szCs w:val="16"/>
              <w:lang w:val="en-US" w:eastAsia="ja-JP"/>
            </w:rPr>
            <w:t>/</w:t>
          </w:r>
          <w:r>
            <w:rPr>
              <w:rFonts w:ascii="Gadugi" w:hAnsi="Gadugi"/>
              <w:b/>
              <w:sz w:val="16"/>
              <w:szCs w:val="16"/>
              <w:lang w:val="en-US" w:eastAsia="ja-JP"/>
            </w:rPr>
            <w:t>2023</w:t>
          </w:r>
        </w:p>
      </w:tc>
      <w:tc>
        <w:tcPr>
          <w:tcW w:w="5097" w:type="dxa"/>
          <w:shd w:val="clear" w:color="auto" w:fill="auto"/>
        </w:tcPr>
        <w:p w14:paraId="4C795973" w14:textId="77777777" w:rsidR="005C799C" w:rsidRPr="0083303E" w:rsidRDefault="005C799C" w:rsidP="005C799C">
          <w:pPr>
            <w:pStyle w:val="Kopfzeile"/>
            <w:tabs>
              <w:tab w:val="clear" w:pos="9072"/>
            </w:tabs>
            <w:rPr>
              <w:rFonts w:ascii="Gadugi" w:hAnsi="Gadugi"/>
              <w:b/>
              <w:sz w:val="16"/>
              <w:szCs w:val="16"/>
              <w:lang w:val="en-US" w:eastAsia="ja-JP"/>
            </w:rPr>
          </w:pPr>
          <w:r w:rsidRPr="0083303E">
            <w:rPr>
              <w:rFonts w:ascii="Gadugi" w:hAnsi="Gadugi"/>
              <w:b/>
              <w:sz w:val="16"/>
              <w:szCs w:val="16"/>
              <w:lang w:val="en-US" w:eastAsia="ja-JP"/>
            </w:rPr>
            <w:t>www.ad-rem-verlag.de//info@ad-rem-verlag.de</w:t>
          </w:r>
        </w:p>
      </w:tc>
    </w:tr>
  </w:tbl>
  <w:p w14:paraId="73EFCF4B" w14:textId="77777777" w:rsidR="005C799C" w:rsidRDefault="005C799C">
    <w:pPr>
      <w:pStyle w:val="Kopfzeile"/>
    </w:pPr>
    <w:r>
      <w:rPr>
        <w:noProof/>
      </w:rPr>
      <mc:AlternateContent>
        <mc:Choice Requires="wps">
          <w:drawing>
            <wp:anchor distT="0" distB="0" distL="114300" distR="114300" simplePos="0" relativeHeight="251719680" behindDoc="0" locked="0" layoutInCell="0" allowOverlap="1" wp14:anchorId="2B613832" wp14:editId="4BB5A6F0">
              <wp:simplePos x="0" y="0"/>
              <wp:positionH relativeFrom="leftMargin">
                <wp:posOffset>92710</wp:posOffset>
              </wp:positionH>
              <wp:positionV relativeFrom="page">
                <wp:posOffset>75565</wp:posOffset>
              </wp:positionV>
              <wp:extent cx="361950" cy="276225"/>
              <wp:effectExtent l="0" t="0" r="0" b="0"/>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76225"/>
                      </a:xfrm>
                      <a:prstGeom prst="rect">
                        <a:avLst/>
                      </a:prstGeom>
                      <a:solidFill>
                        <a:srgbClr val="4472C4">
                          <a:lumMod val="100000"/>
                          <a:lumOff val="0"/>
                        </a:srgbClr>
                      </a:solidFill>
                      <a:ln>
                        <a:noFill/>
                      </a:ln>
                    </wps:spPr>
                    <wps:txbx>
                      <w:txbxContent>
                        <w:p w14:paraId="1B1344D5" w14:textId="0442BD8D"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00786D33" w:rsidRPr="00786D33">
                            <w:rPr>
                              <w:noProof/>
                              <w:color w:val="FFFFFF"/>
                            </w:rPr>
                            <w:t>9</w:t>
                          </w:r>
                          <w:r w:rsidRPr="0083303E">
                            <w:rPr>
                              <w:noProof/>
                              <w:color w:val="FFFFFF"/>
                            </w:rPr>
                            <w:fldChar w:fldCharType="end"/>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type w14:anchorId="2B613832" id="_x0000_t202" coordsize="21600,21600" o:spt="202" path="m,l,21600r21600,l21600,xe">
              <v:stroke joinstyle="miter"/>
              <v:path gradientshapeok="t" o:connecttype="rect"/>
            </v:shapetype>
            <v:shape id="Textfeld 12" o:spid="_x0000_s1030" type="#_x0000_t202" style="position:absolute;margin-left:7.3pt;margin-top:5.95pt;width:28.5pt;height:21.75pt;z-index:25171968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" o:allowincell="f" fillcolor="#4472c4" stroked="f">
              <v:textbox inset=",0,,0">
                <w:txbxContent>
                  <w:p w14:paraId="1B1344D5" w14:textId="0442BD8D" w:rsidR="005C799C" w:rsidRPr="0083303E" w:rsidRDefault="005C799C" w:rsidP="005C799C">
                    <w:pPr>
                      <w:jc w:val="center"/>
                      <w:rPr>
                        <w:color w:val="FFFFFF"/>
                      </w:rPr>
                    </w:pPr>
                    <w:r w:rsidRPr="0083303E">
                      <w:fldChar w:fldCharType="begin"/>
                    </w:r>
                    <w:r>
                      <w:instrText xml:space="preserve"> PAGE   \* MERGEFORMAT </w:instrText>
                    </w:r>
                    <w:r w:rsidRPr="0083303E">
                      <w:fldChar w:fldCharType="separate"/>
                    </w:r>
                    <w:r w:rsidR="00786D33" w:rsidRPr="00786D33">
                      <w:rPr>
                        <w:noProof/>
                        <w:color w:val="FFFFFF"/>
                      </w:rPr>
                      <w:t>9</w:t>
                    </w:r>
                    <w:r w:rsidRPr="0083303E">
                      <w:rPr>
                        <w:noProof/>
                        <w:color w:val="FFFFFF"/>
                      </w:rPr>
                      <w:fldChar w:fldCharType="end"/>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 w15:restartNumberingAfterBreak="0">
    <w:nsid w:val="00000003"/>
    <w:multiLevelType w:val="multilevel"/>
    <w:tmpl w:val="00000003"/>
    <w:name w:val="WW8Num3"/>
    <w:lvl w:ilvl="0">
      <w:start w:val="1"/>
      <w:numFmt w:val="decimal"/>
      <w:lvlText w:val="%1."/>
      <w:lvlJc w:val="left"/>
      <w:pPr>
        <w:tabs>
          <w:tab w:val="num" w:pos="787"/>
        </w:tabs>
        <w:ind w:left="787" w:hanging="360"/>
      </w:pPr>
      <w:rPr>
        <w:rFonts w:ascii="Arial" w:eastAsia="NSimSun" w:hAnsi="Arial" w:cs="Arial"/>
        <w:kern w:val="2"/>
        <w:sz w:val="24"/>
        <w:szCs w:val="24"/>
        <w:lang w:val="de-DE" w:eastAsia="zh-CN" w:bidi="hi-IN"/>
      </w:rPr>
    </w:lvl>
    <w:lvl w:ilvl="1">
      <w:start w:val="1"/>
      <w:numFmt w:val="decimal"/>
      <w:lvlText w:val="%2."/>
      <w:lvlJc w:val="left"/>
      <w:pPr>
        <w:tabs>
          <w:tab w:val="num" w:pos="1147"/>
        </w:tabs>
        <w:ind w:left="1147" w:hanging="360"/>
      </w:pPr>
    </w:lvl>
    <w:lvl w:ilvl="2">
      <w:start w:val="1"/>
      <w:numFmt w:val="decimal"/>
      <w:lvlText w:val="%3."/>
      <w:lvlJc w:val="left"/>
      <w:pPr>
        <w:tabs>
          <w:tab w:val="num" w:pos="1507"/>
        </w:tabs>
        <w:ind w:left="1507" w:hanging="360"/>
      </w:pPr>
    </w:lvl>
    <w:lvl w:ilvl="3">
      <w:start w:val="1"/>
      <w:numFmt w:val="decimal"/>
      <w:lvlText w:val="%4."/>
      <w:lvlJc w:val="left"/>
      <w:pPr>
        <w:tabs>
          <w:tab w:val="num" w:pos="1867"/>
        </w:tabs>
        <w:ind w:left="1867" w:hanging="360"/>
      </w:pPr>
    </w:lvl>
    <w:lvl w:ilvl="4">
      <w:start w:val="1"/>
      <w:numFmt w:val="decimal"/>
      <w:lvlText w:val="%5."/>
      <w:lvlJc w:val="left"/>
      <w:pPr>
        <w:tabs>
          <w:tab w:val="num" w:pos="2227"/>
        </w:tabs>
        <w:ind w:left="2227" w:hanging="360"/>
      </w:pPr>
    </w:lvl>
    <w:lvl w:ilvl="5">
      <w:start w:val="1"/>
      <w:numFmt w:val="decimal"/>
      <w:lvlText w:val="%6."/>
      <w:lvlJc w:val="left"/>
      <w:pPr>
        <w:tabs>
          <w:tab w:val="num" w:pos="2587"/>
        </w:tabs>
        <w:ind w:left="2587" w:hanging="360"/>
      </w:pPr>
    </w:lvl>
    <w:lvl w:ilvl="6">
      <w:start w:val="1"/>
      <w:numFmt w:val="decimal"/>
      <w:lvlText w:val="%7."/>
      <w:lvlJc w:val="left"/>
      <w:pPr>
        <w:tabs>
          <w:tab w:val="num" w:pos="2947"/>
        </w:tabs>
        <w:ind w:left="2947" w:hanging="360"/>
      </w:pPr>
    </w:lvl>
    <w:lvl w:ilvl="7">
      <w:start w:val="1"/>
      <w:numFmt w:val="decimal"/>
      <w:lvlText w:val="%8."/>
      <w:lvlJc w:val="left"/>
      <w:pPr>
        <w:tabs>
          <w:tab w:val="num" w:pos="3307"/>
        </w:tabs>
        <w:ind w:left="3307" w:hanging="360"/>
      </w:pPr>
    </w:lvl>
    <w:lvl w:ilvl="8">
      <w:start w:val="1"/>
      <w:numFmt w:val="decimal"/>
      <w:lvlText w:val="%9."/>
      <w:lvlJc w:val="left"/>
      <w:pPr>
        <w:tabs>
          <w:tab w:val="num" w:pos="3667"/>
        </w:tabs>
        <w:ind w:left="3667" w:hanging="360"/>
      </w:pPr>
    </w:lvl>
  </w:abstractNum>
  <w:abstractNum w:abstractNumId="3" w15:restartNumberingAfterBreak="0">
    <w:nsid w:val="00000004"/>
    <w:multiLevelType w:val="multilevel"/>
    <w:tmpl w:val="00000004"/>
    <w:name w:val="WW8Num5"/>
    <w:lvl w:ilvl="0">
      <w:start w:val="1"/>
      <w:numFmt w:val="decimal"/>
      <w:lvlText w:val="%1."/>
      <w:lvlJc w:val="left"/>
      <w:pPr>
        <w:tabs>
          <w:tab w:val="num" w:pos="360"/>
        </w:tabs>
        <w:ind w:left="360" w:hanging="360"/>
      </w:pPr>
      <w:rPr>
        <w:b/>
        <w:bCs/>
      </w:rPr>
    </w:lvl>
    <w:lvl w:ilvl="1">
      <w:start w:val="1"/>
      <w:numFmt w:val="decimal"/>
      <w:lvlText w:val="%2."/>
      <w:lvlJc w:val="left"/>
      <w:pPr>
        <w:tabs>
          <w:tab w:val="num" w:pos="720"/>
        </w:tabs>
        <w:ind w:left="720" w:hanging="360"/>
      </w:pPr>
      <w:rPr>
        <w:b/>
        <w:bCs/>
      </w:rPr>
    </w:lvl>
    <w:lvl w:ilvl="2">
      <w:start w:val="1"/>
      <w:numFmt w:val="decimal"/>
      <w:lvlText w:val="%3."/>
      <w:lvlJc w:val="left"/>
      <w:pPr>
        <w:tabs>
          <w:tab w:val="num" w:pos="1080"/>
        </w:tabs>
        <w:ind w:left="1080" w:hanging="360"/>
      </w:pPr>
      <w:rPr>
        <w:b/>
        <w:bCs/>
      </w:rPr>
    </w:lvl>
    <w:lvl w:ilvl="3">
      <w:start w:val="1"/>
      <w:numFmt w:val="decimal"/>
      <w:lvlText w:val="%4."/>
      <w:lvlJc w:val="left"/>
      <w:pPr>
        <w:tabs>
          <w:tab w:val="num" w:pos="1440"/>
        </w:tabs>
        <w:ind w:left="1440" w:hanging="360"/>
      </w:pPr>
      <w:rPr>
        <w:b/>
        <w:bCs/>
      </w:rPr>
    </w:lvl>
    <w:lvl w:ilvl="4">
      <w:start w:val="1"/>
      <w:numFmt w:val="decimal"/>
      <w:lvlText w:val="%5."/>
      <w:lvlJc w:val="left"/>
      <w:pPr>
        <w:tabs>
          <w:tab w:val="num" w:pos="1800"/>
        </w:tabs>
        <w:ind w:left="1800" w:hanging="360"/>
      </w:pPr>
      <w:rPr>
        <w:b/>
        <w:bCs/>
      </w:rPr>
    </w:lvl>
    <w:lvl w:ilvl="5">
      <w:start w:val="1"/>
      <w:numFmt w:val="decimal"/>
      <w:lvlText w:val="%6."/>
      <w:lvlJc w:val="left"/>
      <w:pPr>
        <w:tabs>
          <w:tab w:val="num" w:pos="2160"/>
        </w:tabs>
        <w:ind w:left="2160" w:hanging="360"/>
      </w:pPr>
      <w:rPr>
        <w:b/>
        <w:bCs/>
      </w:rPr>
    </w:lvl>
    <w:lvl w:ilvl="6">
      <w:start w:val="1"/>
      <w:numFmt w:val="decimal"/>
      <w:lvlText w:val="%7."/>
      <w:lvlJc w:val="left"/>
      <w:pPr>
        <w:tabs>
          <w:tab w:val="num" w:pos="2520"/>
        </w:tabs>
        <w:ind w:left="2520" w:hanging="360"/>
      </w:pPr>
      <w:rPr>
        <w:b/>
        <w:bCs/>
      </w:rPr>
    </w:lvl>
    <w:lvl w:ilvl="7">
      <w:start w:val="1"/>
      <w:numFmt w:val="decimal"/>
      <w:lvlText w:val="%8."/>
      <w:lvlJc w:val="left"/>
      <w:pPr>
        <w:tabs>
          <w:tab w:val="num" w:pos="2880"/>
        </w:tabs>
        <w:ind w:left="2880" w:hanging="360"/>
      </w:pPr>
      <w:rPr>
        <w:b/>
        <w:bCs/>
      </w:rPr>
    </w:lvl>
    <w:lvl w:ilvl="8">
      <w:start w:val="1"/>
      <w:numFmt w:val="decimal"/>
      <w:lvlText w:val="%9."/>
      <w:lvlJc w:val="left"/>
      <w:pPr>
        <w:tabs>
          <w:tab w:val="num" w:pos="3240"/>
        </w:tabs>
        <w:ind w:left="3240" w:hanging="360"/>
      </w:pPr>
      <w:rPr>
        <w:b/>
        <w:bCs/>
      </w:rPr>
    </w:lvl>
  </w:abstractNum>
  <w:abstractNum w:abstractNumId="4" w15:restartNumberingAfterBreak="0">
    <w:nsid w:val="00000005"/>
    <w:multiLevelType w:val="multilevel"/>
    <w:tmpl w:val="00000005"/>
    <w:name w:val="WW8Num6"/>
    <w:lvl w:ilvl="0">
      <w:start w:val="1"/>
      <w:numFmt w:val="decimal"/>
      <w:lvlText w:val="%1."/>
      <w:lvlJc w:val="left"/>
      <w:pPr>
        <w:tabs>
          <w:tab w:val="num" w:pos="720"/>
        </w:tabs>
        <w:ind w:left="720" w:hanging="360"/>
      </w:pPr>
      <w:rPr>
        <w:rFonts w:ascii="Calibri" w:hAnsi="Calibri" w:cs="Calibri"/>
        <w:b/>
        <w:bCs/>
        <w:i w:val="0"/>
        <w:iCs w:val="0"/>
        <w:lang w:val="en-GB"/>
      </w:rPr>
    </w:lvl>
    <w:lvl w:ilvl="1">
      <w:start w:val="1"/>
      <w:numFmt w:val="decimal"/>
      <w:lvlText w:val="%2."/>
      <w:lvlJc w:val="left"/>
      <w:pPr>
        <w:tabs>
          <w:tab w:val="num" w:pos="1080"/>
        </w:tabs>
        <w:ind w:left="1080" w:hanging="360"/>
      </w:pPr>
      <w:rPr>
        <w:rFonts w:ascii="Calibri" w:hAnsi="Calibri" w:cs="Calibri"/>
        <w:b/>
        <w:bCs/>
        <w:i w:val="0"/>
        <w:iCs w:val="0"/>
        <w:lang w:val="en-GB"/>
      </w:rPr>
    </w:lvl>
    <w:lvl w:ilvl="2">
      <w:start w:val="1"/>
      <w:numFmt w:val="decimal"/>
      <w:lvlText w:val="%3."/>
      <w:lvlJc w:val="left"/>
      <w:pPr>
        <w:tabs>
          <w:tab w:val="num" w:pos="1440"/>
        </w:tabs>
        <w:ind w:left="1440" w:hanging="360"/>
      </w:pPr>
      <w:rPr>
        <w:rFonts w:ascii="Calibri" w:hAnsi="Calibri" w:cs="Calibri"/>
        <w:b/>
        <w:bCs/>
        <w:i w:val="0"/>
        <w:iCs w:val="0"/>
        <w:lang w:val="en-GB"/>
      </w:rPr>
    </w:lvl>
    <w:lvl w:ilvl="3">
      <w:start w:val="1"/>
      <w:numFmt w:val="decimal"/>
      <w:lvlText w:val="%4."/>
      <w:lvlJc w:val="left"/>
      <w:pPr>
        <w:tabs>
          <w:tab w:val="num" w:pos="1800"/>
        </w:tabs>
        <w:ind w:left="1800" w:hanging="360"/>
      </w:pPr>
      <w:rPr>
        <w:rFonts w:ascii="Calibri" w:hAnsi="Calibri" w:cs="Calibri"/>
        <w:b/>
        <w:bCs/>
        <w:i w:val="0"/>
        <w:iCs w:val="0"/>
        <w:lang w:val="en-GB"/>
      </w:rPr>
    </w:lvl>
    <w:lvl w:ilvl="4">
      <w:start w:val="1"/>
      <w:numFmt w:val="decimal"/>
      <w:lvlText w:val="%5."/>
      <w:lvlJc w:val="left"/>
      <w:pPr>
        <w:tabs>
          <w:tab w:val="num" w:pos="2160"/>
        </w:tabs>
        <w:ind w:left="2160" w:hanging="360"/>
      </w:pPr>
      <w:rPr>
        <w:rFonts w:ascii="Calibri" w:hAnsi="Calibri" w:cs="Calibri"/>
        <w:b/>
        <w:bCs/>
        <w:i w:val="0"/>
        <w:iCs w:val="0"/>
        <w:lang w:val="en-GB"/>
      </w:rPr>
    </w:lvl>
    <w:lvl w:ilvl="5">
      <w:start w:val="1"/>
      <w:numFmt w:val="decimal"/>
      <w:lvlText w:val="%6."/>
      <w:lvlJc w:val="left"/>
      <w:pPr>
        <w:tabs>
          <w:tab w:val="num" w:pos="2520"/>
        </w:tabs>
        <w:ind w:left="2520" w:hanging="360"/>
      </w:pPr>
      <w:rPr>
        <w:rFonts w:ascii="Calibri" w:hAnsi="Calibri" w:cs="Calibri"/>
        <w:b/>
        <w:bCs/>
        <w:i w:val="0"/>
        <w:iCs w:val="0"/>
        <w:lang w:val="en-GB"/>
      </w:rPr>
    </w:lvl>
    <w:lvl w:ilvl="6">
      <w:start w:val="1"/>
      <w:numFmt w:val="decimal"/>
      <w:lvlText w:val="%7."/>
      <w:lvlJc w:val="left"/>
      <w:pPr>
        <w:tabs>
          <w:tab w:val="num" w:pos="2880"/>
        </w:tabs>
        <w:ind w:left="2880" w:hanging="360"/>
      </w:pPr>
      <w:rPr>
        <w:rFonts w:ascii="Calibri" w:hAnsi="Calibri" w:cs="Calibri"/>
        <w:b/>
        <w:bCs/>
        <w:i w:val="0"/>
        <w:iCs w:val="0"/>
        <w:lang w:val="en-GB"/>
      </w:rPr>
    </w:lvl>
    <w:lvl w:ilvl="7">
      <w:start w:val="1"/>
      <w:numFmt w:val="decimal"/>
      <w:lvlText w:val="%8."/>
      <w:lvlJc w:val="left"/>
      <w:pPr>
        <w:tabs>
          <w:tab w:val="num" w:pos="3240"/>
        </w:tabs>
        <w:ind w:left="3240" w:hanging="360"/>
      </w:pPr>
      <w:rPr>
        <w:rFonts w:ascii="Calibri" w:hAnsi="Calibri" w:cs="Calibri"/>
        <w:b/>
        <w:bCs/>
        <w:i w:val="0"/>
        <w:iCs w:val="0"/>
        <w:lang w:val="en-GB"/>
      </w:rPr>
    </w:lvl>
    <w:lvl w:ilvl="8">
      <w:start w:val="1"/>
      <w:numFmt w:val="decimal"/>
      <w:lvlText w:val="%9."/>
      <w:lvlJc w:val="left"/>
      <w:pPr>
        <w:tabs>
          <w:tab w:val="num" w:pos="3600"/>
        </w:tabs>
        <w:ind w:left="3600" w:hanging="360"/>
      </w:pPr>
      <w:rPr>
        <w:rFonts w:ascii="Calibri" w:hAnsi="Calibri" w:cs="Calibri"/>
        <w:b/>
        <w:bCs/>
        <w:i w:val="0"/>
        <w:iCs w:val="0"/>
        <w:lang w:val="en-GB"/>
      </w:rPr>
    </w:lvl>
  </w:abstractNum>
  <w:abstractNum w:abstractNumId="5" w15:restartNumberingAfterBreak="0">
    <w:nsid w:val="00000006"/>
    <w:multiLevelType w:val="multilevel"/>
    <w:tmpl w:val="00000006"/>
    <w:name w:val="WW8Num7"/>
    <w:lvl w:ilvl="0">
      <w:start w:val="1"/>
      <w:numFmt w:val="decimal"/>
      <w:lvlText w:val="%1."/>
      <w:lvlJc w:val="left"/>
      <w:pPr>
        <w:tabs>
          <w:tab w:val="num" w:pos="720"/>
        </w:tabs>
        <w:ind w:left="720" w:hanging="360"/>
      </w:pPr>
      <w:rPr>
        <w:rFonts w:ascii="Calibri" w:hAnsi="Calibri" w:cs="Calibri"/>
        <w:b/>
        <w:bCs/>
        <w:lang w:val="en-GB"/>
      </w:rPr>
    </w:lvl>
    <w:lvl w:ilvl="1">
      <w:start w:val="1"/>
      <w:numFmt w:val="decimal"/>
      <w:lvlText w:val="%2."/>
      <w:lvlJc w:val="left"/>
      <w:pPr>
        <w:tabs>
          <w:tab w:val="num" w:pos="1080"/>
        </w:tabs>
        <w:ind w:left="1080" w:hanging="360"/>
      </w:pPr>
      <w:rPr>
        <w:rFonts w:ascii="Calibri" w:hAnsi="Calibri" w:cs="Calibri"/>
        <w:b/>
        <w:bCs/>
        <w:lang w:val="en-GB"/>
      </w:rPr>
    </w:lvl>
    <w:lvl w:ilvl="2">
      <w:start w:val="1"/>
      <w:numFmt w:val="decimal"/>
      <w:lvlText w:val="%3."/>
      <w:lvlJc w:val="left"/>
      <w:pPr>
        <w:tabs>
          <w:tab w:val="num" w:pos="1440"/>
        </w:tabs>
        <w:ind w:left="1440" w:hanging="360"/>
      </w:pPr>
      <w:rPr>
        <w:rFonts w:ascii="Calibri" w:hAnsi="Calibri" w:cs="Calibri"/>
        <w:b/>
        <w:bCs/>
        <w:lang w:val="en-GB"/>
      </w:rPr>
    </w:lvl>
    <w:lvl w:ilvl="3">
      <w:start w:val="1"/>
      <w:numFmt w:val="decimal"/>
      <w:lvlText w:val="%4."/>
      <w:lvlJc w:val="left"/>
      <w:pPr>
        <w:tabs>
          <w:tab w:val="num" w:pos="1800"/>
        </w:tabs>
        <w:ind w:left="1800" w:hanging="360"/>
      </w:pPr>
      <w:rPr>
        <w:rFonts w:ascii="Calibri" w:hAnsi="Calibri" w:cs="Calibri"/>
        <w:b/>
        <w:bCs/>
        <w:lang w:val="en-GB"/>
      </w:rPr>
    </w:lvl>
    <w:lvl w:ilvl="4">
      <w:start w:val="1"/>
      <w:numFmt w:val="decimal"/>
      <w:lvlText w:val="%5."/>
      <w:lvlJc w:val="left"/>
      <w:pPr>
        <w:tabs>
          <w:tab w:val="num" w:pos="2160"/>
        </w:tabs>
        <w:ind w:left="2160" w:hanging="360"/>
      </w:pPr>
      <w:rPr>
        <w:rFonts w:ascii="Calibri" w:hAnsi="Calibri" w:cs="Calibri"/>
        <w:b/>
        <w:bCs/>
        <w:lang w:val="en-GB"/>
      </w:rPr>
    </w:lvl>
    <w:lvl w:ilvl="5">
      <w:start w:val="1"/>
      <w:numFmt w:val="decimal"/>
      <w:lvlText w:val="%6."/>
      <w:lvlJc w:val="left"/>
      <w:pPr>
        <w:tabs>
          <w:tab w:val="num" w:pos="2520"/>
        </w:tabs>
        <w:ind w:left="2520" w:hanging="360"/>
      </w:pPr>
      <w:rPr>
        <w:rFonts w:ascii="Calibri" w:hAnsi="Calibri" w:cs="Calibri"/>
        <w:b/>
        <w:bCs/>
        <w:lang w:val="en-GB"/>
      </w:rPr>
    </w:lvl>
    <w:lvl w:ilvl="6">
      <w:start w:val="1"/>
      <w:numFmt w:val="decimal"/>
      <w:lvlText w:val="%7."/>
      <w:lvlJc w:val="left"/>
      <w:pPr>
        <w:tabs>
          <w:tab w:val="num" w:pos="2880"/>
        </w:tabs>
        <w:ind w:left="2880" w:hanging="360"/>
      </w:pPr>
      <w:rPr>
        <w:rFonts w:ascii="Calibri" w:hAnsi="Calibri" w:cs="Calibri"/>
        <w:b/>
        <w:bCs/>
        <w:lang w:val="en-GB"/>
      </w:rPr>
    </w:lvl>
    <w:lvl w:ilvl="7">
      <w:start w:val="1"/>
      <w:numFmt w:val="decimal"/>
      <w:lvlText w:val="%8."/>
      <w:lvlJc w:val="left"/>
      <w:pPr>
        <w:tabs>
          <w:tab w:val="num" w:pos="3240"/>
        </w:tabs>
        <w:ind w:left="3240" w:hanging="360"/>
      </w:pPr>
      <w:rPr>
        <w:rFonts w:ascii="Calibri" w:hAnsi="Calibri" w:cs="Calibri"/>
        <w:b/>
        <w:bCs/>
        <w:lang w:val="en-GB"/>
      </w:rPr>
    </w:lvl>
    <w:lvl w:ilvl="8">
      <w:start w:val="1"/>
      <w:numFmt w:val="decimal"/>
      <w:lvlText w:val="%9."/>
      <w:lvlJc w:val="left"/>
      <w:pPr>
        <w:tabs>
          <w:tab w:val="num" w:pos="3600"/>
        </w:tabs>
        <w:ind w:left="3600" w:hanging="360"/>
      </w:pPr>
      <w:rPr>
        <w:rFonts w:ascii="Calibri" w:hAnsi="Calibri" w:cs="Calibri"/>
        <w:b/>
        <w:bCs/>
        <w:lang w:val="en-GB"/>
      </w:rPr>
    </w:lvl>
  </w:abstractNum>
  <w:abstractNum w:abstractNumId="6" w15:restartNumberingAfterBreak="0">
    <w:nsid w:val="0000000A"/>
    <w:multiLevelType w:val="multilevel"/>
    <w:tmpl w:val="0000000A"/>
    <w:name w:val="WW8Num8"/>
    <w:lvl w:ilvl="0">
      <w:start w:val="1"/>
      <w:numFmt w:val="decimal"/>
      <w:lvlText w:val="%1."/>
      <w:lvlJc w:val="left"/>
      <w:pPr>
        <w:tabs>
          <w:tab w:val="num" w:pos="720"/>
        </w:tabs>
        <w:ind w:left="720" w:hanging="360"/>
      </w:pPr>
      <w:rPr>
        <w:rFonts w:ascii="Calibri" w:eastAsia="NSimSun" w:hAnsi="Calibri" w:cs="Calibri"/>
        <w:b w:val="0"/>
        <w:bCs w:val="0"/>
        <w:i w:val="0"/>
        <w:iCs w:val="0"/>
        <w:kern w:val="2"/>
        <w:sz w:val="22"/>
        <w:szCs w:val="22"/>
        <w:lang w:val="en-GB" w:eastAsia="zh-CN" w:bidi="hi-IN"/>
      </w:rPr>
    </w:lvl>
    <w:lvl w:ilvl="1">
      <w:start w:val="1"/>
      <w:numFmt w:val="decimal"/>
      <w:lvlText w:val="%2."/>
      <w:lvlJc w:val="left"/>
      <w:pPr>
        <w:tabs>
          <w:tab w:val="num" w:pos="1080"/>
        </w:tabs>
        <w:ind w:left="1080" w:hanging="360"/>
      </w:pPr>
      <w:rPr>
        <w:rFonts w:ascii="Calibri" w:eastAsia="NSimSun" w:hAnsi="Calibri" w:cs="Calibri"/>
        <w:b w:val="0"/>
        <w:bCs w:val="0"/>
        <w:i w:val="0"/>
        <w:iCs w:val="0"/>
        <w:kern w:val="2"/>
        <w:sz w:val="22"/>
        <w:szCs w:val="22"/>
        <w:lang w:val="en-GB" w:eastAsia="zh-CN" w:bidi="hi-IN"/>
      </w:rPr>
    </w:lvl>
    <w:lvl w:ilvl="2">
      <w:start w:val="1"/>
      <w:numFmt w:val="decimal"/>
      <w:lvlText w:val="%3."/>
      <w:lvlJc w:val="left"/>
      <w:pPr>
        <w:tabs>
          <w:tab w:val="num" w:pos="1440"/>
        </w:tabs>
        <w:ind w:left="1440" w:hanging="360"/>
      </w:pPr>
      <w:rPr>
        <w:rFonts w:ascii="Calibri" w:eastAsia="NSimSun" w:hAnsi="Calibri" w:cs="Calibri"/>
        <w:b w:val="0"/>
        <w:bCs w:val="0"/>
        <w:i w:val="0"/>
        <w:iCs w:val="0"/>
        <w:kern w:val="2"/>
        <w:sz w:val="22"/>
        <w:szCs w:val="22"/>
        <w:lang w:val="en-GB" w:eastAsia="zh-CN" w:bidi="hi-IN"/>
      </w:rPr>
    </w:lvl>
    <w:lvl w:ilvl="3">
      <w:start w:val="1"/>
      <w:numFmt w:val="decimal"/>
      <w:lvlText w:val="%4."/>
      <w:lvlJc w:val="left"/>
      <w:pPr>
        <w:tabs>
          <w:tab w:val="num" w:pos="1800"/>
        </w:tabs>
        <w:ind w:left="1800" w:hanging="360"/>
      </w:pPr>
      <w:rPr>
        <w:rFonts w:ascii="Calibri" w:eastAsia="NSimSun" w:hAnsi="Calibri" w:cs="Calibri"/>
        <w:b w:val="0"/>
        <w:bCs w:val="0"/>
        <w:i w:val="0"/>
        <w:iCs w:val="0"/>
        <w:kern w:val="2"/>
        <w:sz w:val="22"/>
        <w:szCs w:val="22"/>
        <w:lang w:val="en-GB" w:eastAsia="zh-CN" w:bidi="hi-IN"/>
      </w:rPr>
    </w:lvl>
    <w:lvl w:ilvl="4">
      <w:start w:val="1"/>
      <w:numFmt w:val="decimal"/>
      <w:lvlText w:val="%5."/>
      <w:lvlJc w:val="left"/>
      <w:pPr>
        <w:tabs>
          <w:tab w:val="num" w:pos="2160"/>
        </w:tabs>
        <w:ind w:left="2160" w:hanging="360"/>
      </w:pPr>
      <w:rPr>
        <w:rFonts w:ascii="Calibri" w:eastAsia="NSimSun" w:hAnsi="Calibri" w:cs="Calibri"/>
        <w:b w:val="0"/>
        <w:bCs w:val="0"/>
        <w:i w:val="0"/>
        <w:iCs w:val="0"/>
        <w:kern w:val="2"/>
        <w:sz w:val="22"/>
        <w:szCs w:val="22"/>
        <w:lang w:val="en-GB" w:eastAsia="zh-CN" w:bidi="hi-IN"/>
      </w:rPr>
    </w:lvl>
    <w:lvl w:ilvl="5">
      <w:start w:val="1"/>
      <w:numFmt w:val="decimal"/>
      <w:lvlText w:val="%6."/>
      <w:lvlJc w:val="left"/>
      <w:pPr>
        <w:tabs>
          <w:tab w:val="num" w:pos="2520"/>
        </w:tabs>
        <w:ind w:left="2520" w:hanging="360"/>
      </w:pPr>
      <w:rPr>
        <w:rFonts w:ascii="Calibri" w:eastAsia="NSimSun" w:hAnsi="Calibri" w:cs="Calibri"/>
        <w:b w:val="0"/>
        <w:bCs w:val="0"/>
        <w:i w:val="0"/>
        <w:iCs w:val="0"/>
        <w:kern w:val="2"/>
        <w:sz w:val="22"/>
        <w:szCs w:val="22"/>
        <w:lang w:val="en-GB" w:eastAsia="zh-CN" w:bidi="hi-IN"/>
      </w:rPr>
    </w:lvl>
    <w:lvl w:ilvl="6">
      <w:start w:val="1"/>
      <w:numFmt w:val="decimal"/>
      <w:lvlText w:val="%7."/>
      <w:lvlJc w:val="left"/>
      <w:pPr>
        <w:tabs>
          <w:tab w:val="num" w:pos="2880"/>
        </w:tabs>
        <w:ind w:left="2880" w:hanging="360"/>
      </w:pPr>
      <w:rPr>
        <w:rFonts w:ascii="Calibri" w:eastAsia="NSimSun" w:hAnsi="Calibri" w:cs="Calibri"/>
        <w:b w:val="0"/>
        <w:bCs w:val="0"/>
        <w:i w:val="0"/>
        <w:iCs w:val="0"/>
        <w:kern w:val="2"/>
        <w:sz w:val="22"/>
        <w:szCs w:val="22"/>
        <w:lang w:val="en-GB" w:eastAsia="zh-CN" w:bidi="hi-IN"/>
      </w:rPr>
    </w:lvl>
    <w:lvl w:ilvl="7">
      <w:start w:val="1"/>
      <w:numFmt w:val="decimal"/>
      <w:lvlText w:val="%8."/>
      <w:lvlJc w:val="left"/>
      <w:pPr>
        <w:tabs>
          <w:tab w:val="num" w:pos="3240"/>
        </w:tabs>
        <w:ind w:left="3240" w:hanging="360"/>
      </w:pPr>
      <w:rPr>
        <w:rFonts w:ascii="Calibri" w:eastAsia="NSimSun" w:hAnsi="Calibri" w:cs="Calibri"/>
        <w:b w:val="0"/>
        <w:bCs w:val="0"/>
        <w:i w:val="0"/>
        <w:iCs w:val="0"/>
        <w:kern w:val="2"/>
        <w:sz w:val="22"/>
        <w:szCs w:val="22"/>
        <w:lang w:val="en-GB" w:eastAsia="zh-CN" w:bidi="hi-IN"/>
      </w:rPr>
    </w:lvl>
    <w:lvl w:ilvl="8">
      <w:start w:val="1"/>
      <w:numFmt w:val="decimal"/>
      <w:lvlText w:val="%9."/>
      <w:lvlJc w:val="left"/>
      <w:pPr>
        <w:tabs>
          <w:tab w:val="num" w:pos="3600"/>
        </w:tabs>
        <w:ind w:left="3600" w:hanging="360"/>
      </w:pPr>
      <w:rPr>
        <w:rFonts w:ascii="Calibri" w:eastAsia="NSimSun" w:hAnsi="Calibri" w:cs="Calibri"/>
        <w:b w:val="0"/>
        <w:bCs w:val="0"/>
        <w:i w:val="0"/>
        <w:iCs w:val="0"/>
        <w:kern w:val="2"/>
        <w:sz w:val="22"/>
        <w:szCs w:val="22"/>
        <w:lang w:val="en-GB" w:eastAsia="zh-CN" w:bidi="hi-IN"/>
      </w:rPr>
    </w:lvl>
  </w:abstractNum>
  <w:abstractNum w:abstractNumId="7" w15:restartNumberingAfterBreak="0">
    <w:nsid w:val="0000000B"/>
    <w:multiLevelType w:val="multilevel"/>
    <w:tmpl w:val="0000000B"/>
    <w:name w:val="WW8Num9"/>
    <w:lvl w:ilvl="0">
      <w:start w:val="1"/>
      <w:numFmt w:val="decimal"/>
      <w:lvlText w:val="%1."/>
      <w:lvlJc w:val="left"/>
      <w:pPr>
        <w:tabs>
          <w:tab w:val="num" w:pos="720"/>
        </w:tabs>
        <w:ind w:left="720" w:hanging="360"/>
      </w:pPr>
      <w:rPr>
        <w:rFonts w:ascii="Calibri" w:eastAsia="NSimSun" w:hAnsi="Calibri" w:cs="Calibri"/>
        <w:b w:val="0"/>
        <w:bCs w:val="0"/>
        <w:i w:val="0"/>
        <w:iCs w:val="0"/>
        <w:kern w:val="2"/>
        <w:sz w:val="22"/>
        <w:szCs w:val="22"/>
        <w:lang w:val="en-GB" w:eastAsia="zh-CN" w:bidi="hi-IN"/>
      </w:rPr>
    </w:lvl>
    <w:lvl w:ilvl="1">
      <w:start w:val="1"/>
      <w:numFmt w:val="decimal"/>
      <w:lvlText w:val="%2."/>
      <w:lvlJc w:val="left"/>
      <w:pPr>
        <w:tabs>
          <w:tab w:val="num" w:pos="1080"/>
        </w:tabs>
        <w:ind w:left="1080" w:hanging="360"/>
      </w:pPr>
      <w:rPr>
        <w:rFonts w:ascii="Calibri" w:eastAsia="NSimSun" w:hAnsi="Calibri" w:cs="Calibri"/>
        <w:b w:val="0"/>
        <w:bCs w:val="0"/>
        <w:i w:val="0"/>
        <w:iCs w:val="0"/>
        <w:kern w:val="2"/>
        <w:sz w:val="22"/>
        <w:szCs w:val="22"/>
        <w:lang w:val="en-GB" w:eastAsia="zh-CN" w:bidi="hi-IN"/>
      </w:rPr>
    </w:lvl>
    <w:lvl w:ilvl="2">
      <w:start w:val="1"/>
      <w:numFmt w:val="decimal"/>
      <w:lvlText w:val="%3."/>
      <w:lvlJc w:val="left"/>
      <w:pPr>
        <w:tabs>
          <w:tab w:val="num" w:pos="1440"/>
        </w:tabs>
        <w:ind w:left="1440" w:hanging="360"/>
      </w:pPr>
      <w:rPr>
        <w:rFonts w:ascii="Calibri" w:eastAsia="NSimSun" w:hAnsi="Calibri" w:cs="Calibri"/>
        <w:b w:val="0"/>
        <w:bCs w:val="0"/>
        <w:i w:val="0"/>
        <w:iCs w:val="0"/>
        <w:kern w:val="2"/>
        <w:sz w:val="22"/>
        <w:szCs w:val="22"/>
        <w:lang w:val="en-GB" w:eastAsia="zh-CN" w:bidi="hi-IN"/>
      </w:rPr>
    </w:lvl>
    <w:lvl w:ilvl="3">
      <w:start w:val="1"/>
      <w:numFmt w:val="decimal"/>
      <w:lvlText w:val="%4."/>
      <w:lvlJc w:val="left"/>
      <w:pPr>
        <w:tabs>
          <w:tab w:val="num" w:pos="1800"/>
        </w:tabs>
        <w:ind w:left="1800" w:hanging="360"/>
      </w:pPr>
      <w:rPr>
        <w:rFonts w:ascii="Calibri" w:eastAsia="NSimSun" w:hAnsi="Calibri" w:cs="Calibri"/>
        <w:b w:val="0"/>
        <w:bCs w:val="0"/>
        <w:i w:val="0"/>
        <w:iCs w:val="0"/>
        <w:kern w:val="2"/>
        <w:sz w:val="22"/>
        <w:szCs w:val="22"/>
        <w:lang w:val="en-GB" w:eastAsia="zh-CN" w:bidi="hi-IN"/>
      </w:rPr>
    </w:lvl>
    <w:lvl w:ilvl="4">
      <w:start w:val="1"/>
      <w:numFmt w:val="decimal"/>
      <w:lvlText w:val="%5."/>
      <w:lvlJc w:val="left"/>
      <w:pPr>
        <w:tabs>
          <w:tab w:val="num" w:pos="2160"/>
        </w:tabs>
        <w:ind w:left="2160" w:hanging="360"/>
      </w:pPr>
      <w:rPr>
        <w:rFonts w:ascii="Calibri" w:eastAsia="NSimSun" w:hAnsi="Calibri" w:cs="Calibri"/>
        <w:b w:val="0"/>
        <w:bCs w:val="0"/>
        <w:i w:val="0"/>
        <w:iCs w:val="0"/>
        <w:kern w:val="2"/>
        <w:sz w:val="22"/>
        <w:szCs w:val="22"/>
        <w:lang w:val="en-GB" w:eastAsia="zh-CN" w:bidi="hi-IN"/>
      </w:rPr>
    </w:lvl>
    <w:lvl w:ilvl="5">
      <w:start w:val="1"/>
      <w:numFmt w:val="decimal"/>
      <w:lvlText w:val="%6."/>
      <w:lvlJc w:val="left"/>
      <w:pPr>
        <w:tabs>
          <w:tab w:val="num" w:pos="2520"/>
        </w:tabs>
        <w:ind w:left="2520" w:hanging="360"/>
      </w:pPr>
      <w:rPr>
        <w:rFonts w:ascii="Calibri" w:eastAsia="NSimSun" w:hAnsi="Calibri" w:cs="Calibri"/>
        <w:b w:val="0"/>
        <w:bCs w:val="0"/>
        <w:i w:val="0"/>
        <w:iCs w:val="0"/>
        <w:kern w:val="2"/>
        <w:sz w:val="22"/>
        <w:szCs w:val="22"/>
        <w:lang w:val="en-GB" w:eastAsia="zh-CN" w:bidi="hi-IN"/>
      </w:rPr>
    </w:lvl>
    <w:lvl w:ilvl="6">
      <w:start w:val="1"/>
      <w:numFmt w:val="decimal"/>
      <w:lvlText w:val="%7."/>
      <w:lvlJc w:val="left"/>
      <w:pPr>
        <w:tabs>
          <w:tab w:val="num" w:pos="2880"/>
        </w:tabs>
        <w:ind w:left="2880" w:hanging="360"/>
      </w:pPr>
      <w:rPr>
        <w:rFonts w:ascii="Calibri" w:eastAsia="NSimSun" w:hAnsi="Calibri" w:cs="Calibri"/>
        <w:b w:val="0"/>
        <w:bCs w:val="0"/>
        <w:i w:val="0"/>
        <w:iCs w:val="0"/>
        <w:kern w:val="2"/>
        <w:sz w:val="22"/>
        <w:szCs w:val="22"/>
        <w:lang w:val="en-GB" w:eastAsia="zh-CN" w:bidi="hi-IN"/>
      </w:rPr>
    </w:lvl>
    <w:lvl w:ilvl="7">
      <w:start w:val="1"/>
      <w:numFmt w:val="decimal"/>
      <w:lvlText w:val="%8."/>
      <w:lvlJc w:val="left"/>
      <w:pPr>
        <w:tabs>
          <w:tab w:val="num" w:pos="3240"/>
        </w:tabs>
        <w:ind w:left="3240" w:hanging="360"/>
      </w:pPr>
      <w:rPr>
        <w:rFonts w:ascii="Calibri" w:eastAsia="NSimSun" w:hAnsi="Calibri" w:cs="Calibri"/>
        <w:b w:val="0"/>
        <w:bCs w:val="0"/>
        <w:i w:val="0"/>
        <w:iCs w:val="0"/>
        <w:kern w:val="2"/>
        <w:sz w:val="22"/>
        <w:szCs w:val="22"/>
        <w:lang w:val="en-GB" w:eastAsia="zh-CN" w:bidi="hi-IN"/>
      </w:rPr>
    </w:lvl>
    <w:lvl w:ilvl="8">
      <w:start w:val="1"/>
      <w:numFmt w:val="decimal"/>
      <w:lvlText w:val="%9."/>
      <w:lvlJc w:val="left"/>
      <w:pPr>
        <w:tabs>
          <w:tab w:val="num" w:pos="3600"/>
        </w:tabs>
        <w:ind w:left="3600" w:hanging="360"/>
      </w:pPr>
      <w:rPr>
        <w:rFonts w:ascii="Calibri" w:eastAsia="NSimSun" w:hAnsi="Calibri" w:cs="Calibri"/>
        <w:b w:val="0"/>
        <w:bCs w:val="0"/>
        <w:i w:val="0"/>
        <w:iCs w:val="0"/>
        <w:kern w:val="2"/>
        <w:sz w:val="22"/>
        <w:szCs w:val="22"/>
        <w:lang w:val="en-GB" w:eastAsia="zh-CN" w:bidi="hi-IN"/>
      </w:rPr>
    </w:lvl>
  </w:abstractNum>
  <w:abstractNum w:abstractNumId="8" w15:restartNumberingAfterBreak="0">
    <w:nsid w:val="0000000C"/>
    <w:multiLevelType w:val="multilevel"/>
    <w:tmpl w:val="0000000C"/>
    <w:name w:val="WW8Num10"/>
    <w:lvl w:ilvl="0">
      <w:start w:val="1"/>
      <w:numFmt w:val="bullet"/>
      <w:lvlText w:val=""/>
      <w:lvlJc w:val="left"/>
      <w:pPr>
        <w:tabs>
          <w:tab w:val="num" w:pos="720"/>
        </w:tabs>
        <w:ind w:left="720" w:hanging="360"/>
      </w:pPr>
      <w:rPr>
        <w:rFonts w:ascii="Symbol" w:hAnsi="Symbol" w:cs="OpenSymbol"/>
        <w:kern w:val="2"/>
        <w:sz w:val="24"/>
        <w:szCs w:val="24"/>
        <w:lang w:val="en-GB" w:eastAsia="zh-CN" w:bidi="hi-IN"/>
      </w:rPr>
    </w:lvl>
    <w:lvl w:ilvl="1">
      <w:start w:val="1"/>
      <w:numFmt w:val="bullet"/>
      <w:lvlText w:val=""/>
      <w:lvlJc w:val="left"/>
      <w:pPr>
        <w:tabs>
          <w:tab w:val="num" w:pos="1080"/>
        </w:tabs>
        <w:ind w:left="1080" w:hanging="360"/>
      </w:pPr>
      <w:rPr>
        <w:rFonts w:ascii="Symbol" w:hAnsi="Symbol" w:cs="OpenSymbol"/>
        <w:kern w:val="2"/>
        <w:sz w:val="24"/>
        <w:szCs w:val="24"/>
        <w:lang w:val="en-GB" w:eastAsia="zh-CN" w:bidi="hi-IN"/>
      </w:rPr>
    </w:lvl>
    <w:lvl w:ilvl="2">
      <w:start w:val="1"/>
      <w:numFmt w:val="bullet"/>
      <w:lvlText w:val=""/>
      <w:lvlJc w:val="left"/>
      <w:pPr>
        <w:tabs>
          <w:tab w:val="num" w:pos="1440"/>
        </w:tabs>
        <w:ind w:left="1440" w:hanging="360"/>
      </w:pPr>
      <w:rPr>
        <w:rFonts w:ascii="Symbol" w:hAnsi="Symbol" w:cs="OpenSymbol"/>
        <w:kern w:val="2"/>
        <w:sz w:val="24"/>
        <w:szCs w:val="24"/>
        <w:lang w:val="en-GB" w:eastAsia="zh-CN" w:bidi="hi-IN"/>
      </w:rPr>
    </w:lvl>
    <w:lvl w:ilvl="3">
      <w:start w:val="1"/>
      <w:numFmt w:val="bullet"/>
      <w:lvlText w:val=""/>
      <w:lvlJc w:val="left"/>
      <w:pPr>
        <w:tabs>
          <w:tab w:val="num" w:pos="1800"/>
        </w:tabs>
        <w:ind w:left="1800" w:hanging="360"/>
      </w:pPr>
      <w:rPr>
        <w:rFonts w:ascii="Symbol" w:hAnsi="Symbol" w:cs="OpenSymbol"/>
        <w:kern w:val="2"/>
        <w:sz w:val="24"/>
        <w:szCs w:val="24"/>
        <w:lang w:val="en-GB" w:eastAsia="zh-CN" w:bidi="hi-IN"/>
      </w:rPr>
    </w:lvl>
    <w:lvl w:ilvl="4">
      <w:start w:val="1"/>
      <w:numFmt w:val="bullet"/>
      <w:lvlText w:val=""/>
      <w:lvlJc w:val="left"/>
      <w:pPr>
        <w:tabs>
          <w:tab w:val="num" w:pos="2160"/>
        </w:tabs>
        <w:ind w:left="2160" w:hanging="360"/>
      </w:pPr>
      <w:rPr>
        <w:rFonts w:ascii="Symbol" w:hAnsi="Symbol" w:cs="OpenSymbol"/>
        <w:kern w:val="2"/>
        <w:sz w:val="24"/>
        <w:szCs w:val="24"/>
        <w:lang w:val="en-GB" w:eastAsia="zh-CN" w:bidi="hi-IN"/>
      </w:rPr>
    </w:lvl>
    <w:lvl w:ilvl="5">
      <w:start w:val="1"/>
      <w:numFmt w:val="bullet"/>
      <w:lvlText w:val=""/>
      <w:lvlJc w:val="left"/>
      <w:pPr>
        <w:tabs>
          <w:tab w:val="num" w:pos="2520"/>
        </w:tabs>
        <w:ind w:left="2520" w:hanging="360"/>
      </w:pPr>
      <w:rPr>
        <w:rFonts w:ascii="Symbol" w:hAnsi="Symbol" w:cs="OpenSymbol"/>
        <w:kern w:val="2"/>
        <w:sz w:val="24"/>
        <w:szCs w:val="24"/>
        <w:lang w:val="en-GB" w:eastAsia="zh-CN" w:bidi="hi-IN"/>
      </w:rPr>
    </w:lvl>
    <w:lvl w:ilvl="6">
      <w:start w:val="1"/>
      <w:numFmt w:val="bullet"/>
      <w:lvlText w:val=""/>
      <w:lvlJc w:val="left"/>
      <w:pPr>
        <w:tabs>
          <w:tab w:val="num" w:pos="2880"/>
        </w:tabs>
        <w:ind w:left="2880" w:hanging="360"/>
      </w:pPr>
      <w:rPr>
        <w:rFonts w:ascii="Symbol" w:hAnsi="Symbol" w:cs="OpenSymbol"/>
        <w:kern w:val="2"/>
        <w:sz w:val="24"/>
        <w:szCs w:val="24"/>
        <w:lang w:val="en-GB" w:eastAsia="zh-CN" w:bidi="hi-IN"/>
      </w:rPr>
    </w:lvl>
    <w:lvl w:ilvl="7">
      <w:start w:val="1"/>
      <w:numFmt w:val="bullet"/>
      <w:lvlText w:val=""/>
      <w:lvlJc w:val="left"/>
      <w:pPr>
        <w:tabs>
          <w:tab w:val="num" w:pos="3240"/>
        </w:tabs>
        <w:ind w:left="3240" w:hanging="360"/>
      </w:pPr>
      <w:rPr>
        <w:rFonts w:ascii="Symbol" w:hAnsi="Symbol" w:cs="OpenSymbol"/>
        <w:kern w:val="2"/>
        <w:sz w:val="24"/>
        <w:szCs w:val="24"/>
        <w:lang w:val="en-GB" w:eastAsia="zh-CN" w:bidi="hi-IN"/>
      </w:rPr>
    </w:lvl>
    <w:lvl w:ilvl="8">
      <w:start w:val="1"/>
      <w:numFmt w:val="bullet"/>
      <w:lvlText w:val=""/>
      <w:lvlJc w:val="left"/>
      <w:pPr>
        <w:tabs>
          <w:tab w:val="num" w:pos="3600"/>
        </w:tabs>
        <w:ind w:left="3600" w:hanging="360"/>
      </w:pPr>
      <w:rPr>
        <w:rFonts w:ascii="Symbol" w:hAnsi="Symbol" w:cs="OpenSymbol"/>
        <w:kern w:val="2"/>
        <w:sz w:val="24"/>
        <w:szCs w:val="24"/>
        <w:lang w:val="en-GB" w:eastAsia="zh-CN" w:bidi="hi-IN"/>
      </w:rPr>
    </w:lvl>
  </w:abstractNum>
  <w:abstractNum w:abstractNumId="9" w15:restartNumberingAfterBreak="0">
    <w:nsid w:val="0000000D"/>
    <w:multiLevelType w:val="multilevel"/>
    <w:tmpl w:val="0000000D"/>
    <w:name w:val="WW8Num11"/>
    <w:lvl w:ilvl="0">
      <w:start w:val="1"/>
      <w:numFmt w:val="bullet"/>
      <w:lvlText w:val=""/>
      <w:lvlJc w:val="left"/>
      <w:pPr>
        <w:tabs>
          <w:tab w:val="num" w:pos="720"/>
        </w:tabs>
        <w:ind w:left="720" w:hanging="360"/>
      </w:pPr>
      <w:rPr>
        <w:rFonts w:ascii="Symbol" w:hAnsi="Symbol" w:cs="OpenSymbol"/>
        <w:kern w:val="2"/>
        <w:sz w:val="24"/>
        <w:szCs w:val="24"/>
        <w:lang w:val="en-GB" w:eastAsia="zh-CN" w:bidi="hi-IN"/>
      </w:rPr>
    </w:lvl>
    <w:lvl w:ilvl="1">
      <w:start w:val="1"/>
      <w:numFmt w:val="bullet"/>
      <w:lvlText w:val=""/>
      <w:lvlJc w:val="left"/>
      <w:pPr>
        <w:tabs>
          <w:tab w:val="num" w:pos="1080"/>
        </w:tabs>
        <w:ind w:left="1080" w:hanging="360"/>
      </w:pPr>
      <w:rPr>
        <w:rFonts w:ascii="Symbol" w:hAnsi="Symbol" w:cs="OpenSymbol"/>
        <w:kern w:val="2"/>
        <w:sz w:val="24"/>
        <w:szCs w:val="24"/>
        <w:lang w:val="en-GB" w:eastAsia="zh-CN" w:bidi="hi-IN"/>
      </w:rPr>
    </w:lvl>
    <w:lvl w:ilvl="2">
      <w:start w:val="1"/>
      <w:numFmt w:val="bullet"/>
      <w:lvlText w:val=""/>
      <w:lvlJc w:val="left"/>
      <w:pPr>
        <w:tabs>
          <w:tab w:val="num" w:pos="1440"/>
        </w:tabs>
        <w:ind w:left="1440" w:hanging="360"/>
      </w:pPr>
      <w:rPr>
        <w:rFonts w:ascii="Symbol" w:hAnsi="Symbol" w:cs="OpenSymbol"/>
        <w:kern w:val="2"/>
        <w:sz w:val="24"/>
        <w:szCs w:val="24"/>
        <w:lang w:val="en-GB" w:eastAsia="zh-CN" w:bidi="hi-IN"/>
      </w:rPr>
    </w:lvl>
    <w:lvl w:ilvl="3">
      <w:start w:val="1"/>
      <w:numFmt w:val="bullet"/>
      <w:lvlText w:val=""/>
      <w:lvlJc w:val="left"/>
      <w:pPr>
        <w:tabs>
          <w:tab w:val="num" w:pos="1800"/>
        </w:tabs>
        <w:ind w:left="1800" w:hanging="360"/>
      </w:pPr>
      <w:rPr>
        <w:rFonts w:ascii="Symbol" w:hAnsi="Symbol" w:cs="OpenSymbol"/>
        <w:kern w:val="2"/>
        <w:sz w:val="24"/>
        <w:szCs w:val="24"/>
        <w:lang w:val="en-GB" w:eastAsia="zh-CN" w:bidi="hi-IN"/>
      </w:rPr>
    </w:lvl>
    <w:lvl w:ilvl="4">
      <w:start w:val="1"/>
      <w:numFmt w:val="bullet"/>
      <w:lvlText w:val=""/>
      <w:lvlJc w:val="left"/>
      <w:pPr>
        <w:tabs>
          <w:tab w:val="num" w:pos="2160"/>
        </w:tabs>
        <w:ind w:left="2160" w:hanging="360"/>
      </w:pPr>
      <w:rPr>
        <w:rFonts w:ascii="Symbol" w:hAnsi="Symbol" w:cs="OpenSymbol"/>
        <w:kern w:val="2"/>
        <w:sz w:val="24"/>
        <w:szCs w:val="24"/>
        <w:lang w:val="en-GB" w:eastAsia="zh-CN" w:bidi="hi-IN"/>
      </w:rPr>
    </w:lvl>
    <w:lvl w:ilvl="5">
      <w:start w:val="1"/>
      <w:numFmt w:val="bullet"/>
      <w:lvlText w:val=""/>
      <w:lvlJc w:val="left"/>
      <w:pPr>
        <w:tabs>
          <w:tab w:val="num" w:pos="2520"/>
        </w:tabs>
        <w:ind w:left="2520" w:hanging="360"/>
      </w:pPr>
      <w:rPr>
        <w:rFonts w:ascii="Symbol" w:hAnsi="Symbol" w:cs="OpenSymbol"/>
        <w:kern w:val="2"/>
        <w:sz w:val="24"/>
        <w:szCs w:val="24"/>
        <w:lang w:val="en-GB" w:eastAsia="zh-CN" w:bidi="hi-IN"/>
      </w:rPr>
    </w:lvl>
    <w:lvl w:ilvl="6">
      <w:start w:val="1"/>
      <w:numFmt w:val="bullet"/>
      <w:lvlText w:val=""/>
      <w:lvlJc w:val="left"/>
      <w:pPr>
        <w:tabs>
          <w:tab w:val="num" w:pos="2880"/>
        </w:tabs>
        <w:ind w:left="2880" w:hanging="360"/>
      </w:pPr>
      <w:rPr>
        <w:rFonts w:ascii="Symbol" w:hAnsi="Symbol" w:cs="OpenSymbol"/>
        <w:kern w:val="2"/>
        <w:sz w:val="24"/>
        <w:szCs w:val="24"/>
        <w:lang w:val="en-GB" w:eastAsia="zh-CN" w:bidi="hi-IN"/>
      </w:rPr>
    </w:lvl>
    <w:lvl w:ilvl="7">
      <w:start w:val="1"/>
      <w:numFmt w:val="bullet"/>
      <w:lvlText w:val=""/>
      <w:lvlJc w:val="left"/>
      <w:pPr>
        <w:tabs>
          <w:tab w:val="num" w:pos="3240"/>
        </w:tabs>
        <w:ind w:left="3240" w:hanging="360"/>
      </w:pPr>
      <w:rPr>
        <w:rFonts w:ascii="Symbol" w:hAnsi="Symbol" w:cs="OpenSymbol"/>
        <w:kern w:val="2"/>
        <w:sz w:val="24"/>
        <w:szCs w:val="24"/>
        <w:lang w:val="en-GB" w:eastAsia="zh-CN" w:bidi="hi-IN"/>
      </w:rPr>
    </w:lvl>
    <w:lvl w:ilvl="8">
      <w:start w:val="1"/>
      <w:numFmt w:val="bullet"/>
      <w:lvlText w:val=""/>
      <w:lvlJc w:val="left"/>
      <w:pPr>
        <w:tabs>
          <w:tab w:val="num" w:pos="3600"/>
        </w:tabs>
        <w:ind w:left="3600" w:hanging="360"/>
      </w:pPr>
      <w:rPr>
        <w:rFonts w:ascii="Symbol" w:hAnsi="Symbol" w:cs="OpenSymbol"/>
        <w:kern w:val="2"/>
        <w:sz w:val="24"/>
        <w:szCs w:val="24"/>
        <w:lang w:val="en-GB" w:eastAsia="zh-CN" w:bidi="hi-IN"/>
      </w:rPr>
    </w:lvl>
  </w:abstractNum>
  <w:abstractNum w:abstractNumId="10" w15:restartNumberingAfterBreak="0">
    <w:nsid w:val="0000000F"/>
    <w:multiLevelType w:val="multilevel"/>
    <w:tmpl w:val="0000000F"/>
    <w:name w:val="WW8Num13"/>
    <w:lvl w:ilvl="0">
      <w:start w:val="1"/>
      <w:numFmt w:val="bullet"/>
      <w:lvlText w:val=""/>
      <w:lvlJc w:val="left"/>
      <w:pPr>
        <w:tabs>
          <w:tab w:val="num" w:pos="720"/>
        </w:tabs>
        <w:ind w:left="720" w:hanging="360"/>
      </w:pPr>
      <w:rPr>
        <w:rFonts w:ascii="Symbol" w:hAnsi="Symbol" w:cs="OpenSymbol"/>
        <w:kern w:val="2"/>
        <w:sz w:val="24"/>
        <w:szCs w:val="24"/>
        <w:lang w:val="en-GB" w:eastAsia="zh-CN" w:bidi="hi-IN"/>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kern w:val="2"/>
        <w:sz w:val="24"/>
        <w:szCs w:val="24"/>
        <w:lang w:val="en-GB" w:eastAsia="zh-CN" w:bidi="hi-IN"/>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kern w:val="2"/>
        <w:sz w:val="24"/>
        <w:szCs w:val="24"/>
        <w:lang w:val="en-GB" w:eastAsia="zh-CN" w:bidi="hi-IN"/>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10"/>
    <w:multiLevelType w:val="multilevel"/>
    <w:tmpl w:val="00000010"/>
    <w:name w:val="WW8Num14"/>
    <w:lvl w:ilvl="0">
      <w:start w:val="1"/>
      <w:numFmt w:val="bullet"/>
      <w:lvlText w:val=""/>
      <w:lvlJc w:val="left"/>
      <w:pPr>
        <w:tabs>
          <w:tab w:val="num" w:pos="720"/>
        </w:tabs>
        <w:ind w:left="720" w:hanging="360"/>
      </w:pPr>
      <w:rPr>
        <w:rFonts w:ascii="Symbol" w:hAnsi="Symbol" w:cs="OpenSymbol"/>
        <w:kern w:val="2"/>
        <w:sz w:val="24"/>
        <w:szCs w:val="24"/>
        <w:lang w:val="en-GB" w:eastAsia="zh-CN" w:bidi="hi-IN"/>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kern w:val="2"/>
        <w:sz w:val="24"/>
        <w:szCs w:val="24"/>
        <w:lang w:val="en-GB" w:eastAsia="zh-CN" w:bidi="hi-IN"/>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kern w:val="2"/>
        <w:sz w:val="24"/>
        <w:szCs w:val="24"/>
        <w:lang w:val="en-GB" w:eastAsia="zh-CN" w:bidi="hi-IN"/>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15:restartNumberingAfterBreak="0">
    <w:nsid w:val="01BE7F1F"/>
    <w:multiLevelType w:val="hybridMultilevel"/>
    <w:tmpl w:val="23B8D384"/>
    <w:lvl w:ilvl="0" w:tplc="B26A0F0E">
      <w:start w:val="1"/>
      <w:numFmt w:val="decimal"/>
      <w:lvlText w:val="%1."/>
      <w:lvlJc w:val="left"/>
      <w:pPr>
        <w:ind w:left="360" w:hanging="360"/>
      </w:pPr>
      <w:rPr>
        <w:rFonts w:hint="default"/>
        <w:b/>
        <w:i w:val="0"/>
        <w:sz w:val="24"/>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03BD25BE"/>
    <w:multiLevelType w:val="hybridMultilevel"/>
    <w:tmpl w:val="740A41A2"/>
    <w:lvl w:ilvl="0" w:tplc="303E02A2">
      <w:start w:val="1"/>
      <w:numFmt w:val="decimal"/>
      <w:lvlText w:val="Fall %1:"/>
      <w:lvlJc w:val="center"/>
      <w:pPr>
        <w:ind w:left="2277" w:hanging="360"/>
      </w:pPr>
      <w:rPr>
        <w:rFonts w:hint="default"/>
        <w:b/>
        <w:i w:val="0"/>
        <w:sz w:val="24"/>
        <w:szCs w:val="23"/>
        <w:u w:color="FF0000"/>
      </w:rPr>
    </w:lvl>
    <w:lvl w:ilvl="1" w:tplc="04070019" w:tentative="1">
      <w:start w:val="1"/>
      <w:numFmt w:val="lowerLetter"/>
      <w:lvlText w:val="%2."/>
      <w:lvlJc w:val="left"/>
      <w:pPr>
        <w:ind w:left="2997" w:hanging="360"/>
      </w:pPr>
    </w:lvl>
    <w:lvl w:ilvl="2" w:tplc="0407001B" w:tentative="1">
      <w:start w:val="1"/>
      <w:numFmt w:val="lowerRoman"/>
      <w:lvlText w:val="%3."/>
      <w:lvlJc w:val="right"/>
      <w:pPr>
        <w:ind w:left="3717" w:hanging="180"/>
      </w:pPr>
    </w:lvl>
    <w:lvl w:ilvl="3" w:tplc="0407000F" w:tentative="1">
      <w:start w:val="1"/>
      <w:numFmt w:val="decimal"/>
      <w:lvlText w:val="%4."/>
      <w:lvlJc w:val="left"/>
      <w:pPr>
        <w:ind w:left="4437" w:hanging="360"/>
      </w:pPr>
    </w:lvl>
    <w:lvl w:ilvl="4" w:tplc="04070019" w:tentative="1">
      <w:start w:val="1"/>
      <w:numFmt w:val="lowerLetter"/>
      <w:lvlText w:val="%5."/>
      <w:lvlJc w:val="left"/>
      <w:pPr>
        <w:ind w:left="5157" w:hanging="360"/>
      </w:pPr>
    </w:lvl>
    <w:lvl w:ilvl="5" w:tplc="0407001B" w:tentative="1">
      <w:start w:val="1"/>
      <w:numFmt w:val="lowerRoman"/>
      <w:lvlText w:val="%6."/>
      <w:lvlJc w:val="right"/>
      <w:pPr>
        <w:ind w:left="5877" w:hanging="180"/>
      </w:pPr>
    </w:lvl>
    <w:lvl w:ilvl="6" w:tplc="0407000F" w:tentative="1">
      <w:start w:val="1"/>
      <w:numFmt w:val="decimal"/>
      <w:lvlText w:val="%7."/>
      <w:lvlJc w:val="left"/>
      <w:pPr>
        <w:ind w:left="6597" w:hanging="360"/>
      </w:pPr>
    </w:lvl>
    <w:lvl w:ilvl="7" w:tplc="04070019" w:tentative="1">
      <w:start w:val="1"/>
      <w:numFmt w:val="lowerLetter"/>
      <w:lvlText w:val="%8."/>
      <w:lvlJc w:val="left"/>
      <w:pPr>
        <w:ind w:left="7317" w:hanging="360"/>
      </w:pPr>
    </w:lvl>
    <w:lvl w:ilvl="8" w:tplc="0407001B" w:tentative="1">
      <w:start w:val="1"/>
      <w:numFmt w:val="lowerRoman"/>
      <w:lvlText w:val="%9."/>
      <w:lvlJc w:val="right"/>
      <w:pPr>
        <w:ind w:left="8037" w:hanging="180"/>
      </w:pPr>
    </w:lvl>
  </w:abstractNum>
  <w:abstractNum w:abstractNumId="14" w15:restartNumberingAfterBreak="0">
    <w:nsid w:val="04252B1F"/>
    <w:multiLevelType w:val="hybridMultilevel"/>
    <w:tmpl w:val="90021AAA"/>
    <w:lvl w:ilvl="0" w:tplc="FFFFFFFF">
      <w:start w:val="1"/>
      <w:numFmt w:val="decimal"/>
      <w:lvlText w:val="%1"/>
      <w:lvlJc w:val="center"/>
      <w:pPr>
        <w:ind w:left="1004" w:hanging="360"/>
      </w:pPr>
      <w:rPr>
        <w:rFonts w:hint="default"/>
        <w:b/>
        <w:i w:val="0"/>
      </w:rPr>
    </w:lvl>
    <w:lvl w:ilvl="1" w:tplc="FFFFFFFF">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0A4E7C5E"/>
    <w:multiLevelType w:val="hybridMultilevel"/>
    <w:tmpl w:val="09B85692"/>
    <w:lvl w:ilvl="0" w:tplc="273A1EE4">
      <w:start w:val="1"/>
      <w:numFmt w:val="bullet"/>
      <w:lvlText w:val="-"/>
      <w:lvlJc w:val="left"/>
      <w:pPr>
        <w:ind w:left="360" w:hanging="360"/>
      </w:pPr>
      <w:rPr>
        <w:rFonts w:ascii="Calibri" w:hAnsi="Calibr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31E17C3"/>
    <w:multiLevelType w:val="hybridMultilevel"/>
    <w:tmpl w:val="BA083614"/>
    <w:lvl w:ilvl="0" w:tplc="904E9B6A">
      <w:start w:val="1"/>
      <w:numFmt w:val="bullet"/>
      <w:lvlText w:val="­"/>
      <w:lvlJc w:val="left"/>
      <w:pPr>
        <w:ind w:left="360" w:hanging="360"/>
      </w:pPr>
      <w:rPr>
        <w:rFonts w:ascii="Calibri" w:hAnsi="Calibri" w:hint="default"/>
        <w:b w:val="0"/>
        <w:i w:val="0"/>
        <w:sz w:val="24"/>
        <w:u w:val="no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13FA2101"/>
    <w:multiLevelType w:val="hybridMultilevel"/>
    <w:tmpl w:val="9630489C"/>
    <w:lvl w:ilvl="0" w:tplc="3F9A53D6">
      <w:start w:val="1"/>
      <w:numFmt w:val="bullet"/>
      <w:lvlText w:val="è"/>
      <w:lvlJc w:val="left"/>
      <w:pPr>
        <w:ind w:left="1191" w:hanging="360"/>
      </w:pPr>
      <w:rPr>
        <w:rFonts w:ascii="Wingdings" w:hAnsi="Wingdings" w:hint="default"/>
        <w:b w:val="0"/>
        <w:i w:val="0"/>
        <w:color w:val="auto"/>
        <w:sz w:val="24"/>
      </w:rPr>
    </w:lvl>
    <w:lvl w:ilvl="1" w:tplc="04070003" w:tentative="1">
      <w:start w:val="1"/>
      <w:numFmt w:val="bullet"/>
      <w:lvlText w:val="o"/>
      <w:lvlJc w:val="left"/>
      <w:pPr>
        <w:ind w:left="1911" w:hanging="360"/>
      </w:pPr>
      <w:rPr>
        <w:rFonts w:ascii="Courier New" w:hAnsi="Courier New" w:cs="Courier New" w:hint="default"/>
      </w:rPr>
    </w:lvl>
    <w:lvl w:ilvl="2" w:tplc="04070005" w:tentative="1">
      <w:start w:val="1"/>
      <w:numFmt w:val="bullet"/>
      <w:lvlText w:val=""/>
      <w:lvlJc w:val="left"/>
      <w:pPr>
        <w:ind w:left="2631" w:hanging="360"/>
      </w:pPr>
      <w:rPr>
        <w:rFonts w:ascii="Wingdings" w:hAnsi="Wingdings" w:hint="default"/>
      </w:rPr>
    </w:lvl>
    <w:lvl w:ilvl="3" w:tplc="04070001" w:tentative="1">
      <w:start w:val="1"/>
      <w:numFmt w:val="bullet"/>
      <w:lvlText w:val=""/>
      <w:lvlJc w:val="left"/>
      <w:pPr>
        <w:ind w:left="3351" w:hanging="360"/>
      </w:pPr>
      <w:rPr>
        <w:rFonts w:ascii="Symbol" w:hAnsi="Symbol" w:hint="default"/>
      </w:rPr>
    </w:lvl>
    <w:lvl w:ilvl="4" w:tplc="04070003" w:tentative="1">
      <w:start w:val="1"/>
      <w:numFmt w:val="bullet"/>
      <w:lvlText w:val="o"/>
      <w:lvlJc w:val="left"/>
      <w:pPr>
        <w:ind w:left="4071" w:hanging="360"/>
      </w:pPr>
      <w:rPr>
        <w:rFonts w:ascii="Courier New" w:hAnsi="Courier New" w:cs="Courier New" w:hint="default"/>
      </w:rPr>
    </w:lvl>
    <w:lvl w:ilvl="5" w:tplc="04070005" w:tentative="1">
      <w:start w:val="1"/>
      <w:numFmt w:val="bullet"/>
      <w:lvlText w:val=""/>
      <w:lvlJc w:val="left"/>
      <w:pPr>
        <w:ind w:left="4791" w:hanging="360"/>
      </w:pPr>
      <w:rPr>
        <w:rFonts w:ascii="Wingdings" w:hAnsi="Wingdings" w:hint="default"/>
      </w:rPr>
    </w:lvl>
    <w:lvl w:ilvl="6" w:tplc="04070001" w:tentative="1">
      <w:start w:val="1"/>
      <w:numFmt w:val="bullet"/>
      <w:lvlText w:val=""/>
      <w:lvlJc w:val="left"/>
      <w:pPr>
        <w:ind w:left="5511" w:hanging="360"/>
      </w:pPr>
      <w:rPr>
        <w:rFonts w:ascii="Symbol" w:hAnsi="Symbol" w:hint="default"/>
      </w:rPr>
    </w:lvl>
    <w:lvl w:ilvl="7" w:tplc="04070003" w:tentative="1">
      <w:start w:val="1"/>
      <w:numFmt w:val="bullet"/>
      <w:lvlText w:val="o"/>
      <w:lvlJc w:val="left"/>
      <w:pPr>
        <w:ind w:left="6231" w:hanging="360"/>
      </w:pPr>
      <w:rPr>
        <w:rFonts w:ascii="Courier New" w:hAnsi="Courier New" w:cs="Courier New" w:hint="default"/>
      </w:rPr>
    </w:lvl>
    <w:lvl w:ilvl="8" w:tplc="04070005" w:tentative="1">
      <w:start w:val="1"/>
      <w:numFmt w:val="bullet"/>
      <w:lvlText w:val=""/>
      <w:lvlJc w:val="left"/>
      <w:pPr>
        <w:ind w:left="6951" w:hanging="360"/>
      </w:pPr>
      <w:rPr>
        <w:rFonts w:ascii="Wingdings" w:hAnsi="Wingdings" w:hint="default"/>
      </w:rPr>
    </w:lvl>
  </w:abstractNum>
  <w:abstractNum w:abstractNumId="18" w15:restartNumberingAfterBreak="0">
    <w:nsid w:val="16CA70D7"/>
    <w:multiLevelType w:val="hybridMultilevel"/>
    <w:tmpl w:val="94BEDE0C"/>
    <w:lvl w:ilvl="0" w:tplc="3F9A53D6">
      <w:start w:val="1"/>
      <w:numFmt w:val="bullet"/>
      <w:lvlText w:val="è"/>
      <w:lvlJc w:val="left"/>
      <w:pPr>
        <w:ind w:left="360" w:hanging="360"/>
      </w:pPr>
      <w:rPr>
        <w:rFonts w:ascii="Wingdings" w:hAnsi="Wingdings" w:hint="default"/>
        <w:b w:val="0"/>
        <w:i w:val="0"/>
        <w:color w:val="auto"/>
        <w:sz w:val="24"/>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18163A76"/>
    <w:multiLevelType w:val="hybridMultilevel"/>
    <w:tmpl w:val="A8CC4432"/>
    <w:lvl w:ilvl="0" w:tplc="97D407DA">
      <w:start w:val="1"/>
      <w:numFmt w:val="ordin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1BDB50F5"/>
    <w:multiLevelType w:val="hybridMultilevel"/>
    <w:tmpl w:val="2E12EE66"/>
    <w:name w:val="WW8Num12"/>
    <w:lvl w:ilvl="0" w:tplc="112062A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3F064A2"/>
    <w:multiLevelType w:val="hybridMultilevel"/>
    <w:tmpl w:val="A8CC4432"/>
    <w:lvl w:ilvl="0" w:tplc="FFFFFFFF">
      <w:start w:val="1"/>
      <w:numFmt w:val="ordin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8F87114"/>
    <w:multiLevelType w:val="hybridMultilevel"/>
    <w:tmpl w:val="8E68BC2E"/>
    <w:lvl w:ilvl="0" w:tplc="D4B49A0C">
      <w:start w:val="1"/>
      <w:numFmt w:val="decimal"/>
      <w:lvlText w:val="%1"/>
      <w:lvlJc w:val="center"/>
      <w:pPr>
        <w:ind w:left="360" w:hanging="360"/>
      </w:pPr>
      <w:rPr>
        <w:rFonts w:hint="default"/>
        <w:b/>
        <w:i w:val="0"/>
        <w:sz w:val="23"/>
        <w:szCs w:val="23"/>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2D793B9C"/>
    <w:multiLevelType w:val="hybridMultilevel"/>
    <w:tmpl w:val="23B8D384"/>
    <w:lvl w:ilvl="0" w:tplc="FFFFFFFF">
      <w:start w:val="1"/>
      <w:numFmt w:val="decimal"/>
      <w:lvlText w:val="%1."/>
      <w:lvlJc w:val="left"/>
      <w:pPr>
        <w:ind w:left="360" w:hanging="360"/>
      </w:pPr>
      <w:rPr>
        <w:rFonts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312D471D"/>
    <w:multiLevelType w:val="hybridMultilevel"/>
    <w:tmpl w:val="74068AB2"/>
    <w:lvl w:ilvl="0" w:tplc="B26A0F0E">
      <w:start w:val="1"/>
      <w:numFmt w:val="decimal"/>
      <w:lvlText w:val="%1."/>
      <w:lvlJc w:val="left"/>
      <w:pPr>
        <w:ind w:left="360" w:hanging="360"/>
      </w:pPr>
      <w:rPr>
        <w:rFonts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314F6E0E"/>
    <w:multiLevelType w:val="hybridMultilevel"/>
    <w:tmpl w:val="A5E26314"/>
    <w:lvl w:ilvl="0" w:tplc="F42251BE">
      <w:start w:val="1"/>
      <w:numFmt w:val="bullet"/>
      <w:lvlText w:val=""/>
      <w:lvlJc w:val="left"/>
      <w:pPr>
        <w:ind w:left="720" w:hanging="360"/>
      </w:pPr>
      <w:rPr>
        <w:rFonts w:ascii="Symbol" w:hAnsi="Symbol" w:hint="default"/>
        <w:b w:val="0"/>
        <w:i w:val="0"/>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17347CD"/>
    <w:multiLevelType w:val="hybridMultilevel"/>
    <w:tmpl w:val="8A1CF89C"/>
    <w:lvl w:ilvl="0" w:tplc="3F9A53D6">
      <w:start w:val="1"/>
      <w:numFmt w:val="bullet"/>
      <w:lvlText w:val="è"/>
      <w:lvlJc w:val="left"/>
      <w:pPr>
        <w:ind w:left="360" w:hanging="360"/>
      </w:pPr>
      <w:rPr>
        <w:rFonts w:ascii="Wingdings" w:hAnsi="Wingdings" w:hint="default"/>
        <w:b w:val="0"/>
        <w:i w:val="0"/>
        <w:color w:val="auto"/>
        <w:sz w:val="24"/>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33044F3F"/>
    <w:multiLevelType w:val="hybridMultilevel"/>
    <w:tmpl w:val="24E27EEC"/>
    <w:lvl w:ilvl="0" w:tplc="904E9B6A">
      <w:start w:val="1"/>
      <w:numFmt w:val="bullet"/>
      <w:lvlText w:val="­"/>
      <w:lvlJc w:val="left"/>
      <w:pPr>
        <w:ind w:left="1068" w:hanging="360"/>
      </w:pPr>
      <w:rPr>
        <w:rFonts w:ascii="Calibri" w:hAnsi="Calibri" w:hint="default"/>
        <w:b w:val="0"/>
        <w:i w:val="0"/>
        <w:sz w:val="24"/>
        <w:u w:val="none"/>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8" w15:restartNumberingAfterBreak="0">
    <w:nsid w:val="353A3FEF"/>
    <w:multiLevelType w:val="hybridMultilevel"/>
    <w:tmpl w:val="90021AAA"/>
    <w:lvl w:ilvl="0" w:tplc="FFFFFFFF">
      <w:start w:val="1"/>
      <w:numFmt w:val="decimal"/>
      <w:lvlText w:val="%1"/>
      <w:lvlJc w:val="center"/>
      <w:pPr>
        <w:ind w:left="1004" w:hanging="360"/>
      </w:pPr>
      <w:rPr>
        <w:rFonts w:hint="default"/>
        <w:b/>
        <w:i w:val="0"/>
      </w:rPr>
    </w:lvl>
    <w:lvl w:ilvl="1" w:tplc="FFFFFFFF">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9" w15:restartNumberingAfterBreak="0">
    <w:nsid w:val="35704A54"/>
    <w:multiLevelType w:val="hybridMultilevel"/>
    <w:tmpl w:val="A8CC4432"/>
    <w:lvl w:ilvl="0" w:tplc="FFFFFFFF">
      <w:start w:val="1"/>
      <w:numFmt w:val="ordin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E753F09"/>
    <w:multiLevelType w:val="hybridMultilevel"/>
    <w:tmpl w:val="835CCF2E"/>
    <w:lvl w:ilvl="0" w:tplc="3F9A53D6">
      <w:start w:val="1"/>
      <w:numFmt w:val="bullet"/>
      <w:lvlText w:val="è"/>
      <w:lvlJc w:val="left"/>
      <w:pPr>
        <w:ind w:left="360" w:hanging="360"/>
      </w:pPr>
      <w:rPr>
        <w:rFonts w:ascii="Wingdings" w:hAnsi="Wingdings" w:hint="default"/>
        <w:b w:val="0"/>
        <w:i w:val="0"/>
        <w:color w:val="auto"/>
        <w:sz w:val="24"/>
        <w:u w:val="no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40A41CD5"/>
    <w:multiLevelType w:val="hybridMultilevel"/>
    <w:tmpl w:val="A8CC4432"/>
    <w:lvl w:ilvl="0" w:tplc="97D407DA">
      <w:start w:val="1"/>
      <w:numFmt w:val="ordin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43CF1916"/>
    <w:multiLevelType w:val="hybridMultilevel"/>
    <w:tmpl w:val="A8CC4432"/>
    <w:lvl w:ilvl="0" w:tplc="97D407DA">
      <w:start w:val="1"/>
      <w:numFmt w:val="ordin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3" w15:restartNumberingAfterBreak="0">
    <w:nsid w:val="450C31B7"/>
    <w:multiLevelType w:val="hybridMultilevel"/>
    <w:tmpl w:val="FECECAC2"/>
    <w:lvl w:ilvl="0" w:tplc="904E9B6A">
      <w:start w:val="1"/>
      <w:numFmt w:val="bullet"/>
      <w:lvlText w:val="­"/>
      <w:lvlJc w:val="left"/>
      <w:pPr>
        <w:ind w:left="360" w:hanging="360"/>
      </w:pPr>
      <w:rPr>
        <w:rFonts w:ascii="Calibri" w:hAnsi="Calibri" w:hint="default"/>
        <w:b w:val="0"/>
        <w:i w:val="0"/>
        <w:sz w:val="24"/>
        <w:u w:val="no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48970CA8"/>
    <w:multiLevelType w:val="hybridMultilevel"/>
    <w:tmpl w:val="A8CC4432"/>
    <w:lvl w:ilvl="0" w:tplc="97D407DA">
      <w:start w:val="1"/>
      <w:numFmt w:val="ordin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4E0A15B8"/>
    <w:multiLevelType w:val="hybridMultilevel"/>
    <w:tmpl w:val="23B8D384"/>
    <w:lvl w:ilvl="0" w:tplc="FFFFFFFF">
      <w:start w:val="1"/>
      <w:numFmt w:val="decimal"/>
      <w:lvlText w:val="%1."/>
      <w:lvlJc w:val="left"/>
      <w:pPr>
        <w:ind w:left="303" w:hanging="360"/>
      </w:pPr>
      <w:rPr>
        <w:rFonts w:hint="default"/>
        <w:b/>
        <w:i w:val="0"/>
        <w:sz w:val="24"/>
      </w:rPr>
    </w:lvl>
    <w:lvl w:ilvl="1" w:tplc="FFFFFFFF" w:tentative="1">
      <w:start w:val="1"/>
      <w:numFmt w:val="lowerLetter"/>
      <w:lvlText w:val="%2."/>
      <w:lvlJc w:val="left"/>
      <w:pPr>
        <w:ind w:left="1023" w:hanging="360"/>
      </w:pPr>
    </w:lvl>
    <w:lvl w:ilvl="2" w:tplc="FFFFFFFF" w:tentative="1">
      <w:start w:val="1"/>
      <w:numFmt w:val="lowerRoman"/>
      <w:lvlText w:val="%3."/>
      <w:lvlJc w:val="right"/>
      <w:pPr>
        <w:ind w:left="1743" w:hanging="180"/>
      </w:pPr>
    </w:lvl>
    <w:lvl w:ilvl="3" w:tplc="FFFFFFFF" w:tentative="1">
      <w:start w:val="1"/>
      <w:numFmt w:val="decimal"/>
      <w:lvlText w:val="%4."/>
      <w:lvlJc w:val="left"/>
      <w:pPr>
        <w:ind w:left="2463" w:hanging="360"/>
      </w:pPr>
    </w:lvl>
    <w:lvl w:ilvl="4" w:tplc="FFFFFFFF" w:tentative="1">
      <w:start w:val="1"/>
      <w:numFmt w:val="lowerLetter"/>
      <w:lvlText w:val="%5."/>
      <w:lvlJc w:val="left"/>
      <w:pPr>
        <w:ind w:left="3183" w:hanging="360"/>
      </w:pPr>
    </w:lvl>
    <w:lvl w:ilvl="5" w:tplc="FFFFFFFF" w:tentative="1">
      <w:start w:val="1"/>
      <w:numFmt w:val="lowerRoman"/>
      <w:lvlText w:val="%6."/>
      <w:lvlJc w:val="right"/>
      <w:pPr>
        <w:ind w:left="3903" w:hanging="180"/>
      </w:pPr>
    </w:lvl>
    <w:lvl w:ilvl="6" w:tplc="FFFFFFFF" w:tentative="1">
      <w:start w:val="1"/>
      <w:numFmt w:val="decimal"/>
      <w:lvlText w:val="%7."/>
      <w:lvlJc w:val="left"/>
      <w:pPr>
        <w:ind w:left="4623" w:hanging="360"/>
      </w:pPr>
    </w:lvl>
    <w:lvl w:ilvl="7" w:tplc="FFFFFFFF" w:tentative="1">
      <w:start w:val="1"/>
      <w:numFmt w:val="lowerLetter"/>
      <w:lvlText w:val="%8."/>
      <w:lvlJc w:val="left"/>
      <w:pPr>
        <w:ind w:left="5343" w:hanging="360"/>
      </w:pPr>
    </w:lvl>
    <w:lvl w:ilvl="8" w:tplc="FFFFFFFF" w:tentative="1">
      <w:start w:val="1"/>
      <w:numFmt w:val="lowerRoman"/>
      <w:lvlText w:val="%9."/>
      <w:lvlJc w:val="right"/>
      <w:pPr>
        <w:ind w:left="6063" w:hanging="180"/>
      </w:pPr>
    </w:lvl>
  </w:abstractNum>
  <w:abstractNum w:abstractNumId="36" w15:restartNumberingAfterBreak="0">
    <w:nsid w:val="52E8682E"/>
    <w:multiLevelType w:val="hybridMultilevel"/>
    <w:tmpl w:val="23B8D384"/>
    <w:lvl w:ilvl="0" w:tplc="FFFFFFFF">
      <w:start w:val="1"/>
      <w:numFmt w:val="decimal"/>
      <w:lvlText w:val="%1."/>
      <w:lvlJc w:val="left"/>
      <w:pPr>
        <w:ind w:left="303" w:hanging="360"/>
      </w:pPr>
      <w:rPr>
        <w:rFonts w:hint="default"/>
        <w:b/>
        <w:i w:val="0"/>
        <w:sz w:val="24"/>
      </w:rPr>
    </w:lvl>
    <w:lvl w:ilvl="1" w:tplc="FFFFFFFF" w:tentative="1">
      <w:start w:val="1"/>
      <w:numFmt w:val="lowerLetter"/>
      <w:lvlText w:val="%2."/>
      <w:lvlJc w:val="left"/>
      <w:pPr>
        <w:ind w:left="1023" w:hanging="360"/>
      </w:pPr>
    </w:lvl>
    <w:lvl w:ilvl="2" w:tplc="FFFFFFFF" w:tentative="1">
      <w:start w:val="1"/>
      <w:numFmt w:val="lowerRoman"/>
      <w:lvlText w:val="%3."/>
      <w:lvlJc w:val="right"/>
      <w:pPr>
        <w:ind w:left="1743" w:hanging="180"/>
      </w:pPr>
    </w:lvl>
    <w:lvl w:ilvl="3" w:tplc="FFFFFFFF" w:tentative="1">
      <w:start w:val="1"/>
      <w:numFmt w:val="decimal"/>
      <w:lvlText w:val="%4."/>
      <w:lvlJc w:val="left"/>
      <w:pPr>
        <w:ind w:left="2463" w:hanging="360"/>
      </w:pPr>
    </w:lvl>
    <w:lvl w:ilvl="4" w:tplc="FFFFFFFF" w:tentative="1">
      <w:start w:val="1"/>
      <w:numFmt w:val="lowerLetter"/>
      <w:lvlText w:val="%5."/>
      <w:lvlJc w:val="left"/>
      <w:pPr>
        <w:ind w:left="3183" w:hanging="360"/>
      </w:pPr>
    </w:lvl>
    <w:lvl w:ilvl="5" w:tplc="FFFFFFFF" w:tentative="1">
      <w:start w:val="1"/>
      <w:numFmt w:val="lowerRoman"/>
      <w:lvlText w:val="%6."/>
      <w:lvlJc w:val="right"/>
      <w:pPr>
        <w:ind w:left="3903" w:hanging="180"/>
      </w:pPr>
    </w:lvl>
    <w:lvl w:ilvl="6" w:tplc="FFFFFFFF" w:tentative="1">
      <w:start w:val="1"/>
      <w:numFmt w:val="decimal"/>
      <w:lvlText w:val="%7."/>
      <w:lvlJc w:val="left"/>
      <w:pPr>
        <w:ind w:left="4623" w:hanging="360"/>
      </w:pPr>
    </w:lvl>
    <w:lvl w:ilvl="7" w:tplc="FFFFFFFF" w:tentative="1">
      <w:start w:val="1"/>
      <w:numFmt w:val="lowerLetter"/>
      <w:lvlText w:val="%8."/>
      <w:lvlJc w:val="left"/>
      <w:pPr>
        <w:ind w:left="5343" w:hanging="360"/>
      </w:pPr>
    </w:lvl>
    <w:lvl w:ilvl="8" w:tplc="FFFFFFFF" w:tentative="1">
      <w:start w:val="1"/>
      <w:numFmt w:val="lowerRoman"/>
      <w:lvlText w:val="%9."/>
      <w:lvlJc w:val="right"/>
      <w:pPr>
        <w:ind w:left="6063" w:hanging="180"/>
      </w:pPr>
    </w:lvl>
  </w:abstractNum>
  <w:abstractNum w:abstractNumId="37" w15:restartNumberingAfterBreak="0">
    <w:nsid w:val="53ED796D"/>
    <w:multiLevelType w:val="hybridMultilevel"/>
    <w:tmpl w:val="23B8D384"/>
    <w:lvl w:ilvl="0" w:tplc="FFFFFFFF">
      <w:start w:val="1"/>
      <w:numFmt w:val="decimal"/>
      <w:lvlText w:val="%1."/>
      <w:lvlJc w:val="left"/>
      <w:pPr>
        <w:ind w:left="360" w:hanging="360"/>
      </w:pPr>
      <w:rPr>
        <w:rFonts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582432E0"/>
    <w:multiLevelType w:val="hybridMultilevel"/>
    <w:tmpl w:val="A8CC4432"/>
    <w:lvl w:ilvl="0" w:tplc="97D407DA">
      <w:start w:val="1"/>
      <w:numFmt w:val="ordin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9" w15:restartNumberingAfterBreak="0">
    <w:nsid w:val="5A140B35"/>
    <w:multiLevelType w:val="hybridMultilevel"/>
    <w:tmpl w:val="23B8D384"/>
    <w:lvl w:ilvl="0" w:tplc="FFFFFFFF">
      <w:start w:val="1"/>
      <w:numFmt w:val="decimal"/>
      <w:lvlText w:val="%1."/>
      <w:lvlJc w:val="left"/>
      <w:pPr>
        <w:ind w:left="360" w:hanging="360"/>
      </w:pPr>
      <w:rPr>
        <w:rFonts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66F46FBF"/>
    <w:multiLevelType w:val="hybridMultilevel"/>
    <w:tmpl w:val="A8CC4432"/>
    <w:lvl w:ilvl="0" w:tplc="97D407DA">
      <w:start w:val="1"/>
      <w:numFmt w:val="ordin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6AD70143"/>
    <w:multiLevelType w:val="hybridMultilevel"/>
    <w:tmpl w:val="ED98936C"/>
    <w:lvl w:ilvl="0" w:tplc="FFFFFFFF">
      <w:start w:val="1"/>
      <w:numFmt w:val="decimal"/>
      <w:lvlText w:val="%1."/>
      <w:lvlJc w:val="left"/>
      <w:pPr>
        <w:ind w:left="720" w:hanging="360"/>
      </w:pPr>
      <w:rPr>
        <w:rFonts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88844FB"/>
    <w:multiLevelType w:val="hybridMultilevel"/>
    <w:tmpl w:val="23B8D384"/>
    <w:lvl w:ilvl="0" w:tplc="FFFFFFFF">
      <w:start w:val="1"/>
      <w:numFmt w:val="decimal"/>
      <w:lvlText w:val="%1."/>
      <w:lvlJc w:val="left"/>
      <w:pPr>
        <w:ind w:left="303" w:hanging="360"/>
      </w:pPr>
      <w:rPr>
        <w:rFonts w:hint="default"/>
        <w:b/>
        <w:i w:val="0"/>
        <w:sz w:val="24"/>
      </w:rPr>
    </w:lvl>
    <w:lvl w:ilvl="1" w:tplc="FFFFFFFF" w:tentative="1">
      <w:start w:val="1"/>
      <w:numFmt w:val="lowerLetter"/>
      <w:lvlText w:val="%2."/>
      <w:lvlJc w:val="left"/>
      <w:pPr>
        <w:ind w:left="1023" w:hanging="360"/>
      </w:pPr>
    </w:lvl>
    <w:lvl w:ilvl="2" w:tplc="FFFFFFFF" w:tentative="1">
      <w:start w:val="1"/>
      <w:numFmt w:val="lowerRoman"/>
      <w:lvlText w:val="%3."/>
      <w:lvlJc w:val="right"/>
      <w:pPr>
        <w:ind w:left="1743" w:hanging="180"/>
      </w:pPr>
    </w:lvl>
    <w:lvl w:ilvl="3" w:tplc="FFFFFFFF" w:tentative="1">
      <w:start w:val="1"/>
      <w:numFmt w:val="decimal"/>
      <w:lvlText w:val="%4."/>
      <w:lvlJc w:val="left"/>
      <w:pPr>
        <w:ind w:left="2463" w:hanging="360"/>
      </w:pPr>
    </w:lvl>
    <w:lvl w:ilvl="4" w:tplc="FFFFFFFF" w:tentative="1">
      <w:start w:val="1"/>
      <w:numFmt w:val="lowerLetter"/>
      <w:lvlText w:val="%5."/>
      <w:lvlJc w:val="left"/>
      <w:pPr>
        <w:ind w:left="3183" w:hanging="360"/>
      </w:pPr>
    </w:lvl>
    <w:lvl w:ilvl="5" w:tplc="FFFFFFFF" w:tentative="1">
      <w:start w:val="1"/>
      <w:numFmt w:val="lowerRoman"/>
      <w:lvlText w:val="%6."/>
      <w:lvlJc w:val="right"/>
      <w:pPr>
        <w:ind w:left="3903" w:hanging="180"/>
      </w:pPr>
    </w:lvl>
    <w:lvl w:ilvl="6" w:tplc="FFFFFFFF" w:tentative="1">
      <w:start w:val="1"/>
      <w:numFmt w:val="decimal"/>
      <w:lvlText w:val="%7."/>
      <w:lvlJc w:val="left"/>
      <w:pPr>
        <w:ind w:left="4623" w:hanging="360"/>
      </w:pPr>
    </w:lvl>
    <w:lvl w:ilvl="7" w:tplc="FFFFFFFF" w:tentative="1">
      <w:start w:val="1"/>
      <w:numFmt w:val="lowerLetter"/>
      <w:lvlText w:val="%8."/>
      <w:lvlJc w:val="left"/>
      <w:pPr>
        <w:ind w:left="5343" w:hanging="360"/>
      </w:pPr>
    </w:lvl>
    <w:lvl w:ilvl="8" w:tplc="FFFFFFFF" w:tentative="1">
      <w:start w:val="1"/>
      <w:numFmt w:val="lowerRoman"/>
      <w:lvlText w:val="%9."/>
      <w:lvlJc w:val="right"/>
      <w:pPr>
        <w:ind w:left="6063" w:hanging="180"/>
      </w:pPr>
    </w:lvl>
  </w:abstractNum>
  <w:abstractNum w:abstractNumId="43" w15:restartNumberingAfterBreak="0">
    <w:nsid w:val="7B536240"/>
    <w:multiLevelType w:val="hybridMultilevel"/>
    <w:tmpl w:val="E410009E"/>
    <w:lvl w:ilvl="0" w:tplc="3F9A53D6">
      <w:start w:val="1"/>
      <w:numFmt w:val="bullet"/>
      <w:lvlText w:val="è"/>
      <w:lvlJc w:val="left"/>
      <w:pPr>
        <w:ind w:left="360" w:hanging="360"/>
      </w:pPr>
      <w:rPr>
        <w:rFonts w:ascii="Wingdings" w:hAnsi="Wingdings" w:hint="default"/>
        <w:b w:val="0"/>
        <w:i w:val="0"/>
        <w:color w:val="auto"/>
        <w:sz w:val="24"/>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7C313D47"/>
    <w:multiLevelType w:val="hybridMultilevel"/>
    <w:tmpl w:val="74068AB2"/>
    <w:lvl w:ilvl="0" w:tplc="FFFFFFFF">
      <w:start w:val="1"/>
      <w:numFmt w:val="decimal"/>
      <w:lvlText w:val="%1."/>
      <w:lvlJc w:val="left"/>
      <w:pPr>
        <w:ind w:left="360" w:hanging="360"/>
      </w:pPr>
      <w:rPr>
        <w:rFonts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71724246">
    <w:abstractNumId w:val="22"/>
  </w:num>
  <w:num w:numId="2" w16cid:durableId="1155341787">
    <w:abstractNumId w:val="12"/>
  </w:num>
  <w:num w:numId="3" w16cid:durableId="1785608767">
    <w:abstractNumId w:val="31"/>
  </w:num>
  <w:num w:numId="4" w16cid:durableId="954092224">
    <w:abstractNumId w:val="32"/>
  </w:num>
  <w:num w:numId="5" w16cid:durableId="1093697236">
    <w:abstractNumId w:val="23"/>
  </w:num>
  <w:num w:numId="6" w16cid:durableId="1494443011">
    <w:abstractNumId w:val="41"/>
  </w:num>
  <w:num w:numId="7" w16cid:durableId="961303234">
    <w:abstractNumId w:val="14"/>
  </w:num>
  <w:num w:numId="8" w16cid:durableId="178395216">
    <w:abstractNumId w:val="26"/>
  </w:num>
  <w:num w:numId="9" w16cid:durableId="1846239085">
    <w:abstractNumId w:val="17"/>
  </w:num>
  <w:num w:numId="10" w16cid:durableId="781150504">
    <w:abstractNumId w:val="18"/>
  </w:num>
  <w:num w:numId="11" w16cid:durableId="2013950605">
    <w:abstractNumId w:val="43"/>
  </w:num>
  <w:num w:numId="12" w16cid:durableId="758673493">
    <w:abstractNumId w:val="42"/>
  </w:num>
  <w:num w:numId="13" w16cid:durableId="169217847">
    <w:abstractNumId w:val="35"/>
  </w:num>
  <w:num w:numId="14" w16cid:durableId="1536238019">
    <w:abstractNumId w:val="36"/>
  </w:num>
  <w:num w:numId="15" w16cid:durableId="1595935109">
    <w:abstractNumId w:val="37"/>
  </w:num>
  <w:num w:numId="16" w16cid:durableId="1766413697">
    <w:abstractNumId w:val="39"/>
  </w:num>
  <w:num w:numId="17" w16cid:durableId="141780884">
    <w:abstractNumId w:val="25"/>
  </w:num>
  <w:num w:numId="18" w16cid:durableId="1718628391">
    <w:abstractNumId w:val="13"/>
  </w:num>
  <w:num w:numId="19" w16cid:durableId="2070954131">
    <w:abstractNumId w:val="24"/>
  </w:num>
  <w:num w:numId="20" w16cid:durableId="231308056">
    <w:abstractNumId w:val="44"/>
  </w:num>
  <w:num w:numId="21" w16cid:durableId="918443701">
    <w:abstractNumId w:val="29"/>
  </w:num>
  <w:num w:numId="22" w16cid:durableId="680357304">
    <w:abstractNumId w:val="21"/>
  </w:num>
  <w:num w:numId="23" w16cid:durableId="28074333">
    <w:abstractNumId w:val="27"/>
  </w:num>
  <w:num w:numId="24" w16cid:durableId="845706947">
    <w:abstractNumId w:val="38"/>
  </w:num>
  <w:num w:numId="25" w16cid:durableId="1550921554">
    <w:abstractNumId w:val="34"/>
  </w:num>
  <w:num w:numId="26" w16cid:durableId="454720381">
    <w:abstractNumId w:val="19"/>
  </w:num>
  <w:num w:numId="27" w16cid:durableId="863129551">
    <w:abstractNumId w:val="15"/>
  </w:num>
  <w:num w:numId="28" w16cid:durableId="2024551445">
    <w:abstractNumId w:val="40"/>
  </w:num>
  <w:num w:numId="29" w16cid:durableId="1051464962">
    <w:abstractNumId w:val="30"/>
  </w:num>
  <w:num w:numId="30" w16cid:durableId="584075049">
    <w:abstractNumId w:val="28"/>
  </w:num>
  <w:num w:numId="31" w16cid:durableId="904223397">
    <w:abstractNumId w:val="16"/>
  </w:num>
  <w:num w:numId="32" w16cid:durableId="761878312">
    <w:abstractNumId w:val="3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de-DE" w:vendorID="64" w:dllVersion="4096" w:nlCheck="1" w:checkStyle="0"/>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de-CH" w:vendorID="64" w:dllVersion="4096" w:nlCheck="1" w:checkStyle="0"/>
  <w:activeWritingStyle w:appName="MSWord" w:lang="en-AU" w:vendorID="64" w:dllVersion="4096" w:nlCheck="1" w:checkStyle="0"/>
  <w:activeWritingStyle w:appName="MSWord" w:lang="en-GB" w:vendorID="64" w:dllVersion="6" w:nlCheck="1" w:checkStyle="0"/>
  <w:activeWritingStyle w:appName="MSWord" w:lang="en-US" w:vendorID="64" w:dllVersion="6" w:nlCheck="1" w:checkStyle="1"/>
  <w:activeWritingStyle w:appName="MSWord" w:lang="en-AU"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rawingGridHorizontalSpacing w:val="115"/>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015"/>
    <w:rsid w:val="00000CD0"/>
    <w:rsid w:val="00000DB4"/>
    <w:rsid w:val="00000EA6"/>
    <w:rsid w:val="00001413"/>
    <w:rsid w:val="000014BC"/>
    <w:rsid w:val="0000198D"/>
    <w:rsid w:val="00001F38"/>
    <w:rsid w:val="0000253B"/>
    <w:rsid w:val="00002C33"/>
    <w:rsid w:val="00002DA4"/>
    <w:rsid w:val="0000319E"/>
    <w:rsid w:val="00003289"/>
    <w:rsid w:val="000032BF"/>
    <w:rsid w:val="000034E5"/>
    <w:rsid w:val="00003935"/>
    <w:rsid w:val="00003AE8"/>
    <w:rsid w:val="00003B7A"/>
    <w:rsid w:val="0000413B"/>
    <w:rsid w:val="000041A6"/>
    <w:rsid w:val="00004449"/>
    <w:rsid w:val="000049D3"/>
    <w:rsid w:val="00004A0D"/>
    <w:rsid w:val="00004AA4"/>
    <w:rsid w:val="00004BFF"/>
    <w:rsid w:val="0000539E"/>
    <w:rsid w:val="00005933"/>
    <w:rsid w:val="00005CA1"/>
    <w:rsid w:val="000062ED"/>
    <w:rsid w:val="000066F7"/>
    <w:rsid w:val="00006B90"/>
    <w:rsid w:val="00007763"/>
    <w:rsid w:val="00007A17"/>
    <w:rsid w:val="00007F11"/>
    <w:rsid w:val="000106C6"/>
    <w:rsid w:val="00010902"/>
    <w:rsid w:val="000109AF"/>
    <w:rsid w:val="00011363"/>
    <w:rsid w:val="000113D6"/>
    <w:rsid w:val="00011567"/>
    <w:rsid w:val="000117C1"/>
    <w:rsid w:val="000120B9"/>
    <w:rsid w:val="00012908"/>
    <w:rsid w:val="00013002"/>
    <w:rsid w:val="000137B3"/>
    <w:rsid w:val="00013E2E"/>
    <w:rsid w:val="00014B7D"/>
    <w:rsid w:val="00015503"/>
    <w:rsid w:val="0001557B"/>
    <w:rsid w:val="00016277"/>
    <w:rsid w:val="0001666F"/>
    <w:rsid w:val="000168D5"/>
    <w:rsid w:val="0001690C"/>
    <w:rsid w:val="00016F5B"/>
    <w:rsid w:val="00016F62"/>
    <w:rsid w:val="000171DF"/>
    <w:rsid w:val="00017296"/>
    <w:rsid w:val="000172AE"/>
    <w:rsid w:val="00017590"/>
    <w:rsid w:val="0001763A"/>
    <w:rsid w:val="0002080B"/>
    <w:rsid w:val="00020B21"/>
    <w:rsid w:val="00022629"/>
    <w:rsid w:val="00022815"/>
    <w:rsid w:val="0002284B"/>
    <w:rsid w:val="000231BC"/>
    <w:rsid w:val="000233D0"/>
    <w:rsid w:val="00023656"/>
    <w:rsid w:val="000240BA"/>
    <w:rsid w:val="000243F4"/>
    <w:rsid w:val="000247CA"/>
    <w:rsid w:val="00024D6B"/>
    <w:rsid w:val="00024E72"/>
    <w:rsid w:val="00024F98"/>
    <w:rsid w:val="000251DE"/>
    <w:rsid w:val="0002555D"/>
    <w:rsid w:val="000259E6"/>
    <w:rsid w:val="00025A01"/>
    <w:rsid w:val="00025B23"/>
    <w:rsid w:val="000260BF"/>
    <w:rsid w:val="00026AEA"/>
    <w:rsid w:val="00026BE1"/>
    <w:rsid w:val="00026E4E"/>
    <w:rsid w:val="00027309"/>
    <w:rsid w:val="000273FE"/>
    <w:rsid w:val="000276D3"/>
    <w:rsid w:val="00027BB9"/>
    <w:rsid w:val="00027F69"/>
    <w:rsid w:val="00030350"/>
    <w:rsid w:val="000307C3"/>
    <w:rsid w:val="00030C2F"/>
    <w:rsid w:val="00030E0C"/>
    <w:rsid w:val="00031368"/>
    <w:rsid w:val="00031750"/>
    <w:rsid w:val="000318C6"/>
    <w:rsid w:val="00031B4C"/>
    <w:rsid w:val="00031F4E"/>
    <w:rsid w:val="00032F71"/>
    <w:rsid w:val="00033454"/>
    <w:rsid w:val="0003345A"/>
    <w:rsid w:val="00033FBB"/>
    <w:rsid w:val="0003417D"/>
    <w:rsid w:val="000348CF"/>
    <w:rsid w:val="00034FE8"/>
    <w:rsid w:val="0003506F"/>
    <w:rsid w:val="00035288"/>
    <w:rsid w:val="000352E2"/>
    <w:rsid w:val="00035C3C"/>
    <w:rsid w:val="00035D11"/>
    <w:rsid w:val="0003661E"/>
    <w:rsid w:val="000372CC"/>
    <w:rsid w:val="00037376"/>
    <w:rsid w:val="00037577"/>
    <w:rsid w:val="000375E6"/>
    <w:rsid w:val="00037BED"/>
    <w:rsid w:val="00040079"/>
    <w:rsid w:val="000403F4"/>
    <w:rsid w:val="00041EAD"/>
    <w:rsid w:val="00042280"/>
    <w:rsid w:val="000425D1"/>
    <w:rsid w:val="00042677"/>
    <w:rsid w:val="0004290F"/>
    <w:rsid w:val="00043140"/>
    <w:rsid w:val="0004349C"/>
    <w:rsid w:val="00043A3E"/>
    <w:rsid w:val="0004426B"/>
    <w:rsid w:val="0004457B"/>
    <w:rsid w:val="00044FCC"/>
    <w:rsid w:val="000450BD"/>
    <w:rsid w:val="000454C3"/>
    <w:rsid w:val="000458F5"/>
    <w:rsid w:val="00045AAF"/>
    <w:rsid w:val="00046690"/>
    <w:rsid w:val="00046BAA"/>
    <w:rsid w:val="00046EAF"/>
    <w:rsid w:val="0004703D"/>
    <w:rsid w:val="000470D3"/>
    <w:rsid w:val="000473E8"/>
    <w:rsid w:val="00047403"/>
    <w:rsid w:val="00047CF8"/>
    <w:rsid w:val="00047EC6"/>
    <w:rsid w:val="000501A7"/>
    <w:rsid w:val="0005020F"/>
    <w:rsid w:val="00050374"/>
    <w:rsid w:val="000505D4"/>
    <w:rsid w:val="00050711"/>
    <w:rsid w:val="00050952"/>
    <w:rsid w:val="00050999"/>
    <w:rsid w:val="00051039"/>
    <w:rsid w:val="00051060"/>
    <w:rsid w:val="00051088"/>
    <w:rsid w:val="000515F6"/>
    <w:rsid w:val="00051A09"/>
    <w:rsid w:val="00052B8B"/>
    <w:rsid w:val="00052EDE"/>
    <w:rsid w:val="00053C8D"/>
    <w:rsid w:val="00053F91"/>
    <w:rsid w:val="00054B1E"/>
    <w:rsid w:val="00054DBD"/>
    <w:rsid w:val="00054E75"/>
    <w:rsid w:val="00055C23"/>
    <w:rsid w:val="0005610C"/>
    <w:rsid w:val="0005611D"/>
    <w:rsid w:val="0005672D"/>
    <w:rsid w:val="00056D72"/>
    <w:rsid w:val="00056DDB"/>
    <w:rsid w:val="00057817"/>
    <w:rsid w:val="00060645"/>
    <w:rsid w:val="0006077B"/>
    <w:rsid w:val="00060C3B"/>
    <w:rsid w:val="00060CE6"/>
    <w:rsid w:val="00061069"/>
    <w:rsid w:val="0006127E"/>
    <w:rsid w:val="000616F5"/>
    <w:rsid w:val="0006193F"/>
    <w:rsid w:val="00061ABF"/>
    <w:rsid w:val="00061E9F"/>
    <w:rsid w:val="000620C4"/>
    <w:rsid w:val="0006240C"/>
    <w:rsid w:val="00062CB1"/>
    <w:rsid w:val="00062D82"/>
    <w:rsid w:val="00063177"/>
    <w:rsid w:val="000631A9"/>
    <w:rsid w:val="000631CD"/>
    <w:rsid w:val="00063F35"/>
    <w:rsid w:val="0006418D"/>
    <w:rsid w:val="00064303"/>
    <w:rsid w:val="00064C57"/>
    <w:rsid w:val="0006534E"/>
    <w:rsid w:val="000659CE"/>
    <w:rsid w:val="00065C1E"/>
    <w:rsid w:val="000661AA"/>
    <w:rsid w:val="0006667F"/>
    <w:rsid w:val="00066E39"/>
    <w:rsid w:val="00066EA0"/>
    <w:rsid w:val="00066F3C"/>
    <w:rsid w:val="000671BF"/>
    <w:rsid w:val="000671D8"/>
    <w:rsid w:val="00067769"/>
    <w:rsid w:val="0006794D"/>
    <w:rsid w:val="00067EFD"/>
    <w:rsid w:val="00067F91"/>
    <w:rsid w:val="000701E7"/>
    <w:rsid w:val="00071518"/>
    <w:rsid w:val="0007391C"/>
    <w:rsid w:val="00073B38"/>
    <w:rsid w:val="00073DAD"/>
    <w:rsid w:val="000755CF"/>
    <w:rsid w:val="000761B8"/>
    <w:rsid w:val="000767F4"/>
    <w:rsid w:val="00076B8F"/>
    <w:rsid w:val="0007727D"/>
    <w:rsid w:val="000777BD"/>
    <w:rsid w:val="0008047F"/>
    <w:rsid w:val="00080D3B"/>
    <w:rsid w:val="00080DD2"/>
    <w:rsid w:val="000810A2"/>
    <w:rsid w:val="000818C9"/>
    <w:rsid w:val="00081A95"/>
    <w:rsid w:val="000822CC"/>
    <w:rsid w:val="00082883"/>
    <w:rsid w:val="00082B35"/>
    <w:rsid w:val="00083104"/>
    <w:rsid w:val="000831FA"/>
    <w:rsid w:val="00083D46"/>
    <w:rsid w:val="00083F9E"/>
    <w:rsid w:val="000844E1"/>
    <w:rsid w:val="00084875"/>
    <w:rsid w:val="00084C69"/>
    <w:rsid w:val="00084D3D"/>
    <w:rsid w:val="00085061"/>
    <w:rsid w:val="00085955"/>
    <w:rsid w:val="000862C6"/>
    <w:rsid w:val="00087871"/>
    <w:rsid w:val="00087B94"/>
    <w:rsid w:val="00087EB7"/>
    <w:rsid w:val="00090C04"/>
    <w:rsid w:val="00091AF2"/>
    <w:rsid w:val="00092871"/>
    <w:rsid w:val="00092CF4"/>
    <w:rsid w:val="000930FE"/>
    <w:rsid w:val="0009334D"/>
    <w:rsid w:val="00093CDF"/>
    <w:rsid w:val="00093CF5"/>
    <w:rsid w:val="000942D5"/>
    <w:rsid w:val="00094DB2"/>
    <w:rsid w:val="00095DB9"/>
    <w:rsid w:val="000963FB"/>
    <w:rsid w:val="00096A69"/>
    <w:rsid w:val="00096B83"/>
    <w:rsid w:val="00096D9E"/>
    <w:rsid w:val="00097106"/>
    <w:rsid w:val="000978E2"/>
    <w:rsid w:val="0009796F"/>
    <w:rsid w:val="000979BE"/>
    <w:rsid w:val="000979FB"/>
    <w:rsid w:val="00097B57"/>
    <w:rsid w:val="00097E56"/>
    <w:rsid w:val="00097EED"/>
    <w:rsid w:val="00097F48"/>
    <w:rsid w:val="000A05B4"/>
    <w:rsid w:val="000A13F9"/>
    <w:rsid w:val="000A14C5"/>
    <w:rsid w:val="000A17CB"/>
    <w:rsid w:val="000A1914"/>
    <w:rsid w:val="000A1A3E"/>
    <w:rsid w:val="000A238C"/>
    <w:rsid w:val="000A27B4"/>
    <w:rsid w:val="000A289D"/>
    <w:rsid w:val="000A2A3B"/>
    <w:rsid w:val="000A2ED5"/>
    <w:rsid w:val="000A3052"/>
    <w:rsid w:val="000A3565"/>
    <w:rsid w:val="000A37B5"/>
    <w:rsid w:val="000A39BC"/>
    <w:rsid w:val="000A3CB2"/>
    <w:rsid w:val="000A3D3F"/>
    <w:rsid w:val="000A4504"/>
    <w:rsid w:val="000A4C9E"/>
    <w:rsid w:val="000A4ED4"/>
    <w:rsid w:val="000A4F2A"/>
    <w:rsid w:val="000A50AE"/>
    <w:rsid w:val="000A52FF"/>
    <w:rsid w:val="000A5F18"/>
    <w:rsid w:val="000A697E"/>
    <w:rsid w:val="000A6BFE"/>
    <w:rsid w:val="000A6C45"/>
    <w:rsid w:val="000A74FF"/>
    <w:rsid w:val="000A7853"/>
    <w:rsid w:val="000A7A62"/>
    <w:rsid w:val="000B006A"/>
    <w:rsid w:val="000B04E3"/>
    <w:rsid w:val="000B0703"/>
    <w:rsid w:val="000B1CB0"/>
    <w:rsid w:val="000B1EE1"/>
    <w:rsid w:val="000B24D6"/>
    <w:rsid w:val="000B311B"/>
    <w:rsid w:val="000B3703"/>
    <w:rsid w:val="000B4023"/>
    <w:rsid w:val="000B4181"/>
    <w:rsid w:val="000B4278"/>
    <w:rsid w:val="000B4668"/>
    <w:rsid w:val="000B471E"/>
    <w:rsid w:val="000B53DC"/>
    <w:rsid w:val="000B53FE"/>
    <w:rsid w:val="000B54FE"/>
    <w:rsid w:val="000B5C60"/>
    <w:rsid w:val="000B6F52"/>
    <w:rsid w:val="000B701C"/>
    <w:rsid w:val="000B7466"/>
    <w:rsid w:val="000B759C"/>
    <w:rsid w:val="000B7862"/>
    <w:rsid w:val="000C033F"/>
    <w:rsid w:val="000C03CA"/>
    <w:rsid w:val="000C0581"/>
    <w:rsid w:val="000C0737"/>
    <w:rsid w:val="000C0739"/>
    <w:rsid w:val="000C0B2C"/>
    <w:rsid w:val="000C0B69"/>
    <w:rsid w:val="000C0C4C"/>
    <w:rsid w:val="000C0F4A"/>
    <w:rsid w:val="000C108B"/>
    <w:rsid w:val="000C13CE"/>
    <w:rsid w:val="000C159B"/>
    <w:rsid w:val="000C1CB2"/>
    <w:rsid w:val="000C216E"/>
    <w:rsid w:val="000C2738"/>
    <w:rsid w:val="000C2758"/>
    <w:rsid w:val="000C2D5B"/>
    <w:rsid w:val="000C2EE8"/>
    <w:rsid w:val="000C3160"/>
    <w:rsid w:val="000C350A"/>
    <w:rsid w:val="000C3D16"/>
    <w:rsid w:val="000C3E94"/>
    <w:rsid w:val="000C473C"/>
    <w:rsid w:val="000C474F"/>
    <w:rsid w:val="000C480E"/>
    <w:rsid w:val="000C4A70"/>
    <w:rsid w:val="000C4CEF"/>
    <w:rsid w:val="000C4EF7"/>
    <w:rsid w:val="000C573C"/>
    <w:rsid w:val="000C5F5A"/>
    <w:rsid w:val="000C61C3"/>
    <w:rsid w:val="000C6833"/>
    <w:rsid w:val="000C6CCD"/>
    <w:rsid w:val="000C6F2D"/>
    <w:rsid w:val="000C702E"/>
    <w:rsid w:val="000C71EF"/>
    <w:rsid w:val="000C74C0"/>
    <w:rsid w:val="000C759F"/>
    <w:rsid w:val="000C7943"/>
    <w:rsid w:val="000D0388"/>
    <w:rsid w:val="000D079F"/>
    <w:rsid w:val="000D0D89"/>
    <w:rsid w:val="000D0E1E"/>
    <w:rsid w:val="000D12D0"/>
    <w:rsid w:val="000D13F6"/>
    <w:rsid w:val="000D1472"/>
    <w:rsid w:val="000D1A5B"/>
    <w:rsid w:val="000D1A65"/>
    <w:rsid w:val="000D2178"/>
    <w:rsid w:val="000D236B"/>
    <w:rsid w:val="000D2D8C"/>
    <w:rsid w:val="000D2FB3"/>
    <w:rsid w:val="000D314F"/>
    <w:rsid w:val="000D37F6"/>
    <w:rsid w:val="000D3989"/>
    <w:rsid w:val="000D3C3A"/>
    <w:rsid w:val="000D3D2E"/>
    <w:rsid w:val="000D480A"/>
    <w:rsid w:val="000D5303"/>
    <w:rsid w:val="000D5348"/>
    <w:rsid w:val="000D5A11"/>
    <w:rsid w:val="000D5C7D"/>
    <w:rsid w:val="000D5D6E"/>
    <w:rsid w:val="000D64CB"/>
    <w:rsid w:val="000D71FD"/>
    <w:rsid w:val="000D7D85"/>
    <w:rsid w:val="000E0A47"/>
    <w:rsid w:val="000E1385"/>
    <w:rsid w:val="000E1D7B"/>
    <w:rsid w:val="000E1D84"/>
    <w:rsid w:val="000E1E4A"/>
    <w:rsid w:val="000E4261"/>
    <w:rsid w:val="000E4722"/>
    <w:rsid w:val="000E48B7"/>
    <w:rsid w:val="000E4DB1"/>
    <w:rsid w:val="000E5CC2"/>
    <w:rsid w:val="000E606D"/>
    <w:rsid w:val="000E61DE"/>
    <w:rsid w:val="000E6A0A"/>
    <w:rsid w:val="000E7833"/>
    <w:rsid w:val="000E7A0F"/>
    <w:rsid w:val="000E7BA9"/>
    <w:rsid w:val="000F0480"/>
    <w:rsid w:val="000F0D66"/>
    <w:rsid w:val="000F0F3E"/>
    <w:rsid w:val="000F1D16"/>
    <w:rsid w:val="000F1FB4"/>
    <w:rsid w:val="000F24D1"/>
    <w:rsid w:val="000F2912"/>
    <w:rsid w:val="000F2A3C"/>
    <w:rsid w:val="000F2B25"/>
    <w:rsid w:val="000F2B94"/>
    <w:rsid w:val="000F2F1A"/>
    <w:rsid w:val="000F3BA1"/>
    <w:rsid w:val="000F3EF5"/>
    <w:rsid w:val="000F463D"/>
    <w:rsid w:val="000F4695"/>
    <w:rsid w:val="000F474F"/>
    <w:rsid w:val="000F47C8"/>
    <w:rsid w:val="000F5046"/>
    <w:rsid w:val="000F53EC"/>
    <w:rsid w:val="000F56F4"/>
    <w:rsid w:val="000F5994"/>
    <w:rsid w:val="000F5EF0"/>
    <w:rsid w:val="000F6383"/>
    <w:rsid w:val="000F6F2A"/>
    <w:rsid w:val="000F7408"/>
    <w:rsid w:val="000F774A"/>
    <w:rsid w:val="000F77D6"/>
    <w:rsid w:val="0010069B"/>
    <w:rsid w:val="00100A32"/>
    <w:rsid w:val="00100C83"/>
    <w:rsid w:val="00100D3D"/>
    <w:rsid w:val="00100E5C"/>
    <w:rsid w:val="00101080"/>
    <w:rsid w:val="001012B0"/>
    <w:rsid w:val="001018A2"/>
    <w:rsid w:val="00102E60"/>
    <w:rsid w:val="00102EB1"/>
    <w:rsid w:val="00103373"/>
    <w:rsid w:val="0010385D"/>
    <w:rsid w:val="00103E2C"/>
    <w:rsid w:val="0010469D"/>
    <w:rsid w:val="0010567D"/>
    <w:rsid w:val="001057B6"/>
    <w:rsid w:val="00105B32"/>
    <w:rsid w:val="00105FF5"/>
    <w:rsid w:val="001062DB"/>
    <w:rsid w:val="0010681B"/>
    <w:rsid w:val="00106B03"/>
    <w:rsid w:val="00106D12"/>
    <w:rsid w:val="0010787F"/>
    <w:rsid w:val="00107E06"/>
    <w:rsid w:val="00107EB4"/>
    <w:rsid w:val="001101EA"/>
    <w:rsid w:val="00110A93"/>
    <w:rsid w:val="0011165A"/>
    <w:rsid w:val="001119A6"/>
    <w:rsid w:val="0011289B"/>
    <w:rsid w:val="00113061"/>
    <w:rsid w:val="00113D46"/>
    <w:rsid w:val="00113DBB"/>
    <w:rsid w:val="00113DC5"/>
    <w:rsid w:val="001143DD"/>
    <w:rsid w:val="00114DEE"/>
    <w:rsid w:val="00116156"/>
    <w:rsid w:val="00116E04"/>
    <w:rsid w:val="00116E5A"/>
    <w:rsid w:val="001172CD"/>
    <w:rsid w:val="0011730D"/>
    <w:rsid w:val="00117882"/>
    <w:rsid w:val="00117C8D"/>
    <w:rsid w:val="00117D37"/>
    <w:rsid w:val="001201BA"/>
    <w:rsid w:val="00120362"/>
    <w:rsid w:val="0012095C"/>
    <w:rsid w:val="00120ABE"/>
    <w:rsid w:val="00120FF8"/>
    <w:rsid w:val="0012106D"/>
    <w:rsid w:val="00121699"/>
    <w:rsid w:val="00121FB3"/>
    <w:rsid w:val="001220D5"/>
    <w:rsid w:val="001222B1"/>
    <w:rsid w:val="00122A7E"/>
    <w:rsid w:val="00122A8B"/>
    <w:rsid w:val="00122CFD"/>
    <w:rsid w:val="00122EF2"/>
    <w:rsid w:val="00122FB0"/>
    <w:rsid w:val="00122FDE"/>
    <w:rsid w:val="00123293"/>
    <w:rsid w:val="001233C6"/>
    <w:rsid w:val="00123F31"/>
    <w:rsid w:val="00124377"/>
    <w:rsid w:val="001245AB"/>
    <w:rsid w:val="00125364"/>
    <w:rsid w:val="00125515"/>
    <w:rsid w:val="0012580E"/>
    <w:rsid w:val="00125E0D"/>
    <w:rsid w:val="00125E93"/>
    <w:rsid w:val="0012683A"/>
    <w:rsid w:val="00126961"/>
    <w:rsid w:val="00126C2E"/>
    <w:rsid w:val="00126F26"/>
    <w:rsid w:val="001306B1"/>
    <w:rsid w:val="00130EB3"/>
    <w:rsid w:val="00130F46"/>
    <w:rsid w:val="00130F54"/>
    <w:rsid w:val="001311B7"/>
    <w:rsid w:val="001312D2"/>
    <w:rsid w:val="001315E5"/>
    <w:rsid w:val="0013174F"/>
    <w:rsid w:val="00132566"/>
    <w:rsid w:val="00132BA8"/>
    <w:rsid w:val="00133806"/>
    <w:rsid w:val="00133C70"/>
    <w:rsid w:val="00133CCD"/>
    <w:rsid w:val="00133DC9"/>
    <w:rsid w:val="00133EB2"/>
    <w:rsid w:val="001345AD"/>
    <w:rsid w:val="00134FF9"/>
    <w:rsid w:val="00135BD7"/>
    <w:rsid w:val="00135D7F"/>
    <w:rsid w:val="0013641E"/>
    <w:rsid w:val="001366DF"/>
    <w:rsid w:val="001374F9"/>
    <w:rsid w:val="00137E31"/>
    <w:rsid w:val="001403F1"/>
    <w:rsid w:val="0014094B"/>
    <w:rsid w:val="00140D57"/>
    <w:rsid w:val="00140E4A"/>
    <w:rsid w:val="00140E74"/>
    <w:rsid w:val="00141902"/>
    <w:rsid w:val="00141C1C"/>
    <w:rsid w:val="00141C6D"/>
    <w:rsid w:val="00141CD5"/>
    <w:rsid w:val="00141EA5"/>
    <w:rsid w:val="00141FBF"/>
    <w:rsid w:val="001421E2"/>
    <w:rsid w:val="001421FB"/>
    <w:rsid w:val="001429E7"/>
    <w:rsid w:val="00143462"/>
    <w:rsid w:val="001437F7"/>
    <w:rsid w:val="0014389A"/>
    <w:rsid w:val="00144A23"/>
    <w:rsid w:val="00145D9C"/>
    <w:rsid w:val="00145F16"/>
    <w:rsid w:val="001460B1"/>
    <w:rsid w:val="001461ED"/>
    <w:rsid w:val="001463D8"/>
    <w:rsid w:val="00146723"/>
    <w:rsid w:val="0014689F"/>
    <w:rsid w:val="00147084"/>
    <w:rsid w:val="001477C2"/>
    <w:rsid w:val="00147A5E"/>
    <w:rsid w:val="00147B91"/>
    <w:rsid w:val="00147B97"/>
    <w:rsid w:val="00147C47"/>
    <w:rsid w:val="00150011"/>
    <w:rsid w:val="001501D9"/>
    <w:rsid w:val="0015089E"/>
    <w:rsid w:val="00150AFF"/>
    <w:rsid w:val="00150B59"/>
    <w:rsid w:val="00150BDF"/>
    <w:rsid w:val="001517AE"/>
    <w:rsid w:val="00151FAC"/>
    <w:rsid w:val="001520CF"/>
    <w:rsid w:val="00152575"/>
    <w:rsid w:val="001526CF"/>
    <w:rsid w:val="0015320B"/>
    <w:rsid w:val="001533C9"/>
    <w:rsid w:val="00153404"/>
    <w:rsid w:val="00154868"/>
    <w:rsid w:val="00154ABF"/>
    <w:rsid w:val="0015501E"/>
    <w:rsid w:val="0015505A"/>
    <w:rsid w:val="001564E5"/>
    <w:rsid w:val="00156C6F"/>
    <w:rsid w:val="00156DF4"/>
    <w:rsid w:val="00156EEA"/>
    <w:rsid w:val="00156FA4"/>
    <w:rsid w:val="001574BF"/>
    <w:rsid w:val="001577D9"/>
    <w:rsid w:val="001578D2"/>
    <w:rsid w:val="001579EA"/>
    <w:rsid w:val="00160AAD"/>
    <w:rsid w:val="00160C35"/>
    <w:rsid w:val="00160E13"/>
    <w:rsid w:val="0016122F"/>
    <w:rsid w:val="00162105"/>
    <w:rsid w:val="001629C6"/>
    <w:rsid w:val="00162C03"/>
    <w:rsid w:val="00162D0B"/>
    <w:rsid w:val="00163971"/>
    <w:rsid w:val="00163DEC"/>
    <w:rsid w:val="00163F75"/>
    <w:rsid w:val="00164043"/>
    <w:rsid w:val="0016452B"/>
    <w:rsid w:val="00164553"/>
    <w:rsid w:val="001651E5"/>
    <w:rsid w:val="001657EF"/>
    <w:rsid w:val="00165A3A"/>
    <w:rsid w:val="00165DBE"/>
    <w:rsid w:val="00166338"/>
    <w:rsid w:val="00166D0C"/>
    <w:rsid w:val="00166EC8"/>
    <w:rsid w:val="00167252"/>
    <w:rsid w:val="001678ED"/>
    <w:rsid w:val="001700A9"/>
    <w:rsid w:val="001700E5"/>
    <w:rsid w:val="00170180"/>
    <w:rsid w:val="0017057B"/>
    <w:rsid w:val="001708C0"/>
    <w:rsid w:val="00170900"/>
    <w:rsid w:val="00170DEE"/>
    <w:rsid w:val="0017147C"/>
    <w:rsid w:val="00171523"/>
    <w:rsid w:val="00171B88"/>
    <w:rsid w:val="001722F4"/>
    <w:rsid w:val="001727CC"/>
    <w:rsid w:val="001728FA"/>
    <w:rsid w:val="00172A9D"/>
    <w:rsid w:val="00172BBE"/>
    <w:rsid w:val="001732CB"/>
    <w:rsid w:val="001737FA"/>
    <w:rsid w:val="00173868"/>
    <w:rsid w:val="00173D6C"/>
    <w:rsid w:val="001744C1"/>
    <w:rsid w:val="00175141"/>
    <w:rsid w:val="001751C0"/>
    <w:rsid w:val="0017625B"/>
    <w:rsid w:val="00176C27"/>
    <w:rsid w:val="00177181"/>
    <w:rsid w:val="00177541"/>
    <w:rsid w:val="00177811"/>
    <w:rsid w:val="00177974"/>
    <w:rsid w:val="00177CE3"/>
    <w:rsid w:val="00177E64"/>
    <w:rsid w:val="001801FC"/>
    <w:rsid w:val="001802A3"/>
    <w:rsid w:val="00180524"/>
    <w:rsid w:val="00180529"/>
    <w:rsid w:val="00180B75"/>
    <w:rsid w:val="00180BE7"/>
    <w:rsid w:val="001811CC"/>
    <w:rsid w:val="00182134"/>
    <w:rsid w:val="00182313"/>
    <w:rsid w:val="001823DF"/>
    <w:rsid w:val="00182B5B"/>
    <w:rsid w:val="001847B2"/>
    <w:rsid w:val="0018501F"/>
    <w:rsid w:val="0018516B"/>
    <w:rsid w:val="001855E7"/>
    <w:rsid w:val="001860D6"/>
    <w:rsid w:val="0018623D"/>
    <w:rsid w:val="00186B36"/>
    <w:rsid w:val="00186B59"/>
    <w:rsid w:val="00187331"/>
    <w:rsid w:val="001874C1"/>
    <w:rsid w:val="00187B0C"/>
    <w:rsid w:val="00187E43"/>
    <w:rsid w:val="00190114"/>
    <w:rsid w:val="001901FD"/>
    <w:rsid w:val="00190349"/>
    <w:rsid w:val="0019128B"/>
    <w:rsid w:val="00191E26"/>
    <w:rsid w:val="0019209B"/>
    <w:rsid w:val="00192571"/>
    <w:rsid w:val="00192D62"/>
    <w:rsid w:val="00193EEF"/>
    <w:rsid w:val="0019421C"/>
    <w:rsid w:val="0019493A"/>
    <w:rsid w:val="0019497B"/>
    <w:rsid w:val="00194C45"/>
    <w:rsid w:val="00194D61"/>
    <w:rsid w:val="00195CF7"/>
    <w:rsid w:val="00196349"/>
    <w:rsid w:val="001965F9"/>
    <w:rsid w:val="00196B23"/>
    <w:rsid w:val="001972A1"/>
    <w:rsid w:val="00197A04"/>
    <w:rsid w:val="00197B84"/>
    <w:rsid w:val="00197CE2"/>
    <w:rsid w:val="001A0977"/>
    <w:rsid w:val="001A0AAB"/>
    <w:rsid w:val="001A0BBD"/>
    <w:rsid w:val="001A0CB3"/>
    <w:rsid w:val="001A13F1"/>
    <w:rsid w:val="001A1A1B"/>
    <w:rsid w:val="001A1D5C"/>
    <w:rsid w:val="001A1FC9"/>
    <w:rsid w:val="001A23D2"/>
    <w:rsid w:val="001A28F4"/>
    <w:rsid w:val="001A3501"/>
    <w:rsid w:val="001A3817"/>
    <w:rsid w:val="001A3A20"/>
    <w:rsid w:val="001A3C04"/>
    <w:rsid w:val="001A3FD8"/>
    <w:rsid w:val="001A4492"/>
    <w:rsid w:val="001A540A"/>
    <w:rsid w:val="001A5EE6"/>
    <w:rsid w:val="001A6CAF"/>
    <w:rsid w:val="001A7340"/>
    <w:rsid w:val="001A7D2D"/>
    <w:rsid w:val="001B027A"/>
    <w:rsid w:val="001B03AC"/>
    <w:rsid w:val="001B03E8"/>
    <w:rsid w:val="001B0D9F"/>
    <w:rsid w:val="001B1124"/>
    <w:rsid w:val="001B1C30"/>
    <w:rsid w:val="001B1CAF"/>
    <w:rsid w:val="001B3AC7"/>
    <w:rsid w:val="001B4670"/>
    <w:rsid w:val="001B4841"/>
    <w:rsid w:val="001B4BE4"/>
    <w:rsid w:val="001B4F5D"/>
    <w:rsid w:val="001B51E4"/>
    <w:rsid w:val="001B5874"/>
    <w:rsid w:val="001B5F4C"/>
    <w:rsid w:val="001B729A"/>
    <w:rsid w:val="001B7379"/>
    <w:rsid w:val="001B7C82"/>
    <w:rsid w:val="001B7EDD"/>
    <w:rsid w:val="001B7F97"/>
    <w:rsid w:val="001C0313"/>
    <w:rsid w:val="001C04CF"/>
    <w:rsid w:val="001C146A"/>
    <w:rsid w:val="001C17D9"/>
    <w:rsid w:val="001C1A3E"/>
    <w:rsid w:val="001C1A8D"/>
    <w:rsid w:val="001C1E39"/>
    <w:rsid w:val="001C2174"/>
    <w:rsid w:val="001C2706"/>
    <w:rsid w:val="001C3339"/>
    <w:rsid w:val="001C34D4"/>
    <w:rsid w:val="001C3628"/>
    <w:rsid w:val="001C452A"/>
    <w:rsid w:val="001C46B4"/>
    <w:rsid w:val="001C4A8C"/>
    <w:rsid w:val="001C6633"/>
    <w:rsid w:val="001C66D0"/>
    <w:rsid w:val="001C6714"/>
    <w:rsid w:val="001C6782"/>
    <w:rsid w:val="001C6C6B"/>
    <w:rsid w:val="001C7755"/>
    <w:rsid w:val="001C7BB0"/>
    <w:rsid w:val="001D0710"/>
    <w:rsid w:val="001D0B18"/>
    <w:rsid w:val="001D0DFA"/>
    <w:rsid w:val="001D0F2C"/>
    <w:rsid w:val="001D1250"/>
    <w:rsid w:val="001D1407"/>
    <w:rsid w:val="001D25CA"/>
    <w:rsid w:val="001D26F1"/>
    <w:rsid w:val="001D2745"/>
    <w:rsid w:val="001D29D9"/>
    <w:rsid w:val="001D2D34"/>
    <w:rsid w:val="001D2EFA"/>
    <w:rsid w:val="001D2F05"/>
    <w:rsid w:val="001D3278"/>
    <w:rsid w:val="001D3653"/>
    <w:rsid w:val="001D3B25"/>
    <w:rsid w:val="001D4124"/>
    <w:rsid w:val="001D4162"/>
    <w:rsid w:val="001D4B81"/>
    <w:rsid w:val="001D4E9E"/>
    <w:rsid w:val="001D664D"/>
    <w:rsid w:val="001D6C37"/>
    <w:rsid w:val="001D70D3"/>
    <w:rsid w:val="001D7CCA"/>
    <w:rsid w:val="001D7D49"/>
    <w:rsid w:val="001E03A8"/>
    <w:rsid w:val="001E0456"/>
    <w:rsid w:val="001E06AE"/>
    <w:rsid w:val="001E0BC0"/>
    <w:rsid w:val="001E1477"/>
    <w:rsid w:val="001E15D4"/>
    <w:rsid w:val="001E1B05"/>
    <w:rsid w:val="001E1ECD"/>
    <w:rsid w:val="001E1FF7"/>
    <w:rsid w:val="001E2960"/>
    <w:rsid w:val="001E3FB0"/>
    <w:rsid w:val="001E405C"/>
    <w:rsid w:val="001E49F2"/>
    <w:rsid w:val="001E52F6"/>
    <w:rsid w:val="001E5A4C"/>
    <w:rsid w:val="001E674D"/>
    <w:rsid w:val="001E6A45"/>
    <w:rsid w:val="001E7227"/>
    <w:rsid w:val="001E74D2"/>
    <w:rsid w:val="001E7590"/>
    <w:rsid w:val="001E7660"/>
    <w:rsid w:val="001F0115"/>
    <w:rsid w:val="001F04DA"/>
    <w:rsid w:val="001F04DD"/>
    <w:rsid w:val="001F05F6"/>
    <w:rsid w:val="001F0785"/>
    <w:rsid w:val="001F0866"/>
    <w:rsid w:val="001F0937"/>
    <w:rsid w:val="001F09C0"/>
    <w:rsid w:val="001F0B6C"/>
    <w:rsid w:val="001F20DE"/>
    <w:rsid w:val="001F2305"/>
    <w:rsid w:val="001F2543"/>
    <w:rsid w:val="001F3393"/>
    <w:rsid w:val="001F33BB"/>
    <w:rsid w:val="001F3452"/>
    <w:rsid w:val="001F4786"/>
    <w:rsid w:val="001F522C"/>
    <w:rsid w:val="001F5579"/>
    <w:rsid w:val="001F5F08"/>
    <w:rsid w:val="001F657E"/>
    <w:rsid w:val="001F6FF9"/>
    <w:rsid w:val="001F732A"/>
    <w:rsid w:val="001F76E1"/>
    <w:rsid w:val="001F7797"/>
    <w:rsid w:val="00200283"/>
    <w:rsid w:val="00200B87"/>
    <w:rsid w:val="00201585"/>
    <w:rsid w:val="002015EF"/>
    <w:rsid w:val="00201737"/>
    <w:rsid w:val="00201965"/>
    <w:rsid w:val="00202BD9"/>
    <w:rsid w:val="00203DD2"/>
    <w:rsid w:val="00204B61"/>
    <w:rsid w:val="002052C9"/>
    <w:rsid w:val="00205408"/>
    <w:rsid w:val="00205658"/>
    <w:rsid w:val="002057CF"/>
    <w:rsid w:val="002058A3"/>
    <w:rsid w:val="00205A49"/>
    <w:rsid w:val="00205B28"/>
    <w:rsid w:val="00205E72"/>
    <w:rsid w:val="00206A05"/>
    <w:rsid w:val="00206B23"/>
    <w:rsid w:val="00206C36"/>
    <w:rsid w:val="00206C52"/>
    <w:rsid w:val="0020756E"/>
    <w:rsid w:val="0021017A"/>
    <w:rsid w:val="002103D8"/>
    <w:rsid w:val="002109E3"/>
    <w:rsid w:val="00210B86"/>
    <w:rsid w:val="002110B5"/>
    <w:rsid w:val="002117AD"/>
    <w:rsid w:val="0021198D"/>
    <w:rsid w:val="00211A09"/>
    <w:rsid w:val="00211BB3"/>
    <w:rsid w:val="00211FF3"/>
    <w:rsid w:val="0021217C"/>
    <w:rsid w:val="00212193"/>
    <w:rsid w:val="0021246A"/>
    <w:rsid w:val="002126DF"/>
    <w:rsid w:val="00212CB4"/>
    <w:rsid w:val="002134CC"/>
    <w:rsid w:val="0021393B"/>
    <w:rsid w:val="00213D1F"/>
    <w:rsid w:val="00213FB5"/>
    <w:rsid w:val="002141F3"/>
    <w:rsid w:val="00214260"/>
    <w:rsid w:val="002144DA"/>
    <w:rsid w:val="00214FDE"/>
    <w:rsid w:val="00215FEF"/>
    <w:rsid w:val="0021613E"/>
    <w:rsid w:val="00216208"/>
    <w:rsid w:val="00216E5C"/>
    <w:rsid w:val="0021774D"/>
    <w:rsid w:val="00217851"/>
    <w:rsid w:val="00217D47"/>
    <w:rsid w:val="00217E35"/>
    <w:rsid w:val="00220005"/>
    <w:rsid w:val="002202FA"/>
    <w:rsid w:val="0022030D"/>
    <w:rsid w:val="002207E7"/>
    <w:rsid w:val="00220E70"/>
    <w:rsid w:val="00221446"/>
    <w:rsid w:val="00221560"/>
    <w:rsid w:val="0022156A"/>
    <w:rsid w:val="00221B89"/>
    <w:rsid w:val="00222C87"/>
    <w:rsid w:val="00223437"/>
    <w:rsid w:val="00223B53"/>
    <w:rsid w:val="00223D55"/>
    <w:rsid w:val="00223D90"/>
    <w:rsid w:val="002247AD"/>
    <w:rsid w:val="0022491B"/>
    <w:rsid w:val="002249E8"/>
    <w:rsid w:val="00224FCF"/>
    <w:rsid w:val="002252AB"/>
    <w:rsid w:val="00225420"/>
    <w:rsid w:val="0022552E"/>
    <w:rsid w:val="002257C7"/>
    <w:rsid w:val="00225AF3"/>
    <w:rsid w:val="00225B15"/>
    <w:rsid w:val="002264A4"/>
    <w:rsid w:val="0022713F"/>
    <w:rsid w:val="0023035A"/>
    <w:rsid w:val="00230753"/>
    <w:rsid w:val="002307BF"/>
    <w:rsid w:val="00230BAD"/>
    <w:rsid w:val="00230CD5"/>
    <w:rsid w:val="00230F26"/>
    <w:rsid w:val="00231105"/>
    <w:rsid w:val="00231455"/>
    <w:rsid w:val="00231578"/>
    <w:rsid w:val="002316F8"/>
    <w:rsid w:val="00231A23"/>
    <w:rsid w:val="00231C16"/>
    <w:rsid w:val="00231CCA"/>
    <w:rsid w:val="00232005"/>
    <w:rsid w:val="002327B2"/>
    <w:rsid w:val="002331F8"/>
    <w:rsid w:val="002334B5"/>
    <w:rsid w:val="00233800"/>
    <w:rsid w:val="00233EE4"/>
    <w:rsid w:val="00234099"/>
    <w:rsid w:val="00234504"/>
    <w:rsid w:val="002348ED"/>
    <w:rsid w:val="002348FC"/>
    <w:rsid w:val="00234D2E"/>
    <w:rsid w:val="00234F9E"/>
    <w:rsid w:val="00235216"/>
    <w:rsid w:val="00235242"/>
    <w:rsid w:val="002359E3"/>
    <w:rsid w:val="002361E6"/>
    <w:rsid w:val="002364D4"/>
    <w:rsid w:val="00236AA5"/>
    <w:rsid w:val="0023711B"/>
    <w:rsid w:val="00237F41"/>
    <w:rsid w:val="00240300"/>
    <w:rsid w:val="002415A8"/>
    <w:rsid w:val="00241A29"/>
    <w:rsid w:val="00241CF8"/>
    <w:rsid w:val="00241E15"/>
    <w:rsid w:val="002420B7"/>
    <w:rsid w:val="002425BF"/>
    <w:rsid w:val="00242D6F"/>
    <w:rsid w:val="00242DEE"/>
    <w:rsid w:val="00243141"/>
    <w:rsid w:val="0024332C"/>
    <w:rsid w:val="0024399D"/>
    <w:rsid w:val="002440B3"/>
    <w:rsid w:val="00244474"/>
    <w:rsid w:val="0024489D"/>
    <w:rsid w:val="00244949"/>
    <w:rsid w:val="00244A26"/>
    <w:rsid w:val="00244C11"/>
    <w:rsid w:val="00244FC8"/>
    <w:rsid w:val="00245013"/>
    <w:rsid w:val="0024516F"/>
    <w:rsid w:val="00245341"/>
    <w:rsid w:val="002457E2"/>
    <w:rsid w:val="00245B85"/>
    <w:rsid w:val="00246904"/>
    <w:rsid w:val="00246DEA"/>
    <w:rsid w:val="00246EF1"/>
    <w:rsid w:val="002475CE"/>
    <w:rsid w:val="00247E44"/>
    <w:rsid w:val="002500A2"/>
    <w:rsid w:val="00250286"/>
    <w:rsid w:val="00250380"/>
    <w:rsid w:val="002506AB"/>
    <w:rsid w:val="00251708"/>
    <w:rsid w:val="00251E37"/>
    <w:rsid w:val="00252224"/>
    <w:rsid w:val="00253009"/>
    <w:rsid w:val="002530F9"/>
    <w:rsid w:val="00253492"/>
    <w:rsid w:val="0025365C"/>
    <w:rsid w:val="00254088"/>
    <w:rsid w:val="002540D8"/>
    <w:rsid w:val="00254832"/>
    <w:rsid w:val="0025535C"/>
    <w:rsid w:val="00255731"/>
    <w:rsid w:val="00255ABF"/>
    <w:rsid w:val="0025648C"/>
    <w:rsid w:val="002567B1"/>
    <w:rsid w:val="002568D5"/>
    <w:rsid w:val="002569A8"/>
    <w:rsid w:val="00256AA6"/>
    <w:rsid w:val="00257084"/>
    <w:rsid w:val="002573D4"/>
    <w:rsid w:val="0025775E"/>
    <w:rsid w:val="0025797A"/>
    <w:rsid w:val="00257A23"/>
    <w:rsid w:val="00257D7B"/>
    <w:rsid w:val="00257E81"/>
    <w:rsid w:val="002605A3"/>
    <w:rsid w:val="00260C70"/>
    <w:rsid w:val="00260D04"/>
    <w:rsid w:val="00261970"/>
    <w:rsid w:val="00261A40"/>
    <w:rsid w:val="00261E19"/>
    <w:rsid w:val="00262212"/>
    <w:rsid w:val="00262BEF"/>
    <w:rsid w:val="00262C56"/>
    <w:rsid w:val="00264DA4"/>
    <w:rsid w:val="002650F8"/>
    <w:rsid w:val="002652B5"/>
    <w:rsid w:val="00266156"/>
    <w:rsid w:val="002662C0"/>
    <w:rsid w:val="002662DE"/>
    <w:rsid w:val="0026641F"/>
    <w:rsid w:val="00266D9F"/>
    <w:rsid w:val="00267658"/>
    <w:rsid w:val="00267692"/>
    <w:rsid w:val="002679CD"/>
    <w:rsid w:val="0027052A"/>
    <w:rsid w:val="00270D3C"/>
    <w:rsid w:val="00270E0C"/>
    <w:rsid w:val="002710E9"/>
    <w:rsid w:val="00271164"/>
    <w:rsid w:val="002711CB"/>
    <w:rsid w:val="00271982"/>
    <w:rsid w:val="002727DA"/>
    <w:rsid w:val="00272A65"/>
    <w:rsid w:val="0027338C"/>
    <w:rsid w:val="00273652"/>
    <w:rsid w:val="00273BCB"/>
    <w:rsid w:val="00274161"/>
    <w:rsid w:val="00274177"/>
    <w:rsid w:val="00274458"/>
    <w:rsid w:val="002744D8"/>
    <w:rsid w:val="00275AA0"/>
    <w:rsid w:val="00275CC2"/>
    <w:rsid w:val="00275CCE"/>
    <w:rsid w:val="002761A8"/>
    <w:rsid w:val="00276779"/>
    <w:rsid w:val="00276DAB"/>
    <w:rsid w:val="00276E2F"/>
    <w:rsid w:val="00277F6F"/>
    <w:rsid w:val="0028073D"/>
    <w:rsid w:val="00280A19"/>
    <w:rsid w:val="00280A7B"/>
    <w:rsid w:val="00280AC4"/>
    <w:rsid w:val="002817A3"/>
    <w:rsid w:val="0028196F"/>
    <w:rsid w:val="002819AC"/>
    <w:rsid w:val="00282320"/>
    <w:rsid w:val="0028294A"/>
    <w:rsid w:val="00282EA9"/>
    <w:rsid w:val="002839BC"/>
    <w:rsid w:val="00283DC8"/>
    <w:rsid w:val="0028411B"/>
    <w:rsid w:val="00284A92"/>
    <w:rsid w:val="00284AC3"/>
    <w:rsid w:val="00284F52"/>
    <w:rsid w:val="00285029"/>
    <w:rsid w:val="002852BF"/>
    <w:rsid w:val="002856D9"/>
    <w:rsid w:val="00286014"/>
    <w:rsid w:val="00286173"/>
    <w:rsid w:val="002862FE"/>
    <w:rsid w:val="0029031E"/>
    <w:rsid w:val="00290548"/>
    <w:rsid w:val="00291703"/>
    <w:rsid w:val="00291953"/>
    <w:rsid w:val="002919AE"/>
    <w:rsid w:val="00291BCC"/>
    <w:rsid w:val="00291E1F"/>
    <w:rsid w:val="002923BA"/>
    <w:rsid w:val="00292D07"/>
    <w:rsid w:val="00293276"/>
    <w:rsid w:val="00293631"/>
    <w:rsid w:val="002936D5"/>
    <w:rsid w:val="0029385C"/>
    <w:rsid w:val="00293C88"/>
    <w:rsid w:val="002940C5"/>
    <w:rsid w:val="00294509"/>
    <w:rsid w:val="00294554"/>
    <w:rsid w:val="0029513B"/>
    <w:rsid w:val="00295245"/>
    <w:rsid w:val="002968FC"/>
    <w:rsid w:val="002969CB"/>
    <w:rsid w:val="002972A6"/>
    <w:rsid w:val="00297317"/>
    <w:rsid w:val="002A0715"/>
    <w:rsid w:val="002A0861"/>
    <w:rsid w:val="002A0982"/>
    <w:rsid w:val="002A0B87"/>
    <w:rsid w:val="002A0BFB"/>
    <w:rsid w:val="002A1BBD"/>
    <w:rsid w:val="002A2447"/>
    <w:rsid w:val="002A2B47"/>
    <w:rsid w:val="002A2B51"/>
    <w:rsid w:val="002A2DA9"/>
    <w:rsid w:val="002A3050"/>
    <w:rsid w:val="002A3189"/>
    <w:rsid w:val="002A35B4"/>
    <w:rsid w:val="002A406E"/>
    <w:rsid w:val="002A4537"/>
    <w:rsid w:val="002A4756"/>
    <w:rsid w:val="002A4846"/>
    <w:rsid w:val="002A4958"/>
    <w:rsid w:val="002A5023"/>
    <w:rsid w:val="002A59BF"/>
    <w:rsid w:val="002A5D21"/>
    <w:rsid w:val="002A5DF9"/>
    <w:rsid w:val="002A639A"/>
    <w:rsid w:val="002A63EA"/>
    <w:rsid w:val="002B013E"/>
    <w:rsid w:val="002B08AF"/>
    <w:rsid w:val="002B183C"/>
    <w:rsid w:val="002B1889"/>
    <w:rsid w:val="002B1CB8"/>
    <w:rsid w:val="002B1CD2"/>
    <w:rsid w:val="002B286B"/>
    <w:rsid w:val="002B3001"/>
    <w:rsid w:val="002B3987"/>
    <w:rsid w:val="002B4066"/>
    <w:rsid w:val="002B4132"/>
    <w:rsid w:val="002B42DA"/>
    <w:rsid w:val="002B471A"/>
    <w:rsid w:val="002B49F1"/>
    <w:rsid w:val="002B4A62"/>
    <w:rsid w:val="002B4D93"/>
    <w:rsid w:val="002B4FA6"/>
    <w:rsid w:val="002B5567"/>
    <w:rsid w:val="002B5649"/>
    <w:rsid w:val="002B574D"/>
    <w:rsid w:val="002B5FA9"/>
    <w:rsid w:val="002B601C"/>
    <w:rsid w:val="002B60D2"/>
    <w:rsid w:val="002B696B"/>
    <w:rsid w:val="002B73A6"/>
    <w:rsid w:val="002B77D6"/>
    <w:rsid w:val="002C0B83"/>
    <w:rsid w:val="002C0E42"/>
    <w:rsid w:val="002C1C39"/>
    <w:rsid w:val="002C1EEE"/>
    <w:rsid w:val="002C2219"/>
    <w:rsid w:val="002C2801"/>
    <w:rsid w:val="002C372E"/>
    <w:rsid w:val="002C508E"/>
    <w:rsid w:val="002C5427"/>
    <w:rsid w:val="002C5724"/>
    <w:rsid w:val="002C5747"/>
    <w:rsid w:val="002C5999"/>
    <w:rsid w:val="002C5BE2"/>
    <w:rsid w:val="002C5E45"/>
    <w:rsid w:val="002C5F01"/>
    <w:rsid w:val="002C6C01"/>
    <w:rsid w:val="002C70B1"/>
    <w:rsid w:val="002C73E3"/>
    <w:rsid w:val="002C77F8"/>
    <w:rsid w:val="002C78A3"/>
    <w:rsid w:val="002C7D9C"/>
    <w:rsid w:val="002C7FB1"/>
    <w:rsid w:val="002D1138"/>
    <w:rsid w:val="002D17AA"/>
    <w:rsid w:val="002D1AD8"/>
    <w:rsid w:val="002D1B89"/>
    <w:rsid w:val="002D2035"/>
    <w:rsid w:val="002D2660"/>
    <w:rsid w:val="002D2905"/>
    <w:rsid w:val="002D2F12"/>
    <w:rsid w:val="002D2F43"/>
    <w:rsid w:val="002D321E"/>
    <w:rsid w:val="002D3807"/>
    <w:rsid w:val="002D3ACE"/>
    <w:rsid w:val="002D4531"/>
    <w:rsid w:val="002D49E7"/>
    <w:rsid w:val="002D4B88"/>
    <w:rsid w:val="002D5900"/>
    <w:rsid w:val="002D5A26"/>
    <w:rsid w:val="002D5C33"/>
    <w:rsid w:val="002D68E9"/>
    <w:rsid w:val="002D6A8E"/>
    <w:rsid w:val="002D6E45"/>
    <w:rsid w:val="002D6FA5"/>
    <w:rsid w:val="002D7857"/>
    <w:rsid w:val="002D7B0F"/>
    <w:rsid w:val="002D7BD4"/>
    <w:rsid w:val="002E0DE0"/>
    <w:rsid w:val="002E0E4C"/>
    <w:rsid w:val="002E112F"/>
    <w:rsid w:val="002E18F6"/>
    <w:rsid w:val="002E193D"/>
    <w:rsid w:val="002E1CB1"/>
    <w:rsid w:val="002E2125"/>
    <w:rsid w:val="002E2382"/>
    <w:rsid w:val="002E2400"/>
    <w:rsid w:val="002E2A2B"/>
    <w:rsid w:val="002E2C96"/>
    <w:rsid w:val="002E2E3B"/>
    <w:rsid w:val="002E346F"/>
    <w:rsid w:val="002E52A5"/>
    <w:rsid w:val="002E563B"/>
    <w:rsid w:val="002E57E4"/>
    <w:rsid w:val="002E5EF1"/>
    <w:rsid w:val="002E6909"/>
    <w:rsid w:val="002E69F8"/>
    <w:rsid w:val="002E702B"/>
    <w:rsid w:val="002E72B5"/>
    <w:rsid w:val="002E72BB"/>
    <w:rsid w:val="002E784A"/>
    <w:rsid w:val="002E7B9B"/>
    <w:rsid w:val="002F07CD"/>
    <w:rsid w:val="002F124E"/>
    <w:rsid w:val="002F12BA"/>
    <w:rsid w:val="002F1420"/>
    <w:rsid w:val="002F1CA1"/>
    <w:rsid w:val="002F263C"/>
    <w:rsid w:val="002F27CC"/>
    <w:rsid w:val="002F34AB"/>
    <w:rsid w:val="002F3666"/>
    <w:rsid w:val="002F4685"/>
    <w:rsid w:val="002F4B0B"/>
    <w:rsid w:val="002F4DD2"/>
    <w:rsid w:val="002F5B49"/>
    <w:rsid w:val="002F67C2"/>
    <w:rsid w:val="002F691B"/>
    <w:rsid w:val="002F69C1"/>
    <w:rsid w:val="002F7149"/>
    <w:rsid w:val="002F7798"/>
    <w:rsid w:val="002F7B01"/>
    <w:rsid w:val="00300298"/>
    <w:rsid w:val="003007B5"/>
    <w:rsid w:val="003007DA"/>
    <w:rsid w:val="00300817"/>
    <w:rsid w:val="00300920"/>
    <w:rsid w:val="00300A49"/>
    <w:rsid w:val="0030140E"/>
    <w:rsid w:val="00301536"/>
    <w:rsid w:val="0030217D"/>
    <w:rsid w:val="00302468"/>
    <w:rsid w:val="00302469"/>
    <w:rsid w:val="00302A20"/>
    <w:rsid w:val="00302CF3"/>
    <w:rsid w:val="00303790"/>
    <w:rsid w:val="00303CF9"/>
    <w:rsid w:val="0030402B"/>
    <w:rsid w:val="0030442D"/>
    <w:rsid w:val="00305CEC"/>
    <w:rsid w:val="00305D69"/>
    <w:rsid w:val="003062A8"/>
    <w:rsid w:val="003063D1"/>
    <w:rsid w:val="00306619"/>
    <w:rsid w:val="00306E0D"/>
    <w:rsid w:val="00307499"/>
    <w:rsid w:val="00307502"/>
    <w:rsid w:val="00307AE6"/>
    <w:rsid w:val="00307EC8"/>
    <w:rsid w:val="00310271"/>
    <w:rsid w:val="003105A0"/>
    <w:rsid w:val="0031106F"/>
    <w:rsid w:val="003112DC"/>
    <w:rsid w:val="0031149E"/>
    <w:rsid w:val="00311FF1"/>
    <w:rsid w:val="003122DC"/>
    <w:rsid w:val="003125F5"/>
    <w:rsid w:val="003126C4"/>
    <w:rsid w:val="003127D2"/>
    <w:rsid w:val="00312832"/>
    <w:rsid w:val="00312A29"/>
    <w:rsid w:val="00312B61"/>
    <w:rsid w:val="00314F3E"/>
    <w:rsid w:val="00315912"/>
    <w:rsid w:val="00315BBC"/>
    <w:rsid w:val="00315E46"/>
    <w:rsid w:val="003168DA"/>
    <w:rsid w:val="003177EF"/>
    <w:rsid w:val="00317C30"/>
    <w:rsid w:val="00320336"/>
    <w:rsid w:val="00320979"/>
    <w:rsid w:val="00320B5A"/>
    <w:rsid w:val="00320D71"/>
    <w:rsid w:val="003217BA"/>
    <w:rsid w:val="00321B12"/>
    <w:rsid w:val="00322309"/>
    <w:rsid w:val="003228C0"/>
    <w:rsid w:val="00322E5E"/>
    <w:rsid w:val="0032322F"/>
    <w:rsid w:val="00323678"/>
    <w:rsid w:val="003236DE"/>
    <w:rsid w:val="00323B59"/>
    <w:rsid w:val="00323CA3"/>
    <w:rsid w:val="0032443D"/>
    <w:rsid w:val="0032485C"/>
    <w:rsid w:val="00324BBC"/>
    <w:rsid w:val="00324E87"/>
    <w:rsid w:val="00325524"/>
    <w:rsid w:val="00325636"/>
    <w:rsid w:val="00325692"/>
    <w:rsid w:val="00325BDC"/>
    <w:rsid w:val="00326494"/>
    <w:rsid w:val="0032651B"/>
    <w:rsid w:val="00326804"/>
    <w:rsid w:val="00326AA8"/>
    <w:rsid w:val="00327F0D"/>
    <w:rsid w:val="0033005B"/>
    <w:rsid w:val="003300D9"/>
    <w:rsid w:val="00330624"/>
    <w:rsid w:val="00330FCB"/>
    <w:rsid w:val="0033119A"/>
    <w:rsid w:val="0033192A"/>
    <w:rsid w:val="00332210"/>
    <w:rsid w:val="003322FB"/>
    <w:rsid w:val="00332A24"/>
    <w:rsid w:val="00333AAF"/>
    <w:rsid w:val="00333C42"/>
    <w:rsid w:val="0033402E"/>
    <w:rsid w:val="003340E5"/>
    <w:rsid w:val="00334315"/>
    <w:rsid w:val="00334CE9"/>
    <w:rsid w:val="00334D88"/>
    <w:rsid w:val="00334D9A"/>
    <w:rsid w:val="00334DCC"/>
    <w:rsid w:val="0033519D"/>
    <w:rsid w:val="00335FF2"/>
    <w:rsid w:val="00337445"/>
    <w:rsid w:val="0033796E"/>
    <w:rsid w:val="00337DEB"/>
    <w:rsid w:val="003407E4"/>
    <w:rsid w:val="00341086"/>
    <w:rsid w:val="003410CD"/>
    <w:rsid w:val="0034144A"/>
    <w:rsid w:val="0034152B"/>
    <w:rsid w:val="00341AF7"/>
    <w:rsid w:val="00342C1D"/>
    <w:rsid w:val="00342D5C"/>
    <w:rsid w:val="00342E19"/>
    <w:rsid w:val="00342F3B"/>
    <w:rsid w:val="00343482"/>
    <w:rsid w:val="00343D4F"/>
    <w:rsid w:val="00343DBA"/>
    <w:rsid w:val="00344C79"/>
    <w:rsid w:val="003455F4"/>
    <w:rsid w:val="0034571C"/>
    <w:rsid w:val="00345D58"/>
    <w:rsid w:val="003472D3"/>
    <w:rsid w:val="00350F46"/>
    <w:rsid w:val="0035132A"/>
    <w:rsid w:val="0035152F"/>
    <w:rsid w:val="0035154D"/>
    <w:rsid w:val="003518E0"/>
    <w:rsid w:val="003528E3"/>
    <w:rsid w:val="00352C6B"/>
    <w:rsid w:val="00352E0C"/>
    <w:rsid w:val="003531D7"/>
    <w:rsid w:val="00353267"/>
    <w:rsid w:val="003535C9"/>
    <w:rsid w:val="00353B2C"/>
    <w:rsid w:val="00354C70"/>
    <w:rsid w:val="00355088"/>
    <w:rsid w:val="00355492"/>
    <w:rsid w:val="00355E3B"/>
    <w:rsid w:val="00355F03"/>
    <w:rsid w:val="00356175"/>
    <w:rsid w:val="00356277"/>
    <w:rsid w:val="003563F8"/>
    <w:rsid w:val="00356B98"/>
    <w:rsid w:val="00356C37"/>
    <w:rsid w:val="00356CD8"/>
    <w:rsid w:val="00357212"/>
    <w:rsid w:val="00357392"/>
    <w:rsid w:val="003577BE"/>
    <w:rsid w:val="00357BFD"/>
    <w:rsid w:val="003602CF"/>
    <w:rsid w:val="003602D0"/>
    <w:rsid w:val="0036119B"/>
    <w:rsid w:val="0036122E"/>
    <w:rsid w:val="00361851"/>
    <w:rsid w:val="00362457"/>
    <w:rsid w:val="00362A0C"/>
    <w:rsid w:val="00362BE7"/>
    <w:rsid w:val="00362EBA"/>
    <w:rsid w:val="00362FE0"/>
    <w:rsid w:val="00363276"/>
    <w:rsid w:val="00363BB8"/>
    <w:rsid w:val="00363E8A"/>
    <w:rsid w:val="0036427F"/>
    <w:rsid w:val="0036441C"/>
    <w:rsid w:val="003647CF"/>
    <w:rsid w:val="00364E1C"/>
    <w:rsid w:val="003650D9"/>
    <w:rsid w:val="00365303"/>
    <w:rsid w:val="00365639"/>
    <w:rsid w:val="0036618F"/>
    <w:rsid w:val="00366BF8"/>
    <w:rsid w:val="00366E12"/>
    <w:rsid w:val="00367565"/>
    <w:rsid w:val="003675A1"/>
    <w:rsid w:val="00367F4E"/>
    <w:rsid w:val="00371869"/>
    <w:rsid w:val="00371CF9"/>
    <w:rsid w:val="0037271B"/>
    <w:rsid w:val="003727A7"/>
    <w:rsid w:val="003734C6"/>
    <w:rsid w:val="003736D9"/>
    <w:rsid w:val="003739B6"/>
    <w:rsid w:val="0037446B"/>
    <w:rsid w:val="003746AE"/>
    <w:rsid w:val="0037607E"/>
    <w:rsid w:val="003760A4"/>
    <w:rsid w:val="003765FC"/>
    <w:rsid w:val="00376A88"/>
    <w:rsid w:val="0037705C"/>
    <w:rsid w:val="003773D3"/>
    <w:rsid w:val="00377A44"/>
    <w:rsid w:val="00377C20"/>
    <w:rsid w:val="00377CCE"/>
    <w:rsid w:val="00380038"/>
    <w:rsid w:val="003801DB"/>
    <w:rsid w:val="00380FA2"/>
    <w:rsid w:val="003811A3"/>
    <w:rsid w:val="00381312"/>
    <w:rsid w:val="0038132C"/>
    <w:rsid w:val="00381853"/>
    <w:rsid w:val="00381AF6"/>
    <w:rsid w:val="003820CD"/>
    <w:rsid w:val="00382453"/>
    <w:rsid w:val="003827FC"/>
    <w:rsid w:val="00383138"/>
    <w:rsid w:val="003835F2"/>
    <w:rsid w:val="003839E9"/>
    <w:rsid w:val="00383D56"/>
    <w:rsid w:val="00383E7E"/>
    <w:rsid w:val="003840C6"/>
    <w:rsid w:val="0038437B"/>
    <w:rsid w:val="00384748"/>
    <w:rsid w:val="003850BB"/>
    <w:rsid w:val="00385619"/>
    <w:rsid w:val="00385682"/>
    <w:rsid w:val="003857D2"/>
    <w:rsid w:val="00385F26"/>
    <w:rsid w:val="00385FC3"/>
    <w:rsid w:val="00386DDE"/>
    <w:rsid w:val="003871FE"/>
    <w:rsid w:val="003872FD"/>
    <w:rsid w:val="00387DF7"/>
    <w:rsid w:val="00387ECB"/>
    <w:rsid w:val="00390250"/>
    <w:rsid w:val="00390472"/>
    <w:rsid w:val="00390BC6"/>
    <w:rsid w:val="00391341"/>
    <w:rsid w:val="00391DD1"/>
    <w:rsid w:val="00391E0A"/>
    <w:rsid w:val="00391E62"/>
    <w:rsid w:val="003921C7"/>
    <w:rsid w:val="003926EE"/>
    <w:rsid w:val="0039274C"/>
    <w:rsid w:val="0039295A"/>
    <w:rsid w:val="00392CF6"/>
    <w:rsid w:val="00392EE6"/>
    <w:rsid w:val="00392F55"/>
    <w:rsid w:val="00393629"/>
    <w:rsid w:val="0039390B"/>
    <w:rsid w:val="00394119"/>
    <w:rsid w:val="0039411F"/>
    <w:rsid w:val="003949E3"/>
    <w:rsid w:val="00394B0B"/>
    <w:rsid w:val="00394E74"/>
    <w:rsid w:val="00394ED7"/>
    <w:rsid w:val="0039519B"/>
    <w:rsid w:val="003952E7"/>
    <w:rsid w:val="00395EC8"/>
    <w:rsid w:val="00395ED8"/>
    <w:rsid w:val="00396A54"/>
    <w:rsid w:val="00397392"/>
    <w:rsid w:val="00397A8B"/>
    <w:rsid w:val="00397B1F"/>
    <w:rsid w:val="00397FB5"/>
    <w:rsid w:val="003A00AD"/>
    <w:rsid w:val="003A097A"/>
    <w:rsid w:val="003A09E8"/>
    <w:rsid w:val="003A0B51"/>
    <w:rsid w:val="003A1645"/>
    <w:rsid w:val="003A1F64"/>
    <w:rsid w:val="003A276F"/>
    <w:rsid w:val="003A2F8C"/>
    <w:rsid w:val="003A30F6"/>
    <w:rsid w:val="003A3422"/>
    <w:rsid w:val="003A3434"/>
    <w:rsid w:val="003A3A6F"/>
    <w:rsid w:val="003A437A"/>
    <w:rsid w:val="003A4461"/>
    <w:rsid w:val="003A45E0"/>
    <w:rsid w:val="003A46D7"/>
    <w:rsid w:val="003A4716"/>
    <w:rsid w:val="003A48E1"/>
    <w:rsid w:val="003A4BC3"/>
    <w:rsid w:val="003A51FF"/>
    <w:rsid w:val="003A5547"/>
    <w:rsid w:val="003A58C9"/>
    <w:rsid w:val="003A6051"/>
    <w:rsid w:val="003A6125"/>
    <w:rsid w:val="003A6141"/>
    <w:rsid w:val="003A63D7"/>
    <w:rsid w:val="003A6C75"/>
    <w:rsid w:val="003A7309"/>
    <w:rsid w:val="003A78BB"/>
    <w:rsid w:val="003A7C0B"/>
    <w:rsid w:val="003A7E03"/>
    <w:rsid w:val="003B25E2"/>
    <w:rsid w:val="003B31CA"/>
    <w:rsid w:val="003B342C"/>
    <w:rsid w:val="003B389A"/>
    <w:rsid w:val="003B3D46"/>
    <w:rsid w:val="003B42A3"/>
    <w:rsid w:val="003B5106"/>
    <w:rsid w:val="003B5308"/>
    <w:rsid w:val="003B5606"/>
    <w:rsid w:val="003B5CE9"/>
    <w:rsid w:val="003B6669"/>
    <w:rsid w:val="003B75F2"/>
    <w:rsid w:val="003C040C"/>
    <w:rsid w:val="003C0875"/>
    <w:rsid w:val="003C0CB3"/>
    <w:rsid w:val="003C119F"/>
    <w:rsid w:val="003C14C8"/>
    <w:rsid w:val="003C15D9"/>
    <w:rsid w:val="003C1C98"/>
    <w:rsid w:val="003C1E47"/>
    <w:rsid w:val="003C1EE3"/>
    <w:rsid w:val="003C2791"/>
    <w:rsid w:val="003C325F"/>
    <w:rsid w:val="003C4089"/>
    <w:rsid w:val="003C47A5"/>
    <w:rsid w:val="003C4912"/>
    <w:rsid w:val="003C5BDF"/>
    <w:rsid w:val="003C6AC0"/>
    <w:rsid w:val="003C6CAB"/>
    <w:rsid w:val="003C7054"/>
    <w:rsid w:val="003C72F6"/>
    <w:rsid w:val="003D00C7"/>
    <w:rsid w:val="003D04AB"/>
    <w:rsid w:val="003D061F"/>
    <w:rsid w:val="003D0674"/>
    <w:rsid w:val="003D0AE7"/>
    <w:rsid w:val="003D14D6"/>
    <w:rsid w:val="003D1AF3"/>
    <w:rsid w:val="003D20B9"/>
    <w:rsid w:val="003D2461"/>
    <w:rsid w:val="003D2484"/>
    <w:rsid w:val="003D267E"/>
    <w:rsid w:val="003D26DB"/>
    <w:rsid w:val="003D2E34"/>
    <w:rsid w:val="003D3187"/>
    <w:rsid w:val="003D3761"/>
    <w:rsid w:val="003D3EFA"/>
    <w:rsid w:val="003D4685"/>
    <w:rsid w:val="003D493C"/>
    <w:rsid w:val="003D6E15"/>
    <w:rsid w:val="003D7111"/>
    <w:rsid w:val="003D7570"/>
    <w:rsid w:val="003D75B6"/>
    <w:rsid w:val="003D76EC"/>
    <w:rsid w:val="003E139B"/>
    <w:rsid w:val="003E1621"/>
    <w:rsid w:val="003E1A51"/>
    <w:rsid w:val="003E1EF4"/>
    <w:rsid w:val="003E283E"/>
    <w:rsid w:val="003E2ADA"/>
    <w:rsid w:val="003E3522"/>
    <w:rsid w:val="003E3D5C"/>
    <w:rsid w:val="003E480F"/>
    <w:rsid w:val="003E4D5B"/>
    <w:rsid w:val="003E507A"/>
    <w:rsid w:val="003E6337"/>
    <w:rsid w:val="003E741A"/>
    <w:rsid w:val="003E796F"/>
    <w:rsid w:val="003E7984"/>
    <w:rsid w:val="003E7CA0"/>
    <w:rsid w:val="003F03E3"/>
    <w:rsid w:val="003F10EC"/>
    <w:rsid w:val="003F1919"/>
    <w:rsid w:val="003F2903"/>
    <w:rsid w:val="003F297B"/>
    <w:rsid w:val="003F2B8D"/>
    <w:rsid w:val="003F30CC"/>
    <w:rsid w:val="003F3261"/>
    <w:rsid w:val="003F3854"/>
    <w:rsid w:val="003F3BC3"/>
    <w:rsid w:val="003F3D24"/>
    <w:rsid w:val="003F4831"/>
    <w:rsid w:val="003F4B45"/>
    <w:rsid w:val="003F5609"/>
    <w:rsid w:val="003F6247"/>
    <w:rsid w:val="003F66EC"/>
    <w:rsid w:val="003F684B"/>
    <w:rsid w:val="003F7957"/>
    <w:rsid w:val="003F7BD1"/>
    <w:rsid w:val="003F7F00"/>
    <w:rsid w:val="00400027"/>
    <w:rsid w:val="004008B0"/>
    <w:rsid w:val="00400CB5"/>
    <w:rsid w:val="00401149"/>
    <w:rsid w:val="00401B38"/>
    <w:rsid w:val="00401BBC"/>
    <w:rsid w:val="00401C92"/>
    <w:rsid w:val="00402AF7"/>
    <w:rsid w:val="004036FF"/>
    <w:rsid w:val="0040415F"/>
    <w:rsid w:val="00404186"/>
    <w:rsid w:val="00404A6C"/>
    <w:rsid w:val="00404DCB"/>
    <w:rsid w:val="004051DF"/>
    <w:rsid w:val="0040527E"/>
    <w:rsid w:val="00405FBA"/>
    <w:rsid w:val="00406982"/>
    <w:rsid w:val="00406E6E"/>
    <w:rsid w:val="00406E88"/>
    <w:rsid w:val="00406F58"/>
    <w:rsid w:val="00407660"/>
    <w:rsid w:val="00407C73"/>
    <w:rsid w:val="00407DF6"/>
    <w:rsid w:val="0041013C"/>
    <w:rsid w:val="0041025B"/>
    <w:rsid w:val="00410A90"/>
    <w:rsid w:val="00410EEC"/>
    <w:rsid w:val="00411DD5"/>
    <w:rsid w:val="00411E59"/>
    <w:rsid w:val="00412E2B"/>
    <w:rsid w:val="0041359D"/>
    <w:rsid w:val="004136CF"/>
    <w:rsid w:val="00413710"/>
    <w:rsid w:val="00413CE9"/>
    <w:rsid w:val="00413FBD"/>
    <w:rsid w:val="00414F2E"/>
    <w:rsid w:val="004154CC"/>
    <w:rsid w:val="004157A6"/>
    <w:rsid w:val="004158FA"/>
    <w:rsid w:val="0041599F"/>
    <w:rsid w:val="00415FA7"/>
    <w:rsid w:val="004166C9"/>
    <w:rsid w:val="00417007"/>
    <w:rsid w:val="004171ED"/>
    <w:rsid w:val="0041741C"/>
    <w:rsid w:val="00417A62"/>
    <w:rsid w:val="00417E76"/>
    <w:rsid w:val="00420E4A"/>
    <w:rsid w:val="00421368"/>
    <w:rsid w:val="004214CB"/>
    <w:rsid w:val="004216CB"/>
    <w:rsid w:val="0042172E"/>
    <w:rsid w:val="004221DE"/>
    <w:rsid w:val="00422808"/>
    <w:rsid w:val="00422F28"/>
    <w:rsid w:val="0042331D"/>
    <w:rsid w:val="004236E4"/>
    <w:rsid w:val="00423A86"/>
    <w:rsid w:val="00423B3D"/>
    <w:rsid w:val="00423F0F"/>
    <w:rsid w:val="0042500F"/>
    <w:rsid w:val="0042522B"/>
    <w:rsid w:val="00425464"/>
    <w:rsid w:val="00425D43"/>
    <w:rsid w:val="004266FB"/>
    <w:rsid w:val="00426758"/>
    <w:rsid w:val="00426DCD"/>
    <w:rsid w:val="004270B0"/>
    <w:rsid w:val="00427103"/>
    <w:rsid w:val="004272C3"/>
    <w:rsid w:val="0042797D"/>
    <w:rsid w:val="00427E96"/>
    <w:rsid w:val="00427F95"/>
    <w:rsid w:val="004309EB"/>
    <w:rsid w:val="00430DDF"/>
    <w:rsid w:val="00431D42"/>
    <w:rsid w:val="00432239"/>
    <w:rsid w:val="004323BC"/>
    <w:rsid w:val="0043242E"/>
    <w:rsid w:val="00432530"/>
    <w:rsid w:val="0043315F"/>
    <w:rsid w:val="00433243"/>
    <w:rsid w:val="0043343F"/>
    <w:rsid w:val="004343A8"/>
    <w:rsid w:val="004345E3"/>
    <w:rsid w:val="0043468C"/>
    <w:rsid w:val="00434F07"/>
    <w:rsid w:val="004352FE"/>
    <w:rsid w:val="004358C9"/>
    <w:rsid w:val="00435FB9"/>
    <w:rsid w:val="00436922"/>
    <w:rsid w:val="00436B45"/>
    <w:rsid w:val="00436F90"/>
    <w:rsid w:val="00436FC8"/>
    <w:rsid w:val="004370D5"/>
    <w:rsid w:val="00437649"/>
    <w:rsid w:val="00437B2C"/>
    <w:rsid w:val="0044017D"/>
    <w:rsid w:val="0044034D"/>
    <w:rsid w:val="00440512"/>
    <w:rsid w:val="0044098F"/>
    <w:rsid w:val="004411E4"/>
    <w:rsid w:val="0044135C"/>
    <w:rsid w:val="00441CC4"/>
    <w:rsid w:val="00441D2E"/>
    <w:rsid w:val="00441DA3"/>
    <w:rsid w:val="00441E00"/>
    <w:rsid w:val="00441E99"/>
    <w:rsid w:val="00442660"/>
    <w:rsid w:val="00443305"/>
    <w:rsid w:val="00443875"/>
    <w:rsid w:val="00443CCF"/>
    <w:rsid w:val="00444A74"/>
    <w:rsid w:val="00444C2C"/>
    <w:rsid w:val="00444EAE"/>
    <w:rsid w:val="00445216"/>
    <w:rsid w:val="0044547C"/>
    <w:rsid w:val="0044552B"/>
    <w:rsid w:val="0044559A"/>
    <w:rsid w:val="004455BF"/>
    <w:rsid w:val="0044607A"/>
    <w:rsid w:val="0044638E"/>
    <w:rsid w:val="004472F0"/>
    <w:rsid w:val="0044798B"/>
    <w:rsid w:val="00447BCD"/>
    <w:rsid w:val="004500D8"/>
    <w:rsid w:val="00451074"/>
    <w:rsid w:val="00451A22"/>
    <w:rsid w:val="00452515"/>
    <w:rsid w:val="00452CD1"/>
    <w:rsid w:val="0045308B"/>
    <w:rsid w:val="004530F4"/>
    <w:rsid w:val="004533BB"/>
    <w:rsid w:val="004535B3"/>
    <w:rsid w:val="00454CFA"/>
    <w:rsid w:val="00455773"/>
    <w:rsid w:val="004565F5"/>
    <w:rsid w:val="0045663D"/>
    <w:rsid w:val="00456FF5"/>
    <w:rsid w:val="0045739E"/>
    <w:rsid w:val="0045748D"/>
    <w:rsid w:val="00457515"/>
    <w:rsid w:val="0045788B"/>
    <w:rsid w:val="00457AD9"/>
    <w:rsid w:val="00457AF6"/>
    <w:rsid w:val="00457CF6"/>
    <w:rsid w:val="0046071A"/>
    <w:rsid w:val="00460C5A"/>
    <w:rsid w:val="0046142D"/>
    <w:rsid w:val="004627AC"/>
    <w:rsid w:val="00462856"/>
    <w:rsid w:val="00462C12"/>
    <w:rsid w:val="00462F33"/>
    <w:rsid w:val="00463673"/>
    <w:rsid w:val="0046383B"/>
    <w:rsid w:val="00463A64"/>
    <w:rsid w:val="00463F42"/>
    <w:rsid w:val="00464119"/>
    <w:rsid w:val="00465355"/>
    <w:rsid w:val="00465ABB"/>
    <w:rsid w:val="0046647C"/>
    <w:rsid w:val="00466C93"/>
    <w:rsid w:val="00467550"/>
    <w:rsid w:val="004676E3"/>
    <w:rsid w:val="00470943"/>
    <w:rsid w:val="00470C73"/>
    <w:rsid w:val="00470E92"/>
    <w:rsid w:val="00471E31"/>
    <w:rsid w:val="00472574"/>
    <w:rsid w:val="0047260A"/>
    <w:rsid w:val="00472EF6"/>
    <w:rsid w:val="0047357A"/>
    <w:rsid w:val="00473734"/>
    <w:rsid w:val="00473A06"/>
    <w:rsid w:val="00474342"/>
    <w:rsid w:val="00474EDD"/>
    <w:rsid w:val="004753C4"/>
    <w:rsid w:val="00475677"/>
    <w:rsid w:val="004758D3"/>
    <w:rsid w:val="00475CCC"/>
    <w:rsid w:val="00475CD9"/>
    <w:rsid w:val="00476792"/>
    <w:rsid w:val="00477352"/>
    <w:rsid w:val="004803DA"/>
    <w:rsid w:val="0048064B"/>
    <w:rsid w:val="00480902"/>
    <w:rsid w:val="00480D93"/>
    <w:rsid w:val="0048172E"/>
    <w:rsid w:val="0048176A"/>
    <w:rsid w:val="00481785"/>
    <w:rsid w:val="004819B8"/>
    <w:rsid w:val="00481E22"/>
    <w:rsid w:val="00481F2C"/>
    <w:rsid w:val="00482062"/>
    <w:rsid w:val="00482082"/>
    <w:rsid w:val="0048245F"/>
    <w:rsid w:val="0048260E"/>
    <w:rsid w:val="004826C1"/>
    <w:rsid w:val="00482863"/>
    <w:rsid w:val="004833A3"/>
    <w:rsid w:val="004833D7"/>
    <w:rsid w:val="0048354C"/>
    <w:rsid w:val="0048396C"/>
    <w:rsid w:val="0048398B"/>
    <w:rsid w:val="0048425F"/>
    <w:rsid w:val="004844FF"/>
    <w:rsid w:val="004845F2"/>
    <w:rsid w:val="00484B17"/>
    <w:rsid w:val="00484E80"/>
    <w:rsid w:val="00485319"/>
    <w:rsid w:val="004857B1"/>
    <w:rsid w:val="00485B1F"/>
    <w:rsid w:val="00485F34"/>
    <w:rsid w:val="00485F99"/>
    <w:rsid w:val="004861F2"/>
    <w:rsid w:val="00487068"/>
    <w:rsid w:val="00487104"/>
    <w:rsid w:val="00487628"/>
    <w:rsid w:val="004876B8"/>
    <w:rsid w:val="00487F6C"/>
    <w:rsid w:val="004903F7"/>
    <w:rsid w:val="0049042A"/>
    <w:rsid w:val="004906F6"/>
    <w:rsid w:val="00490CA2"/>
    <w:rsid w:val="00490E79"/>
    <w:rsid w:val="0049118E"/>
    <w:rsid w:val="00491327"/>
    <w:rsid w:val="00491EA8"/>
    <w:rsid w:val="0049245E"/>
    <w:rsid w:val="004939B5"/>
    <w:rsid w:val="00493A0B"/>
    <w:rsid w:val="00493B03"/>
    <w:rsid w:val="00493B19"/>
    <w:rsid w:val="00493B8E"/>
    <w:rsid w:val="00493C1A"/>
    <w:rsid w:val="00494975"/>
    <w:rsid w:val="00494C12"/>
    <w:rsid w:val="00495169"/>
    <w:rsid w:val="004959DE"/>
    <w:rsid w:val="00495A24"/>
    <w:rsid w:val="004960AE"/>
    <w:rsid w:val="0049630F"/>
    <w:rsid w:val="00496378"/>
    <w:rsid w:val="004963DA"/>
    <w:rsid w:val="004968D3"/>
    <w:rsid w:val="00496AC9"/>
    <w:rsid w:val="00496D66"/>
    <w:rsid w:val="004973EC"/>
    <w:rsid w:val="00497FDB"/>
    <w:rsid w:val="004A02D6"/>
    <w:rsid w:val="004A0AD6"/>
    <w:rsid w:val="004A0D12"/>
    <w:rsid w:val="004A1111"/>
    <w:rsid w:val="004A1351"/>
    <w:rsid w:val="004A17FF"/>
    <w:rsid w:val="004A196D"/>
    <w:rsid w:val="004A1A4F"/>
    <w:rsid w:val="004A1CB7"/>
    <w:rsid w:val="004A1EB7"/>
    <w:rsid w:val="004A205E"/>
    <w:rsid w:val="004A2AB8"/>
    <w:rsid w:val="004A2B50"/>
    <w:rsid w:val="004A2F69"/>
    <w:rsid w:val="004A3075"/>
    <w:rsid w:val="004A347F"/>
    <w:rsid w:val="004A3978"/>
    <w:rsid w:val="004A3A04"/>
    <w:rsid w:val="004A3BF5"/>
    <w:rsid w:val="004A43BD"/>
    <w:rsid w:val="004A48C4"/>
    <w:rsid w:val="004A4EC4"/>
    <w:rsid w:val="004A529F"/>
    <w:rsid w:val="004A55DF"/>
    <w:rsid w:val="004A55EE"/>
    <w:rsid w:val="004A57D9"/>
    <w:rsid w:val="004A61D4"/>
    <w:rsid w:val="004A6337"/>
    <w:rsid w:val="004A658D"/>
    <w:rsid w:val="004A6ED2"/>
    <w:rsid w:val="004A74D0"/>
    <w:rsid w:val="004A7854"/>
    <w:rsid w:val="004A7B1D"/>
    <w:rsid w:val="004A7C9E"/>
    <w:rsid w:val="004A7D3D"/>
    <w:rsid w:val="004A7DA3"/>
    <w:rsid w:val="004A7F39"/>
    <w:rsid w:val="004B06E8"/>
    <w:rsid w:val="004B074B"/>
    <w:rsid w:val="004B07DF"/>
    <w:rsid w:val="004B07E1"/>
    <w:rsid w:val="004B0D61"/>
    <w:rsid w:val="004B168B"/>
    <w:rsid w:val="004B1B37"/>
    <w:rsid w:val="004B2582"/>
    <w:rsid w:val="004B2589"/>
    <w:rsid w:val="004B2CF7"/>
    <w:rsid w:val="004B2E0B"/>
    <w:rsid w:val="004B3B30"/>
    <w:rsid w:val="004B3C4E"/>
    <w:rsid w:val="004B40D7"/>
    <w:rsid w:val="004B4614"/>
    <w:rsid w:val="004B5986"/>
    <w:rsid w:val="004B5B79"/>
    <w:rsid w:val="004B662A"/>
    <w:rsid w:val="004B6E93"/>
    <w:rsid w:val="004B72DE"/>
    <w:rsid w:val="004B7300"/>
    <w:rsid w:val="004B7548"/>
    <w:rsid w:val="004B7DE0"/>
    <w:rsid w:val="004C001E"/>
    <w:rsid w:val="004C10A8"/>
    <w:rsid w:val="004C120F"/>
    <w:rsid w:val="004C1431"/>
    <w:rsid w:val="004C151D"/>
    <w:rsid w:val="004C162A"/>
    <w:rsid w:val="004C2C00"/>
    <w:rsid w:val="004C324D"/>
    <w:rsid w:val="004C3657"/>
    <w:rsid w:val="004C3B40"/>
    <w:rsid w:val="004C3BE2"/>
    <w:rsid w:val="004C562A"/>
    <w:rsid w:val="004C7BF2"/>
    <w:rsid w:val="004C7C84"/>
    <w:rsid w:val="004C7D02"/>
    <w:rsid w:val="004D097F"/>
    <w:rsid w:val="004D0E14"/>
    <w:rsid w:val="004D0FB9"/>
    <w:rsid w:val="004D13F9"/>
    <w:rsid w:val="004D2774"/>
    <w:rsid w:val="004D2B83"/>
    <w:rsid w:val="004D32F5"/>
    <w:rsid w:val="004D341D"/>
    <w:rsid w:val="004D3E25"/>
    <w:rsid w:val="004D41D2"/>
    <w:rsid w:val="004D62DE"/>
    <w:rsid w:val="004D7561"/>
    <w:rsid w:val="004D7AE7"/>
    <w:rsid w:val="004D7B39"/>
    <w:rsid w:val="004E0306"/>
    <w:rsid w:val="004E065F"/>
    <w:rsid w:val="004E0712"/>
    <w:rsid w:val="004E0836"/>
    <w:rsid w:val="004E1EE4"/>
    <w:rsid w:val="004E31D6"/>
    <w:rsid w:val="004E33DE"/>
    <w:rsid w:val="004E3644"/>
    <w:rsid w:val="004E3756"/>
    <w:rsid w:val="004E392A"/>
    <w:rsid w:val="004E3AB9"/>
    <w:rsid w:val="004E3BF6"/>
    <w:rsid w:val="004E3CD5"/>
    <w:rsid w:val="004E41E1"/>
    <w:rsid w:val="004E4775"/>
    <w:rsid w:val="004E51D5"/>
    <w:rsid w:val="004E5AE8"/>
    <w:rsid w:val="004E6290"/>
    <w:rsid w:val="004E63C9"/>
    <w:rsid w:val="004E6D66"/>
    <w:rsid w:val="004F000C"/>
    <w:rsid w:val="004F0134"/>
    <w:rsid w:val="004F0260"/>
    <w:rsid w:val="004F034C"/>
    <w:rsid w:val="004F0627"/>
    <w:rsid w:val="004F06D0"/>
    <w:rsid w:val="004F09CE"/>
    <w:rsid w:val="004F174A"/>
    <w:rsid w:val="004F1B4A"/>
    <w:rsid w:val="004F39E1"/>
    <w:rsid w:val="004F3D43"/>
    <w:rsid w:val="004F4F6D"/>
    <w:rsid w:val="004F4F74"/>
    <w:rsid w:val="004F56E0"/>
    <w:rsid w:val="004F5B6A"/>
    <w:rsid w:val="004F639D"/>
    <w:rsid w:val="004F6485"/>
    <w:rsid w:val="004F66EA"/>
    <w:rsid w:val="004F6B23"/>
    <w:rsid w:val="004F6F33"/>
    <w:rsid w:val="005009BC"/>
    <w:rsid w:val="00500C7B"/>
    <w:rsid w:val="00500C8A"/>
    <w:rsid w:val="00501078"/>
    <w:rsid w:val="00501B65"/>
    <w:rsid w:val="00501C89"/>
    <w:rsid w:val="00501F25"/>
    <w:rsid w:val="005020B7"/>
    <w:rsid w:val="00502BA4"/>
    <w:rsid w:val="00502E76"/>
    <w:rsid w:val="00503322"/>
    <w:rsid w:val="005037EF"/>
    <w:rsid w:val="00503A82"/>
    <w:rsid w:val="00503AD1"/>
    <w:rsid w:val="00503D69"/>
    <w:rsid w:val="00503FDC"/>
    <w:rsid w:val="005042A5"/>
    <w:rsid w:val="00504C21"/>
    <w:rsid w:val="00504F3F"/>
    <w:rsid w:val="005052F3"/>
    <w:rsid w:val="00505374"/>
    <w:rsid w:val="005055CA"/>
    <w:rsid w:val="00505646"/>
    <w:rsid w:val="0050591C"/>
    <w:rsid w:val="005059AF"/>
    <w:rsid w:val="00505B9A"/>
    <w:rsid w:val="00505DA9"/>
    <w:rsid w:val="00505FBC"/>
    <w:rsid w:val="00506287"/>
    <w:rsid w:val="005062B1"/>
    <w:rsid w:val="005066E9"/>
    <w:rsid w:val="0050744E"/>
    <w:rsid w:val="005078AD"/>
    <w:rsid w:val="00507A43"/>
    <w:rsid w:val="00507CB8"/>
    <w:rsid w:val="00510675"/>
    <w:rsid w:val="00510DA0"/>
    <w:rsid w:val="00510F6B"/>
    <w:rsid w:val="00511FD7"/>
    <w:rsid w:val="00511FDC"/>
    <w:rsid w:val="0051326F"/>
    <w:rsid w:val="00513E45"/>
    <w:rsid w:val="00514687"/>
    <w:rsid w:val="005148D3"/>
    <w:rsid w:val="00514A58"/>
    <w:rsid w:val="00514FB5"/>
    <w:rsid w:val="005150F9"/>
    <w:rsid w:val="00515257"/>
    <w:rsid w:val="00515CE6"/>
    <w:rsid w:val="00516694"/>
    <w:rsid w:val="00517D7D"/>
    <w:rsid w:val="00517FDA"/>
    <w:rsid w:val="0052020D"/>
    <w:rsid w:val="00520C5A"/>
    <w:rsid w:val="0052147B"/>
    <w:rsid w:val="005215A5"/>
    <w:rsid w:val="00521649"/>
    <w:rsid w:val="005219E7"/>
    <w:rsid w:val="00522602"/>
    <w:rsid w:val="005226BB"/>
    <w:rsid w:val="005227EF"/>
    <w:rsid w:val="00522CB7"/>
    <w:rsid w:val="00522D2E"/>
    <w:rsid w:val="005232EF"/>
    <w:rsid w:val="00523967"/>
    <w:rsid w:val="00523EC2"/>
    <w:rsid w:val="00524964"/>
    <w:rsid w:val="005249AC"/>
    <w:rsid w:val="00524B40"/>
    <w:rsid w:val="00525611"/>
    <w:rsid w:val="00525CEF"/>
    <w:rsid w:val="00525D8A"/>
    <w:rsid w:val="005266F3"/>
    <w:rsid w:val="005267CF"/>
    <w:rsid w:val="00526B00"/>
    <w:rsid w:val="00526CA8"/>
    <w:rsid w:val="00526D42"/>
    <w:rsid w:val="00526FB6"/>
    <w:rsid w:val="00526FC7"/>
    <w:rsid w:val="0052727E"/>
    <w:rsid w:val="00527416"/>
    <w:rsid w:val="00527BF5"/>
    <w:rsid w:val="00527DBD"/>
    <w:rsid w:val="00530A97"/>
    <w:rsid w:val="00530E00"/>
    <w:rsid w:val="00530EF5"/>
    <w:rsid w:val="00531357"/>
    <w:rsid w:val="00531681"/>
    <w:rsid w:val="00531C13"/>
    <w:rsid w:val="00531F58"/>
    <w:rsid w:val="00532144"/>
    <w:rsid w:val="005326D9"/>
    <w:rsid w:val="00532CF3"/>
    <w:rsid w:val="00534B48"/>
    <w:rsid w:val="00535051"/>
    <w:rsid w:val="00535569"/>
    <w:rsid w:val="00535863"/>
    <w:rsid w:val="0053593A"/>
    <w:rsid w:val="00535DBD"/>
    <w:rsid w:val="005362C1"/>
    <w:rsid w:val="005363C5"/>
    <w:rsid w:val="005363DE"/>
    <w:rsid w:val="0053654C"/>
    <w:rsid w:val="00536988"/>
    <w:rsid w:val="00536EBB"/>
    <w:rsid w:val="00536F30"/>
    <w:rsid w:val="00536F8C"/>
    <w:rsid w:val="0053724D"/>
    <w:rsid w:val="0053750D"/>
    <w:rsid w:val="005375B4"/>
    <w:rsid w:val="00537DE1"/>
    <w:rsid w:val="00540CC4"/>
    <w:rsid w:val="005410A9"/>
    <w:rsid w:val="00541489"/>
    <w:rsid w:val="00541606"/>
    <w:rsid w:val="00541FCC"/>
    <w:rsid w:val="00542B80"/>
    <w:rsid w:val="00542B89"/>
    <w:rsid w:val="005431FE"/>
    <w:rsid w:val="00543202"/>
    <w:rsid w:val="00543A12"/>
    <w:rsid w:val="00543AE6"/>
    <w:rsid w:val="00544038"/>
    <w:rsid w:val="00544A73"/>
    <w:rsid w:val="005450C0"/>
    <w:rsid w:val="00545BCF"/>
    <w:rsid w:val="00545DB2"/>
    <w:rsid w:val="00546AF0"/>
    <w:rsid w:val="00546B09"/>
    <w:rsid w:val="00547200"/>
    <w:rsid w:val="005472CC"/>
    <w:rsid w:val="00547312"/>
    <w:rsid w:val="00547F0B"/>
    <w:rsid w:val="00550DB3"/>
    <w:rsid w:val="00550DD1"/>
    <w:rsid w:val="00550E1E"/>
    <w:rsid w:val="005510D6"/>
    <w:rsid w:val="00551527"/>
    <w:rsid w:val="005515DA"/>
    <w:rsid w:val="00551C78"/>
    <w:rsid w:val="00551F49"/>
    <w:rsid w:val="0055214A"/>
    <w:rsid w:val="00552E8D"/>
    <w:rsid w:val="00553A92"/>
    <w:rsid w:val="00553B57"/>
    <w:rsid w:val="00553BE4"/>
    <w:rsid w:val="00554219"/>
    <w:rsid w:val="00554DF3"/>
    <w:rsid w:val="0055501B"/>
    <w:rsid w:val="00556126"/>
    <w:rsid w:val="005569AE"/>
    <w:rsid w:val="0055716B"/>
    <w:rsid w:val="00557A97"/>
    <w:rsid w:val="005600DA"/>
    <w:rsid w:val="00560115"/>
    <w:rsid w:val="0056041C"/>
    <w:rsid w:val="005604F8"/>
    <w:rsid w:val="00560A86"/>
    <w:rsid w:val="00561D00"/>
    <w:rsid w:val="00561F08"/>
    <w:rsid w:val="00562E5F"/>
    <w:rsid w:val="00562EE4"/>
    <w:rsid w:val="0056307F"/>
    <w:rsid w:val="0056331C"/>
    <w:rsid w:val="00563EF3"/>
    <w:rsid w:val="00563FB8"/>
    <w:rsid w:val="00564022"/>
    <w:rsid w:val="0056429B"/>
    <w:rsid w:val="0056446E"/>
    <w:rsid w:val="00564601"/>
    <w:rsid w:val="005647F0"/>
    <w:rsid w:val="00564B02"/>
    <w:rsid w:val="00564C27"/>
    <w:rsid w:val="0056533A"/>
    <w:rsid w:val="005653C3"/>
    <w:rsid w:val="00565A26"/>
    <w:rsid w:val="00565E6D"/>
    <w:rsid w:val="0056650F"/>
    <w:rsid w:val="00566C9F"/>
    <w:rsid w:val="00566E5B"/>
    <w:rsid w:val="00566ED1"/>
    <w:rsid w:val="00567475"/>
    <w:rsid w:val="005677ED"/>
    <w:rsid w:val="00567CAF"/>
    <w:rsid w:val="005704E5"/>
    <w:rsid w:val="005707E5"/>
    <w:rsid w:val="00572F7B"/>
    <w:rsid w:val="005733C8"/>
    <w:rsid w:val="00573687"/>
    <w:rsid w:val="00574094"/>
    <w:rsid w:val="0057489A"/>
    <w:rsid w:val="00574B2D"/>
    <w:rsid w:val="00574C7F"/>
    <w:rsid w:val="00575276"/>
    <w:rsid w:val="005755CD"/>
    <w:rsid w:val="005757EC"/>
    <w:rsid w:val="00575961"/>
    <w:rsid w:val="00575DBA"/>
    <w:rsid w:val="005762AF"/>
    <w:rsid w:val="0057634B"/>
    <w:rsid w:val="00576BD7"/>
    <w:rsid w:val="005770D4"/>
    <w:rsid w:val="005771ED"/>
    <w:rsid w:val="005772F5"/>
    <w:rsid w:val="00577978"/>
    <w:rsid w:val="00577B88"/>
    <w:rsid w:val="00577D3B"/>
    <w:rsid w:val="00577DAE"/>
    <w:rsid w:val="00580235"/>
    <w:rsid w:val="005817A6"/>
    <w:rsid w:val="00581958"/>
    <w:rsid w:val="005820C5"/>
    <w:rsid w:val="00582654"/>
    <w:rsid w:val="00582908"/>
    <w:rsid w:val="00583DC1"/>
    <w:rsid w:val="00583EA9"/>
    <w:rsid w:val="005842FC"/>
    <w:rsid w:val="00585381"/>
    <w:rsid w:val="0058551B"/>
    <w:rsid w:val="0058581C"/>
    <w:rsid w:val="00585920"/>
    <w:rsid w:val="00585DF6"/>
    <w:rsid w:val="005865DE"/>
    <w:rsid w:val="00586A9F"/>
    <w:rsid w:val="00587309"/>
    <w:rsid w:val="00587BE7"/>
    <w:rsid w:val="00587F8C"/>
    <w:rsid w:val="00590774"/>
    <w:rsid w:val="00590D9E"/>
    <w:rsid w:val="0059144A"/>
    <w:rsid w:val="005919B1"/>
    <w:rsid w:val="00592FFE"/>
    <w:rsid w:val="005937A1"/>
    <w:rsid w:val="00593D6A"/>
    <w:rsid w:val="00593E0E"/>
    <w:rsid w:val="005942AC"/>
    <w:rsid w:val="005946C2"/>
    <w:rsid w:val="00595758"/>
    <w:rsid w:val="0059609A"/>
    <w:rsid w:val="00596178"/>
    <w:rsid w:val="0059620D"/>
    <w:rsid w:val="0059668F"/>
    <w:rsid w:val="005967E1"/>
    <w:rsid w:val="00596BC5"/>
    <w:rsid w:val="00596EA7"/>
    <w:rsid w:val="00596EC6"/>
    <w:rsid w:val="005978F6"/>
    <w:rsid w:val="005A05A4"/>
    <w:rsid w:val="005A0744"/>
    <w:rsid w:val="005A0A87"/>
    <w:rsid w:val="005A13EF"/>
    <w:rsid w:val="005A16F1"/>
    <w:rsid w:val="005A2230"/>
    <w:rsid w:val="005A2D9F"/>
    <w:rsid w:val="005A3C72"/>
    <w:rsid w:val="005A420A"/>
    <w:rsid w:val="005A4217"/>
    <w:rsid w:val="005A42C3"/>
    <w:rsid w:val="005A45CF"/>
    <w:rsid w:val="005A499A"/>
    <w:rsid w:val="005A4D0E"/>
    <w:rsid w:val="005A5CAC"/>
    <w:rsid w:val="005A5F6D"/>
    <w:rsid w:val="005A60C9"/>
    <w:rsid w:val="005A6202"/>
    <w:rsid w:val="005A6FB3"/>
    <w:rsid w:val="005A784A"/>
    <w:rsid w:val="005A7B99"/>
    <w:rsid w:val="005B0287"/>
    <w:rsid w:val="005B0BCD"/>
    <w:rsid w:val="005B1A60"/>
    <w:rsid w:val="005B235A"/>
    <w:rsid w:val="005B241A"/>
    <w:rsid w:val="005B2516"/>
    <w:rsid w:val="005B2C3F"/>
    <w:rsid w:val="005B2E74"/>
    <w:rsid w:val="005B2EFE"/>
    <w:rsid w:val="005B2F7A"/>
    <w:rsid w:val="005B3151"/>
    <w:rsid w:val="005B3749"/>
    <w:rsid w:val="005B3DED"/>
    <w:rsid w:val="005B4B21"/>
    <w:rsid w:val="005B540A"/>
    <w:rsid w:val="005B586C"/>
    <w:rsid w:val="005B5F27"/>
    <w:rsid w:val="005B65BD"/>
    <w:rsid w:val="005B6620"/>
    <w:rsid w:val="005B6A09"/>
    <w:rsid w:val="005B6C87"/>
    <w:rsid w:val="005C03C0"/>
    <w:rsid w:val="005C05FC"/>
    <w:rsid w:val="005C0641"/>
    <w:rsid w:val="005C0C0A"/>
    <w:rsid w:val="005C0E07"/>
    <w:rsid w:val="005C13E7"/>
    <w:rsid w:val="005C162B"/>
    <w:rsid w:val="005C2032"/>
    <w:rsid w:val="005C2083"/>
    <w:rsid w:val="005C232A"/>
    <w:rsid w:val="005C25BF"/>
    <w:rsid w:val="005C39B9"/>
    <w:rsid w:val="005C48F2"/>
    <w:rsid w:val="005C50C2"/>
    <w:rsid w:val="005C6595"/>
    <w:rsid w:val="005C67A2"/>
    <w:rsid w:val="005C6E7A"/>
    <w:rsid w:val="005C799C"/>
    <w:rsid w:val="005C7D95"/>
    <w:rsid w:val="005D08F2"/>
    <w:rsid w:val="005D0CA2"/>
    <w:rsid w:val="005D2087"/>
    <w:rsid w:val="005D20C8"/>
    <w:rsid w:val="005D21D4"/>
    <w:rsid w:val="005D2BB2"/>
    <w:rsid w:val="005D2F2C"/>
    <w:rsid w:val="005D34BD"/>
    <w:rsid w:val="005D39FE"/>
    <w:rsid w:val="005D40CD"/>
    <w:rsid w:val="005D6023"/>
    <w:rsid w:val="005D6884"/>
    <w:rsid w:val="005D6F18"/>
    <w:rsid w:val="005D796F"/>
    <w:rsid w:val="005D7A1D"/>
    <w:rsid w:val="005D7D1F"/>
    <w:rsid w:val="005D7F04"/>
    <w:rsid w:val="005E1211"/>
    <w:rsid w:val="005E193A"/>
    <w:rsid w:val="005E2871"/>
    <w:rsid w:val="005E316A"/>
    <w:rsid w:val="005E3218"/>
    <w:rsid w:val="005E3C70"/>
    <w:rsid w:val="005E3CA1"/>
    <w:rsid w:val="005E3CE7"/>
    <w:rsid w:val="005E3D1E"/>
    <w:rsid w:val="005E405E"/>
    <w:rsid w:val="005E45CB"/>
    <w:rsid w:val="005E58BB"/>
    <w:rsid w:val="005E67F2"/>
    <w:rsid w:val="005E75E5"/>
    <w:rsid w:val="005E7C7D"/>
    <w:rsid w:val="005E7EE1"/>
    <w:rsid w:val="005F0221"/>
    <w:rsid w:val="005F0646"/>
    <w:rsid w:val="005F0CB5"/>
    <w:rsid w:val="005F0FA1"/>
    <w:rsid w:val="005F109E"/>
    <w:rsid w:val="005F12D8"/>
    <w:rsid w:val="005F14D6"/>
    <w:rsid w:val="005F1873"/>
    <w:rsid w:val="005F1E2E"/>
    <w:rsid w:val="005F1E97"/>
    <w:rsid w:val="005F2177"/>
    <w:rsid w:val="005F31B2"/>
    <w:rsid w:val="005F31E3"/>
    <w:rsid w:val="005F3929"/>
    <w:rsid w:val="005F3CA9"/>
    <w:rsid w:val="005F454E"/>
    <w:rsid w:val="005F4A2C"/>
    <w:rsid w:val="005F5E56"/>
    <w:rsid w:val="005F66BE"/>
    <w:rsid w:val="005F69B1"/>
    <w:rsid w:val="005F7109"/>
    <w:rsid w:val="005F7315"/>
    <w:rsid w:val="005F75F6"/>
    <w:rsid w:val="005F7932"/>
    <w:rsid w:val="00600ABB"/>
    <w:rsid w:val="00600B3B"/>
    <w:rsid w:val="006016E5"/>
    <w:rsid w:val="006017A9"/>
    <w:rsid w:val="00601A28"/>
    <w:rsid w:val="00601A4D"/>
    <w:rsid w:val="00601A4F"/>
    <w:rsid w:val="0060200B"/>
    <w:rsid w:val="0060260C"/>
    <w:rsid w:val="00602667"/>
    <w:rsid w:val="00603CEC"/>
    <w:rsid w:val="00603E1A"/>
    <w:rsid w:val="00604053"/>
    <w:rsid w:val="00604511"/>
    <w:rsid w:val="00604A2A"/>
    <w:rsid w:val="00605667"/>
    <w:rsid w:val="0060592E"/>
    <w:rsid w:val="006059BE"/>
    <w:rsid w:val="00605F52"/>
    <w:rsid w:val="0060630C"/>
    <w:rsid w:val="00606F1C"/>
    <w:rsid w:val="0061025A"/>
    <w:rsid w:val="0061056F"/>
    <w:rsid w:val="0061090D"/>
    <w:rsid w:val="00611583"/>
    <w:rsid w:val="00611DD8"/>
    <w:rsid w:val="006121AC"/>
    <w:rsid w:val="006121F1"/>
    <w:rsid w:val="006137E5"/>
    <w:rsid w:val="00613B72"/>
    <w:rsid w:val="00614910"/>
    <w:rsid w:val="00614D13"/>
    <w:rsid w:val="00615237"/>
    <w:rsid w:val="00615287"/>
    <w:rsid w:val="00615781"/>
    <w:rsid w:val="006157D2"/>
    <w:rsid w:val="00615C84"/>
    <w:rsid w:val="006166CB"/>
    <w:rsid w:val="00616CF9"/>
    <w:rsid w:val="00617365"/>
    <w:rsid w:val="006176B0"/>
    <w:rsid w:val="00617C2D"/>
    <w:rsid w:val="00617D9C"/>
    <w:rsid w:val="00620A06"/>
    <w:rsid w:val="00620FE6"/>
    <w:rsid w:val="00621409"/>
    <w:rsid w:val="00621ED7"/>
    <w:rsid w:val="006220E6"/>
    <w:rsid w:val="00622609"/>
    <w:rsid w:val="00622788"/>
    <w:rsid w:val="00622BA0"/>
    <w:rsid w:val="00623295"/>
    <w:rsid w:val="0062354F"/>
    <w:rsid w:val="006238DD"/>
    <w:rsid w:val="006239B2"/>
    <w:rsid w:val="00624667"/>
    <w:rsid w:val="00624947"/>
    <w:rsid w:val="00624A74"/>
    <w:rsid w:val="00624CD5"/>
    <w:rsid w:val="00624D1D"/>
    <w:rsid w:val="0062591A"/>
    <w:rsid w:val="00625BE9"/>
    <w:rsid w:val="00625FC0"/>
    <w:rsid w:val="00626530"/>
    <w:rsid w:val="00626984"/>
    <w:rsid w:val="00627748"/>
    <w:rsid w:val="00627A24"/>
    <w:rsid w:val="00627D44"/>
    <w:rsid w:val="00627F62"/>
    <w:rsid w:val="006305AD"/>
    <w:rsid w:val="00631506"/>
    <w:rsid w:val="00631877"/>
    <w:rsid w:val="00631C77"/>
    <w:rsid w:val="006320B8"/>
    <w:rsid w:val="006323E0"/>
    <w:rsid w:val="00632E16"/>
    <w:rsid w:val="006335A0"/>
    <w:rsid w:val="00633657"/>
    <w:rsid w:val="00633C4D"/>
    <w:rsid w:val="0063412E"/>
    <w:rsid w:val="00634132"/>
    <w:rsid w:val="0063427E"/>
    <w:rsid w:val="0063429F"/>
    <w:rsid w:val="006345A5"/>
    <w:rsid w:val="006346B2"/>
    <w:rsid w:val="006347D4"/>
    <w:rsid w:val="006348F3"/>
    <w:rsid w:val="00634A5D"/>
    <w:rsid w:val="00634DEB"/>
    <w:rsid w:val="0063596F"/>
    <w:rsid w:val="00635DCA"/>
    <w:rsid w:val="00635E00"/>
    <w:rsid w:val="00636168"/>
    <w:rsid w:val="00636931"/>
    <w:rsid w:val="00636F1B"/>
    <w:rsid w:val="00636FEE"/>
    <w:rsid w:val="0063770D"/>
    <w:rsid w:val="00637D9A"/>
    <w:rsid w:val="006403C8"/>
    <w:rsid w:val="00640EFD"/>
    <w:rsid w:val="00640F90"/>
    <w:rsid w:val="0064161A"/>
    <w:rsid w:val="00641C97"/>
    <w:rsid w:val="00642516"/>
    <w:rsid w:val="00642FC8"/>
    <w:rsid w:val="00643232"/>
    <w:rsid w:val="00643F1E"/>
    <w:rsid w:val="0064446E"/>
    <w:rsid w:val="006447C1"/>
    <w:rsid w:val="00644F29"/>
    <w:rsid w:val="0064558F"/>
    <w:rsid w:val="00645AB4"/>
    <w:rsid w:val="006462AB"/>
    <w:rsid w:val="0064767E"/>
    <w:rsid w:val="00647F36"/>
    <w:rsid w:val="00647FC8"/>
    <w:rsid w:val="00650126"/>
    <w:rsid w:val="0065031F"/>
    <w:rsid w:val="0065046E"/>
    <w:rsid w:val="006507B0"/>
    <w:rsid w:val="0065136D"/>
    <w:rsid w:val="00651431"/>
    <w:rsid w:val="00651D5C"/>
    <w:rsid w:val="006524F3"/>
    <w:rsid w:val="0065352E"/>
    <w:rsid w:val="00653967"/>
    <w:rsid w:val="0065467D"/>
    <w:rsid w:val="006546B7"/>
    <w:rsid w:val="00655335"/>
    <w:rsid w:val="006553E9"/>
    <w:rsid w:val="0065578C"/>
    <w:rsid w:val="006561C5"/>
    <w:rsid w:val="00656205"/>
    <w:rsid w:val="006565A1"/>
    <w:rsid w:val="0065686D"/>
    <w:rsid w:val="00656D63"/>
    <w:rsid w:val="0065774B"/>
    <w:rsid w:val="00657A60"/>
    <w:rsid w:val="006604F0"/>
    <w:rsid w:val="006606E6"/>
    <w:rsid w:val="00660911"/>
    <w:rsid w:val="0066113B"/>
    <w:rsid w:val="00661409"/>
    <w:rsid w:val="00661564"/>
    <w:rsid w:val="00661B12"/>
    <w:rsid w:val="00661B78"/>
    <w:rsid w:val="00661C3C"/>
    <w:rsid w:val="00661F61"/>
    <w:rsid w:val="00661FAA"/>
    <w:rsid w:val="006624CD"/>
    <w:rsid w:val="00662522"/>
    <w:rsid w:val="0066402C"/>
    <w:rsid w:val="00664378"/>
    <w:rsid w:val="00664963"/>
    <w:rsid w:val="00664B69"/>
    <w:rsid w:val="00664CEB"/>
    <w:rsid w:val="00664CED"/>
    <w:rsid w:val="00665316"/>
    <w:rsid w:val="006653BF"/>
    <w:rsid w:val="00665D5E"/>
    <w:rsid w:val="00665F95"/>
    <w:rsid w:val="006661A4"/>
    <w:rsid w:val="0066626F"/>
    <w:rsid w:val="00666633"/>
    <w:rsid w:val="00666790"/>
    <w:rsid w:val="00666962"/>
    <w:rsid w:val="00667D11"/>
    <w:rsid w:val="00670361"/>
    <w:rsid w:val="0067199A"/>
    <w:rsid w:val="00672CC4"/>
    <w:rsid w:val="00672F69"/>
    <w:rsid w:val="006730EA"/>
    <w:rsid w:val="006737AB"/>
    <w:rsid w:val="006739D7"/>
    <w:rsid w:val="00673D3D"/>
    <w:rsid w:val="00673DEE"/>
    <w:rsid w:val="00674273"/>
    <w:rsid w:val="00674EA5"/>
    <w:rsid w:val="006755BF"/>
    <w:rsid w:val="006759D0"/>
    <w:rsid w:val="00675BE3"/>
    <w:rsid w:val="00676157"/>
    <w:rsid w:val="006763F9"/>
    <w:rsid w:val="006765F7"/>
    <w:rsid w:val="00676966"/>
    <w:rsid w:val="00676B64"/>
    <w:rsid w:val="00676E47"/>
    <w:rsid w:val="00677462"/>
    <w:rsid w:val="00677B52"/>
    <w:rsid w:val="00677F48"/>
    <w:rsid w:val="00677FAB"/>
    <w:rsid w:val="006807CB"/>
    <w:rsid w:val="00680B64"/>
    <w:rsid w:val="00680E53"/>
    <w:rsid w:val="00681780"/>
    <w:rsid w:val="0068180C"/>
    <w:rsid w:val="00681AD1"/>
    <w:rsid w:val="00682364"/>
    <w:rsid w:val="00682477"/>
    <w:rsid w:val="006826FC"/>
    <w:rsid w:val="00682760"/>
    <w:rsid w:val="0068278D"/>
    <w:rsid w:val="00682FB4"/>
    <w:rsid w:val="00683112"/>
    <w:rsid w:val="0068317A"/>
    <w:rsid w:val="00683965"/>
    <w:rsid w:val="00683B2D"/>
    <w:rsid w:val="006850A0"/>
    <w:rsid w:val="006850B8"/>
    <w:rsid w:val="0068546D"/>
    <w:rsid w:val="006859C2"/>
    <w:rsid w:val="00685BD8"/>
    <w:rsid w:val="00685D90"/>
    <w:rsid w:val="00685F20"/>
    <w:rsid w:val="00686452"/>
    <w:rsid w:val="00686E5C"/>
    <w:rsid w:val="00686FB7"/>
    <w:rsid w:val="0068736B"/>
    <w:rsid w:val="006873E7"/>
    <w:rsid w:val="006874BD"/>
    <w:rsid w:val="00687777"/>
    <w:rsid w:val="00687C43"/>
    <w:rsid w:val="00687D39"/>
    <w:rsid w:val="00687D87"/>
    <w:rsid w:val="00687F39"/>
    <w:rsid w:val="00690175"/>
    <w:rsid w:val="00690879"/>
    <w:rsid w:val="00690928"/>
    <w:rsid w:val="006909C9"/>
    <w:rsid w:val="00690F11"/>
    <w:rsid w:val="006917FD"/>
    <w:rsid w:val="006921E4"/>
    <w:rsid w:val="006927A7"/>
    <w:rsid w:val="00692A2D"/>
    <w:rsid w:val="00693279"/>
    <w:rsid w:val="0069359D"/>
    <w:rsid w:val="006939DF"/>
    <w:rsid w:val="006944A2"/>
    <w:rsid w:val="006950F3"/>
    <w:rsid w:val="00695122"/>
    <w:rsid w:val="0069514D"/>
    <w:rsid w:val="00695569"/>
    <w:rsid w:val="00695B7F"/>
    <w:rsid w:val="006962EB"/>
    <w:rsid w:val="00696664"/>
    <w:rsid w:val="00696891"/>
    <w:rsid w:val="00696AB6"/>
    <w:rsid w:val="00696D19"/>
    <w:rsid w:val="00696E54"/>
    <w:rsid w:val="00697280"/>
    <w:rsid w:val="006972CE"/>
    <w:rsid w:val="006977EC"/>
    <w:rsid w:val="00697ADA"/>
    <w:rsid w:val="006A024D"/>
    <w:rsid w:val="006A0571"/>
    <w:rsid w:val="006A06E9"/>
    <w:rsid w:val="006A16DE"/>
    <w:rsid w:val="006A1F54"/>
    <w:rsid w:val="006A1FFC"/>
    <w:rsid w:val="006A23F0"/>
    <w:rsid w:val="006A2D65"/>
    <w:rsid w:val="006A368D"/>
    <w:rsid w:val="006A3725"/>
    <w:rsid w:val="006A3ABE"/>
    <w:rsid w:val="006A3BA6"/>
    <w:rsid w:val="006A3FA8"/>
    <w:rsid w:val="006A4615"/>
    <w:rsid w:val="006A4745"/>
    <w:rsid w:val="006A4E77"/>
    <w:rsid w:val="006A4EEF"/>
    <w:rsid w:val="006A6549"/>
    <w:rsid w:val="006A6EF9"/>
    <w:rsid w:val="006A7169"/>
    <w:rsid w:val="006A71C1"/>
    <w:rsid w:val="006A71EA"/>
    <w:rsid w:val="006A7376"/>
    <w:rsid w:val="006A7377"/>
    <w:rsid w:val="006A77E2"/>
    <w:rsid w:val="006A77E7"/>
    <w:rsid w:val="006A7ACC"/>
    <w:rsid w:val="006B00AF"/>
    <w:rsid w:val="006B0A92"/>
    <w:rsid w:val="006B0EB4"/>
    <w:rsid w:val="006B1106"/>
    <w:rsid w:val="006B11CF"/>
    <w:rsid w:val="006B18A4"/>
    <w:rsid w:val="006B25B9"/>
    <w:rsid w:val="006B2969"/>
    <w:rsid w:val="006B29E6"/>
    <w:rsid w:val="006B2A31"/>
    <w:rsid w:val="006B2DFE"/>
    <w:rsid w:val="006B30B6"/>
    <w:rsid w:val="006B327E"/>
    <w:rsid w:val="006B3B41"/>
    <w:rsid w:val="006B3BD9"/>
    <w:rsid w:val="006B455B"/>
    <w:rsid w:val="006B4B7C"/>
    <w:rsid w:val="006B53AF"/>
    <w:rsid w:val="006B582C"/>
    <w:rsid w:val="006B5D28"/>
    <w:rsid w:val="006B6090"/>
    <w:rsid w:val="006B6156"/>
    <w:rsid w:val="006B6221"/>
    <w:rsid w:val="006B6629"/>
    <w:rsid w:val="006B6F4D"/>
    <w:rsid w:val="006B75C0"/>
    <w:rsid w:val="006C0AFC"/>
    <w:rsid w:val="006C0EA8"/>
    <w:rsid w:val="006C1B67"/>
    <w:rsid w:val="006C1D4C"/>
    <w:rsid w:val="006C1DA1"/>
    <w:rsid w:val="006C1DF4"/>
    <w:rsid w:val="006C1FEA"/>
    <w:rsid w:val="006C2DAE"/>
    <w:rsid w:val="006C36D3"/>
    <w:rsid w:val="006C3CAA"/>
    <w:rsid w:val="006C3CE0"/>
    <w:rsid w:val="006C3F37"/>
    <w:rsid w:val="006C406C"/>
    <w:rsid w:val="006C478B"/>
    <w:rsid w:val="006C5ED1"/>
    <w:rsid w:val="006C61F3"/>
    <w:rsid w:val="006C63B5"/>
    <w:rsid w:val="006C64E5"/>
    <w:rsid w:val="006C6514"/>
    <w:rsid w:val="006C6806"/>
    <w:rsid w:val="006C69ED"/>
    <w:rsid w:val="006C7C6F"/>
    <w:rsid w:val="006C7DB4"/>
    <w:rsid w:val="006D0350"/>
    <w:rsid w:val="006D0430"/>
    <w:rsid w:val="006D063A"/>
    <w:rsid w:val="006D0C9E"/>
    <w:rsid w:val="006D0EBF"/>
    <w:rsid w:val="006D152E"/>
    <w:rsid w:val="006D1CBB"/>
    <w:rsid w:val="006D1DE8"/>
    <w:rsid w:val="006D3210"/>
    <w:rsid w:val="006D3A2C"/>
    <w:rsid w:val="006D404C"/>
    <w:rsid w:val="006D43D0"/>
    <w:rsid w:val="006D5ACF"/>
    <w:rsid w:val="006D5AF5"/>
    <w:rsid w:val="006D62BE"/>
    <w:rsid w:val="006D66B8"/>
    <w:rsid w:val="006D6888"/>
    <w:rsid w:val="006D6BEC"/>
    <w:rsid w:val="006D6E94"/>
    <w:rsid w:val="006D7455"/>
    <w:rsid w:val="006D7D31"/>
    <w:rsid w:val="006E0874"/>
    <w:rsid w:val="006E0DF2"/>
    <w:rsid w:val="006E2C81"/>
    <w:rsid w:val="006E30D9"/>
    <w:rsid w:val="006E3289"/>
    <w:rsid w:val="006E3301"/>
    <w:rsid w:val="006E335F"/>
    <w:rsid w:val="006E37C6"/>
    <w:rsid w:val="006E3E83"/>
    <w:rsid w:val="006E40D0"/>
    <w:rsid w:val="006E464C"/>
    <w:rsid w:val="006E4ACA"/>
    <w:rsid w:val="006E5170"/>
    <w:rsid w:val="006E527F"/>
    <w:rsid w:val="006E5444"/>
    <w:rsid w:val="006E56B8"/>
    <w:rsid w:val="006E5B88"/>
    <w:rsid w:val="006E614E"/>
    <w:rsid w:val="006E6A14"/>
    <w:rsid w:val="006E6AEF"/>
    <w:rsid w:val="006E7962"/>
    <w:rsid w:val="006F01F2"/>
    <w:rsid w:val="006F0263"/>
    <w:rsid w:val="006F112B"/>
    <w:rsid w:val="006F1AAC"/>
    <w:rsid w:val="006F1FD3"/>
    <w:rsid w:val="006F2407"/>
    <w:rsid w:val="006F24F9"/>
    <w:rsid w:val="006F30D7"/>
    <w:rsid w:val="006F357E"/>
    <w:rsid w:val="006F3C37"/>
    <w:rsid w:val="006F3F01"/>
    <w:rsid w:val="006F403D"/>
    <w:rsid w:val="006F4197"/>
    <w:rsid w:val="006F498C"/>
    <w:rsid w:val="006F4EE6"/>
    <w:rsid w:val="006F5241"/>
    <w:rsid w:val="006F6369"/>
    <w:rsid w:val="006F66B3"/>
    <w:rsid w:val="006F694A"/>
    <w:rsid w:val="006F7A3F"/>
    <w:rsid w:val="006F7DF9"/>
    <w:rsid w:val="007006EE"/>
    <w:rsid w:val="0070073B"/>
    <w:rsid w:val="00700CA9"/>
    <w:rsid w:val="00700E7E"/>
    <w:rsid w:val="007012AF"/>
    <w:rsid w:val="0070156F"/>
    <w:rsid w:val="007015AA"/>
    <w:rsid w:val="007018E9"/>
    <w:rsid w:val="007019C3"/>
    <w:rsid w:val="00701C09"/>
    <w:rsid w:val="00701FD0"/>
    <w:rsid w:val="0070331A"/>
    <w:rsid w:val="0070332C"/>
    <w:rsid w:val="0070400E"/>
    <w:rsid w:val="0070449A"/>
    <w:rsid w:val="00704723"/>
    <w:rsid w:val="00704A69"/>
    <w:rsid w:val="00704CBA"/>
    <w:rsid w:val="00705669"/>
    <w:rsid w:val="00706832"/>
    <w:rsid w:val="007071CB"/>
    <w:rsid w:val="00707B2F"/>
    <w:rsid w:val="00710ED2"/>
    <w:rsid w:val="007110A2"/>
    <w:rsid w:val="00711C70"/>
    <w:rsid w:val="00711FB6"/>
    <w:rsid w:val="007124E3"/>
    <w:rsid w:val="0071286A"/>
    <w:rsid w:val="00712A48"/>
    <w:rsid w:val="00712F59"/>
    <w:rsid w:val="00713943"/>
    <w:rsid w:val="00713A00"/>
    <w:rsid w:val="00713D36"/>
    <w:rsid w:val="00713E25"/>
    <w:rsid w:val="0071424A"/>
    <w:rsid w:val="007142F9"/>
    <w:rsid w:val="00714664"/>
    <w:rsid w:val="0071509B"/>
    <w:rsid w:val="007154FE"/>
    <w:rsid w:val="00715F12"/>
    <w:rsid w:val="007165DC"/>
    <w:rsid w:val="0071692E"/>
    <w:rsid w:val="00717257"/>
    <w:rsid w:val="007178AA"/>
    <w:rsid w:val="0072055C"/>
    <w:rsid w:val="007208FB"/>
    <w:rsid w:val="00721237"/>
    <w:rsid w:val="00721804"/>
    <w:rsid w:val="00721C8F"/>
    <w:rsid w:val="00722A29"/>
    <w:rsid w:val="0072359B"/>
    <w:rsid w:val="00723B6E"/>
    <w:rsid w:val="007240C9"/>
    <w:rsid w:val="007243EA"/>
    <w:rsid w:val="007248FE"/>
    <w:rsid w:val="00724C1D"/>
    <w:rsid w:val="007252F2"/>
    <w:rsid w:val="00726175"/>
    <w:rsid w:val="00726D02"/>
    <w:rsid w:val="007275A5"/>
    <w:rsid w:val="00727A95"/>
    <w:rsid w:val="00727BC0"/>
    <w:rsid w:val="0073031B"/>
    <w:rsid w:val="007303C2"/>
    <w:rsid w:val="00730C30"/>
    <w:rsid w:val="00730E5F"/>
    <w:rsid w:val="00730E9E"/>
    <w:rsid w:val="007310A4"/>
    <w:rsid w:val="00731B1E"/>
    <w:rsid w:val="007324AE"/>
    <w:rsid w:val="00732AC2"/>
    <w:rsid w:val="00733786"/>
    <w:rsid w:val="007337ED"/>
    <w:rsid w:val="007339E5"/>
    <w:rsid w:val="00733E84"/>
    <w:rsid w:val="0073408E"/>
    <w:rsid w:val="007340F5"/>
    <w:rsid w:val="007343E2"/>
    <w:rsid w:val="00734AA9"/>
    <w:rsid w:val="00734EC6"/>
    <w:rsid w:val="00735264"/>
    <w:rsid w:val="00735A1F"/>
    <w:rsid w:val="00735AD5"/>
    <w:rsid w:val="00736F68"/>
    <w:rsid w:val="00737579"/>
    <w:rsid w:val="00737D65"/>
    <w:rsid w:val="007405A9"/>
    <w:rsid w:val="007406C0"/>
    <w:rsid w:val="007406DD"/>
    <w:rsid w:val="007407D2"/>
    <w:rsid w:val="007408AC"/>
    <w:rsid w:val="00740C7B"/>
    <w:rsid w:val="00740D68"/>
    <w:rsid w:val="0074180E"/>
    <w:rsid w:val="007418E2"/>
    <w:rsid w:val="00741ADF"/>
    <w:rsid w:val="0074241D"/>
    <w:rsid w:val="0074268D"/>
    <w:rsid w:val="007429B0"/>
    <w:rsid w:val="0074350F"/>
    <w:rsid w:val="00744D1F"/>
    <w:rsid w:val="00744FC3"/>
    <w:rsid w:val="007451C2"/>
    <w:rsid w:val="00745446"/>
    <w:rsid w:val="00745935"/>
    <w:rsid w:val="00745C56"/>
    <w:rsid w:val="00745C99"/>
    <w:rsid w:val="00746229"/>
    <w:rsid w:val="00746477"/>
    <w:rsid w:val="0074648A"/>
    <w:rsid w:val="0074660F"/>
    <w:rsid w:val="00746B3F"/>
    <w:rsid w:val="00747937"/>
    <w:rsid w:val="00747B6D"/>
    <w:rsid w:val="00747BA6"/>
    <w:rsid w:val="00747D8C"/>
    <w:rsid w:val="00747EB4"/>
    <w:rsid w:val="007505D8"/>
    <w:rsid w:val="007508C2"/>
    <w:rsid w:val="007509E4"/>
    <w:rsid w:val="00750C8A"/>
    <w:rsid w:val="00750FAB"/>
    <w:rsid w:val="00751011"/>
    <w:rsid w:val="007510D4"/>
    <w:rsid w:val="0075214F"/>
    <w:rsid w:val="0075235F"/>
    <w:rsid w:val="00752876"/>
    <w:rsid w:val="00752DB0"/>
    <w:rsid w:val="00752DB5"/>
    <w:rsid w:val="00752ED2"/>
    <w:rsid w:val="00753147"/>
    <w:rsid w:val="0075376E"/>
    <w:rsid w:val="007537F2"/>
    <w:rsid w:val="007542FC"/>
    <w:rsid w:val="00754757"/>
    <w:rsid w:val="00754B8E"/>
    <w:rsid w:val="00754BDE"/>
    <w:rsid w:val="00755A94"/>
    <w:rsid w:val="00756295"/>
    <w:rsid w:val="00756EA6"/>
    <w:rsid w:val="00756FFF"/>
    <w:rsid w:val="0075723A"/>
    <w:rsid w:val="00757F90"/>
    <w:rsid w:val="007603FA"/>
    <w:rsid w:val="007608F5"/>
    <w:rsid w:val="00760FC9"/>
    <w:rsid w:val="007615E9"/>
    <w:rsid w:val="00761BE8"/>
    <w:rsid w:val="0076208B"/>
    <w:rsid w:val="007620BA"/>
    <w:rsid w:val="00762288"/>
    <w:rsid w:val="00762AE9"/>
    <w:rsid w:val="00762DA0"/>
    <w:rsid w:val="00763BCD"/>
    <w:rsid w:val="00763EC9"/>
    <w:rsid w:val="007646E5"/>
    <w:rsid w:val="00764D46"/>
    <w:rsid w:val="00766463"/>
    <w:rsid w:val="00766ADA"/>
    <w:rsid w:val="00766BCB"/>
    <w:rsid w:val="00766DBF"/>
    <w:rsid w:val="00766E9A"/>
    <w:rsid w:val="00767193"/>
    <w:rsid w:val="007674E9"/>
    <w:rsid w:val="00767F1F"/>
    <w:rsid w:val="007708A6"/>
    <w:rsid w:val="007709AF"/>
    <w:rsid w:val="00770C31"/>
    <w:rsid w:val="007714E0"/>
    <w:rsid w:val="00771858"/>
    <w:rsid w:val="0077233E"/>
    <w:rsid w:val="0077255A"/>
    <w:rsid w:val="007726D1"/>
    <w:rsid w:val="007728BC"/>
    <w:rsid w:val="00772ABF"/>
    <w:rsid w:val="00772D53"/>
    <w:rsid w:val="007733E0"/>
    <w:rsid w:val="007748E8"/>
    <w:rsid w:val="007749FF"/>
    <w:rsid w:val="00774CC8"/>
    <w:rsid w:val="007753BC"/>
    <w:rsid w:val="00775ACF"/>
    <w:rsid w:val="00775DD3"/>
    <w:rsid w:val="00775F3B"/>
    <w:rsid w:val="007764F8"/>
    <w:rsid w:val="00776B50"/>
    <w:rsid w:val="00777019"/>
    <w:rsid w:val="00777320"/>
    <w:rsid w:val="00780977"/>
    <w:rsid w:val="00780A6B"/>
    <w:rsid w:val="00780D97"/>
    <w:rsid w:val="00780DF1"/>
    <w:rsid w:val="007812C7"/>
    <w:rsid w:val="007814DE"/>
    <w:rsid w:val="00781B4B"/>
    <w:rsid w:val="007820FA"/>
    <w:rsid w:val="007828BC"/>
    <w:rsid w:val="00783C23"/>
    <w:rsid w:val="00783F66"/>
    <w:rsid w:val="0078406C"/>
    <w:rsid w:val="00785431"/>
    <w:rsid w:val="00785A85"/>
    <w:rsid w:val="00786900"/>
    <w:rsid w:val="00786D33"/>
    <w:rsid w:val="00786FBE"/>
    <w:rsid w:val="00787217"/>
    <w:rsid w:val="0078722D"/>
    <w:rsid w:val="007874B7"/>
    <w:rsid w:val="007878D5"/>
    <w:rsid w:val="0078792B"/>
    <w:rsid w:val="00787F3F"/>
    <w:rsid w:val="007904E6"/>
    <w:rsid w:val="0079058B"/>
    <w:rsid w:val="00790E8E"/>
    <w:rsid w:val="0079102F"/>
    <w:rsid w:val="00791364"/>
    <w:rsid w:val="00791AB9"/>
    <w:rsid w:val="0079220B"/>
    <w:rsid w:val="00792843"/>
    <w:rsid w:val="007933B8"/>
    <w:rsid w:val="00793AAF"/>
    <w:rsid w:val="007945B0"/>
    <w:rsid w:val="00794B37"/>
    <w:rsid w:val="00794DB4"/>
    <w:rsid w:val="00794DF3"/>
    <w:rsid w:val="00795412"/>
    <w:rsid w:val="00795643"/>
    <w:rsid w:val="00795AF2"/>
    <w:rsid w:val="00795DAA"/>
    <w:rsid w:val="00796C8C"/>
    <w:rsid w:val="00797359"/>
    <w:rsid w:val="00797406"/>
    <w:rsid w:val="00797612"/>
    <w:rsid w:val="0079768C"/>
    <w:rsid w:val="00797DD4"/>
    <w:rsid w:val="00797E2C"/>
    <w:rsid w:val="00797E8D"/>
    <w:rsid w:val="007A0175"/>
    <w:rsid w:val="007A04E9"/>
    <w:rsid w:val="007A077B"/>
    <w:rsid w:val="007A07FC"/>
    <w:rsid w:val="007A0BD7"/>
    <w:rsid w:val="007A0D7F"/>
    <w:rsid w:val="007A1502"/>
    <w:rsid w:val="007A2539"/>
    <w:rsid w:val="007A26B8"/>
    <w:rsid w:val="007A30C8"/>
    <w:rsid w:val="007A345F"/>
    <w:rsid w:val="007A348B"/>
    <w:rsid w:val="007A3754"/>
    <w:rsid w:val="007A37C5"/>
    <w:rsid w:val="007A3A78"/>
    <w:rsid w:val="007A46A6"/>
    <w:rsid w:val="007A4866"/>
    <w:rsid w:val="007A51C3"/>
    <w:rsid w:val="007A5414"/>
    <w:rsid w:val="007A5F9C"/>
    <w:rsid w:val="007A60FE"/>
    <w:rsid w:val="007A78EF"/>
    <w:rsid w:val="007B02E2"/>
    <w:rsid w:val="007B0364"/>
    <w:rsid w:val="007B1D5F"/>
    <w:rsid w:val="007B22B6"/>
    <w:rsid w:val="007B2509"/>
    <w:rsid w:val="007B26E8"/>
    <w:rsid w:val="007B2877"/>
    <w:rsid w:val="007B29C5"/>
    <w:rsid w:val="007B2BCD"/>
    <w:rsid w:val="007B2D63"/>
    <w:rsid w:val="007B2E17"/>
    <w:rsid w:val="007B2E48"/>
    <w:rsid w:val="007B2F19"/>
    <w:rsid w:val="007B378A"/>
    <w:rsid w:val="007B3A1B"/>
    <w:rsid w:val="007B3D9A"/>
    <w:rsid w:val="007B44D5"/>
    <w:rsid w:val="007B4602"/>
    <w:rsid w:val="007B47EA"/>
    <w:rsid w:val="007B4B6A"/>
    <w:rsid w:val="007B4C64"/>
    <w:rsid w:val="007B5B1D"/>
    <w:rsid w:val="007B5CD2"/>
    <w:rsid w:val="007B5D8C"/>
    <w:rsid w:val="007B5E55"/>
    <w:rsid w:val="007B5E64"/>
    <w:rsid w:val="007B63FE"/>
    <w:rsid w:val="007B6470"/>
    <w:rsid w:val="007B689F"/>
    <w:rsid w:val="007B6CAF"/>
    <w:rsid w:val="007C004B"/>
    <w:rsid w:val="007C0B0A"/>
    <w:rsid w:val="007C0D64"/>
    <w:rsid w:val="007C1B34"/>
    <w:rsid w:val="007C1D4D"/>
    <w:rsid w:val="007C2977"/>
    <w:rsid w:val="007C37E7"/>
    <w:rsid w:val="007C37EE"/>
    <w:rsid w:val="007C3E07"/>
    <w:rsid w:val="007C3F49"/>
    <w:rsid w:val="007C4EC9"/>
    <w:rsid w:val="007C5399"/>
    <w:rsid w:val="007C5CF2"/>
    <w:rsid w:val="007C5E00"/>
    <w:rsid w:val="007C5E29"/>
    <w:rsid w:val="007C6725"/>
    <w:rsid w:val="007C72A5"/>
    <w:rsid w:val="007C7831"/>
    <w:rsid w:val="007D0024"/>
    <w:rsid w:val="007D00DD"/>
    <w:rsid w:val="007D0424"/>
    <w:rsid w:val="007D098A"/>
    <w:rsid w:val="007D0B64"/>
    <w:rsid w:val="007D0F69"/>
    <w:rsid w:val="007D1D93"/>
    <w:rsid w:val="007D1DA7"/>
    <w:rsid w:val="007D22C1"/>
    <w:rsid w:val="007D27E8"/>
    <w:rsid w:val="007D28B0"/>
    <w:rsid w:val="007D3300"/>
    <w:rsid w:val="007D3465"/>
    <w:rsid w:val="007D4895"/>
    <w:rsid w:val="007D50CB"/>
    <w:rsid w:val="007D54C9"/>
    <w:rsid w:val="007D63D7"/>
    <w:rsid w:val="007D6482"/>
    <w:rsid w:val="007D6548"/>
    <w:rsid w:val="007D6658"/>
    <w:rsid w:val="007D6D79"/>
    <w:rsid w:val="007D73AA"/>
    <w:rsid w:val="007D73CD"/>
    <w:rsid w:val="007D7DE6"/>
    <w:rsid w:val="007D7E4B"/>
    <w:rsid w:val="007E0602"/>
    <w:rsid w:val="007E09A8"/>
    <w:rsid w:val="007E0A4E"/>
    <w:rsid w:val="007E1CFC"/>
    <w:rsid w:val="007E25F8"/>
    <w:rsid w:val="007E2D38"/>
    <w:rsid w:val="007E3290"/>
    <w:rsid w:val="007E3FFC"/>
    <w:rsid w:val="007E461F"/>
    <w:rsid w:val="007E522B"/>
    <w:rsid w:val="007E5340"/>
    <w:rsid w:val="007E5A7D"/>
    <w:rsid w:val="007E5EB6"/>
    <w:rsid w:val="007E660E"/>
    <w:rsid w:val="007E774C"/>
    <w:rsid w:val="007E7999"/>
    <w:rsid w:val="007F0DE2"/>
    <w:rsid w:val="007F1F81"/>
    <w:rsid w:val="007F2516"/>
    <w:rsid w:val="007F3448"/>
    <w:rsid w:val="007F3F4D"/>
    <w:rsid w:val="007F43A3"/>
    <w:rsid w:val="007F4AA5"/>
    <w:rsid w:val="007F4E35"/>
    <w:rsid w:val="007F55A4"/>
    <w:rsid w:val="007F57F2"/>
    <w:rsid w:val="007F5CC6"/>
    <w:rsid w:val="007F5E82"/>
    <w:rsid w:val="007F6354"/>
    <w:rsid w:val="007F6CBC"/>
    <w:rsid w:val="007F6E6A"/>
    <w:rsid w:val="007F714E"/>
    <w:rsid w:val="007F7664"/>
    <w:rsid w:val="007F7A5A"/>
    <w:rsid w:val="007F7F59"/>
    <w:rsid w:val="008005F7"/>
    <w:rsid w:val="00800DDD"/>
    <w:rsid w:val="00801023"/>
    <w:rsid w:val="00801061"/>
    <w:rsid w:val="0080173A"/>
    <w:rsid w:val="00801B96"/>
    <w:rsid w:val="00802056"/>
    <w:rsid w:val="008029BF"/>
    <w:rsid w:val="00802B89"/>
    <w:rsid w:val="00802DD1"/>
    <w:rsid w:val="00802DE5"/>
    <w:rsid w:val="008030C2"/>
    <w:rsid w:val="00803527"/>
    <w:rsid w:val="00803CB4"/>
    <w:rsid w:val="00804884"/>
    <w:rsid w:val="00804AD9"/>
    <w:rsid w:val="00804C3E"/>
    <w:rsid w:val="00805060"/>
    <w:rsid w:val="00806FB1"/>
    <w:rsid w:val="00807868"/>
    <w:rsid w:val="00807C59"/>
    <w:rsid w:val="0081020B"/>
    <w:rsid w:val="00810634"/>
    <w:rsid w:val="00810671"/>
    <w:rsid w:val="008112D6"/>
    <w:rsid w:val="00811781"/>
    <w:rsid w:val="00811F3C"/>
    <w:rsid w:val="008130BF"/>
    <w:rsid w:val="00813151"/>
    <w:rsid w:val="008132F4"/>
    <w:rsid w:val="00813A1D"/>
    <w:rsid w:val="0081452C"/>
    <w:rsid w:val="00814629"/>
    <w:rsid w:val="00814C93"/>
    <w:rsid w:val="00815631"/>
    <w:rsid w:val="00815691"/>
    <w:rsid w:val="008156DA"/>
    <w:rsid w:val="00816153"/>
    <w:rsid w:val="00816EE3"/>
    <w:rsid w:val="00817336"/>
    <w:rsid w:val="008173B7"/>
    <w:rsid w:val="00817F40"/>
    <w:rsid w:val="008211CF"/>
    <w:rsid w:val="00821262"/>
    <w:rsid w:val="008218FD"/>
    <w:rsid w:val="00821A79"/>
    <w:rsid w:val="00821DC2"/>
    <w:rsid w:val="00822239"/>
    <w:rsid w:val="00822AA7"/>
    <w:rsid w:val="00822B09"/>
    <w:rsid w:val="00823417"/>
    <w:rsid w:val="00823AE7"/>
    <w:rsid w:val="008247AA"/>
    <w:rsid w:val="00824AAA"/>
    <w:rsid w:val="00825057"/>
    <w:rsid w:val="0082559A"/>
    <w:rsid w:val="00825EAE"/>
    <w:rsid w:val="00826003"/>
    <w:rsid w:val="008270B9"/>
    <w:rsid w:val="0082717C"/>
    <w:rsid w:val="00827A3A"/>
    <w:rsid w:val="00830164"/>
    <w:rsid w:val="00830C44"/>
    <w:rsid w:val="00830F80"/>
    <w:rsid w:val="00830FA2"/>
    <w:rsid w:val="00831A16"/>
    <w:rsid w:val="00831BD5"/>
    <w:rsid w:val="00832135"/>
    <w:rsid w:val="008327A8"/>
    <w:rsid w:val="00832B21"/>
    <w:rsid w:val="00833688"/>
    <w:rsid w:val="00833AC4"/>
    <w:rsid w:val="00833E86"/>
    <w:rsid w:val="008340AC"/>
    <w:rsid w:val="0083439D"/>
    <w:rsid w:val="00834BF8"/>
    <w:rsid w:val="00835005"/>
    <w:rsid w:val="008354AE"/>
    <w:rsid w:val="008364C5"/>
    <w:rsid w:val="0083679A"/>
    <w:rsid w:val="00836DC1"/>
    <w:rsid w:val="00837012"/>
    <w:rsid w:val="0083746B"/>
    <w:rsid w:val="008376F0"/>
    <w:rsid w:val="0084047F"/>
    <w:rsid w:val="00840816"/>
    <w:rsid w:val="00840C54"/>
    <w:rsid w:val="00840C91"/>
    <w:rsid w:val="00840F22"/>
    <w:rsid w:val="008414BC"/>
    <w:rsid w:val="00841714"/>
    <w:rsid w:val="008417C7"/>
    <w:rsid w:val="008424B1"/>
    <w:rsid w:val="00842C7A"/>
    <w:rsid w:val="00843354"/>
    <w:rsid w:val="008445EA"/>
    <w:rsid w:val="008446FF"/>
    <w:rsid w:val="00844AA5"/>
    <w:rsid w:val="00844C3D"/>
    <w:rsid w:val="00845763"/>
    <w:rsid w:val="00845A45"/>
    <w:rsid w:val="00845BD1"/>
    <w:rsid w:val="008460A7"/>
    <w:rsid w:val="008468B4"/>
    <w:rsid w:val="00846D27"/>
    <w:rsid w:val="0084791F"/>
    <w:rsid w:val="008501D2"/>
    <w:rsid w:val="008504E1"/>
    <w:rsid w:val="008505BE"/>
    <w:rsid w:val="00851C7D"/>
    <w:rsid w:val="008520A7"/>
    <w:rsid w:val="00852996"/>
    <w:rsid w:val="00852E0C"/>
    <w:rsid w:val="00853679"/>
    <w:rsid w:val="00853925"/>
    <w:rsid w:val="0085456C"/>
    <w:rsid w:val="00854726"/>
    <w:rsid w:val="008552B0"/>
    <w:rsid w:val="008553C0"/>
    <w:rsid w:val="008559AD"/>
    <w:rsid w:val="00855B9F"/>
    <w:rsid w:val="00857025"/>
    <w:rsid w:val="008573A7"/>
    <w:rsid w:val="00861106"/>
    <w:rsid w:val="0086115F"/>
    <w:rsid w:val="008618AF"/>
    <w:rsid w:val="008619F3"/>
    <w:rsid w:val="00861F43"/>
    <w:rsid w:val="008621E0"/>
    <w:rsid w:val="00862235"/>
    <w:rsid w:val="00863527"/>
    <w:rsid w:val="008636B0"/>
    <w:rsid w:val="008636EF"/>
    <w:rsid w:val="00863AE1"/>
    <w:rsid w:val="00863C78"/>
    <w:rsid w:val="0086585C"/>
    <w:rsid w:val="00865AEA"/>
    <w:rsid w:val="00865B7E"/>
    <w:rsid w:val="0086700E"/>
    <w:rsid w:val="0087038C"/>
    <w:rsid w:val="008704D0"/>
    <w:rsid w:val="00871589"/>
    <w:rsid w:val="008715A4"/>
    <w:rsid w:val="008716F1"/>
    <w:rsid w:val="00872398"/>
    <w:rsid w:val="00872575"/>
    <w:rsid w:val="00872EAE"/>
    <w:rsid w:val="00873222"/>
    <w:rsid w:val="0087327A"/>
    <w:rsid w:val="008736E1"/>
    <w:rsid w:val="00873770"/>
    <w:rsid w:val="00873E2D"/>
    <w:rsid w:val="00874178"/>
    <w:rsid w:val="008746AF"/>
    <w:rsid w:val="008755CE"/>
    <w:rsid w:val="008757EA"/>
    <w:rsid w:val="00875D14"/>
    <w:rsid w:val="00876453"/>
    <w:rsid w:val="00876686"/>
    <w:rsid w:val="0087691A"/>
    <w:rsid w:val="00876DE4"/>
    <w:rsid w:val="00877592"/>
    <w:rsid w:val="008806C3"/>
    <w:rsid w:val="008809A3"/>
    <w:rsid w:val="0088112E"/>
    <w:rsid w:val="008819EB"/>
    <w:rsid w:val="00881CB0"/>
    <w:rsid w:val="00881F26"/>
    <w:rsid w:val="00882BD0"/>
    <w:rsid w:val="00882C48"/>
    <w:rsid w:val="0088324A"/>
    <w:rsid w:val="008832AA"/>
    <w:rsid w:val="00883972"/>
    <w:rsid w:val="008847D7"/>
    <w:rsid w:val="00885242"/>
    <w:rsid w:val="008854A1"/>
    <w:rsid w:val="00885AB9"/>
    <w:rsid w:val="008864C5"/>
    <w:rsid w:val="0088658F"/>
    <w:rsid w:val="008869DF"/>
    <w:rsid w:val="008872B1"/>
    <w:rsid w:val="00890042"/>
    <w:rsid w:val="00890094"/>
    <w:rsid w:val="00890342"/>
    <w:rsid w:val="008908C4"/>
    <w:rsid w:val="00890BF8"/>
    <w:rsid w:val="00890DB6"/>
    <w:rsid w:val="008910E0"/>
    <w:rsid w:val="0089161D"/>
    <w:rsid w:val="00891647"/>
    <w:rsid w:val="00891E4C"/>
    <w:rsid w:val="00892379"/>
    <w:rsid w:val="00893043"/>
    <w:rsid w:val="00893F50"/>
    <w:rsid w:val="0089422C"/>
    <w:rsid w:val="00894931"/>
    <w:rsid w:val="00894BC6"/>
    <w:rsid w:val="00894E78"/>
    <w:rsid w:val="008951AA"/>
    <w:rsid w:val="00895DDE"/>
    <w:rsid w:val="008969DF"/>
    <w:rsid w:val="00896FF9"/>
    <w:rsid w:val="00897007"/>
    <w:rsid w:val="008973F2"/>
    <w:rsid w:val="00897DDC"/>
    <w:rsid w:val="008A0C47"/>
    <w:rsid w:val="008A0C9F"/>
    <w:rsid w:val="008A0D60"/>
    <w:rsid w:val="008A10B6"/>
    <w:rsid w:val="008A12F4"/>
    <w:rsid w:val="008A1419"/>
    <w:rsid w:val="008A1586"/>
    <w:rsid w:val="008A16D7"/>
    <w:rsid w:val="008A1804"/>
    <w:rsid w:val="008A18D2"/>
    <w:rsid w:val="008A257C"/>
    <w:rsid w:val="008A283E"/>
    <w:rsid w:val="008A2886"/>
    <w:rsid w:val="008A28E2"/>
    <w:rsid w:val="008A363D"/>
    <w:rsid w:val="008A3B1C"/>
    <w:rsid w:val="008A3E53"/>
    <w:rsid w:val="008A3FB3"/>
    <w:rsid w:val="008A406E"/>
    <w:rsid w:val="008A418F"/>
    <w:rsid w:val="008A4F16"/>
    <w:rsid w:val="008A4F95"/>
    <w:rsid w:val="008A5713"/>
    <w:rsid w:val="008A6A8B"/>
    <w:rsid w:val="008A6BBC"/>
    <w:rsid w:val="008A767F"/>
    <w:rsid w:val="008A77C5"/>
    <w:rsid w:val="008A7CB4"/>
    <w:rsid w:val="008A7ED8"/>
    <w:rsid w:val="008B0377"/>
    <w:rsid w:val="008B05C4"/>
    <w:rsid w:val="008B19F8"/>
    <w:rsid w:val="008B1F4B"/>
    <w:rsid w:val="008B203E"/>
    <w:rsid w:val="008B224A"/>
    <w:rsid w:val="008B234B"/>
    <w:rsid w:val="008B2B32"/>
    <w:rsid w:val="008B37ED"/>
    <w:rsid w:val="008B38BB"/>
    <w:rsid w:val="008B39C4"/>
    <w:rsid w:val="008B43FB"/>
    <w:rsid w:val="008B4636"/>
    <w:rsid w:val="008B4786"/>
    <w:rsid w:val="008B4A43"/>
    <w:rsid w:val="008B4DBA"/>
    <w:rsid w:val="008B4E45"/>
    <w:rsid w:val="008B5A21"/>
    <w:rsid w:val="008B6922"/>
    <w:rsid w:val="008B699F"/>
    <w:rsid w:val="008B7315"/>
    <w:rsid w:val="008B7597"/>
    <w:rsid w:val="008B7811"/>
    <w:rsid w:val="008B7ECF"/>
    <w:rsid w:val="008C02B1"/>
    <w:rsid w:val="008C0C39"/>
    <w:rsid w:val="008C0C9A"/>
    <w:rsid w:val="008C1660"/>
    <w:rsid w:val="008C17E6"/>
    <w:rsid w:val="008C2047"/>
    <w:rsid w:val="008C207C"/>
    <w:rsid w:val="008C25FE"/>
    <w:rsid w:val="008C2901"/>
    <w:rsid w:val="008C2C08"/>
    <w:rsid w:val="008C2F04"/>
    <w:rsid w:val="008C2F0C"/>
    <w:rsid w:val="008C3093"/>
    <w:rsid w:val="008C3193"/>
    <w:rsid w:val="008C3685"/>
    <w:rsid w:val="008C3B4C"/>
    <w:rsid w:val="008C3D46"/>
    <w:rsid w:val="008C440F"/>
    <w:rsid w:val="008C4552"/>
    <w:rsid w:val="008C4893"/>
    <w:rsid w:val="008C5E08"/>
    <w:rsid w:val="008C6517"/>
    <w:rsid w:val="008C6FEC"/>
    <w:rsid w:val="008C7D9A"/>
    <w:rsid w:val="008D046F"/>
    <w:rsid w:val="008D0928"/>
    <w:rsid w:val="008D0FD9"/>
    <w:rsid w:val="008D1002"/>
    <w:rsid w:val="008D16D3"/>
    <w:rsid w:val="008D25B3"/>
    <w:rsid w:val="008D29D5"/>
    <w:rsid w:val="008D2D1C"/>
    <w:rsid w:val="008D31FE"/>
    <w:rsid w:val="008D39F4"/>
    <w:rsid w:val="008D3E47"/>
    <w:rsid w:val="008D4692"/>
    <w:rsid w:val="008D4C4E"/>
    <w:rsid w:val="008D509F"/>
    <w:rsid w:val="008D51BA"/>
    <w:rsid w:val="008D51E7"/>
    <w:rsid w:val="008D5AA3"/>
    <w:rsid w:val="008D6031"/>
    <w:rsid w:val="008D6BDF"/>
    <w:rsid w:val="008D762A"/>
    <w:rsid w:val="008E0633"/>
    <w:rsid w:val="008E07FD"/>
    <w:rsid w:val="008E0E6D"/>
    <w:rsid w:val="008E136D"/>
    <w:rsid w:val="008E1E29"/>
    <w:rsid w:val="008E2356"/>
    <w:rsid w:val="008E25E6"/>
    <w:rsid w:val="008E2CCF"/>
    <w:rsid w:val="008E2FCD"/>
    <w:rsid w:val="008E2FFE"/>
    <w:rsid w:val="008E316A"/>
    <w:rsid w:val="008E3321"/>
    <w:rsid w:val="008E37A1"/>
    <w:rsid w:val="008E3DC5"/>
    <w:rsid w:val="008E447B"/>
    <w:rsid w:val="008E4BFC"/>
    <w:rsid w:val="008E4DC5"/>
    <w:rsid w:val="008E5CF5"/>
    <w:rsid w:val="008E62EE"/>
    <w:rsid w:val="008E69D8"/>
    <w:rsid w:val="008E6A01"/>
    <w:rsid w:val="008E7D72"/>
    <w:rsid w:val="008F073F"/>
    <w:rsid w:val="008F0C95"/>
    <w:rsid w:val="008F0E15"/>
    <w:rsid w:val="008F1272"/>
    <w:rsid w:val="008F15E2"/>
    <w:rsid w:val="008F2B7E"/>
    <w:rsid w:val="008F3806"/>
    <w:rsid w:val="008F3D1F"/>
    <w:rsid w:val="008F402F"/>
    <w:rsid w:val="008F6187"/>
    <w:rsid w:val="008F645B"/>
    <w:rsid w:val="008F70F1"/>
    <w:rsid w:val="008F7197"/>
    <w:rsid w:val="008F7400"/>
    <w:rsid w:val="008F75F9"/>
    <w:rsid w:val="008F7E20"/>
    <w:rsid w:val="0090023F"/>
    <w:rsid w:val="00900424"/>
    <w:rsid w:val="009004E8"/>
    <w:rsid w:val="00900D81"/>
    <w:rsid w:val="00900DE2"/>
    <w:rsid w:val="00900FBB"/>
    <w:rsid w:val="0090143B"/>
    <w:rsid w:val="00901B71"/>
    <w:rsid w:val="00902E10"/>
    <w:rsid w:val="00902E76"/>
    <w:rsid w:val="009040A4"/>
    <w:rsid w:val="009048CD"/>
    <w:rsid w:val="00904B0B"/>
    <w:rsid w:val="00904F76"/>
    <w:rsid w:val="00905529"/>
    <w:rsid w:val="0090572B"/>
    <w:rsid w:val="00905E90"/>
    <w:rsid w:val="009066A8"/>
    <w:rsid w:val="009067DF"/>
    <w:rsid w:val="00906B90"/>
    <w:rsid w:val="00906E37"/>
    <w:rsid w:val="00906E65"/>
    <w:rsid w:val="009070ED"/>
    <w:rsid w:val="00907273"/>
    <w:rsid w:val="009079A7"/>
    <w:rsid w:val="009079DA"/>
    <w:rsid w:val="00907AF9"/>
    <w:rsid w:val="00907C8E"/>
    <w:rsid w:val="00907DE8"/>
    <w:rsid w:val="00907FE7"/>
    <w:rsid w:val="00911550"/>
    <w:rsid w:val="00911975"/>
    <w:rsid w:val="00911B7A"/>
    <w:rsid w:val="009121B5"/>
    <w:rsid w:val="0091236C"/>
    <w:rsid w:val="00912428"/>
    <w:rsid w:val="00912675"/>
    <w:rsid w:val="009126BC"/>
    <w:rsid w:val="00912B15"/>
    <w:rsid w:val="009133AE"/>
    <w:rsid w:val="00913502"/>
    <w:rsid w:val="00913A06"/>
    <w:rsid w:val="00913B89"/>
    <w:rsid w:val="00913EC0"/>
    <w:rsid w:val="00913FC9"/>
    <w:rsid w:val="00914308"/>
    <w:rsid w:val="009147D1"/>
    <w:rsid w:val="009149E1"/>
    <w:rsid w:val="00915574"/>
    <w:rsid w:val="009157C9"/>
    <w:rsid w:val="009159FB"/>
    <w:rsid w:val="00915A79"/>
    <w:rsid w:val="00915B36"/>
    <w:rsid w:val="00916011"/>
    <w:rsid w:val="00916E6A"/>
    <w:rsid w:val="009175C2"/>
    <w:rsid w:val="009175E9"/>
    <w:rsid w:val="009179E9"/>
    <w:rsid w:val="00917CBE"/>
    <w:rsid w:val="00920077"/>
    <w:rsid w:val="0092024E"/>
    <w:rsid w:val="009219AD"/>
    <w:rsid w:val="00921C82"/>
    <w:rsid w:val="00921DD2"/>
    <w:rsid w:val="009220CF"/>
    <w:rsid w:val="00923CFB"/>
    <w:rsid w:val="0092447F"/>
    <w:rsid w:val="00924B72"/>
    <w:rsid w:val="00924BD9"/>
    <w:rsid w:val="00924F32"/>
    <w:rsid w:val="00926127"/>
    <w:rsid w:val="00926434"/>
    <w:rsid w:val="00926B1E"/>
    <w:rsid w:val="00927738"/>
    <w:rsid w:val="00927809"/>
    <w:rsid w:val="00927AB9"/>
    <w:rsid w:val="00927CF8"/>
    <w:rsid w:val="00927E09"/>
    <w:rsid w:val="00930044"/>
    <w:rsid w:val="00930FB7"/>
    <w:rsid w:val="009312E5"/>
    <w:rsid w:val="0093185B"/>
    <w:rsid w:val="0093230C"/>
    <w:rsid w:val="00933668"/>
    <w:rsid w:val="00933972"/>
    <w:rsid w:val="00933D7B"/>
    <w:rsid w:val="00933EAE"/>
    <w:rsid w:val="009341D5"/>
    <w:rsid w:val="009348E6"/>
    <w:rsid w:val="00934A83"/>
    <w:rsid w:val="00934EB8"/>
    <w:rsid w:val="0093537A"/>
    <w:rsid w:val="009353F5"/>
    <w:rsid w:val="00935751"/>
    <w:rsid w:val="00935BFB"/>
    <w:rsid w:val="00936543"/>
    <w:rsid w:val="00936801"/>
    <w:rsid w:val="00936A24"/>
    <w:rsid w:val="00936E7E"/>
    <w:rsid w:val="00937B20"/>
    <w:rsid w:val="00937E4F"/>
    <w:rsid w:val="00937EF1"/>
    <w:rsid w:val="009401D1"/>
    <w:rsid w:val="00940565"/>
    <w:rsid w:val="00940F39"/>
    <w:rsid w:val="0094108C"/>
    <w:rsid w:val="009414EA"/>
    <w:rsid w:val="009418E2"/>
    <w:rsid w:val="00941970"/>
    <w:rsid w:val="00942F5F"/>
    <w:rsid w:val="00942FF5"/>
    <w:rsid w:val="009437FC"/>
    <w:rsid w:val="00943A2C"/>
    <w:rsid w:val="00943B40"/>
    <w:rsid w:val="00943EE7"/>
    <w:rsid w:val="00944428"/>
    <w:rsid w:val="00944769"/>
    <w:rsid w:val="009451E6"/>
    <w:rsid w:val="00945675"/>
    <w:rsid w:val="00946035"/>
    <w:rsid w:val="009460A2"/>
    <w:rsid w:val="009463D2"/>
    <w:rsid w:val="009464E1"/>
    <w:rsid w:val="00946D43"/>
    <w:rsid w:val="009505D9"/>
    <w:rsid w:val="0095129A"/>
    <w:rsid w:val="00951E4B"/>
    <w:rsid w:val="00951F5A"/>
    <w:rsid w:val="0095266E"/>
    <w:rsid w:val="00953030"/>
    <w:rsid w:val="00954474"/>
    <w:rsid w:val="00954C0D"/>
    <w:rsid w:val="00955A6D"/>
    <w:rsid w:val="00955C12"/>
    <w:rsid w:val="00955DD3"/>
    <w:rsid w:val="00956371"/>
    <w:rsid w:val="00956653"/>
    <w:rsid w:val="009566FE"/>
    <w:rsid w:val="009568D7"/>
    <w:rsid w:val="00957598"/>
    <w:rsid w:val="009577A1"/>
    <w:rsid w:val="009578C9"/>
    <w:rsid w:val="0096003C"/>
    <w:rsid w:val="00960EED"/>
    <w:rsid w:val="0096166E"/>
    <w:rsid w:val="0096171E"/>
    <w:rsid w:val="00961B35"/>
    <w:rsid w:val="00961B7A"/>
    <w:rsid w:val="009620DA"/>
    <w:rsid w:val="009621A7"/>
    <w:rsid w:val="009634FD"/>
    <w:rsid w:val="00963A1C"/>
    <w:rsid w:val="00965510"/>
    <w:rsid w:val="00965644"/>
    <w:rsid w:val="0096582D"/>
    <w:rsid w:val="0096672F"/>
    <w:rsid w:val="00967C0E"/>
    <w:rsid w:val="00967C26"/>
    <w:rsid w:val="00970481"/>
    <w:rsid w:val="00970C5F"/>
    <w:rsid w:val="009714AB"/>
    <w:rsid w:val="0097170B"/>
    <w:rsid w:val="00971751"/>
    <w:rsid w:val="009719A0"/>
    <w:rsid w:val="009720B3"/>
    <w:rsid w:val="00972525"/>
    <w:rsid w:val="00973234"/>
    <w:rsid w:val="00973589"/>
    <w:rsid w:val="0097418A"/>
    <w:rsid w:val="00974341"/>
    <w:rsid w:val="0097460A"/>
    <w:rsid w:val="009746DE"/>
    <w:rsid w:val="0097495D"/>
    <w:rsid w:val="00975271"/>
    <w:rsid w:val="00975A20"/>
    <w:rsid w:val="00975AF7"/>
    <w:rsid w:val="009762F9"/>
    <w:rsid w:val="0097671C"/>
    <w:rsid w:val="00976AB5"/>
    <w:rsid w:val="00976C54"/>
    <w:rsid w:val="00976C6B"/>
    <w:rsid w:val="00976F74"/>
    <w:rsid w:val="0097730F"/>
    <w:rsid w:val="00977400"/>
    <w:rsid w:val="009779DF"/>
    <w:rsid w:val="00977B5C"/>
    <w:rsid w:val="00977C03"/>
    <w:rsid w:val="0098066C"/>
    <w:rsid w:val="00980CD8"/>
    <w:rsid w:val="00980FFE"/>
    <w:rsid w:val="009812BC"/>
    <w:rsid w:val="00981314"/>
    <w:rsid w:val="0098215D"/>
    <w:rsid w:val="0098220F"/>
    <w:rsid w:val="00982340"/>
    <w:rsid w:val="00982459"/>
    <w:rsid w:val="00982909"/>
    <w:rsid w:val="00982B66"/>
    <w:rsid w:val="00983056"/>
    <w:rsid w:val="0098329D"/>
    <w:rsid w:val="00983A99"/>
    <w:rsid w:val="00983D1E"/>
    <w:rsid w:val="00984108"/>
    <w:rsid w:val="00984D72"/>
    <w:rsid w:val="00984EED"/>
    <w:rsid w:val="0098557E"/>
    <w:rsid w:val="0098561B"/>
    <w:rsid w:val="00985772"/>
    <w:rsid w:val="00985B0C"/>
    <w:rsid w:val="0098609C"/>
    <w:rsid w:val="009860D5"/>
    <w:rsid w:val="00986E0B"/>
    <w:rsid w:val="00986FD6"/>
    <w:rsid w:val="00987641"/>
    <w:rsid w:val="00987674"/>
    <w:rsid w:val="0098783D"/>
    <w:rsid w:val="00987AAC"/>
    <w:rsid w:val="00987B38"/>
    <w:rsid w:val="00987D56"/>
    <w:rsid w:val="00987E42"/>
    <w:rsid w:val="00990270"/>
    <w:rsid w:val="0099052E"/>
    <w:rsid w:val="00990564"/>
    <w:rsid w:val="0099090C"/>
    <w:rsid w:val="00990ED6"/>
    <w:rsid w:val="009915FD"/>
    <w:rsid w:val="00991AB1"/>
    <w:rsid w:val="009924ED"/>
    <w:rsid w:val="009925EA"/>
    <w:rsid w:val="0099271A"/>
    <w:rsid w:val="009928C0"/>
    <w:rsid w:val="00992F03"/>
    <w:rsid w:val="009933E1"/>
    <w:rsid w:val="00993700"/>
    <w:rsid w:val="009938E2"/>
    <w:rsid w:val="0099390F"/>
    <w:rsid w:val="00993969"/>
    <w:rsid w:val="00993A96"/>
    <w:rsid w:val="009941F6"/>
    <w:rsid w:val="009958AB"/>
    <w:rsid w:val="00996C05"/>
    <w:rsid w:val="00997594"/>
    <w:rsid w:val="0099764A"/>
    <w:rsid w:val="00997694"/>
    <w:rsid w:val="00997977"/>
    <w:rsid w:val="009A0CCE"/>
    <w:rsid w:val="009A128A"/>
    <w:rsid w:val="009A171D"/>
    <w:rsid w:val="009A1B32"/>
    <w:rsid w:val="009A26CB"/>
    <w:rsid w:val="009A2B81"/>
    <w:rsid w:val="009A343F"/>
    <w:rsid w:val="009A407B"/>
    <w:rsid w:val="009A4653"/>
    <w:rsid w:val="009A4FC2"/>
    <w:rsid w:val="009A4FC6"/>
    <w:rsid w:val="009A5402"/>
    <w:rsid w:val="009A561B"/>
    <w:rsid w:val="009A56B0"/>
    <w:rsid w:val="009A57EC"/>
    <w:rsid w:val="009A5A5E"/>
    <w:rsid w:val="009A5D4A"/>
    <w:rsid w:val="009A61B8"/>
    <w:rsid w:val="009A691D"/>
    <w:rsid w:val="009A70DC"/>
    <w:rsid w:val="009A7795"/>
    <w:rsid w:val="009A7AEC"/>
    <w:rsid w:val="009B0BC0"/>
    <w:rsid w:val="009B12B2"/>
    <w:rsid w:val="009B1518"/>
    <w:rsid w:val="009B1734"/>
    <w:rsid w:val="009B1C09"/>
    <w:rsid w:val="009B1FB4"/>
    <w:rsid w:val="009B24EB"/>
    <w:rsid w:val="009B2958"/>
    <w:rsid w:val="009B295A"/>
    <w:rsid w:val="009B3457"/>
    <w:rsid w:val="009B358B"/>
    <w:rsid w:val="009B3722"/>
    <w:rsid w:val="009B451F"/>
    <w:rsid w:val="009B49BD"/>
    <w:rsid w:val="009B4A4B"/>
    <w:rsid w:val="009B4C6C"/>
    <w:rsid w:val="009B4D6E"/>
    <w:rsid w:val="009B4FF9"/>
    <w:rsid w:val="009B53B2"/>
    <w:rsid w:val="009B5523"/>
    <w:rsid w:val="009B5A5A"/>
    <w:rsid w:val="009B5E98"/>
    <w:rsid w:val="009B656D"/>
    <w:rsid w:val="009B6B9C"/>
    <w:rsid w:val="009B6EBE"/>
    <w:rsid w:val="009B6F01"/>
    <w:rsid w:val="009B764E"/>
    <w:rsid w:val="009B7ED5"/>
    <w:rsid w:val="009C02DA"/>
    <w:rsid w:val="009C07E9"/>
    <w:rsid w:val="009C08E8"/>
    <w:rsid w:val="009C0916"/>
    <w:rsid w:val="009C093F"/>
    <w:rsid w:val="009C0A12"/>
    <w:rsid w:val="009C198C"/>
    <w:rsid w:val="009C20F8"/>
    <w:rsid w:val="009C2293"/>
    <w:rsid w:val="009C2C10"/>
    <w:rsid w:val="009C3D2F"/>
    <w:rsid w:val="009C3DFC"/>
    <w:rsid w:val="009C3F58"/>
    <w:rsid w:val="009C418E"/>
    <w:rsid w:val="009C43CB"/>
    <w:rsid w:val="009C4653"/>
    <w:rsid w:val="009C473E"/>
    <w:rsid w:val="009C4754"/>
    <w:rsid w:val="009C479D"/>
    <w:rsid w:val="009C52DB"/>
    <w:rsid w:val="009C566E"/>
    <w:rsid w:val="009C59B1"/>
    <w:rsid w:val="009C5DEB"/>
    <w:rsid w:val="009C63DF"/>
    <w:rsid w:val="009C680E"/>
    <w:rsid w:val="009C6B45"/>
    <w:rsid w:val="009C72FA"/>
    <w:rsid w:val="009C7D18"/>
    <w:rsid w:val="009D0C2B"/>
    <w:rsid w:val="009D1049"/>
    <w:rsid w:val="009D137F"/>
    <w:rsid w:val="009D13A9"/>
    <w:rsid w:val="009D1B3F"/>
    <w:rsid w:val="009D2CE8"/>
    <w:rsid w:val="009D369E"/>
    <w:rsid w:val="009D3BF1"/>
    <w:rsid w:val="009D3C7F"/>
    <w:rsid w:val="009D4129"/>
    <w:rsid w:val="009D41E7"/>
    <w:rsid w:val="009D496A"/>
    <w:rsid w:val="009D4CCA"/>
    <w:rsid w:val="009D4D12"/>
    <w:rsid w:val="009D4D9F"/>
    <w:rsid w:val="009D5444"/>
    <w:rsid w:val="009D5992"/>
    <w:rsid w:val="009D5E06"/>
    <w:rsid w:val="009D5FDD"/>
    <w:rsid w:val="009D5FEC"/>
    <w:rsid w:val="009D6276"/>
    <w:rsid w:val="009D67DD"/>
    <w:rsid w:val="009D68F7"/>
    <w:rsid w:val="009D7771"/>
    <w:rsid w:val="009D781A"/>
    <w:rsid w:val="009D7FFE"/>
    <w:rsid w:val="009E03FE"/>
    <w:rsid w:val="009E114F"/>
    <w:rsid w:val="009E1166"/>
    <w:rsid w:val="009E17B7"/>
    <w:rsid w:val="009E1DED"/>
    <w:rsid w:val="009E20A3"/>
    <w:rsid w:val="009E24DD"/>
    <w:rsid w:val="009E2A5D"/>
    <w:rsid w:val="009E2A69"/>
    <w:rsid w:val="009E2B47"/>
    <w:rsid w:val="009E2B6E"/>
    <w:rsid w:val="009E2D69"/>
    <w:rsid w:val="009E35EE"/>
    <w:rsid w:val="009E4022"/>
    <w:rsid w:val="009E4069"/>
    <w:rsid w:val="009E4A32"/>
    <w:rsid w:val="009E4E4D"/>
    <w:rsid w:val="009E525E"/>
    <w:rsid w:val="009E59BC"/>
    <w:rsid w:val="009E5AF7"/>
    <w:rsid w:val="009E5E4F"/>
    <w:rsid w:val="009E6420"/>
    <w:rsid w:val="009E6C44"/>
    <w:rsid w:val="009E7502"/>
    <w:rsid w:val="009E793E"/>
    <w:rsid w:val="009E7AA4"/>
    <w:rsid w:val="009F0DAB"/>
    <w:rsid w:val="009F0FF1"/>
    <w:rsid w:val="009F12B5"/>
    <w:rsid w:val="009F15C2"/>
    <w:rsid w:val="009F1819"/>
    <w:rsid w:val="009F192A"/>
    <w:rsid w:val="009F19A4"/>
    <w:rsid w:val="009F1D44"/>
    <w:rsid w:val="009F204B"/>
    <w:rsid w:val="009F2366"/>
    <w:rsid w:val="009F23D9"/>
    <w:rsid w:val="009F281E"/>
    <w:rsid w:val="009F2BFE"/>
    <w:rsid w:val="009F3852"/>
    <w:rsid w:val="009F418F"/>
    <w:rsid w:val="009F4240"/>
    <w:rsid w:val="009F54A8"/>
    <w:rsid w:val="009F5BAD"/>
    <w:rsid w:val="009F71B9"/>
    <w:rsid w:val="009F7C07"/>
    <w:rsid w:val="00A00089"/>
    <w:rsid w:val="00A00247"/>
    <w:rsid w:val="00A007EC"/>
    <w:rsid w:val="00A0127C"/>
    <w:rsid w:val="00A01656"/>
    <w:rsid w:val="00A01AA6"/>
    <w:rsid w:val="00A01C81"/>
    <w:rsid w:val="00A02191"/>
    <w:rsid w:val="00A02B81"/>
    <w:rsid w:val="00A02DE5"/>
    <w:rsid w:val="00A036A8"/>
    <w:rsid w:val="00A037B9"/>
    <w:rsid w:val="00A03CA3"/>
    <w:rsid w:val="00A03D20"/>
    <w:rsid w:val="00A03D28"/>
    <w:rsid w:val="00A04324"/>
    <w:rsid w:val="00A044B8"/>
    <w:rsid w:val="00A047FD"/>
    <w:rsid w:val="00A049E5"/>
    <w:rsid w:val="00A04BC6"/>
    <w:rsid w:val="00A05968"/>
    <w:rsid w:val="00A06D9A"/>
    <w:rsid w:val="00A076A7"/>
    <w:rsid w:val="00A077A8"/>
    <w:rsid w:val="00A07934"/>
    <w:rsid w:val="00A07C02"/>
    <w:rsid w:val="00A07EBB"/>
    <w:rsid w:val="00A100EC"/>
    <w:rsid w:val="00A1019E"/>
    <w:rsid w:val="00A109F3"/>
    <w:rsid w:val="00A10C6B"/>
    <w:rsid w:val="00A1160A"/>
    <w:rsid w:val="00A12780"/>
    <w:rsid w:val="00A129EC"/>
    <w:rsid w:val="00A12F54"/>
    <w:rsid w:val="00A13BBE"/>
    <w:rsid w:val="00A14243"/>
    <w:rsid w:val="00A143D7"/>
    <w:rsid w:val="00A1477C"/>
    <w:rsid w:val="00A14C75"/>
    <w:rsid w:val="00A14EA3"/>
    <w:rsid w:val="00A150E1"/>
    <w:rsid w:val="00A15337"/>
    <w:rsid w:val="00A154A9"/>
    <w:rsid w:val="00A15DAC"/>
    <w:rsid w:val="00A15E0E"/>
    <w:rsid w:val="00A15FA0"/>
    <w:rsid w:val="00A1645A"/>
    <w:rsid w:val="00A16AAC"/>
    <w:rsid w:val="00A16D03"/>
    <w:rsid w:val="00A1747A"/>
    <w:rsid w:val="00A175E4"/>
    <w:rsid w:val="00A1760D"/>
    <w:rsid w:val="00A179CA"/>
    <w:rsid w:val="00A17DCC"/>
    <w:rsid w:val="00A17EFF"/>
    <w:rsid w:val="00A20894"/>
    <w:rsid w:val="00A2176E"/>
    <w:rsid w:val="00A21AD9"/>
    <w:rsid w:val="00A21FD1"/>
    <w:rsid w:val="00A225E0"/>
    <w:rsid w:val="00A227C6"/>
    <w:rsid w:val="00A22A8A"/>
    <w:rsid w:val="00A22CAA"/>
    <w:rsid w:val="00A23503"/>
    <w:rsid w:val="00A23578"/>
    <w:rsid w:val="00A241F8"/>
    <w:rsid w:val="00A24312"/>
    <w:rsid w:val="00A24964"/>
    <w:rsid w:val="00A24DE4"/>
    <w:rsid w:val="00A255CE"/>
    <w:rsid w:val="00A25932"/>
    <w:rsid w:val="00A26A9B"/>
    <w:rsid w:val="00A26DC1"/>
    <w:rsid w:val="00A279E1"/>
    <w:rsid w:val="00A3095F"/>
    <w:rsid w:val="00A30B4D"/>
    <w:rsid w:val="00A31639"/>
    <w:rsid w:val="00A31646"/>
    <w:rsid w:val="00A325FE"/>
    <w:rsid w:val="00A329BD"/>
    <w:rsid w:val="00A33071"/>
    <w:rsid w:val="00A338F4"/>
    <w:rsid w:val="00A33B32"/>
    <w:rsid w:val="00A33BE1"/>
    <w:rsid w:val="00A33C61"/>
    <w:rsid w:val="00A33CF1"/>
    <w:rsid w:val="00A343DF"/>
    <w:rsid w:val="00A34E4C"/>
    <w:rsid w:val="00A35217"/>
    <w:rsid w:val="00A35677"/>
    <w:rsid w:val="00A36469"/>
    <w:rsid w:val="00A369E5"/>
    <w:rsid w:val="00A3782B"/>
    <w:rsid w:val="00A37E21"/>
    <w:rsid w:val="00A40083"/>
    <w:rsid w:val="00A4029F"/>
    <w:rsid w:val="00A40448"/>
    <w:rsid w:val="00A40738"/>
    <w:rsid w:val="00A40CC9"/>
    <w:rsid w:val="00A41575"/>
    <w:rsid w:val="00A41D7B"/>
    <w:rsid w:val="00A41DB4"/>
    <w:rsid w:val="00A41F1B"/>
    <w:rsid w:val="00A42104"/>
    <w:rsid w:val="00A42E14"/>
    <w:rsid w:val="00A4326E"/>
    <w:rsid w:val="00A43ABC"/>
    <w:rsid w:val="00A444A9"/>
    <w:rsid w:val="00A446FE"/>
    <w:rsid w:val="00A45200"/>
    <w:rsid w:val="00A45370"/>
    <w:rsid w:val="00A453D6"/>
    <w:rsid w:val="00A45957"/>
    <w:rsid w:val="00A45D37"/>
    <w:rsid w:val="00A46212"/>
    <w:rsid w:val="00A467B0"/>
    <w:rsid w:val="00A467F6"/>
    <w:rsid w:val="00A46C1F"/>
    <w:rsid w:val="00A4725C"/>
    <w:rsid w:val="00A47994"/>
    <w:rsid w:val="00A479E5"/>
    <w:rsid w:val="00A47B27"/>
    <w:rsid w:val="00A47D17"/>
    <w:rsid w:val="00A500BA"/>
    <w:rsid w:val="00A506DB"/>
    <w:rsid w:val="00A506ED"/>
    <w:rsid w:val="00A50D0F"/>
    <w:rsid w:val="00A5137A"/>
    <w:rsid w:val="00A52BFE"/>
    <w:rsid w:val="00A53CCF"/>
    <w:rsid w:val="00A53E3E"/>
    <w:rsid w:val="00A53E73"/>
    <w:rsid w:val="00A547A2"/>
    <w:rsid w:val="00A54FE8"/>
    <w:rsid w:val="00A55160"/>
    <w:rsid w:val="00A55248"/>
    <w:rsid w:val="00A55A2D"/>
    <w:rsid w:val="00A5603E"/>
    <w:rsid w:val="00A56264"/>
    <w:rsid w:val="00A5691F"/>
    <w:rsid w:val="00A57533"/>
    <w:rsid w:val="00A576F4"/>
    <w:rsid w:val="00A577F5"/>
    <w:rsid w:val="00A578AF"/>
    <w:rsid w:val="00A57AA4"/>
    <w:rsid w:val="00A60098"/>
    <w:rsid w:val="00A60564"/>
    <w:rsid w:val="00A60C39"/>
    <w:rsid w:val="00A61122"/>
    <w:rsid w:val="00A612EF"/>
    <w:rsid w:val="00A61550"/>
    <w:rsid w:val="00A6158A"/>
    <w:rsid w:val="00A61D92"/>
    <w:rsid w:val="00A621F4"/>
    <w:rsid w:val="00A629A7"/>
    <w:rsid w:val="00A62AD0"/>
    <w:rsid w:val="00A63944"/>
    <w:rsid w:val="00A65A03"/>
    <w:rsid w:val="00A65F92"/>
    <w:rsid w:val="00A662CC"/>
    <w:rsid w:val="00A67704"/>
    <w:rsid w:val="00A67C03"/>
    <w:rsid w:val="00A7010C"/>
    <w:rsid w:val="00A7050E"/>
    <w:rsid w:val="00A70A6D"/>
    <w:rsid w:val="00A70FAD"/>
    <w:rsid w:val="00A710F3"/>
    <w:rsid w:val="00A71860"/>
    <w:rsid w:val="00A71BC6"/>
    <w:rsid w:val="00A71D22"/>
    <w:rsid w:val="00A72A2A"/>
    <w:rsid w:val="00A72E45"/>
    <w:rsid w:val="00A736A7"/>
    <w:rsid w:val="00A73AB9"/>
    <w:rsid w:val="00A73E91"/>
    <w:rsid w:val="00A74009"/>
    <w:rsid w:val="00A743A5"/>
    <w:rsid w:val="00A74961"/>
    <w:rsid w:val="00A761A6"/>
    <w:rsid w:val="00A76218"/>
    <w:rsid w:val="00A76289"/>
    <w:rsid w:val="00A76B91"/>
    <w:rsid w:val="00A76DFB"/>
    <w:rsid w:val="00A772E3"/>
    <w:rsid w:val="00A776EA"/>
    <w:rsid w:val="00A778C6"/>
    <w:rsid w:val="00A77BCB"/>
    <w:rsid w:val="00A80726"/>
    <w:rsid w:val="00A80737"/>
    <w:rsid w:val="00A80E4A"/>
    <w:rsid w:val="00A81289"/>
    <w:rsid w:val="00A81D59"/>
    <w:rsid w:val="00A81D9A"/>
    <w:rsid w:val="00A81E2C"/>
    <w:rsid w:val="00A8340D"/>
    <w:rsid w:val="00A837FE"/>
    <w:rsid w:val="00A83E36"/>
    <w:rsid w:val="00A8483A"/>
    <w:rsid w:val="00A848E2"/>
    <w:rsid w:val="00A848FF"/>
    <w:rsid w:val="00A84A9F"/>
    <w:rsid w:val="00A84D6D"/>
    <w:rsid w:val="00A84EA7"/>
    <w:rsid w:val="00A8501F"/>
    <w:rsid w:val="00A85CF4"/>
    <w:rsid w:val="00A863D7"/>
    <w:rsid w:val="00A86A25"/>
    <w:rsid w:val="00A86A32"/>
    <w:rsid w:val="00A86CE0"/>
    <w:rsid w:val="00A873C1"/>
    <w:rsid w:val="00A874BB"/>
    <w:rsid w:val="00A87887"/>
    <w:rsid w:val="00A87A69"/>
    <w:rsid w:val="00A87C5F"/>
    <w:rsid w:val="00A87E2C"/>
    <w:rsid w:val="00A90159"/>
    <w:rsid w:val="00A903BF"/>
    <w:rsid w:val="00A90437"/>
    <w:rsid w:val="00A9072D"/>
    <w:rsid w:val="00A9143B"/>
    <w:rsid w:val="00A91E5C"/>
    <w:rsid w:val="00A9291A"/>
    <w:rsid w:val="00A92A14"/>
    <w:rsid w:val="00A9374E"/>
    <w:rsid w:val="00A93920"/>
    <w:rsid w:val="00A945F4"/>
    <w:rsid w:val="00A95BE6"/>
    <w:rsid w:val="00A95DE2"/>
    <w:rsid w:val="00A968B6"/>
    <w:rsid w:val="00A9696C"/>
    <w:rsid w:val="00A96A0A"/>
    <w:rsid w:val="00A97347"/>
    <w:rsid w:val="00AA024E"/>
    <w:rsid w:val="00AA0CC8"/>
    <w:rsid w:val="00AA0ED0"/>
    <w:rsid w:val="00AA10F9"/>
    <w:rsid w:val="00AA1F37"/>
    <w:rsid w:val="00AA2020"/>
    <w:rsid w:val="00AA24F0"/>
    <w:rsid w:val="00AA2971"/>
    <w:rsid w:val="00AA2AEC"/>
    <w:rsid w:val="00AA2EEB"/>
    <w:rsid w:val="00AA30B1"/>
    <w:rsid w:val="00AA333D"/>
    <w:rsid w:val="00AA3418"/>
    <w:rsid w:val="00AA35C0"/>
    <w:rsid w:val="00AA394E"/>
    <w:rsid w:val="00AA3ABB"/>
    <w:rsid w:val="00AA3BDB"/>
    <w:rsid w:val="00AA3C57"/>
    <w:rsid w:val="00AA4158"/>
    <w:rsid w:val="00AA4E8B"/>
    <w:rsid w:val="00AA545F"/>
    <w:rsid w:val="00AA6791"/>
    <w:rsid w:val="00AA6A2B"/>
    <w:rsid w:val="00AA6D07"/>
    <w:rsid w:val="00AA7161"/>
    <w:rsid w:val="00AA7357"/>
    <w:rsid w:val="00AA7609"/>
    <w:rsid w:val="00AA7968"/>
    <w:rsid w:val="00AA7B0A"/>
    <w:rsid w:val="00AB0387"/>
    <w:rsid w:val="00AB0695"/>
    <w:rsid w:val="00AB0AEC"/>
    <w:rsid w:val="00AB0BDF"/>
    <w:rsid w:val="00AB13EC"/>
    <w:rsid w:val="00AB19AD"/>
    <w:rsid w:val="00AB2ACD"/>
    <w:rsid w:val="00AB3206"/>
    <w:rsid w:val="00AB3B67"/>
    <w:rsid w:val="00AB47FD"/>
    <w:rsid w:val="00AB4BAE"/>
    <w:rsid w:val="00AB4D46"/>
    <w:rsid w:val="00AB51FC"/>
    <w:rsid w:val="00AB545D"/>
    <w:rsid w:val="00AB54F0"/>
    <w:rsid w:val="00AB61FF"/>
    <w:rsid w:val="00AB6B98"/>
    <w:rsid w:val="00AB73E5"/>
    <w:rsid w:val="00AB75D2"/>
    <w:rsid w:val="00AB7708"/>
    <w:rsid w:val="00AB7DA0"/>
    <w:rsid w:val="00AC067D"/>
    <w:rsid w:val="00AC1938"/>
    <w:rsid w:val="00AC20C5"/>
    <w:rsid w:val="00AC230E"/>
    <w:rsid w:val="00AC2462"/>
    <w:rsid w:val="00AC2696"/>
    <w:rsid w:val="00AC333B"/>
    <w:rsid w:val="00AC350A"/>
    <w:rsid w:val="00AC3E12"/>
    <w:rsid w:val="00AC4620"/>
    <w:rsid w:val="00AC473A"/>
    <w:rsid w:val="00AC4A72"/>
    <w:rsid w:val="00AC58CD"/>
    <w:rsid w:val="00AC599B"/>
    <w:rsid w:val="00AC59FF"/>
    <w:rsid w:val="00AC65CA"/>
    <w:rsid w:val="00AC6CE2"/>
    <w:rsid w:val="00AC738C"/>
    <w:rsid w:val="00AC7539"/>
    <w:rsid w:val="00AC7564"/>
    <w:rsid w:val="00AC76C8"/>
    <w:rsid w:val="00AD07F2"/>
    <w:rsid w:val="00AD0898"/>
    <w:rsid w:val="00AD095A"/>
    <w:rsid w:val="00AD0A47"/>
    <w:rsid w:val="00AD0FA6"/>
    <w:rsid w:val="00AD0FCC"/>
    <w:rsid w:val="00AD1A74"/>
    <w:rsid w:val="00AD1B1A"/>
    <w:rsid w:val="00AD21CE"/>
    <w:rsid w:val="00AD2B00"/>
    <w:rsid w:val="00AD3758"/>
    <w:rsid w:val="00AD3D50"/>
    <w:rsid w:val="00AD3E27"/>
    <w:rsid w:val="00AD4403"/>
    <w:rsid w:val="00AD4F45"/>
    <w:rsid w:val="00AD50CA"/>
    <w:rsid w:val="00AD51B8"/>
    <w:rsid w:val="00AD58F7"/>
    <w:rsid w:val="00AD591E"/>
    <w:rsid w:val="00AD5B8A"/>
    <w:rsid w:val="00AD5D3B"/>
    <w:rsid w:val="00AD6389"/>
    <w:rsid w:val="00AD6554"/>
    <w:rsid w:val="00AD6A8F"/>
    <w:rsid w:val="00AD6BA1"/>
    <w:rsid w:val="00AD73F6"/>
    <w:rsid w:val="00AE120A"/>
    <w:rsid w:val="00AE13ED"/>
    <w:rsid w:val="00AE13FE"/>
    <w:rsid w:val="00AE1D91"/>
    <w:rsid w:val="00AE2089"/>
    <w:rsid w:val="00AE2242"/>
    <w:rsid w:val="00AE29BD"/>
    <w:rsid w:val="00AE29CC"/>
    <w:rsid w:val="00AE2A61"/>
    <w:rsid w:val="00AE2E83"/>
    <w:rsid w:val="00AE30FD"/>
    <w:rsid w:val="00AE3408"/>
    <w:rsid w:val="00AE3446"/>
    <w:rsid w:val="00AE34F5"/>
    <w:rsid w:val="00AE3543"/>
    <w:rsid w:val="00AE3C49"/>
    <w:rsid w:val="00AE3EB6"/>
    <w:rsid w:val="00AE44CF"/>
    <w:rsid w:val="00AE59EE"/>
    <w:rsid w:val="00AE5EF5"/>
    <w:rsid w:val="00AE6452"/>
    <w:rsid w:val="00AE6E9D"/>
    <w:rsid w:val="00AE7111"/>
    <w:rsid w:val="00AE72FA"/>
    <w:rsid w:val="00AE73B7"/>
    <w:rsid w:val="00AE747E"/>
    <w:rsid w:val="00AE74D5"/>
    <w:rsid w:val="00AE7DE3"/>
    <w:rsid w:val="00AE7F89"/>
    <w:rsid w:val="00AE7FF4"/>
    <w:rsid w:val="00AF071E"/>
    <w:rsid w:val="00AF0C05"/>
    <w:rsid w:val="00AF0E21"/>
    <w:rsid w:val="00AF1125"/>
    <w:rsid w:val="00AF11BA"/>
    <w:rsid w:val="00AF186F"/>
    <w:rsid w:val="00AF1980"/>
    <w:rsid w:val="00AF1ABA"/>
    <w:rsid w:val="00AF20C8"/>
    <w:rsid w:val="00AF2696"/>
    <w:rsid w:val="00AF2845"/>
    <w:rsid w:val="00AF2C8F"/>
    <w:rsid w:val="00AF2F62"/>
    <w:rsid w:val="00AF3807"/>
    <w:rsid w:val="00AF3CE7"/>
    <w:rsid w:val="00AF3D81"/>
    <w:rsid w:val="00AF5026"/>
    <w:rsid w:val="00AF52E6"/>
    <w:rsid w:val="00AF54CE"/>
    <w:rsid w:val="00AF6B84"/>
    <w:rsid w:val="00AF6ECB"/>
    <w:rsid w:val="00AF704F"/>
    <w:rsid w:val="00AF71AF"/>
    <w:rsid w:val="00AF728D"/>
    <w:rsid w:val="00AF7336"/>
    <w:rsid w:val="00AF7ACD"/>
    <w:rsid w:val="00AF7B3D"/>
    <w:rsid w:val="00B00225"/>
    <w:rsid w:val="00B00605"/>
    <w:rsid w:val="00B006C2"/>
    <w:rsid w:val="00B007B0"/>
    <w:rsid w:val="00B00AA6"/>
    <w:rsid w:val="00B00EB2"/>
    <w:rsid w:val="00B00F15"/>
    <w:rsid w:val="00B01792"/>
    <w:rsid w:val="00B0290B"/>
    <w:rsid w:val="00B02DB0"/>
    <w:rsid w:val="00B032A7"/>
    <w:rsid w:val="00B034DE"/>
    <w:rsid w:val="00B0358F"/>
    <w:rsid w:val="00B038F1"/>
    <w:rsid w:val="00B03A17"/>
    <w:rsid w:val="00B04C6A"/>
    <w:rsid w:val="00B0541F"/>
    <w:rsid w:val="00B05575"/>
    <w:rsid w:val="00B058EA"/>
    <w:rsid w:val="00B059CE"/>
    <w:rsid w:val="00B05DEE"/>
    <w:rsid w:val="00B062CB"/>
    <w:rsid w:val="00B0697E"/>
    <w:rsid w:val="00B06DF1"/>
    <w:rsid w:val="00B07F29"/>
    <w:rsid w:val="00B1007B"/>
    <w:rsid w:val="00B10982"/>
    <w:rsid w:val="00B10CA7"/>
    <w:rsid w:val="00B11428"/>
    <w:rsid w:val="00B11E3D"/>
    <w:rsid w:val="00B12180"/>
    <w:rsid w:val="00B12B3A"/>
    <w:rsid w:val="00B132A9"/>
    <w:rsid w:val="00B1366D"/>
    <w:rsid w:val="00B13821"/>
    <w:rsid w:val="00B13E56"/>
    <w:rsid w:val="00B13EBF"/>
    <w:rsid w:val="00B14A0B"/>
    <w:rsid w:val="00B15611"/>
    <w:rsid w:val="00B15ABF"/>
    <w:rsid w:val="00B1600D"/>
    <w:rsid w:val="00B16F1F"/>
    <w:rsid w:val="00B16F2E"/>
    <w:rsid w:val="00B16F3A"/>
    <w:rsid w:val="00B17113"/>
    <w:rsid w:val="00B172FF"/>
    <w:rsid w:val="00B17D87"/>
    <w:rsid w:val="00B2057C"/>
    <w:rsid w:val="00B209E8"/>
    <w:rsid w:val="00B20CFA"/>
    <w:rsid w:val="00B21024"/>
    <w:rsid w:val="00B21082"/>
    <w:rsid w:val="00B21CCB"/>
    <w:rsid w:val="00B21E40"/>
    <w:rsid w:val="00B2236A"/>
    <w:rsid w:val="00B22AFF"/>
    <w:rsid w:val="00B23219"/>
    <w:rsid w:val="00B2338C"/>
    <w:rsid w:val="00B23B17"/>
    <w:rsid w:val="00B23B27"/>
    <w:rsid w:val="00B24232"/>
    <w:rsid w:val="00B24361"/>
    <w:rsid w:val="00B24C0C"/>
    <w:rsid w:val="00B24C31"/>
    <w:rsid w:val="00B258D0"/>
    <w:rsid w:val="00B259FE"/>
    <w:rsid w:val="00B25B4C"/>
    <w:rsid w:val="00B25CAC"/>
    <w:rsid w:val="00B26D76"/>
    <w:rsid w:val="00B26E59"/>
    <w:rsid w:val="00B2731C"/>
    <w:rsid w:val="00B2744E"/>
    <w:rsid w:val="00B2762A"/>
    <w:rsid w:val="00B2778F"/>
    <w:rsid w:val="00B30656"/>
    <w:rsid w:val="00B30664"/>
    <w:rsid w:val="00B3103C"/>
    <w:rsid w:val="00B31EA2"/>
    <w:rsid w:val="00B32098"/>
    <w:rsid w:val="00B32206"/>
    <w:rsid w:val="00B32751"/>
    <w:rsid w:val="00B328B3"/>
    <w:rsid w:val="00B32D8B"/>
    <w:rsid w:val="00B33140"/>
    <w:rsid w:val="00B33ED5"/>
    <w:rsid w:val="00B34217"/>
    <w:rsid w:val="00B3454B"/>
    <w:rsid w:val="00B351BA"/>
    <w:rsid w:val="00B3525E"/>
    <w:rsid w:val="00B36015"/>
    <w:rsid w:val="00B37565"/>
    <w:rsid w:val="00B37D08"/>
    <w:rsid w:val="00B37F12"/>
    <w:rsid w:val="00B40529"/>
    <w:rsid w:val="00B40A7B"/>
    <w:rsid w:val="00B40B15"/>
    <w:rsid w:val="00B40EA5"/>
    <w:rsid w:val="00B41005"/>
    <w:rsid w:val="00B41AA4"/>
    <w:rsid w:val="00B41BD6"/>
    <w:rsid w:val="00B41C77"/>
    <w:rsid w:val="00B4300B"/>
    <w:rsid w:val="00B4326B"/>
    <w:rsid w:val="00B439DA"/>
    <w:rsid w:val="00B43BC4"/>
    <w:rsid w:val="00B43F28"/>
    <w:rsid w:val="00B44E13"/>
    <w:rsid w:val="00B452E0"/>
    <w:rsid w:val="00B45417"/>
    <w:rsid w:val="00B45939"/>
    <w:rsid w:val="00B4598E"/>
    <w:rsid w:val="00B460A4"/>
    <w:rsid w:val="00B4637B"/>
    <w:rsid w:val="00B46629"/>
    <w:rsid w:val="00B4691E"/>
    <w:rsid w:val="00B46A98"/>
    <w:rsid w:val="00B46B98"/>
    <w:rsid w:val="00B46BD1"/>
    <w:rsid w:val="00B46F55"/>
    <w:rsid w:val="00B4704A"/>
    <w:rsid w:val="00B47CEC"/>
    <w:rsid w:val="00B47E0C"/>
    <w:rsid w:val="00B50456"/>
    <w:rsid w:val="00B506DA"/>
    <w:rsid w:val="00B50F43"/>
    <w:rsid w:val="00B511BC"/>
    <w:rsid w:val="00B52075"/>
    <w:rsid w:val="00B52278"/>
    <w:rsid w:val="00B5293C"/>
    <w:rsid w:val="00B52B52"/>
    <w:rsid w:val="00B52EE5"/>
    <w:rsid w:val="00B531D0"/>
    <w:rsid w:val="00B533CE"/>
    <w:rsid w:val="00B5422F"/>
    <w:rsid w:val="00B547EE"/>
    <w:rsid w:val="00B549B0"/>
    <w:rsid w:val="00B54FD6"/>
    <w:rsid w:val="00B55AF1"/>
    <w:rsid w:val="00B55CC0"/>
    <w:rsid w:val="00B56196"/>
    <w:rsid w:val="00B56BEB"/>
    <w:rsid w:val="00B56C5F"/>
    <w:rsid w:val="00B572C4"/>
    <w:rsid w:val="00B57AB2"/>
    <w:rsid w:val="00B60552"/>
    <w:rsid w:val="00B60E2A"/>
    <w:rsid w:val="00B611B1"/>
    <w:rsid w:val="00B61736"/>
    <w:rsid w:val="00B621C8"/>
    <w:rsid w:val="00B62531"/>
    <w:rsid w:val="00B626C1"/>
    <w:rsid w:val="00B62C7C"/>
    <w:rsid w:val="00B63009"/>
    <w:rsid w:val="00B63694"/>
    <w:rsid w:val="00B638A4"/>
    <w:rsid w:val="00B6427C"/>
    <w:rsid w:val="00B65360"/>
    <w:rsid w:val="00B659CD"/>
    <w:rsid w:val="00B65D69"/>
    <w:rsid w:val="00B66188"/>
    <w:rsid w:val="00B663A3"/>
    <w:rsid w:val="00B664C1"/>
    <w:rsid w:val="00B672B8"/>
    <w:rsid w:val="00B6773D"/>
    <w:rsid w:val="00B678C5"/>
    <w:rsid w:val="00B679E3"/>
    <w:rsid w:val="00B67C41"/>
    <w:rsid w:val="00B67E47"/>
    <w:rsid w:val="00B7105C"/>
    <w:rsid w:val="00B71273"/>
    <w:rsid w:val="00B71A80"/>
    <w:rsid w:val="00B73750"/>
    <w:rsid w:val="00B73B3E"/>
    <w:rsid w:val="00B73FA4"/>
    <w:rsid w:val="00B7501C"/>
    <w:rsid w:val="00B75070"/>
    <w:rsid w:val="00B752BE"/>
    <w:rsid w:val="00B755F4"/>
    <w:rsid w:val="00B7609F"/>
    <w:rsid w:val="00B771B6"/>
    <w:rsid w:val="00B7724C"/>
    <w:rsid w:val="00B772A2"/>
    <w:rsid w:val="00B7786A"/>
    <w:rsid w:val="00B77F35"/>
    <w:rsid w:val="00B80376"/>
    <w:rsid w:val="00B80FD6"/>
    <w:rsid w:val="00B811E5"/>
    <w:rsid w:val="00B8211C"/>
    <w:rsid w:val="00B822FE"/>
    <w:rsid w:val="00B82512"/>
    <w:rsid w:val="00B8251F"/>
    <w:rsid w:val="00B82553"/>
    <w:rsid w:val="00B82EAF"/>
    <w:rsid w:val="00B83487"/>
    <w:rsid w:val="00B83B98"/>
    <w:rsid w:val="00B83CF3"/>
    <w:rsid w:val="00B83D32"/>
    <w:rsid w:val="00B83E1B"/>
    <w:rsid w:val="00B84438"/>
    <w:rsid w:val="00B84B35"/>
    <w:rsid w:val="00B85590"/>
    <w:rsid w:val="00B85E90"/>
    <w:rsid w:val="00B86BB5"/>
    <w:rsid w:val="00B870D5"/>
    <w:rsid w:val="00B87308"/>
    <w:rsid w:val="00B87AE6"/>
    <w:rsid w:val="00B87CC3"/>
    <w:rsid w:val="00B902DA"/>
    <w:rsid w:val="00B91759"/>
    <w:rsid w:val="00B91B1D"/>
    <w:rsid w:val="00B91DBC"/>
    <w:rsid w:val="00B92781"/>
    <w:rsid w:val="00B93358"/>
    <w:rsid w:val="00B934AC"/>
    <w:rsid w:val="00B93837"/>
    <w:rsid w:val="00B93898"/>
    <w:rsid w:val="00B94611"/>
    <w:rsid w:val="00B9487D"/>
    <w:rsid w:val="00B94A92"/>
    <w:rsid w:val="00B94BA1"/>
    <w:rsid w:val="00B94D23"/>
    <w:rsid w:val="00B95283"/>
    <w:rsid w:val="00B955F8"/>
    <w:rsid w:val="00B95A21"/>
    <w:rsid w:val="00B95CD2"/>
    <w:rsid w:val="00B95E00"/>
    <w:rsid w:val="00B95EF7"/>
    <w:rsid w:val="00B97077"/>
    <w:rsid w:val="00B9738C"/>
    <w:rsid w:val="00B973E2"/>
    <w:rsid w:val="00B97C96"/>
    <w:rsid w:val="00B97DF2"/>
    <w:rsid w:val="00BA1119"/>
    <w:rsid w:val="00BA1B9D"/>
    <w:rsid w:val="00BA1C19"/>
    <w:rsid w:val="00BA290A"/>
    <w:rsid w:val="00BA2BD9"/>
    <w:rsid w:val="00BA3025"/>
    <w:rsid w:val="00BA3230"/>
    <w:rsid w:val="00BA32C6"/>
    <w:rsid w:val="00BA40D6"/>
    <w:rsid w:val="00BA43DB"/>
    <w:rsid w:val="00BA46B1"/>
    <w:rsid w:val="00BA49F6"/>
    <w:rsid w:val="00BA4ED6"/>
    <w:rsid w:val="00BA4F98"/>
    <w:rsid w:val="00BA5380"/>
    <w:rsid w:val="00BA542A"/>
    <w:rsid w:val="00BA58B6"/>
    <w:rsid w:val="00BA58D6"/>
    <w:rsid w:val="00BA5A96"/>
    <w:rsid w:val="00BA5C0F"/>
    <w:rsid w:val="00BA6382"/>
    <w:rsid w:val="00BA6712"/>
    <w:rsid w:val="00BA720F"/>
    <w:rsid w:val="00BA75B7"/>
    <w:rsid w:val="00BA7FC3"/>
    <w:rsid w:val="00BB0516"/>
    <w:rsid w:val="00BB053B"/>
    <w:rsid w:val="00BB0820"/>
    <w:rsid w:val="00BB08B4"/>
    <w:rsid w:val="00BB0A0A"/>
    <w:rsid w:val="00BB1322"/>
    <w:rsid w:val="00BB1747"/>
    <w:rsid w:val="00BB1CD4"/>
    <w:rsid w:val="00BB1FCF"/>
    <w:rsid w:val="00BB224C"/>
    <w:rsid w:val="00BB243B"/>
    <w:rsid w:val="00BB2BB5"/>
    <w:rsid w:val="00BB2DA8"/>
    <w:rsid w:val="00BB3190"/>
    <w:rsid w:val="00BB31E3"/>
    <w:rsid w:val="00BB37F8"/>
    <w:rsid w:val="00BB3C01"/>
    <w:rsid w:val="00BB3D68"/>
    <w:rsid w:val="00BB4663"/>
    <w:rsid w:val="00BB4AAA"/>
    <w:rsid w:val="00BB4E5E"/>
    <w:rsid w:val="00BB4FD0"/>
    <w:rsid w:val="00BB5122"/>
    <w:rsid w:val="00BB5890"/>
    <w:rsid w:val="00BB5C6A"/>
    <w:rsid w:val="00BB5C86"/>
    <w:rsid w:val="00BB5DDE"/>
    <w:rsid w:val="00BB5DE4"/>
    <w:rsid w:val="00BB7510"/>
    <w:rsid w:val="00BB7971"/>
    <w:rsid w:val="00BC01B7"/>
    <w:rsid w:val="00BC04FA"/>
    <w:rsid w:val="00BC0B69"/>
    <w:rsid w:val="00BC0F64"/>
    <w:rsid w:val="00BC124B"/>
    <w:rsid w:val="00BC1BE1"/>
    <w:rsid w:val="00BC1D37"/>
    <w:rsid w:val="00BC2CDB"/>
    <w:rsid w:val="00BC2FB2"/>
    <w:rsid w:val="00BC342A"/>
    <w:rsid w:val="00BC3806"/>
    <w:rsid w:val="00BC3A84"/>
    <w:rsid w:val="00BC512B"/>
    <w:rsid w:val="00BC5B7F"/>
    <w:rsid w:val="00BC62F9"/>
    <w:rsid w:val="00BC66D9"/>
    <w:rsid w:val="00BC6C5D"/>
    <w:rsid w:val="00BC7052"/>
    <w:rsid w:val="00BC74A2"/>
    <w:rsid w:val="00BC74F0"/>
    <w:rsid w:val="00BC7972"/>
    <w:rsid w:val="00BD0959"/>
    <w:rsid w:val="00BD0CB1"/>
    <w:rsid w:val="00BD121B"/>
    <w:rsid w:val="00BD14B3"/>
    <w:rsid w:val="00BD1B26"/>
    <w:rsid w:val="00BD1BCB"/>
    <w:rsid w:val="00BD2E5F"/>
    <w:rsid w:val="00BD2EB6"/>
    <w:rsid w:val="00BD2F9B"/>
    <w:rsid w:val="00BD3942"/>
    <w:rsid w:val="00BD3B2C"/>
    <w:rsid w:val="00BD3D6A"/>
    <w:rsid w:val="00BD482C"/>
    <w:rsid w:val="00BD502F"/>
    <w:rsid w:val="00BD5324"/>
    <w:rsid w:val="00BD545C"/>
    <w:rsid w:val="00BD5A05"/>
    <w:rsid w:val="00BD76E4"/>
    <w:rsid w:val="00BD796F"/>
    <w:rsid w:val="00BD7A7F"/>
    <w:rsid w:val="00BD7D3B"/>
    <w:rsid w:val="00BE015B"/>
    <w:rsid w:val="00BE10DE"/>
    <w:rsid w:val="00BE2980"/>
    <w:rsid w:val="00BE2AD4"/>
    <w:rsid w:val="00BE2D5C"/>
    <w:rsid w:val="00BE2F5F"/>
    <w:rsid w:val="00BE3330"/>
    <w:rsid w:val="00BE3826"/>
    <w:rsid w:val="00BE39A0"/>
    <w:rsid w:val="00BE3CA9"/>
    <w:rsid w:val="00BE4068"/>
    <w:rsid w:val="00BE47A6"/>
    <w:rsid w:val="00BE4A10"/>
    <w:rsid w:val="00BE4E57"/>
    <w:rsid w:val="00BE512D"/>
    <w:rsid w:val="00BE5550"/>
    <w:rsid w:val="00BE55BE"/>
    <w:rsid w:val="00BE5CAD"/>
    <w:rsid w:val="00BE5FA2"/>
    <w:rsid w:val="00BE614B"/>
    <w:rsid w:val="00BE67AC"/>
    <w:rsid w:val="00BE6D93"/>
    <w:rsid w:val="00BE6FA8"/>
    <w:rsid w:val="00BE7337"/>
    <w:rsid w:val="00BE7517"/>
    <w:rsid w:val="00BE76D0"/>
    <w:rsid w:val="00BE770E"/>
    <w:rsid w:val="00BF1051"/>
    <w:rsid w:val="00BF168E"/>
    <w:rsid w:val="00BF17CC"/>
    <w:rsid w:val="00BF1E9A"/>
    <w:rsid w:val="00BF1FC4"/>
    <w:rsid w:val="00BF2126"/>
    <w:rsid w:val="00BF2826"/>
    <w:rsid w:val="00BF374E"/>
    <w:rsid w:val="00BF3E9B"/>
    <w:rsid w:val="00BF411C"/>
    <w:rsid w:val="00BF413A"/>
    <w:rsid w:val="00BF434C"/>
    <w:rsid w:val="00BF4789"/>
    <w:rsid w:val="00BF4852"/>
    <w:rsid w:val="00BF4EC7"/>
    <w:rsid w:val="00BF514E"/>
    <w:rsid w:val="00BF52C7"/>
    <w:rsid w:val="00BF539A"/>
    <w:rsid w:val="00BF585A"/>
    <w:rsid w:val="00BF5D3F"/>
    <w:rsid w:val="00BF5D47"/>
    <w:rsid w:val="00BF6302"/>
    <w:rsid w:val="00BF6336"/>
    <w:rsid w:val="00BF6401"/>
    <w:rsid w:val="00BF6CC1"/>
    <w:rsid w:val="00BF702F"/>
    <w:rsid w:val="00BF74B2"/>
    <w:rsid w:val="00BF75BB"/>
    <w:rsid w:val="00BF763F"/>
    <w:rsid w:val="00C00049"/>
    <w:rsid w:val="00C00FAF"/>
    <w:rsid w:val="00C010E4"/>
    <w:rsid w:val="00C01238"/>
    <w:rsid w:val="00C01B85"/>
    <w:rsid w:val="00C01CA6"/>
    <w:rsid w:val="00C02073"/>
    <w:rsid w:val="00C02E31"/>
    <w:rsid w:val="00C02ECA"/>
    <w:rsid w:val="00C03106"/>
    <w:rsid w:val="00C0399D"/>
    <w:rsid w:val="00C044CF"/>
    <w:rsid w:val="00C04B13"/>
    <w:rsid w:val="00C0582F"/>
    <w:rsid w:val="00C0609B"/>
    <w:rsid w:val="00C06639"/>
    <w:rsid w:val="00C075E4"/>
    <w:rsid w:val="00C07A37"/>
    <w:rsid w:val="00C07C11"/>
    <w:rsid w:val="00C10986"/>
    <w:rsid w:val="00C109A1"/>
    <w:rsid w:val="00C10A53"/>
    <w:rsid w:val="00C10A96"/>
    <w:rsid w:val="00C11971"/>
    <w:rsid w:val="00C11A06"/>
    <w:rsid w:val="00C11CF2"/>
    <w:rsid w:val="00C12653"/>
    <w:rsid w:val="00C12EDF"/>
    <w:rsid w:val="00C12F40"/>
    <w:rsid w:val="00C13843"/>
    <w:rsid w:val="00C138D9"/>
    <w:rsid w:val="00C13C63"/>
    <w:rsid w:val="00C13F2D"/>
    <w:rsid w:val="00C14893"/>
    <w:rsid w:val="00C14897"/>
    <w:rsid w:val="00C14CDE"/>
    <w:rsid w:val="00C15B48"/>
    <w:rsid w:val="00C16295"/>
    <w:rsid w:val="00C164BB"/>
    <w:rsid w:val="00C167F4"/>
    <w:rsid w:val="00C16A7C"/>
    <w:rsid w:val="00C16BDE"/>
    <w:rsid w:val="00C16CE7"/>
    <w:rsid w:val="00C170ED"/>
    <w:rsid w:val="00C175C1"/>
    <w:rsid w:val="00C17DF5"/>
    <w:rsid w:val="00C204EC"/>
    <w:rsid w:val="00C215E0"/>
    <w:rsid w:val="00C2217F"/>
    <w:rsid w:val="00C227B0"/>
    <w:rsid w:val="00C23422"/>
    <w:rsid w:val="00C23980"/>
    <w:rsid w:val="00C23FB5"/>
    <w:rsid w:val="00C241FA"/>
    <w:rsid w:val="00C24C7E"/>
    <w:rsid w:val="00C24FAF"/>
    <w:rsid w:val="00C25286"/>
    <w:rsid w:val="00C253A6"/>
    <w:rsid w:val="00C26117"/>
    <w:rsid w:val="00C262E1"/>
    <w:rsid w:val="00C26DFD"/>
    <w:rsid w:val="00C27743"/>
    <w:rsid w:val="00C27D20"/>
    <w:rsid w:val="00C30880"/>
    <w:rsid w:val="00C310B5"/>
    <w:rsid w:val="00C31E23"/>
    <w:rsid w:val="00C31EE7"/>
    <w:rsid w:val="00C32983"/>
    <w:rsid w:val="00C32CFF"/>
    <w:rsid w:val="00C3343E"/>
    <w:rsid w:val="00C3446D"/>
    <w:rsid w:val="00C347FB"/>
    <w:rsid w:val="00C34C0F"/>
    <w:rsid w:val="00C34E54"/>
    <w:rsid w:val="00C34F9C"/>
    <w:rsid w:val="00C351AB"/>
    <w:rsid w:val="00C354E2"/>
    <w:rsid w:val="00C363CC"/>
    <w:rsid w:val="00C36863"/>
    <w:rsid w:val="00C36B33"/>
    <w:rsid w:val="00C36B96"/>
    <w:rsid w:val="00C36DC2"/>
    <w:rsid w:val="00C37589"/>
    <w:rsid w:val="00C37E63"/>
    <w:rsid w:val="00C4016D"/>
    <w:rsid w:val="00C405F6"/>
    <w:rsid w:val="00C40A43"/>
    <w:rsid w:val="00C40D55"/>
    <w:rsid w:val="00C412B0"/>
    <w:rsid w:val="00C41319"/>
    <w:rsid w:val="00C41384"/>
    <w:rsid w:val="00C4151A"/>
    <w:rsid w:val="00C4168E"/>
    <w:rsid w:val="00C4179A"/>
    <w:rsid w:val="00C41884"/>
    <w:rsid w:val="00C41AB2"/>
    <w:rsid w:val="00C42197"/>
    <w:rsid w:val="00C422D5"/>
    <w:rsid w:val="00C4231E"/>
    <w:rsid w:val="00C4274E"/>
    <w:rsid w:val="00C42B7E"/>
    <w:rsid w:val="00C42BC2"/>
    <w:rsid w:val="00C42E64"/>
    <w:rsid w:val="00C42E68"/>
    <w:rsid w:val="00C43244"/>
    <w:rsid w:val="00C432FD"/>
    <w:rsid w:val="00C437C1"/>
    <w:rsid w:val="00C43A2C"/>
    <w:rsid w:val="00C4427A"/>
    <w:rsid w:val="00C44534"/>
    <w:rsid w:val="00C4533A"/>
    <w:rsid w:val="00C4560D"/>
    <w:rsid w:val="00C45F42"/>
    <w:rsid w:val="00C46659"/>
    <w:rsid w:val="00C46E1E"/>
    <w:rsid w:val="00C4712E"/>
    <w:rsid w:val="00C47E62"/>
    <w:rsid w:val="00C50144"/>
    <w:rsid w:val="00C508B0"/>
    <w:rsid w:val="00C50BBF"/>
    <w:rsid w:val="00C50E09"/>
    <w:rsid w:val="00C50EA0"/>
    <w:rsid w:val="00C51665"/>
    <w:rsid w:val="00C51706"/>
    <w:rsid w:val="00C51947"/>
    <w:rsid w:val="00C51AB5"/>
    <w:rsid w:val="00C51F80"/>
    <w:rsid w:val="00C5224A"/>
    <w:rsid w:val="00C52FE7"/>
    <w:rsid w:val="00C532FC"/>
    <w:rsid w:val="00C53427"/>
    <w:rsid w:val="00C536FF"/>
    <w:rsid w:val="00C537DA"/>
    <w:rsid w:val="00C539F5"/>
    <w:rsid w:val="00C53DFF"/>
    <w:rsid w:val="00C53F99"/>
    <w:rsid w:val="00C54647"/>
    <w:rsid w:val="00C5482D"/>
    <w:rsid w:val="00C5498D"/>
    <w:rsid w:val="00C54FF9"/>
    <w:rsid w:val="00C55481"/>
    <w:rsid w:val="00C5598A"/>
    <w:rsid w:val="00C56CA3"/>
    <w:rsid w:val="00C56E1B"/>
    <w:rsid w:val="00C56F05"/>
    <w:rsid w:val="00C56FFA"/>
    <w:rsid w:val="00C57E52"/>
    <w:rsid w:val="00C60057"/>
    <w:rsid w:val="00C60C2A"/>
    <w:rsid w:val="00C60E37"/>
    <w:rsid w:val="00C612A7"/>
    <w:rsid w:val="00C617A2"/>
    <w:rsid w:val="00C61EC4"/>
    <w:rsid w:val="00C62A8D"/>
    <w:rsid w:val="00C6392B"/>
    <w:rsid w:val="00C6480E"/>
    <w:rsid w:val="00C64B2A"/>
    <w:rsid w:val="00C64BD8"/>
    <w:rsid w:val="00C6553A"/>
    <w:rsid w:val="00C6578A"/>
    <w:rsid w:val="00C65836"/>
    <w:rsid w:val="00C6584D"/>
    <w:rsid w:val="00C659F2"/>
    <w:rsid w:val="00C65BCC"/>
    <w:rsid w:val="00C65C44"/>
    <w:rsid w:val="00C66729"/>
    <w:rsid w:val="00C6687A"/>
    <w:rsid w:val="00C67952"/>
    <w:rsid w:val="00C70610"/>
    <w:rsid w:val="00C7069C"/>
    <w:rsid w:val="00C710CD"/>
    <w:rsid w:val="00C7197D"/>
    <w:rsid w:val="00C7202B"/>
    <w:rsid w:val="00C720E9"/>
    <w:rsid w:val="00C7225F"/>
    <w:rsid w:val="00C726E5"/>
    <w:rsid w:val="00C72A9D"/>
    <w:rsid w:val="00C72CBB"/>
    <w:rsid w:val="00C72DCC"/>
    <w:rsid w:val="00C72EB8"/>
    <w:rsid w:val="00C73104"/>
    <w:rsid w:val="00C731DC"/>
    <w:rsid w:val="00C73E25"/>
    <w:rsid w:val="00C74560"/>
    <w:rsid w:val="00C7501D"/>
    <w:rsid w:val="00C752DA"/>
    <w:rsid w:val="00C755CB"/>
    <w:rsid w:val="00C761F9"/>
    <w:rsid w:val="00C76240"/>
    <w:rsid w:val="00C76535"/>
    <w:rsid w:val="00C76CD1"/>
    <w:rsid w:val="00C76CED"/>
    <w:rsid w:val="00C77090"/>
    <w:rsid w:val="00C770C2"/>
    <w:rsid w:val="00C774DD"/>
    <w:rsid w:val="00C7756C"/>
    <w:rsid w:val="00C777B6"/>
    <w:rsid w:val="00C779BA"/>
    <w:rsid w:val="00C77CB1"/>
    <w:rsid w:val="00C80138"/>
    <w:rsid w:val="00C8036F"/>
    <w:rsid w:val="00C80777"/>
    <w:rsid w:val="00C809E0"/>
    <w:rsid w:val="00C80F34"/>
    <w:rsid w:val="00C80FD0"/>
    <w:rsid w:val="00C81701"/>
    <w:rsid w:val="00C817FB"/>
    <w:rsid w:val="00C8224D"/>
    <w:rsid w:val="00C82870"/>
    <w:rsid w:val="00C82ACA"/>
    <w:rsid w:val="00C82E97"/>
    <w:rsid w:val="00C83054"/>
    <w:rsid w:val="00C8328D"/>
    <w:rsid w:val="00C832EC"/>
    <w:rsid w:val="00C83A2B"/>
    <w:rsid w:val="00C83F15"/>
    <w:rsid w:val="00C845D5"/>
    <w:rsid w:val="00C853C9"/>
    <w:rsid w:val="00C85F96"/>
    <w:rsid w:val="00C86821"/>
    <w:rsid w:val="00C86919"/>
    <w:rsid w:val="00C86A1F"/>
    <w:rsid w:val="00C86C72"/>
    <w:rsid w:val="00C86FEF"/>
    <w:rsid w:val="00C87633"/>
    <w:rsid w:val="00C87685"/>
    <w:rsid w:val="00C87BE6"/>
    <w:rsid w:val="00C87FCB"/>
    <w:rsid w:val="00C900BF"/>
    <w:rsid w:val="00C9061D"/>
    <w:rsid w:val="00C921C5"/>
    <w:rsid w:val="00C92614"/>
    <w:rsid w:val="00C932E4"/>
    <w:rsid w:val="00C93C16"/>
    <w:rsid w:val="00C93F88"/>
    <w:rsid w:val="00C94209"/>
    <w:rsid w:val="00C94486"/>
    <w:rsid w:val="00C944C0"/>
    <w:rsid w:val="00C950C5"/>
    <w:rsid w:val="00C95951"/>
    <w:rsid w:val="00C96156"/>
    <w:rsid w:val="00C9677D"/>
    <w:rsid w:val="00C968AF"/>
    <w:rsid w:val="00C979A7"/>
    <w:rsid w:val="00C97D9F"/>
    <w:rsid w:val="00C97E18"/>
    <w:rsid w:val="00CA0887"/>
    <w:rsid w:val="00CA0C48"/>
    <w:rsid w:val="00CA0D7E"/>
    <w:rsid w:val="00CA14DB"/>
    <w:rsid w:val="00CA35D9"/>
    <w:rsid w:val="00CA3C42"/>
    <w:rsid w:val="00CA3EA2"/>
    <w:rsid w:val="00CA45BE"/>
    <w:rsid w:val="00CA4784"/>
    <w:rsid w:val="00CA4A6D"/>
    <w:rsid w:val="00CA5151"/>
    <w:rsid w:val="00CA5823"/>
    <w:rsid w:val="00CA5915"/>
    <w:rsid w:val="00CA5B63"/>
    <w:rsid w:val="00CA65B5"/>
    <w:rsid w:val="00CA65CF"/>
    <w:rsid w:val="00CA6A5A"/>
    <w:rsid w:val="00CA6B63"/>
    <w:rsid w:val="00CA6FF2"/>
    <w:rsid w:val="00CA72FF"/>
    <w:rsid w:val="00CA7894"/>
    <w:rsid w:val="00CA7948"/>
    <w:rsid w:val="00CB0284"/>
    <w:rsid w:val="00CB035B"/>
    <w:rsid w:val="00CB0B92"/>
    <w:rsid w:val="00CB0BCE"/>
    <w:rsid w:val="00CB13EB"/>
    <w:rsid w:val="00CB1441"/>
    <w:rsid w:val="00CB1DAB"/>
    <w:rsid w:val="00CB1EC4"/>
    <w:rsid w:val="00CB2DC0"/>
    <w:rsid w:val="00CB2E71"/>
    <w:rsid w:val="00CB3147"/>
    <w:rsid w:val="00CB33B7"/>
    <w:rsid w:val="00CB3790"/>
    <w:rsid w:val="00CB38C7"/>
    <w:rsid w:val="00CB3A9A"/>
    <w:rsid w:val="00CB3F79"/>
    <w:rsid w:val="00CB4115"/>
    <w:rsid w:val="00CB4B26"/>
    <w:rsid w:val="00CB4C90"/>
    <w:rsid w:val="00CB517F"/>
    <w:rsid w:val="00CB5577"/>
    <w:rsid w:val="00CB5585"/>
    <w:rsid w:val="00CB59F2"/>
    <w:rsid w:val="00CB5A1A"/>
    <w:rsid w:val="00CB61E1"/>
    <w:rsid w:val="00CB6405"/>
    <w:rsid w:val="00CB66A0"/>
    <w:rsid w:val="00CB67A7"/>
    <w:rsid w:val="00CB6C6C"/>
    <w:rsid w:val="00CB76B1"/>
    <w:rsid w:val="00CB77B0"/>
    <w:rsid w:val="00CB7BB0"/>
    <w:rsid w:val="00CB7C7C"/>
    <w:rsid w:val="00CC0495"/>
    <w:rsid w:val="00CC073A"/>
    <w:rsid w:val="00CC0D03"/>
    <w:rsid w:val="00CC0FDF"/>
    <w:rsid w:val="00CC120C"/>
    <w:rsid w:val="00CC1B57"/>
    <w:rsid w:val="00CC1C0D"/>
    <w:rsid w:val="00CC1F56"/>
    <w:rsid w:val="00CC2009"/>
    <w:rsid w:val="00CC3A89"/>
    <w:rsid w:val="00CC3B7A"/>
    <w:rsid w:val="00CC4272"/>
    <w:rsid w:val="00CC4635"/>
    <w:rsid w:val="00CC5222"/>
    <w:rsid w:val="00CC5732"/>
    <w:rsid w:val="00CC5B92"/>
    <w:rsid w:val="00CC5F1B"/>
    <w:rsid w:val="00CC654D"/>
    <w:rsid w:val="00CC678C"/>
    <w:rsid w:val="00CC6EF9"/>
    <w:rsid w:val="00CC7814"/>
    <w:rsid w:val="00CC7993"/>
    <w:rsid w:val="00CC7B64"/>
    <w:rsid w:val="00CC7EF6"/>
    <w:rsid w:val="00CD0040"/>
    <w:rsid w:val="00CD00DB"/>
    <w:rsid w:val="00CD0137"/>
    <w:rsid w:val="00CD0359"/>
    <w:rsid w:val="00CD0D7F"/>
    <w:rsid w:val="00CD1AFF"/>
    <w:rsid w:val="00CD1EBA"/>
    <w:rsid w:val="00CD2BE4"/>
    <w:rsid w:val="00CD30EB"/>
    <w:rsid w:val="00CD3967"/>
    <w:rsid w:val="00CD407E"/>
    <w:rsid w:val="00CD4164"/>
    <w:rsid w:val="00CD43B7"/>
    <w:rsid w:val="00CD487F"/>
    <w:rsid w:val="00CD48BD"/>
    <w:rsid w:val="00CD48D8"/>
    <w:rsid w:val="00CD4E38"/>
    <w:rsid w:val="00CD4E5C"/>
    <w:rsid w:val="00CD4EB1"/>
    <w:rsid w:val="00CD5989"/>
    <w:rsid w:val="00CD6468"/>
    <w:rsid w:val="00CD66ED"/>
    <w:rsid w:val="00CD6937"/>
    <w:rsid w:val="00CD69AD"/>
    <w:rsid w:val="00CD6D05"/>
    <w:rsid w:val="00CD747C"/>
    <w:rsid w:val="00CD76BE"/>
    <w:rsid w:val="00CD79C5"/>
    <w:rsid w:val="00CD7BE4"/>
    <w:rsid w:val="00CD7CED"/>
    <w:rsid w:val="00CE066A"/>
    <w:rsid w:val="00CE081C"/>
    <w:rsid w:val="00CE0942"/>
    <w:rsid w:val="00CE0CB7"/>
    <w:rsid w:val="00CE0D4A"/>
    <w:rsid w:val="00CE1293"/>
    <w:rsid w:val="00CE1887"/>
    <w:rsid w:val="00CE191C"/>
    <w:rsid w:val="00CE196C"/>
    <w:rsid w:val="00CE1BF7"/>
    <w:rsid w:val="00CE1F11"/>
    <w:rsid w:val="00CE232E"/>
    <w:rsid w:val="00CE234E"/>
    <w:rsid w:val="00CE24F0"/>
    <w:rsid w:val="00CE265C"/>
    <w:rsid w:val="00CE2B22"/>
    <w:rsid w:val="00CE313E"/>
    <w:rsid w:val="00CE395D"/>
    <w:rsid w:val="00CE3EF1"/>
    <w:rsid w:val="00CE3F11"/>
    <w:rsid w:val="00CE41A2"/>
    <w:rsid w:val="00CE41E3"/>
    <w:rsid w:val="00CE4E78"/>
    <w:rsid w:val="00CE4FC0"/>
    <w:rsid w:val="00CE5472"/>
    <w:rsid w:val="00CE5825"/>
    <w:rsid w:val="00CE6393"/>
    <w:rsid w:val="00CE644A"/>
    <w:rsid w:val="00CE66DC"/>
    <w:rsid w:val="00CE6782"/>
    <w:rsid w:val="00CE6C4D"/>
    <w:rsid w:val="00CE6CE9"/>
    <w:rsid w:val="00CE6F6A"/>
    <w:rsid w:val="00CE7B90"/>
    <w:rsid w:val="00CE7BE9"/>
    <w:rsid w:val="00CE7D7D"/>
    <w:rsid w:val="00CF0587"/>
    <w:rsid w:val="00CF177B"/>
    <w:rsid w:val="00CF1848"/>
    <w:rsid w:val="00CF1D99"/>
    <w:rsid w:val="00CF1F42"/>
    <w:rsid w:val="00CF2069"/>
    <w:rsid w:val="00CF2C0C"/>
    <w:rsid w:val="00CF2D92"/>
    <w:rsid w:val="00CF32CF"/>
    <w:rsid w:val="00CF367E"/>
    <w:rsid w:val="00CF3D65"/>
    <w:rsid w:val="00CF483C"/>
    <w:rsid w:val="00CF4BA3"/>
    <w:rsid w:val="00CF57C0"/>
    <w:rsid w:val="00CF5862"/>
    <w:rsid w:val="00CF622F"/>
    <w:rsid w:val="00CF6438"/>
    <w:rsid w:val="00CF6809"/>
    <w:rsid w:val="00D00556"/>
    <w:rsid w:val="00D01204"/>
    <w:rsid w:val="00D01336"/>
    <w:rsid w:val="00D016B3"/>
    <w:rsid w:val="00D01A03"/>
    <w:rsid w:val="00D03009"/>
    <w:rsid w:val="00D0342C"/>
    <w:rsid w:val="00D035A5"/>
    <w:rsid w:val="00D03A7B"/>
    <w:rsid w:val="00D04E56"/>
    <w:rsid w:val="00D05ED1"/>
    <w:rsid w:val="00D05F1C"/>
    <w:rsid w:val="00D065D8"/>
    <w:rsid w:val="00D06CF8"/>
    <w:rsid w:val="00D07477"/>
    <w:rsid w:val="00D07A53"/>
    <w:rsid w:val="00D07D24"/>
    <w:rsid w:val="00D10728"/>
    <w:rsid w:val="00D1078F"/>
    <w:rsid w:val="00D1084B"/>
    <w:rsid w:val="00D10BAF"/>
    <w:rsid w:val="00D10C44"/>
    <w:rsid w:val="00D113E0"/>
    <w:rsid w:val="00D1174D"/>
    <w:rsid w:val="00D1179F"/>
    <w:rsid w:val="00D118DC"/>
    <w:rsid w:val="00D11C73"/>
    <w:rsid w:val="00D120FC"/>
    <w:rsid w:val="00D1236F"/>
    <w:rsid w:val="00D123B9"/>
    <w:rsid w:val="00D1282B"/>
    <w:rsid w:val="00D12DE6"/>
    <w:rsid w:val="00D13659"/>
    <w:rsid w:val="00D13CAE"/>
    <w:rsid w:val="00D13E21"/>
    <w:rsid w:val="00D14029"/>
    <w:rsid w:val="00D1403D"/>
    <w:rsid w:val="00D14045"/>
    <w:rsid w:val="00D14142"/>
    <w:rsid w:val="00D1457A"/>
    <w:rsid w:val="00D1469D"/>
    <w:rsid w:val="00D1489E"/>
    <w:rsid w:val="00D149CB"/>
    <w:rsid w:val="00D14AAB"/>
    <w:rsid w:val="00D14C76"/>
    <w:rsid w:val="00D150AC"/>
    <w:rsid w:val="00D15212"/>
    <w:rsid w:val="00D152A2"/>
    <w:rsid w:val="00D15695"/>
    <w:rsid w:val="00D15969"/>
    <w:rsid w:val="00D1696B"/>
    <w:rsid w:val="00D16A1A"/>
    <w:rsid w:val="00D16B64"/>
    <w:rsid w:val="00D17278"/>
    <w:rsid w:val="00D17434"/>
    <w:rsid w:val="00D17CA3"/>
    <w:rsid w:val="00D17D5A"/>
    <w:rsid w:val="00D203C3"/>
    <w:rsid w:val="00D2061F"/>
    <w:rsid w:val="00D20FAF"/>
    <w:rsid w:val="00D22C91"/>
    <w:rsid w:val="00D23D29"/>
    <w:rsid w:val="00D23FC6"/>
    <w:rsid w:val="00D24546"/>
    <w:rsid w:val="00D24E4B"/>
    <w:rsid w:val="00D250EC"/>
    <w:rsid w:val="00D2552A"/>
    <w:rsid w:val="00D25C0E"/>
    <w:rsid w:val="00D2772E"/>
    <w:rsid w:val="00D2782A"/>
    <w:rsid w:val="00D27AD0"/>
    <w:rsid w:val="00D27BB9"/>
    <w:rsid w:val="00D301B0"/>
    <w:rsid w:val="00D30BAD"/>
    <w:rsid w:val="00D30BED"/>
    <w:rsid w:val="00D30E05"/>
    <w:rsid w:val="00D31012"/>
    <w:rsid w:val="00D31468"/>
    <w:rsid w:val="00D31CB0"/>
    <w:rsid w:val="00D3227D"/>
    <w:rsid w:val="00D32355"/>
    <w:rsid w:val="00D33331"/>
    <w:rsid w:val="00D33D05"/>
    <w:rsid w:val="00D341A2"/>
    <w:rsid w:val="00D34258"/>
    <w:rsid w:val="00D344A5"/>
    <w:rsid w:val="00D349EE"/>
    <w:rsid w:val="00D34D52"/>
    <w:rsid w:val="00D34DBB"/>
    <w:rsid w:val="00D355C9"/>
    <w:rsid w:val="00D35AE2"/>
    <w:rsid w:val="00D367A1"/>
    <w:rsid w:val="00D369C6"/>
    <w:rsid w:val="00D37540"/>
    <w:rsid w:val="00D37EB6"/>
    <w:rsid w:val="00D403BB"/>
    <w:rsid w:val="00D40A17"/>
    <w:rsid w:val="00D40D3A"/>
    <w:rsid w:val="00D41933"/>
    <w:rsid w:val="00D41B12"/>
    <w:rsid w:val="00D423C2"/>
    <w:rsid w:val="00D4278A"/>
    <w:rsid w:val="00D42CA8"/>
    <w:rsid w:val="00D42E9C"/>
    <w:rsid w:val="00D4352F"/>
    <w:rsid w:val="00D435D1"/>
    <w:rsid w:val="00D4375D"/>
    <w:rsid w:val="00D43BDB"/>
    <w:rsid w:val="00D444F3"/>
    <w:rsid w:val="00D4467B"/>
    <w:rsid w:val="00D44C02"/>
    <w:rsid w:val="00D44C1B"/>
    <w:rsid w:val="00D44EE4"/>
    <w:rsid w:val="00D45672"/>
    <w:rsid w:val="00D45901"/>
    <w:rsid w:val="00D45B93"/>
    <w:rsid w:val="00D4725D"/>
    <w:rsid w:val="00D47FCD"/>
    <w:rsid w:val="00D500FC"/>
    <w:rsid w:val="00D50860"/>
    <w:rsid w:val="00D508F5"/>
    <w:rsid w:val="00D50E56"/>
    <w:rsid w:val="00D512D2"/>
    <w:rsid w:val="00D5152D"/>
    <w:rsid w:val="00D51E30"/>
    <w:rsid w:val="00D5256F"/>
    <w:rsid w:val="00D52A19"/>
    <w:rsid w:val="00D53160"/>
    <w:rsid w:val="00D5361D"/>
    <w:rsid w:val="00D537F5"/>
    <w:rsid w:val="00D5397D"/>
    <w:rsid w:val="00D53E43"/>
    <w:rsid w:val="00D53F79"/>
    <w:rsid w:val="00D547C7"/>
    <w:rsid w:val="00D5509C"/>
    <w:rsid w:val="00D556BF"/>
    <w:rsid w:val="00D55896"/>
    <w:rsid w:val="00D559AB"/>
    <w:rsid w:val="00D56344"/>
    <w:rsid w:val="00D56F15"/>
    <w:rsid w:val="00D571E1"/>
    <w:rsid w:val="00D57CDB"/>
    <w:rsid w:val="00D57E8E"/>
    <w:rsid w:val="00D60A68"/>
    <w:rsid w:val="00D60F4A"/>
    <w:rsid w:val="00D61652"/>
    <w:rsid w:val="00D61922"/>
    <w:rsid w:val="00D61A27"/>
    <w:rsid w:val="00D61C42"/>
    <w:rsid w:val="00D62DCC"/>
    <w:rsid w:val="00D630F9"/>
    <w:rsid w:val="00D6313C"/>
    <w:rsid w:val="00D63868"/>
    <w:rsid w:val="00D63EC1"/>
    <w:rsid w:val="00D63F30"/>
    <w:rsid w:val="00D655FD"/>
    <w:rsid w:val="00D65800"/>
    <w:rsid w:val="00D659D3"/>
    <w:rsid w:val="00D65F65"/>
    <w:rsid w:val="00D6601B"/>
    <w:rsid w:val="00D6602C"/>
    <w:rsid w:val="00D66BC9"/>
    <w:rsid w:val="00D67050"/>
    <w:rsid w:val="00D6731D"/>
    <w:rsid w:val="00D6766F"/>
    <w:rsid w:val="00D7011E"/>
    <w:rsid w:val="00D70A24"/>
    <w:rsid w:val="00D714FD"/>
    <w:rsid w:val="00D718B0"/>
    <w:rsid w:val="00D718C4"/>
    <w:rsid w:val="00D71DDF"/>
    <w:rsid w:val="00D726C8"/>
    <w:rsid w:val="00D73638"/>
    <w:rsid w:val="00D73883"/>
    <w:rsid w:val="00D73C2F"/>
    <w:rsid w:val="00D73ECE"/>
    <w:rsid w:val="00D74815"/>
    <w:rsid w:val="00D74A9F"/>
    <w:rsid w:val="00D7565D"/>
    <w:rsid w:val="00D76517"/>
    <w:rsid w:val="00D76C8A"/>
    <w:rsid w:val="00D76CAA"/>
    <w:rsid w:val="00D76D6D"/>
    <w:rsid w:val="00D7732C"/>
    <w:rsid w:val="00D77B83"/>
    <w:rsid w:val="00D77E15"/>
    <w:rsid w:val="00D803B7"/>
    <w:rsid w:val="00D8045F"/>
    <w:rsid w:val="00D80C04"/>
    <w:rsid w:val="00D80EEC"/>
    <w:rsid w:val="00D80FD0"/>
    <w:rsid w:val="00D813DD"/>
    <w:rsid w:val="00D81D50"/>
    <w:rsid w:val="00D82882"/>
    <w:rsid w:val="00D828E5"/>
    <w:rsid w:val="00D82A58"/>
    <w:rsid w:val="00D82AFC"/>
    <w:rsid w:val="00D82B8F"/>
    <w:rsid w:val="00D82E07"/>
    <w:rsid w:val="00D8316B"/>
    <w:rsid w:val="00D83355"/>
    <w:rsid w:val="00D83660"/>
    <w:rsid w:val="00D8388E"/>
    <w:rsid w:val="00D8442D"/>
    <w:rsid w:val="00D8470F"/>
    <w:rsid w:val="00D8484B"/>
    <w:rsid w:val="00D84A8D"/>
    <w:rsid w:val="00D85D59"/>
    <w:rsid w:val="00D8603D"/>
    <w:rsid w:val="00D8703F"/>
    <w:rsid w:val="00D8756D"/>
    <w:rsid w:val="00D901FF"/>
    <w:rsid w:val="00D903F3"/>
    <w:rsid w:val="00D90B71"/>
    <w:rsid w:val="00D90C3B"/>
    <w:rsid w:val="00D90D54"/>
    <w:rsid w:val="00D90FC6"/>
    <w:rsid w:val="00D912CD"/>
    <w:rsid w:val="00D92755"/>
    <w:rsid w:val="00D92F31"/>
    <w:rsid w:val="00D93209"/>
    <w:rsid w:val="00D9335D"/>
    <w:rsid w:val="00D936AD"/>
    <w:rsid w:val="00D939A9"/>
    <w:rsid w:val="00D9440C"/>
    <w:rsid w:val="00D94A35"/>
    <w:rsid w:val="00D9569E"/>
    <w:rsid w:val="00D9595F"/>
    <w:rsid w:val="00D95998"/>
    <w:rsid w:val="00D95B4A"/>
    <w:rsid w:val="00D960BA"/>
    <w:rsid w:val="00D962B9"/>
    <w:rsid w:val="00D963BD"/>
    <w:rsid w:val="00D97934"/>
    <w:rsid w:val="00D97B0B"/>
    <w:rsid w:val="00D97CD1"/>
    <w:rsid w:val="00DA0212"/>
    <w:rsid w:val="00DA0B15"/>
    <w:rsid w:val="00DA1BA6"/>
    <w:rsid w:val="00DA213C"/>
    <w:rsid w:val="00DA2A84"/>
    <w:rsid w:val="00DA348C"/>
    <w:rsid w:val="00DA360D"/>
    <w:rsid w:val="00DA3B8C"/>
    <w:rsid w:val="00DA42EA"/>
    <w:rsid w:val="00DA432F"/>
    <w:rsid w:val="00DA43A0"/>
    <w:rsid w:val="00DA58D1"/>
    <w:rsid w:val="00DA5A2A"/>
    <w:rsid w:val="00DA606B"/>
    <w:rsid w:val="00DA628E"/>
    <w:rsid w:val="00DA662D"/>
    <w:rsid w:val="00DA6747"/>
    <w:rsid w:val="00DA6886"/>
    <w:rsid w:val="00DA7172"/>
    <w:rsid w:val="00DA7183"/>
    <w:rsid w:val="00DA71EF"/>
    <w:rsid w:val="00DA76D2"/>
    <w:rsid w:val="00DA7C6A"/>
    <w:rsid w:val="00DA7F4A"/>
    <w:rsid w:val="00DB0C16"/>
    <w:rsid w:val="00DB130F"/>
    <w:rsid w:val="00DB1450"/>
    <w:rsid w:val="00DB196F"/>
    <w:rsid w:val="00DB1AC8"/>
    <w:rsid w:val="00DB1E17"/>
    <w:rsid w:val="00DB1E3B"/>
    <w:rsid w:val="00DB1E43"/>
    <w:rsid w:val="00DB1E4F"/>
    <w:rsid w:val="00DB1EA0"/>
    <w:rsid w:val="00DB2004"/>
    <w:rsid w:val="00DB21DA"/>
    <w:rsid w:val="00DB238C"/>
    <w:rsid w:val="00DB3624"/>
    <w:rsid w:val="00DB3898"/>
    <w:rsid w:val="00DB3DC4"/>
    <w:rsid w:val="00DB3E64"/>
    <w:rsid w:val="00DB3FF9"/>
    <w:rsid w:val="00DB42C9"/>
    <w:rsid w:val="00DB43CF"/>
    <w:rsid w:val="00DB47C3"/>
    <w:rsid w:val="00DB4A43"/>
    <w:rsid w:val="00DB4C6B"/>
    <w:rsid w:val="00DB5355"/>
    <w:rsid w:val="00DB623F"/>
    <w:rsid w:val="00DB6778"/>
    <w:rsid w:val="00DB704B"/>
    <w:rsid w:val="00DB7498"/>
    <w:rsid w:val="00DB74D2"/>
    <w:rsid w:val="00DB7C46"/>
    <w:rsid w:val="00DC002D"/>
    <w:rsid w:val="00DC0259"/>
    <w:rsid w:val="00DC049B"/>
    <w:rsid w:val="00DC10EB"/>
    <w:rsid w:val="00DC17D3"/>
    <w:rsid w:val="00DC18D0"/>
    <w:rsid w:val="00DC1A99"/>
    <w:rsid w:val="00DC2130"/>
    <w:rsid w:val="00DC2781"/>
    <w:rsid w:val="00DC2E7F"/>
    <w:rsid w:val="00DC33AA"/>
    <w:rsid w:val="00DC44DD"/>
    <w:rsid w:val="00DC45A6"/>
    <w:rsid w:val="00DC45E0"/>
    <w:rsid w:val="00DC462C"/>
    <w:rsid w:val="00DC4E80"/>
    <w:rsid w:val="00DC517D"/>
    <w:rsid w:val="00DC5468"/>
    <w:rsid w:val="00DC5586"/>
    <w:rsid w:val="00DC58BC"/>
    <w:rsid w:val="00DC5A8D"/>
    <w:rsid w:val="00DC6157"/>
    <w:rsid w:val="00DC619B"/>
    <w:rsid w:val="00DC663E"/>
    <w:rsid w:val="00DC6E14"/>
    <w:rsid w:val="00DC7353"/>
    <w:rsid w:val="00DC768F"/>
    <w:rsid w:val="00DC7D83"/>
    <w:rsid w:val="00DD0C5A"/>
    <w:rsid w:val="00DD1206"/>
    <w:rsid w:val="00DD1299"/>
    <w:rsid w:val="00DD1825"/>
    <w:rsid w:val="00DD19E6"/>
    <w:rsid w:val="00DD1C00"/>
    <w:rsid w:val="00DD1C22"/>
    <w:rsid w:val="00DD1FA8"/>
    <w:rsid w:val="00DD264F"/>
    <w:rsid w:val="00DD2A69"/>
    <w:rsid w:val="00DD3565"/>
    <w:rsid w:val="00DD3B4D"/>
    <w:rsid w:val="00DD3C63"/>
    <w:rsid w:val="00DD3EC8"/>
    <w:rsid w:val="00DD4C0B"/>
    <w:rsid w:val="00DD52A3"/>
    <w:rsid w:val="00DD52DD"/>
    <w:rsid w:val="00DD533C"/>
    <w:rsid w:val="00DD5C29"/>
    <w:rsid w:val="00DD678E"/>
    <w:rsid w:val="00DD6C88"/>
    <w:rsid w:val="00DD7788"/>
    <w:rsid w:val="00DE01F3"/>
    <w:rsid w:val="00DE02B7"/>
    <w:rsid w:val="00DE0AF0"/>
    <w:rsid w:val="00DE0F2B"/>
    <w:rsid w:val="00DE16D8"/>
    <w:rsid w:val="00DE1998"/>
    <w:rsid w:val="00DE1A08"/>
    <w:rsid w:val="00DE2160"/>
    <w:rsid w:val="00DE21FE"/>
    <w:rsid w:val="00DE2520"/>
    <w:rsid w:val="00DE2C0D"/>
    <w:rsid w:val="00DE3766"/>
    <w:rsid w:val="00DE3F31"/>
    <w:rsid w:val="00DE487E"/>
    <w:rsid w:val="00DE52FF"/>
    <w:rsid w:val="00DE5DEA"/>
    <w:rsid w:val="00DE6071"/>
    <w:rsid w:val="00DE60F7"/>
    <w:rsid w:val="00DE6CFF"/>
    <w:rsid w:val="00DE7353"/>
    <w:rsid w:val="00DE75D6"/>
    <w:rsid w:val="00DE7664"/>
    <w:rsid w:val="00DE7692"/>
    <w:rsid w:val="00DE76B7"/>
    <w:rsid w:val="00DE7C79"/>
    <w:rsid w:val="00DF000B"/>
    <w:rsid w:val="00DF0BDF"/>
    <w:rsid w:val="00DF1430"/>
    <w:rsid w:val="00DF1A7E"/>
    <w:rsid w:val="00DF1F4A"/>
    <w:rsid w:val="00DF1FAD"/>
    <w:rsid w:val="00DF20D5"/>
    <w:rsid w:val="00DF220F"/>
    <w:rsid w:val="00DF251C"/>
    <w:rsid w:val="00DF2621"/>
    <w:rsid w:val="00DF26C0"/>
    <w:rsid w:val="00DF2CBD"/>
    <w:rsid w:val="00DF2E25"/>
    <w:rsid w:val="00DF3BBF"/>
    <w:rsid w:val="00DF42DD"/>
    <w:rsid w:val="00DF49AE"/>
    <w:rsid w:val="00DF49E7"/>
    <w:rsid w:val="00DF536A"/>
    <w:rsid w:val="00DF6165"/>
    <w:rsid w:val="00DF6590"/>
    <w:rsid w:val="00DF6644"/>
    <w:rsid w:val="00DF66D7"/>
    <w:rsid w:val="00DF67DC"/>
    <w:rsid w:val="00DF71AC"/>
    <w:rsid w:val="00DF7618"/>
    <w:rsid w:val="00DF7B82"/>
    <w:rsid w:val="00DF7EC3"/>
    <w:rsid w:val="00E00A04"/>
    <w:rsid w:val="00E00E51"/>
    <w:rsid w:val="00E0110C"/>
    <w:rsid w:val="00E025BB"/>
    <w:rsid w:val="00E025BF"/>
    <w:rsid w:val="00E02A23"/>
    <w:rsid w:val="00E02C09"/>
    <w:rsid w:val="00E031D4"/>
    <w:rsid w:val="00E03BA4"/>
    <w:rsid w:val="00E054BE"/>
    <w:rsid w:val="00E0642C"/>
    <w:rsid w:val="00E06D68"/>
    <w:rsid w:val="00E07229"/>
    <w:rsid w:val="00E07A26"/>
    <w:rsid w:val="00E10084"/>
    <w:rsid w:val="00E104CD"/>
    <w:rsid w:val="00E1088F"/>
    <w:rsid w:val="00E10AF8"/>
    <w:rsid w:val="00E11BA0"/>
    <w:rsid w:val="00E12095"/>
    <w:rsid w:val="00E125BD"/>
    <w:rsid w:val="00E12604"/>
    <w:rsid w:val="00E12BB9"/>
    <w:rsid w:val="00E1328D"/>
    <w:rsid w:val="00E1339E"/>
    <w:rsid w:val="00E13899"/>
    <w:rsid w:val="00E139BC"/>
    <w:rsid w:val="00E144AC"/>
    <w:rsid w:val="00E14561"/>
    <w:rsid w:val="00E15659"/>
    <w:rsid w:val="00E15AFC"/>
    <w:rsid w:val="00E15D20"/>
    <w:rsid w:val="00E15D2A"/>
    <w:rsid w:val="00E15F5B"/>
    <w:rsid w:val="00E1618B"/>
    <w:rsid w:val="00E162DA"/>
    <w:rsid w:val="00E1675E"/>
    <w:rsid w:val="00E1708D"/>
    <w:rsid w:val="00E17729"/>
    <w:rsid w:val="00E17B8D"/>
    <w:rsid w:val="00E17EB6"/>
    <w:rsid w:val="00E20815"/>
    <w:rsid w:val="00E208F5"/>
    <w:rsid w:val="00E20A06"/>
    <w:rsid w:val="00E2209C"/>
    <w:rsid w:val="00E22529"/>
    <w:rsid w:val="00E22F9F"/>
    <w:rsid w:val="00E23287"/>
    <w:rsid w:val="00E23419"/>
    <w:rsid w:val="00E23B2E"/>
    <w:rsid w:val="00E2409E"/>
    <w:rsid w:val="00E2449D"/>
    <w:rsid w:val="00E2489A"/>
    <w:rsid w:val="00E25900"/>
    <w:rsid w:val="00E25C31"/>
    <w:rsid w:val="00E25D35"/>
    <w:rsid w:val="00E26677"/>
    <w:rsid w:val="00E266FC"/>
    <w:rsid w:val="00E26772"/>
    <w:rsid w:val="00E270F8"/>
    <w:rsid w:val="00E272FC"/>
    <w:rsid w:val="00E300A9"/>
    <w:rsid w:val="00E303CA"/>
    <w:rsid w:val="00E30762"/>
    <w:rsid w:val="00E30834"/>
    <w:rsid w:val="00E30B16"/>
    <w:rsid w:val="00E30DC5"/>
    <w:rsid w:val="00E31FE4"/>
    <w:rsid w:val="00E323CA"/>
    <w:rsid w:val="00E3290A"/>
    <w:rsid w:val="00E32A88"/>
    <w:rsid w:val="00E32D0E"/>
    <w:rsid w:val="00E32FEC"/>
    <w:rsid w:val="00E33278"/>
    <w:rsid w:val="00E33655"/>
    <w:rsid w:val="00E33A11"/>
    <w:rsid w:val="00E34679"/>
    <w:rsid w:val="00E34B41"/>
    <w:rsid w:val="00E34C62"/>
    <w:rsid w:val="00E34F18"/>
    <w:rsid w:val="00E35350"/>
    <w:rsid w:val="00E3598F"/>
    <w:rsid w:val="00E35D8C"/>
    <w:rsid w:val="00E35DC1"/>
    <w:rsid w:val="00E35DEE"/>
    <w:rsid w:val="00E35EFA"/>
    <w:rsid w:val="00E3628D"/>
    <w:rsid w:val="00E36B0E"/>
    <w:rsid w:val="00E36B92"/>
    <w:rsid w:val="00E36D5E"/>
    <w:rsid w:val="00E374DE"/>
    <w:rsid w:val="00E37DA6"/>
    <w:rsid w:val="00E40683"/>
    <w:rsid w:val="00E4070B"/>
    <w:rsid w:val="00E40F55"/>
    <w:rsid w:val="00E410AF"/>
    <w:rsid w:val="00E41356"/>
    <w:rsid w:val="00E416DE"/>
    <w:rsid w:val="00E41C6E"/>
    <w:rsid w:val="00E41C72"/>
    <w:rsid w:val="00E42367"/>
    <w:rsid w:val="00E42CB3"/>
    <w:rsid w:val="00E42E7B"/>
    <w:rsid w:val="00E43036"/>
    <w:rsid w:val="00E43757"/>
    <w:rsid w:val="00E43806"/>
    <w:rsid w:val="00E43968"/>
    <w:rsid w:val="00E446E8"/>
    <w:rsid w:val="00E448C8"/>
    <w:rsid w:val="00E44CC0"/>
    <w:rsid w:val="00E4508C"/>
    <w:rsid w:val="00E4510D"/>
    <w:rsid w:val="00E45E62"/>
    <w:rsid w:val="00E461AB"/>
    <w:rsid w:val="00E463AE"/>
    <w:rsid w:val="00E465AC"/>
    <w:rsid w:val="00E4662A"/>
    <w:rsid w:val="00E471DE"/>
    <w:rsid w:val="00E474D6"/>
    <w:rsid w:val="00E47552"/>
    <w:rsid w:val="00E500D0"/>
    <w:rsid w:val="00E500F7"/>
    <w:rsid w:val="00E5059A"/>
    <w:rsid w:val="00E50AC9"/>
    <w:rsid w:val="00E50FDC"/>
    <w:rsid w:val="00E50FFD"/>
    <w:rsid w:val="00E51B44"/>
    <w:rsid w:val="00E51D0C"/>
    <w:rsid w:val="00E52D9A"/>
    <w:rsid w:val="00E539B9"/>
    <w:rsid w:val="00E54265"/>
    <w:rsid w:val="00E54906"/>
    <w:rsid w:val="00E5520B"/>
    <w:rsid w:val="00E55A63"/>
    <w:rsid w:val="00E55E7F"/>
    <w:rsid w:val="00E5610A"/>
    <w:rsid w:val="00E57095"/>
    <w:rsid w:val="00E571DC"/>
    <w:rsid w:val="00E5726B"/>
    <w:rsid w:val="00E574DB"/>
    <w:rsid w:val="00E579B7"/>
    <w:rsid w:val="00E57B38"/>
    <w:rsid w:val="00E57B5B"/>
    <w:rsid w:val="00E60ACD"/>
    <w:rsid w:val="00E61B5C"/>
    <w:rsid w:val="00E61BDB"/>
    <w:rsid w:val="00E61F64"/>
    <w:rsid w:val="00E62898"/>
    <w:rsid w:val="00E630A0"/>
    <w:rsid w:val="00E6345D"/>
    <w:rsid w:val="00E638B8"/>
    <w:rsid w:val="00E639A7"/>
    <w:rsid w:val="00E64393"/>
    <w:rsid w:val="00E643BB"/>
    <w:rsid w:val="00E647B0"/>
    <w:rsid w:val="00E648A1"/>
    <w:rsid w:val="00E64FB5"/>
    <w:rsid w:val="00E6510E"/>
    <w:rsid w:val="00E655EE"/>
    <w:rsid w:val="00E65681"/>
    <w:rsid w:val="00E65744"/>
    <w:rsid w:val="00E65B4E"/>
    <w:rsid w:val="00E6619C"/>
    <w:rsid w:val="00E661E6"/>
    <w:rsid w:val="00E664DC"/>
    <w:rsid w:val="00E67980"/>
    <w:rsid w:val="00E67B7C"/>
    <w:rsid w:val="00E67CF0"/>
    <w:rsid w:val="00E70193"/>
    <w:rsid w:val="00E70D4A"/>
    <w:rsid w:val="00E70EC0"/>
    <w:rsid w:val="00E70F2E"/>
    <w:rsid w:val="00E71379"/>
    <w:rsid w:val="00E720E3"/>
    <w:rsid w:val="00E722FA"/>
    <w:rsid w:val="00E72435"/>
    <w:rsid w:val="00E7264A"/>
    <w:rsid w:val="00E72912"/>
    <w:rsid w:val="00E72B65"/>
    <w:rsid w:val="00E730DF"/>
    <w:rsid w:val="00E730F4"/>
    <w:rsid w:val="00E7348C"/>
    <w:rsid w:val="00E73A08"/>
    <w:rsid w:val="00E73C48"/>
    <w:rsid w:val="00E73F6C"/>
    <w:rsid w:val="00E743C3"/>
    <w:rsid w:val="00E757EE"/>
    <w:rsid w:val="00E7644B"/>
    <w:rsid w:val="00E76771"/>
    <w:rsid w:val="00E76CED"/>
    <w:rsid w:val="00E777FE"/>
    <w:rsid w:val="00E7791F"/>
    <w:rsid w:val="00E77ECD"/>
    <w:rsid w:val="00E807A6"/>
    <w:rsid w:val="00E80EDB"/>
    <w:rsid w:val="00E81139"/>
    <w:rsid w:val="00E819E0"/>
    <w:rsid w:val="00E82104"/>
    <w:rsid w:val="00E8279C"/>
    <w:rsid w:val="00E82887"/>
    <w:rsid w:val="00E83182"/>
    <w:rsid w:val="00E833DB"/>
    <w:rsid w:val="00E83472"/>
    <w:rsid w:val="00E839F4"/>
    <w:rsid w:val="00E83A6E"/>
    <w:rsid w:val="00E83DFE"/>
    <w:rsid w:val="00E83EEF"/>
    <w:rsid w:val="00E83F87"/>
    <w:rsid w:val="00E84B17"/>
    <w:rsid w:val="00E84B44"/>
    <w:rsid w:val="00E84E05"/>
    <w:rsid w:val="00E85863"/>
    <w:rsid w:val="00E85C5B"/>
    <w:rsid w:val="00E85CFB"/>
    <w:rsid w:val="00E85DA0"/>
    <w:rsid w:val="00E86168"/>
    <w:rsid w:val="00E86298"/>
    <w:rsid w:val="00E8678D"/>
    <w:rsid w:val="00E87028"/>
    <w:rsid w:val="00E8712E"/>
    <w:rsid w:val="00E874C5"/>
    <w:rsid w:val="00E9007F"/>
    <w:rsid w:val="00E90E68"/>
    <w:rsid w:val="00E910FF"/>
    <w:rsid w:val="00E911E3"/>
    <w:rsid w:val="00E9122B"/>
    <w:rsid w:val="00E914B3"/>
    <w:rsid w:val="00E916A4"/>
    <w:rsid w:val="00E916FD"/>
    <w:rsid w:val="00E9170B"/>
    <w:rsid w:val="00E91942"/>
    <w:rsid w:val="00E91EC4"/>
    <w:rsid w:val="00E9259D"/>
    <w:rsid w:val="00E9291D"/>
    <w:rsid w:val="00E93018"/>
    <w:rsid w:val="00E932D6"/>
    <w:rsid w:val="00E93432"/>
    <w:rsid w:val="00E93605"/>
    <w:rsid w:val="00E936EC"/>
    <w:rsid w:val="00E9387E"/>
    <w:rsid w:val="00E939EE"/>
    <w:rsid w:val="00E9403F"/>
    <w:rsid w:val="00E94C94"/>
    <w:rsid w:val="00E952D6"/>
    <w:rsid w:val="00E95466"/>
    <w:rsid w:val="00E956BF"/>
    <w:rsid w:val="00E95724"/>
    <w:rsid w:val="00E95852"/>
    <w:rsid w:val="00E95ACC"/>
    <w:rsid w:val="00E95D29"/>
    <w:rsid w:val="00E96559"/>
    <w:rsid w:val="00E965A2"/>
    <w:rsid w:val="00E96B05"/>
    <w:rsid w:val="00E96CDC"/>
    <w:rsid w:val="00E96FB5"/>
    <w:rsid w:val="00EA063F"/>
    <w:rsid w:val="00EA151F"/>
    <w:rsid w:val="00EA1F95"/>
    <w:rsid w:val="00EA203D"/>
    <w:rsid w:val="00EA2560"/>
    <w:rsid w:val="00EA27B9"/>
    <w:rsid w:val="00EA2C5C"/>
    <w:rsid w:val="00EA2EAA"/>
    <w:rsid w:val="00EA2F71"/>
    <w:rsid w:val="00EA3863"/>
    <w:rsid w:val="00EA38C8"/>
    <w:rsid w:val="00EA3DDE"/>
    <w:rsid w:val="00EA3E2D"/>
    <w:rsid w:val="00EA3E93"/>
    <w:rsid w:val="00EA42BA"/>
    <w:rsid w:val="00EA4C6F"/>
    <w:rsid w:val="00EA4E66"/>
    <w:rsid w:val="00EA5301"/>
    <w:rsid w:val="00EA5B30"/>
    <w:rsid w:val="00EA5CC0"/>
    <w:rsid w:val="00EA60F8"/>
    <w:rsid w:val="00EA64AC"/>
    <w:rsid w:val="00EA64C4"/>
    <w:rsid w:val="00EA6829"/>
    <w:rsid w:val="00EA6FE2"/>
    <w:rsid w:val="00EA7478"/>
    <w:rsid w:val="00EA7FC3"/>
    <w:rsid w:val="00EB0176"/>
    <w:rsid w:val="00EB1273"/>
    <w:rsid w:val="00EB128C"/>
    <w:rsid w:val="00EB15F4"/>
    <w:rsid w:val="00EB16D1"/>
    <w:rsid w:val="00EB1A5E"/>
    <w:rsid w:val="00EB1B3C"/>
    <w:rsid w:val="00EB1C17"/>
    <w:rsid w:val="00EB1E5B"/>
    <w:rsid w:val="00EB1F41"/>
    <w:rsid w:val="00EB25AF"/>
    <w:rsid w:val="00EB2BB2"/>
    <w:rsid w:val="00EB2F20"/>
    <w:rsid w:val="00EB34D3"/>
    <w:rsid w:val="00EB3C62"/>
    <w:rsid w:val="00EB3DD2"/>
    <w:rsid w:val="00EB4EAF"/>
    <w:rsid w:val="00EB50D0"/>
    <w:rsid w:val="00EB527D"/>
    <w:rsid w:val="00EB547B"/>
    <w:rsid w:val="00EB5A92"/>
    <w:rsid w:val="00EB5EA2"/>
    <w:rsid w:val="00EB5F2B"/>
    <w:rsid w:val="00EB6524"/>
    <w:rsid w:val="00EB6671"/>
    <w:rsid w:val="00EB6B1B"/>
    <w:rsid w:val="00EB70B6"/>
    <w:rsid w:val="00EB7297"/>
    <w:rsid w:val="00EB777D"/>
    <w:rsid w:val="00EB79B0"/>
    <w:rsid w:val="00EB79FB"/>
    <w:rsid w:val="00EC0B0A"/>
    <w:rsid w:val="00EC1A58"/>
    <w:rsid w:val="00EC25DA"/>
    <w:rsid w:val="00EC2BCF"/>
    <w:rsid w:val="00EC2E98"/>
    <w:rsid w:val="00EC37FB"/>
    <w:rsid w:val="00EC3A50"/>
    <w:rsid w:val="00EC4C43"/>
    <w:rsid w:val="00EC4F2C"/>
    <w:rsid w:val="00EC5693"/>
    <w:rsid w:val="00EC5748"/>
    <w:rsid w:val="00EC59D3"/>
    <w:rsid w:val="00EC5EAD"/>
    <w:rsid w:val="00EC60B6"/>
    <w:rsid w:val="00EC63CC"/>
    <w:rsid w:val="00EC7269"/>
    <w:rsid w:val="00ED06F6"/>
    <w:rsid w:val="00ED0C64"/>
    <w:rsid w:val="00ED0CB7"/>
    <w:rsid w:val="00ED29CF"/>
    <w:rsid w:val="00ED2CFC"/>
    <w:rsid w:val="00ED33FB"/>
    <w:rsid w:val="00ED3642"/>
    <w:rsid w:val="00ED3BBC"/>
    <w:rsid w:val="00ED3D8D"/>
    <w:rsid w:val="00ED4418"/>
    <w:rsid w:val="00ED47A4"/>
    <w:rsid w:val="00ED5179"/>
    <w:rsid w:val="00ED5273"/>
    <w:rsid w:val="00ED5632"/>
    <w:rsid w:val="00ED62B4"/>
    <w:rsid w:val="00ED6E8B"/>
    <w:rsid w:val="00ED6EE7"/>
    <w:rsid w:val="00ED7652"/>
    <w:rsid w:val="00ED7AE4"/>
    <w:rsid w:val="00EE060B"/>
    <w:rsid w:val="00EE0917"/>
    <w:rsid w:val="00EE0A96"/>
    <w:rsid w:val="00EE0AAC"/>
    <w:rsid w:val="00EE1FCB"/>
    <w:rsid w:val="00EE2050"/>
    <w:rsid w:val="00EE2068"/>
    <w:rsid w:val="00EE20D4"/>
    <w:rsid w:val="00EE23E5"/>
    <w:rsid w:val="00EE2579"/>
    <w:rsid w:val="00EE2662"/>
    <w:rsid w:val="00EE2839"/>
    <w:rsid w:val="00EE2C08"/>
    <w:rsid w:val="00EE2CBD"/>
    <w:rsid w:val="00EE2D88"/>
    <w:rsid w:val="00EE2FF8"/>
    <w:rsid w:val="00EE3BCE"/>
    <w:rsid w:val="00EE3E2E"/>
    <w:rsid w:val="00EE3E84"/>
    <w:rsid w:val="00EE4309"/>
    <w:rsid w:val="00EE4458"/>
    <w:rsid w:val="00EE4716"/>
    <w:rsid w:val="00EE486A"/>
    <w:rsid w:val="00EE48E4"/>
    <w:rsid w:val="00EE5044"/>
    <w:rsid w:val="00EE58B8"/>
    <w:rsid w:val="00EE5CAF"/>
    <w:rsid w:val="00EE5DBA"/>
    <w:rsid w:val="00EE5EC8"/>
    <w:rsid w:val="00EE60A5"/>
    <w:rsid w:val="00EE66DD"/>
    <w:rsid w:val="00EE67AB"/>
    <w:rsid w:val="00EE6F2F"/>
    <w:rsid w:val="00EE75ED"/>
    <w:rsid w:val="00EF02DE"/>
    <w:rsid w:val="00EF02EC"/>
    <w:rsid w:val="00EF04C8"/>
    <w:rsid w:val="00EF05DA"/>
    <w:rsid w:val="00EF0BF2"/>
    <w:rsid w:val="00EF1630"/>
    <w:rsid w:val="00EF1C91"/>
    <w:rsid w:val="00EF2017"/>
    <w:rsid w:val="00EF27D3"/>
    <w:rsid w:val="00EF2F4F"/>
    <w:rsid w:val="00EF3091"/>
    <w:rsid w:val="00EF3252"/>
    <w:rsid w:val="00EF39CE"/>
    <w:rsid w:val="00EF3B73"/>
    <w:rsid w:val="00EF3E53"/>
    <w:rsid w:val="00EF4BB3"/>
    <w:rsid w:val="00EF4BDA"/>
    <w:rsid w:val="00EF4CB4"/>
    <w:rsid w:val="00EF52C4"/>
    <w:rsid w:val="00EF590E"/>
    <w:rsid w:val="00EF594C"/>
    <w:rsid w:val="00EF5BEA"/>
    <w:rsid w:val="00EF5F15"/>
    <w:rsid w:val="00EF6476"/>
    <w:rsid w:val="00EF6483"/>
    <w:rsid w:val="00EF66E8"/>
    <w:rsid w:val="00EF7255"/>
    <w:rsid w:val="00EF73D2"/>
    <w:rsid w:val="00EF73F3"/>
    <w:rsid w:val="00EF7B27"/>
    <w:rsid w:val="00EF7DCB"/>
    <w:rsid w:val="00F0129D"/>
    <w:rsid w:val="00F019CF"/>
    <w:rsid w:val="00F01CFB"/>
    <w:rsid w:val="00F01DAE"/>
    <w:rsid w:val="00F02528"/>
    <w:rsid w:val="00F029CD"/>
    <w:rsid w:val="00F034D4"/>
    <w:rsid w:val="00F035A7"/>
    <w:rsid w:val="00F037BA"/>
    <w:rsid w:val="00F038AD"/>
    <w:rsid w:val="00F03F09"/>
    <w:rsid w:val="00F0446F"/>
    <w:rsid w:val="00F04791"/>
    <w:rsid w:val="00F04A40"/>
    <w:rsid w:val="00F04E24"/>
    <w:rsid w:val="00F05012"/>
    <w:rsid w:val="00F050E6"/>
    <w:rsid w:val="00F05448"/>
    <w:rsid w:val="00F057FD"/>
    <w:rsid w:val="00F05C81"/>
    <w:rsid w:val="00F05EC2"/>
    <w:rsid w:val="00F0610B"/>
    <w:rsid w:val="00F061C9"/>
    <w:rsid w:val="00F0687E"/>
    <w:rsid w:val="00F06FBE"/>
    <w:rsid w:val="00F0705A"/>
    <w:rsid w:val="00F07970"/>
    <w:rsid w:val="00F07E4A"/>
    <w:rsid w:val="00F10840"/>
    <w:rsid w:val="00F11D0F"/>
    <w:rsid w:val="00F1264E"/>
    <w:rsid w:val="00F126E5"/>
    <w:rsid w:val="00F12A7D"/>
    <w:rsid w:val="00F12C6D"/>
    <w:rsid w:val="00F12F85"/>
    <w:rsid w:val="00F13C64"/>
    <w:rsid w:val="00F1429E"/>
    <w:rsid w:val="00F14544"/>
    <w:rsid w:val="00F14964"/>
    <w:rsid w:val="00F14A32"/>
    <w:rsid w:val="00F15044"/>
    <w:rsid w:val="00F152B6"/>
    <w:rsid w:val="00F1532E"/>
    <w:rsid w:val="00F154F3"/>
    <w:rsid w:val="00F15F81"/>
    <w:rsid w:val="00F16126"/>
    <w:rsid w:val="00F168A5"/>
    <w:rsid w:val="00F16904"/>
    <w:rsid w:val="00F16C78"/>
    <w:rsid w:val="00F16FC7"/>
    <w:rsid w:val="00F170F9"/>
    <w:rsid w:val="00F179B0"/>
    <w:rsid w:val="00F203FA"/>
    <w:rsid w:val="00F2089F"/>
    <w:rsid w:val="00F22959"/>
    <w:rsid w:val="00F233E8"/>
    <w:rsid w:val="00F2386F"/>
    <w:rsid w:val="00F23B36"/>
    <w:rsid w:val="00F24580"/>
    <w:rsid w:val="00F2462D"/>
    <w:rsid w:val="00F2491C"/>
    <w:rsid w:val="00F25D5C"/>
    <w:rsid w:val="00F2665A"/>
    <w:rsid w:val="00F2681E"/>
    <w:rsid w:val="00F26BDE"/>
    <w:rsid w:val="00F26DB8"/>
    <w:rsid w:val="00F27A57"/>
    <w:rsid w:val="00F27FB1"/>
    <w:rsid w:val="00F300FD"/>
    <w:rsid w:val="00F30438"/>
    <w:rsid w:val="00F30FEE"/>
    <w:rsid w:val="00F313BC"/>
    <w:rsid w:val="00F319D9"/>
    <w:rsid w:val="00F31CFC"/>
    <w:rsid w:val="00F31E38"/>
    <w:rsid w:val="00F3261B"/>
    <w:rsid w:val="00F32757"/>
    <w:rsid w:val="00F3280B"/>
    <w:rsid w:val="00F32A39"/>
    <w:rsid w:val="00F32BF1"/>
    <w:rsid w:val="00F32DF4"/>
    <w:rsid w:val="00F330FC"/>
    <w:rsid w:val="00F333C1"/>
    <w:rsid w:val="00F33D1C"/>
    <w:rsid w:val="00F3510F"/>
    <w:rsid w:val="00F35A5A"/>
    <w:rsid w:val="00F35AF8"/>
    <w:rsid w:val="00F35DF4"/>
    <w:rsid w:val="00F35E80"/>
    <w:rsid w:val="00F35EAF"/>
    <w:rsid w:val="00F3606C"/>
    <w:rsid w:val="00F3627B"/>
    <w:rsid w:val="00F36C6C"/>
    <w:rsid w:val="00F36EBA"/>
    <w:rsid w:val="00F37503"/>
    <w:rsid w:val="00F37CBD"/>
    <w:rsid w:val="00F40132"/>
    <w:rsid w:val="00F40211"/>
    <w:rsid w:val="00F40C5D"/>
    <w:rsid w:val="00F4181E"/>
    <w:rsid w:val="00F4197F"/>
    <w:rsid w:val="00F41C59"/>
    <w:rsid w:val="00F425C0"/>
    <w:rsid w:val="00F42AEB"/>
    <w:rsid w:val="00F4304F"/>
    <w:rsid w:val="00F435EC"/>
    <w:rsid w:val="00F43E51"/>
    <w:rsid w:val="00F44044"/>
    <w:rsid w:val="00F4424B"/>
    <w:rsid w:val="00F44842"/>
    <w:rsid w:val="00F44885"/>
    <w:rsid w:val="00F45095"/>
    <w:rsid w:val="00F45D0C"/>
    <w:rsid w:val="00F45F1C"/>
    <w:rsid w:val="00F4727E"/>
    <w:rsid w:val="00F47D12"/>
    <w:rsid w:val="00F51136"/>
    <w:rsid w:val="00F512C5"/>
    <w:rsid w:val="00F5134B"/>
    <w:rsid w:val="00F51CBE"/>
    <w:rsid w:val="00F51EED"/>
    <w:rsid w:val="00F5216C"/>
    <w:rsid w:val="00F52B5C"/>
    <w:rsid w:val="00F53747"/>
    <w:rsid w:val="00F53B8E"/>
    <w:rsid w:val="00F53F6F"/>
    <w:rsid w:val="00F54525"/>
    <w:rsid w:val="00F54811"/>
    <w:rsid w:val="00F550CF"/>
    <w:rsid w:val="00F5519F"/>
    <w:rsid w:val="00F568F0"/>
    <w:rsid w:val="00F56B67"/>
    <w:rsid w:val="00F56BF7"/>
    <w:rsid w:val="00F57D25"/>
    <w:rsid w:val="00F57EBB"/>
    <w:rsid w:val="00F60793"/>
    <w:rsid w:val="00F60B01"/>
    <w:rsid w:val="00F60BB9"/>
    <w:rsid w:val="00F60E61"/>
    <w:rsid w:val="00F6122D"/>
    <w:rsid w:val="00F62193"/>
    <w:rsid w:val="00F6242D"/>
    <w:rsid w:val="00F625BF"/>
    <w:rsid w:val="00F6274F"/>
    <w:rsid w:val="00F62C7B"/>
    <w:rsid w:val="00F62CFA"/>
    <w:rsid w:val="00F63131"/>
    <w:rsid w:val="00F63649"/>
    <w:rsid w:val="00F636E2"/>
    <w:rsid w:val="00F639AB"/>
    <w:rsid w:val="00F63CF7"/>
    <w:rsid w:val="00F6430E"/>
    <w:rsid w:val="00F64336"/>
    <w:rsid w:val="00F648CD"/>
    <w:rsid w:val="00F64D25"/>
    <w:rsid w:val="00F64E93"/>
    <w:rsid w:val="00F650C7"/>
    <w:rsid w:val="00F6592A"/>
    <w:rsid w:val="00F661AA"/>
    <w:rsid w:val="00F665ED"/>
    <w:rsid w:val="00F66BF3"/>
    <w:rsid w:val="00F66BFA"/>
    <w:rsid w:val="00F67419"/>
    <w:rsid w:val="00F6747C"/>
    <w:rsid w:val="00F67563"/>
    <w:rsid w:val="00F678EC"/>
    <w:rsid w:val="00F703F3"/>
    <w:rsid w:val="00F719A0"/>
    <w:rsid w:val="00F71BF3"/>
    <w:rsid w:val="00F71E4D"/>
    <w:rsid w:val="00F72065"/>
    <w:rsid w:val="00F723F9"/>
    <w:rsid w:val="00F725D2"/>
    <w:rsid w:val="00F72632"/>
    <w:rsid w:val="00F72B89"/>
    <w:rsid w:val="00F730DB"/>
    <w:rsid w:val="00F73195"/>
    <w:rsid w:val="00F733A8"/>
    <w:rsid w:val="00F733AD"/>
    <w:rsid w:val="00F73AAB"/>
    <w:rsid w:val="00F73C34"/>
    <w:rsid w:val="00F73DFC"/>
    <w:rsid w:val="00F73E1C"/>
    <w:rsid w:val="00F74256"/>
    <w:rsid w:val="00F7431B"/>
    <w:rsid w:val="00F743E1"/>
    <w:rsid w:val="00F7528E"/>
    <w:rsid w:val="00F758F4"/>
    <w:rsid w:val="00F75A66"/>
    <w:rsid w:val="00F760B7"/>
    <w:rsid w:val="00F76505"/>
    <w:rsid w:val="00F76A5C"/>
    <w:rsid w:val="00F76BDE"/>
    <w:rsid w:val="00F76DCB"/>
    <w:rsid w:val="00F8052E"/>
    <w:rsid w:val="00F807FA"/>
    <w:rsid w:val="00F80B7F"/>
    <w:rsid w:val="00F8101A"/>
    <w:rsid w:val="00F814A2"/>
    <w:rsid w:val="00F81510"/>
    <w:rsid w:val="00F8174B"/>
    <w:rsid w:val="00F81B73"/>
    <w:rsid w:val="00F824DE"/>
    <w:rsid w:val="00F82869"/>
    <w:rsid w:val="00F832EF"/>
    <w:rsid w:val="00F83AA8"/>
    <w:rsid w:val="00F83C10"/>
    <w:rsid w:val="00F844AB"/>
    <w:rsid w:val="00F844E7"/>
    <w:rsid w:val="00F84874"/>
    <w:rsid w:val="00F8506F"/>
    <w:rsid w:val="00F85153"/>
    <w:rsid w:val="00F8582A"/>
    <w:rsid w:val="00F85EC1"/>
    <w:rsid w:val="00F85FD1"/>
    <w:rsid w:val="00F862C6"/>
    <w:rsid w:val="00F8641E"/>
    <w:rsid w:val="00F86658"/>
    <w:rsid w:val="00F8678F"/>
    <w:rsid w:val="00F8692A"/>
    <w:rsid w:val="00F86DD0"/>
    <w:rsid w:val="00F87013"/>
    <w:rsid w:val="00F871A8"/>
    <w:rsid w:val="00F87865"/>
    <w:rsid w:val="00F90684"/>
    <w:rsid w:val="00F907FB"/>
    <w:rsid w:val="00F90E38"/>
    <w:rsid w:val="00F90F02"/>
    <w:rsid w:val="00F92029"/>
    <w:rsid w:val="00F929A0"/>
    <w:rsid w:val="00F929BF"/>
    <w:rsid w:val="00F92E2D"/>
    <w:rsid w:val="00F92E55"/>
    <w:rsid w:val="00F932A5"/>
    <w:rsid w:val="00F93C2B"/>
    <w:rsid w:val="00F94084"/>
    <w:rsid w:val="00F941B3"/>
    <w:rsid w:val="00F94597"/>
    <w:rsid w:val="00F949F5"/>
    <w:rsid w:val="00F94A92"/>
    <w:rsid w:val="00F94C9B"/>
    <w:rsid w:val="00F94DF1"/>
    <w:rsid w:val="00F959A4"/>
    <w:rsid w:val="00F95C9D"/>
    <w:rsid w:val="00F96833"/>
    <w:rsid w:val="00F9703A"/>
    <w:rsid w:val="00F973F3"/>
    <w:rsid w:val="00F97468"/>
    <w:rsid w:val="00F97631"/>
    <w:rsid w:val="00F97828"/>
    <w:rsid w:val="00FA0D00"/>
    <w:rsid w:val="00FA122B"/>
    <w:rsid w:val="00FA17AA"/>
    <w:rsid w:val="00FA1D74"/>
    <w:rsid w:val="00FA26F8"/>
    <w:rsid w:val="00FA27EF"/>
    <w:rsid w:val="00FA2AE3"/>
    <w:rsid w:val="00FA2FF3"/>
    <w:rsid w:val="00FA333A"/>
    <w:rsid w:val="00FA4043"/>
    <w:rsid w:val="00FA468B"/>
    <w:rsid w:val="00FA48AB"/>
    <w:rsid w:val="00FA573F"/>
    <w:rsid w:val="00FA63BB"/>
    <w:rsid w:val="00FA653F"/>
    <w:rsid w:val="00FA6B15"/>
    <w:rsid w:val="00FA6B79"/>
    <w:rsid w:val="00FA7213"/>
    <w:rsid w:val="00FA794D"/>
    <w:rsid w:val="00FB0125"/>
    <w:rsid w:val="00FB0245"/>
    <w:rsid w:val="00FB059A"/>
    <w:rsid w:val="00FB0623"/>
    <w:rsid w:val="00FB09E1"/>
    <w:rsid w:val="00FB1021"/>
    <w:rsid w:val="00FB1613"/>
    <w:rsid w:val="00FB1641"/>
    <w:rsid w:val="00FB1D76"/>
    <w:rsid w:val="00FB1D9B"/>
    <w:rsid w:val="00FB20A3"/>
    <w:rsid w:val="00FB26CB"/>
    <w:rsid w:val="00FB2894"/>
    <w:rsid w:val="00FB2919"/>
    <w:rsid w:val="00FB3793"/>
    <w:rsid w:val="00FB38A2"/>
    <w:rsid w:val="00FB3C54"/>
    <w:rsid w:val="00FB3D35"/>
    <w:rsid w:val="00FB41BF"/>
    <w:rsid w:val="00FB4565"/>
    <w:rsid w:val="00FB56EA"/>
    <w:rsid w:val="00FB621A"/>
    <w:rsid w:val="00FB6EE4"/>
    <w:rsid w:val="00FC000D"/>
    <w:rsid w:val="00FC06F6"/>
    <w:rsid w:val="00FC0959"/>
    <w:rsid w:val="00FC0CA7"/>
    <w:rsid w:val="00FC0DB9"/>
    <w:rsid w:val="00FC0DEC"/>
    <w:rsid w:val="00FC149E"/>
    <w:rsid w:val="00FC16B2"/>
    <w:rsid w:val="00FC1DAA"/>
    <w:rsid w:val="00FC1E4E"/>
    <w:rsid w:val="00FC1F14"/>
    <w:rsid w:val="00FC1FC9"/>
    <w:rsid w:val="00FC1FD9"/>
    <w:rsid w:val="00FC2693"/>
    <w:rsid w:val="00FC2CF7"/>
    <w:rsid w:val="00FC2D1E"/>
    <w:rsid w:val="00FC335E"/>
    <w:rsid w:val="00FC3DE0"/>
    <w:rsid w:val="00FC3EB5"/>
    <w:rsid w:val="00FC3ED2"/>
    <w:rsid w:val="00FC453B"/>
    <w:rsid w:val="00FC5148"/>
    <w:rsid w:val="00FC58BA"/>
    <w:rsid w:val="00FC5E56"/>
    <w:rsid w:val="00FC5E73"/>
    <w:rsid w:val="00FC7045"/>
    <w:rsid w:val="00FD141E"/>
    <w:rsid w:val="00FD1701"/>
    <w:rsid w:val="00FD206D"/>
    <w:rsid w:val="00FD2225"/>
    <w:rsid w:val="00FD2471"/>
    <w:rsid w:val="00FD2976"/>
    <w:rsid w:val="00FD2AAD"/>
    <w:rsid w:val="00FD2E95"/>
    <w:rsid w:val="00FD3564"/>
    <w:rsid w:val="00FD373F"/>
    <w:rsid w:val="00FD375B"/>
    <w:rsid w:val="00FD39B9"/>
    <w:rsid w:val="00FD39F0"/>
    <w:rsid w:val="00FD3C95"/>
    <w:rsid w:val="00FD4026"/>
    <w:rsid w:val="00FD46E7"/>
    <w:rsid w:val="00FD4ED7"/>
    <w:rsid w:val="00FD548E"/>
    <w:rsid w:val="00FD5959"/>
    <w:rsid w:val="00FD5ADE"/>
    <w:rsid w:val="00FD5E82"/>
    <w:rsid w:val="00FD61EE"/>
    <w:rsid w:val="00FD6EAE"/>
    <w:rsid w:val="00FD6F94"/>
    <w:rsid w:val="00FD7EAF"/>
    <w:rsid w:val="00FE0227"/>
    <w:rsid w:val="00FE03AE"/>
    <w:rsid w:val="00FE0969"/>
    <w:rsid w:val="00FE0D7F"/>
    <w:rsid w:val="00FE1669"/>
    <w:rsid w:val="00FE1A31"/>
    <w:rsid w:val="00FE20C6"/>
    <w:rsid w:val="00FE32BB"/>
    <w:rsid w:val="00FE34A2"/>
    <w:rsid w:val="00FE395C"/>
    <w:rsid w:val="00FE3C30"/>
    <w:rsid w:val="00FE42DF"/>
    <w:rsid w:val="00FE42E8"/>
    <w:rsid w:val="00FE4EF7"/>
    <w:rsid w:val="00FE5203"/>
    <w:rsid w:val="00FE5329"/>
    <w:rsid w:val="00FE5AF5"/>
    <w:rsid w:val="00FE5B1B"/>
    <w:rsid w:val="00FE63DB"/>
    <w:rsid w:val="00FE64EF"/>
    <w:rsid w:val="00FE6536"/>
    <w:rsid w:val="00FE66EB"/>
    <w:rsid w:val="00FE6A85"/>
    <w:rsid w:val="00FE6A93"/>
    <w:rsid w:val="00FE6BCA"/>
    <w:rsid w:val="00FE6E5E"/>
    <w:rsid w:val="00FE7CB3"/>
    <w:rsid w:val="00FF0708"/>
    <w:rsid w:val="00FF1128"/>
    <w:rsid w:val="00FF1406"/>
    <w:rsid w:val="00FF1476"/>
    <w:rsid w:val="00FF19DB"/>
    <w:rsid w:val="00FF1CE3"/>
    <w:rsid w:val="00FF1EA0"/>
    <w:rsid w:val="00FF20D7"/>
    <w:rsid w:val="00FF280F"/>
    <w:rsid w:val="00FF3230"/>
    <w:rsid w:val="00FF37A8"/>
    <w:rsid w:val="00FF3920"/>
    <w:rsid w:val="00FF3D10"/>
    <w:rsid w:val="00FF474F"/>
    <w:rsid w:val="00FF4BA5"/>
    <w:rsid w:val="00FF4D94"/>
    <w:rsid w:val="00FF4EF5"/>
    <w:rsid w:val="00FF53BC"/>
    <w:rsid w:val="00FF587F"/>
    <w:rsid w:val="00FF5FF6"/>
    <w:rsid w:val="00FF6262"/>
    <w:rsid w:val="00FF6853"/>
    <w:rsid w:val="00FF6967"/>
    <w:rsid w:val="00FF6B2C"/>
    <w:rsid w:val="00FF7261"/>
    <w:rsid w:val="00FF730C"/>
    <w:rsid w:val="00FF76E2"/>
    <w:rsid w:val="00FF79F9"/>
    <w:rsid w:val="00FF7D43"/>
    <w:rsid w:val="00FF7E7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D38E7E"/>
  <w15:docId w15:val="{351B49E8-2615-4542-8648-0D0078CBE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C0737"/>
    <w:rPr>
      <w:rFonts w:ascii="Garamond" w:hAnsi="Garamond"/>
      <w:sz w:val="23"/>
    </w:rPr>
  </w:style>
  <w:style w:type="paragraph" w:styleId="berschrift1">
    <w:name w:val="heading 1"/>
    <w:basedOn w:val="Standard"/>
    <w:next w:val="Standard"/>
    <w:link w:val="berschrift1Zchn"/>
    <w:uiPriority w:val="9"/>
    <w:qFormat/>
    <w:rsid w:val="00783F66"/>
    <w:pPr>
      <w:keepNext/>
      <w:pBdr>
        <w:bottom w:val="thinThickThinSmallGap" w:sz="24" w:space="1" w:color="auto"/>
      </w:pBdr>
      <w:outlineLvl w:val="0"/>
    </w:pPr>
    <w:rPr>
      <w:b/>
      <w:sz w:val="68"/>
    </w:rPr>
  </w:style>
  <w:style w:type="paragraph" w:styleId="berschrift2">
    <w:name w:val="heading 2"/>
    <w:basedOn w:val="Standard"/>
    <w:next w:val="Standard"/>
    <w:link w:val="berschrift2Zchn"/>
    <w:uiPriority w:val="9"/>
    <w:qFormat/>
    <w:rsid w:val="00783F66"/>
    <w:pPr>
      <w:keepNext/>
      <w:jc w:val="center"/>
      <w:outlineLvl w:val="1"/>
    </w:pPr>
    <w:rPr>
      <w:b/>
    </w:rPr>
  </w:style>
  <w:style w:type="paragraph" w:styleId="berschrift3">
    <w:name w:val="heading 3"/>
    <w:basedOn w:val="Standard"/>
    <w:next w:val="Standard"/>
    <w:link w:val="berschrift3Zchn"/>
    <w:uiPriority w:val="9"/>
    <w:qFormat/>
    <w:rsid w:val="00783F66"/>
    <w:pPr>
      <w:keepNext/>
      <w:jc w:val="both"/>
      <w:outlineLvl w:val="2"/>
    </w:pPr>
    <w:rPr>
      <w:b/>
    </w:rPr>
  </w:style>
  <w:style w:type="paragraph" w:styleId="berschrift4">
    <w:name w:val="heading 4"/>
    <w:basedOn w:val="Standard"/>
    <w:next w:val="Standard"/>
    <w:link w:val="berschrift4Zchn"/>
    <w:uiPriority w:val="9"/>
    <w:qFormat/>
    <w:rsid w:val="00783F66"/>
    <w:pPr>
      <w:keepNext/>
      <w:outlineLvl w:val="3"/>
    </w:pPr>
    <w:rPr>
      <w:rFonts w:ascii="Arial Narrow" w:hAnsi="Arial Narrow"/>
      <w:b/>
      <w:sz w:val="57"/>
    </w:rPr>
  </w:style>
  <w:style w:type="paragraph" w:styleId="berschrift5">
    <w:name w:val="heading 5"/>
    <w:basedOn w:val="Standard"/>
    <w:next w:val="Standard"/>
    <w:link w:val="berschrift5Zchn"/>
    <w:qFormat/>
    <w:rsid w:val="00783F66"/>
    <w:pPr>
      <w:keepNext/>
      <w:pBdr>
        <w:bottom w:val="thinThickThinSmallGap" w:sz="24" w:space="1" w:color="auto"/>
      </w:pBdr>
      <w:outlineLvl w:val="4"/>
    </w:pPr>
    <w:rPr>
      <w:rFonts w:ascii="Arial Narrow" w:hAnsi="Arial Narrow"/>
      <w:b/>
      <w:sz w:val="45"/>
    </w:rPr>
  </w:style>
  <w:style w:type="paragraph" w:styleId="berschrift6">
    <w:name w:val="heading 6"/>
    <w:basedOn w:val="Standard"/>
    <w:next w:val="Standard"/>
    <w:link w:val="berschrift6Zchn"/>
    <w:qFormat/>
    <w:rsid w:val="00783F66"/>
    <w:pPr>
      <w:keepNext/>
      <w:pBdr>
        <w:bottom w:val="thinThickThinMediumGap" w:sz="24" w:space="1" w:color="auto"/>
      </w:pBdr>
      <w:outlineLvl w:val="5"/>
    </w:pPr>
    <w:rPr>
      <w:rFonts w:ascii="Arial" w:hAnsi="Arial"/>
      <w:b/>
      <w:spacing w:val="44"/>
      <w:sz w:val="80"/>
    </w:rPr>
  </w:style>
  <w:style w:type="paragraph" w:styleId="berschrift7">
    <w:name w:val="heading 7"/>
    <w:basedOn w:val="Standard"/>
    <w:next w:val="Standard"/>
    <w:link w:val="berschrift7Zchn"/>
    <w:qFormat/>
    <w:rsid w:val="00783F66"/>
    <w:pPr>
      <w:keepNext/>
      <w:outlineLvl w:val="6"/>
    </w:pPr>
    <w:rPr>
      <w:rFonts w:ascii="Eras Bold ITC" w:hAnsi="Eras Bold ITC"/>
      <w:sz w:val="54"/>
    </w:rPr>
  </w:style>
  <w:style w:type="paragraph" w:styleId="berschrift8">
    <w:name w:val="heading 8"/>
    <w:basedOn w:val="Standard"/>
    <w:next w:val="Standard"/>
    <w:link w:val="berschrift8Zchn"/>
    <w:qFormat/>
    <w:rsid w:val="00783F66"/>
    <w:pPr>
      <w:keepNext/>
      <w:outlineLvl w:val="7"/>
    </w:pPr>
    <w:rPr>
      <w:b/>
      <w:sz w:val="22"/>
    </w:rPr>
  </w:style>
  <w:style w:type="paragraph" w:styleId="berschrift9">
    <w:name w:val="heading 9"/>
    <w:basedOn w:val="Standard"/>
    <w:next w:val="Standard"/>
    <w:link w:val="berschrift9Zchn"/>
    <w:qFormat/>
    <w:rsid w:val="00783F66"/>
    <w:pPr>
      <w:keepNext/>
      <w:outlineLvl w:val="8"/>
    </w:pPr>
    <w:rPr>
      <w:rFonts w:ascii="Eras Bold ITC" w:hAnsi="Eras Bold ITC"/>
      <w:b/>
      <w:sz w:val="7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83F66"/>
    <w:rPr>
      <w:rFonts w:ascii="Garamond" w:hAnsi="Garamond"/>
      <w:b/>
      <w:sz w:val="68"/>
    </w:rPr>
  </w:style>
  <w:style w:type="character" w:customStyle="1" w:styleId="berschrift2Zchn">
    <w:name w:val="Überschrift 2 Zchn"/>
    <w:basedOn w:val="Absatz-Standardschriftart"/>
    <w:link w:val="berschrift2"/>
    <w:uiPriority w:val="9"/>
    <w:rsid w:val="00783F66"/>
    <w:rPr>
      <w:rFonts w:ascii="Garamond" w:hAnsi="Garamond"/>
      <w:b/>
      <w:sz w:val="23"/>
    </w:rPr>
  </w:style>
  <w:style w:type="character" w:customStyle="1" w:styleId="berschrift3Zchn">
    <w:name w:val="Überschrift 3 Zchn"/>
    <w:basedOn w:val="Absatz-Standardschriftart"/>
    <w:link w:val="berschrift3"/>
    <w:uiPriority w:val="9"/>
    <w:rsid w:val="00783F66"/>
    <w:rPr>
      <w:rFonts w:ascii="Garamond" w:hAnsi="Garamond"/>
      <w:b/>
      <w:sz w:val="23"/>
    </w:rPr>
  </w:style>
  <w:style w:type="character" w:customStyle="1" w:styleId="berschrift4Zchn">
    <w:name w:val="Überschrift 4 Zchn"/>
    <w:basedOn w:val="Absatz-Standardschriftart"/>
    <w:link w:val="berschrift4"/>
    <w:uiPriority w:val="9"/>
    <w:rsid w:val="00783F66"/>
    <w:rPr>
      <w:rFonts w:ascii="Arial Narrow" w:hAnsi="Arial Narrow"/>
      <w:b/>
      <w:sz w:val="57"/>
    </w:rPr>
  </w:style>
  <w:style w:type="character" w:customStyle="1" w:styleId="berschrift5Zchn">
    <w:name w:val="Überschrift 5 Zchn"/>
    <w:basedOn w:val="Absatz-Standardschriftart"/>
    <w:link w:val="berschrift5"/>
    <w:rsid w:val="00783F66"/>
    <w:rPr>
      <w:rFonts w:ascii="Arial Narrow" w:hAnsi="Arial Narrow"/>
      <w:b/>
      <w:sz w:val="45"/>
    </w:rPr>
  </w:style>
  <w:style w:type="character" w:customStyle="1" w:styleId="berschrift6Zchn">
    <w:name w:val="Überschrift 6 Zchn"/>
    <w:basedOn w:val="Absatz-Standardschriftart"/>
    <w:link w:val="berschrift6"/>
    <w:rsid w:val="00783F66"/>
    <w:rPr>
      <w:rFonts w:ascii="Arial" w:hAnsi="Arial"/>
      <w:b/>
      <w:spacing w:val="44"/>
      <w:sz w:val="80"/>
    </w:rPr>
  </w:style>
  <w:style w:type="character" w:customStyle="1" w:styleId="berschrift7Zchn">
    <w:name w:val="Überschrift 7 Zchn"/>
    <w:basedOn w:val="Absatz-Standardschriftart"/>
    <w:link w:val="berschrift7"/>
    <w:rsid w:val="00783F66"/>
    <w:rPr>
      <w:rFonts w:ascii="Eras Bold ITC" w:hAnsi="Eras Bold ITC"/>
      <w:sz w:val="54"/>
    </w:rPr>
  </w:style>
  <w:style w:type="character" w:customStyle="1" w:styleId="berschrift8Zchn">
    <w:name w:val="Überschrift 8 Zchn"/>
    <w:basedOn w:val="Absatz-Standardschriftart"/>
    <w:link w:val="berschrift8"/>
    <w:rsid w:val="00783F66"/>
    <w:rPr>
      <w:rFonts w:ascii="Garamond" w:hAnsi="Garamond"/>
      <w:b/>
      <w:sz w:val="22"/>
    </w:rPr>
  </w:style>
  <w:style w:type="character" w:customStyle="1" w:styleId="berschrift9Zchn">
    <w:name w:val="Überschrift 9 Zchn"/>
    <w:basedOn w:val="Absatz-Standardschriftart"/>
    <w:link w:val="berschrift9"/>
    <w:rsid w:val="00783F66"/>
    <w:rPr>
      <w:rFonts w:ascii="Eras Bold ITC" w:hAnsi="Eras Bold ITC"/>
      <w:b/>
      <w:sz w:val="72"/>
    </w:rPr>
  </w:style>
  <w:style w:type="paragraph" w:styleId="Beschriftung">
    <w:name w:val="caption"/>
    <w:basedOn w:val="Standard"/>
    <w:next w:val="Standard"/>
    <w:qFormat/>
    <w:rsid w:val="00783F66"/>
    <w:pPr>
      <w:framePr w:w="5727" w:h="4139" w:hSpace="142" w:wrap="around" w:vAnchor="text" w:hAnchor="page" w:x="3199" w:y="653"/>
      <w:pBdr>
        <w:top w:val="single" w:sz="6" w:space="1" w:color="auto"/>
        <w:left w:val="single" w:sz="6" w:space="1" w:color="auto"/>
        <w:bottom w:val="single" w:sz="6" w:space="1" w:color="auto"/>
        <w:right w:val="single" w:sz="6" w:space="1" w:color="auto"/>
      </w:pBdr>
      <w:jc w:val="center"/>
    </w:pPr>
    <w:rPr>
      <w:b/>
      <w:i/>
      <w:sz w:val="18"/>
    </w:rPr>
  </w:style>
  <w:style w:type="paragraph" w:styleId="Kopfzeile">
    <w:name w:val="header"/>
    <w:aliases w:val=" Char,Char"/>
    <w:basedOn w:val="Standard"/>
    <w:link w:val="KopfzeileZchn"/>
    <w:uiPriority w:val="99"/>
    <w:rsid w:val="00783F66"/>
    <w:pPr>
      <w:tabs>
        <w:tab w:val="center" w:pos="4536"/>
        <w:tab w:val="right" w:pos="9072"/>
      </w:tabs>
    </w:pPr>
  </w:style>
  <w:style w:type="character" w:customStyle="1" w:styleId="KopfzeileZchn">
    <w:name w:val="Kopfzeile Zchn"/>
    <w:aliases w:val=" Char Zchn,Char Zchn"/>
    <w:basedOn w:val="Absatz-Standardschriftart"/>
    <w:link w:val="Kopfzeile"/>
    <w:uiPriority w:val="99"/>
    <w:rsid w:val="00783F66"/>
    <w:rPr>
      <w:rFonts w:ascii="Garamond" w:hAnsi="Garamond"/>
      <w:sz w:val="23"/>
    </w:rPr>
  </w:style>
  <w:style w:type="paragraph" w:styleId="Fuzeile">
    <w:name w:val="footer"/>
    <w:basedOn w:val="Standard"/>
    <w:link w:val="FuzeileZchn"/>
    <w:uiPriority w:val="99"/>
    <w:rsid w:val="00783F66"/>
    <w:pPr>
      <w:tabs>
        <w:tab w:val="center" w:pos="4536"/>
        <w:tab w:val="right" w:pos="9072"/>
      </w:tabs>
    </w:pPr>
  </w:style>
  <w:style w:type="character" w:customStyle="1" w:styleId="FuzeileZchn">
    <w:name w:val="Fußzeile Zchn"/>
    <w:basedOn w:val="Absatz-Standardschriftart"/>
    <w:link w:val="Fuzeile"/>
    <w:uiPriority w:val="99"/>
    <w:rsid w:val="00783F66"/>
    <w:rPr>
      <w:rFonts w:ascii="Garamond" w:hAnsi="Garamond"/>
      <w:sz w:val="23"/>
    </w:rPr>
  </w:style>
  <w:style w:type="paragraph" w:styleId="Textkrper">
    <w:name w:val="Body Text"/>
    <w:basedOn w:val="Standard"/>
    <w:link w:val="TextkrperZchn"/>
    <w:rsid w:val="00783F66"/>
    <w:pPr>
      <w:jc w:val="both"/>
    </w:pPr>
    <w:rPr>
      <w:b/>
    </w:rPr>
  </w:style>
  <w:style w:type="character" w:customStyle="1" w:styleId="TextkrperZchn">
    <w:name w:val="Textkörper Zchn"/>
    <w:basedOn w:val="Absatz-Standardschriftart"/>
    <w:link w:val="Textkrper"/>
    <w:rsid w:val="00783F66"/>
    <w:rPr>
      <w:rFonts w:ascii="Garamond" w:hAnsi="Garamond"/>
      <w:b/>
      <w:sz w:val="23"/>
    </w:rPr>
  </w:style>
  <w:style w:type="paragraph" w:styleId="Textkrper-Zeileneinzug">
    <w:name w:val="Body Text Indent"/>
    <w:basedOn w:val="Standard"/>
    <w:link w:val="Textkrper-ZeileneinzugZchn"/>
    <w:rsid w:val="00783F66"/>
    <w:pPr>
      <w:tabs>
        <w:tab w:val="left" w:pos="425"/>
      </w:tabs>
      <w:spacing w:after="120"/>
      <w:ind w:left="426" w:hanging="285"/>
      <w:jc w:val="both"/>
    </w:pPr>
    <w:rPr>
      <w:sz w:val="24"/>
    </w:rPr>
  </w:style>
  <w:style w:type="character" w:customStyle="1" w:styleId="Textkrper-ZeileneinzugZchn">
    <w:name w:val="Textkörper-Zeileneinzug Zchn"/>
    <w:basedOn w:val="Absatz-Standardschriftart"/>
    <w:link w:val="Textkrper-Zeileneinzug"/>
    <w:rsid w:val="00783F66"/>
    <w:rPr>
      <w:rFonts w:ascii="Garamond" w:hAnsi="Garamond"/>
      <w:sz w:val="24"/>
    </w:rPr>
  </w:style>
  <w:style w:type="paragraph" w:styleId="Textkrper2">
    <w:name w:val="Body Text 2"/>
    <w:basedOn w:val="Standard"/>
    <w:link w:val="Textkrper2Zchn"/>
    <w:rsid w:val="00783F66"/>
    <w:pPr>
      <w:jc w:val="both"/>
    </w:pPr>
  </w:style>
  <w:style w:type="character" w:customStyle="1" w:styleId="Textkrper2Zchn">
    <w:name w:val="Textkörper 2 Zchn"/>
    <w:basedOn w:val="Absatz-Standardschriftart"/>
    <w:link w:val="Textkrper2"/>
    <w:rsid w:val="00783F66"/>
    <w:rPr>
      <w:rFonts w:ascii="Garamond" w:hAnsi="Garamond"/>
      <w:sz w:val="23"/>
    </w:rPr>
  </w:style>
  <w:style w:type="paragraph" w:styleId="Textkrper3">
    <w:name w:val="Body Text 3"/>
    <w:basedOn w:val="Standard"/>
    <w:link w:val="Textkrper3Zchn"/>
    <w:rsid w:val="00783F66"/>
    <w:pPr>
      <w:framePr w:w="5727" w:h="4139" w:hSpace="142" w:wrap="around" w:vAnchor="text" w:hAnchor="page" w:x="3199" w:y="653"/>
      <w:pBdr>
        <w:top w:val="single" w:sz="6" w:space="1" w:color="auto"/>
        <w:left w:val="single" w:sz="6" w:space="1" w:color="auto"/>
        <w:bottom w:val="single" w:sz="6" w:space="1" w:color="auto"/>
        <w:right w:val="single" w:sz="6" w:space="1" w:color="auto"/>
      </w:pBdr>
      <w:jc w:val="both"/>
    </w:pPr>
    <w:rPr>
      <w:i/>
      <w:sz w:val="18"/>
    </w:rPr>
  </w:style>
  <w:style w:type="character" w:customStyle="1" w:styleId="Textkrper3Zchn">
    <w:name w:val="Textkörper 3 Zchn"/>
    <w:basedOn w:val="Absatz-Standardschriftart"/>
    <w:link w:val="Textkrper3"/>
    <w:rsid w:val="00783F66"/>
    <w:rPr>
      <w:rFonts w:ascii="Garamond" w:hAnsi="Garamond"/>
      <w:i/>
      <w:sz w:val="18"/>
    </w:rPr>
  </w:style>
  <w:style w:type="paragraph" w:styleId="Textkrper-Einzug2">
    <w:name w:val="Body Text Indent 2"/>
    <w:basedOn w:val="Standard"/>
    <w:link w:val="Textkrper-Einzug2Zchn"/>
    <w:rsid w:val="00783F66"/>
    <w:pPr>
      <w:ind w:left="360"/>
      <w:jc w:val="both"/>
    </w:pPr>
    <w:rPr>
      <w:sz w:val="24"/>
    </w:rPr>
  </w:style>
  <w:style w:type="character" w:customStyle="1" w:styleId="Textkrper-Einzug2Zchn">
    <w:name w:val="Textkörper-Einzug 2 Zchn"/>
    <w:basedOn w:val="Absatz-Standardschriftart"/>
    <w:link w:val="Textkrper-Einzug2"/>
    <w:rsid w:val="00783F66"/>
    <w:rPr>
      <w:rFonts w:ascii="Garamond" w:hAnsi="Garamond"/>
      <w:sz w:val="24"/>
    </w:rPr>
  </w:style>
  <w:style w:type="paragraph" w:styleId="Textkrper-Einzug3">
    <w:name w:val="Body Text Indent 3"/>
    <w:basedOn w:val="Standard"/>
    <w:link w:val="Textkrper-Einzug3Zchn"/>
    <w:rsid w:val="00783F66"/>
    <w:pPr>
      <w:tabs>
        <w:tab w:val="left" w:pos="425"/>
      </w:tabs>
      <w:spacing w:after="120" w:line="360" w:lineRule="auto"/>
      <w:ind w:left="420"/>
      <w:jc w:val="both"/>
    </w:pPr>
    <w:rPr>
      <w:sz w:val="24"/>
    </w:rPr>
  </w:style>
  <w:style w:type="character" w:customStyle="1" w:styleId="Textkrper-Einzug3Zchn">
    <w:name w:val="Textkörper-Einzug 3 Zchn"/>
    <w:basedOn w:val="Absatz-Standardschriftart"/>
    <w:link w:val="Textkrper-Einzug3"/>
    <w:rsid w:val="00783F66"/>
    <w:rPr>
      <w:rFonts w:ascii="Garamond" w:hAnsi="Garamond"/>
      <w:sz w:val="24"/>
    </w:rPr>
  </w:style>
  <w:style w:type="character" w:styleId="Hyperlink">
    <w:name w:val="Hyperlink"/>
    <w:basedOn w:val="Absatz-Standardschriftart"/>
    <w:uiPriority w:val="99"/>
    <w:rsid w:val="00783F66"/>
    <w:rPr>
      <w:color w:val="0000FF"/>
      <w:u w:val="single"/>
    </w:rPr>
  </w:style>
  <w:style w:type="paragraph" w:customStyle="1" w:styleId="c8">
    <w:name w:val="c8"/>
    <w:basedOn w:val="Standard"/>
    <w:rsid w:val="00783F66"/>
    <w:pPr>
      <w:widowControl w:val="0"/>
      <w:spacing w:line="240" w:lineRule="atLeast"/>
      <w:jc w:val="center"/>
    </w:pPr>
    <w:rPr>
      <w:snapToGrid w:val="0"/>
      <w:sz w:val="24"/>
    </w:rPr>
  </w:style>
  <w:style w:type="paragraph" w:customStyle="1" w:styleId="p9">
    <w:name w:val="p9"/>
    <w:basedOn w:val="Standard"/>
    <w:rsid w:val="00783F66"/>
    <w:pPr>
      <w:widowControl w:val="0"/>
      <w:tabs>
        <w:tab w:val="left" w:pos="1060"/>
      </w:tabs>
      <w:spacing w:line="320" w:lineRule="atLeast"/>
      <w:ind w:left="380"/>
      <w:jc w:val="both"/>
    </w:pPr>
    <w:rPr>
      <w:snapToGrid w:val="0"/>
      <w:sz w:val="24"/>
    </w:rPr>
  </w:style>
  <w:style w:type="paragraph" w:customStyle="1" w:styleId="p13">
    <w:name w:val="p13"/>
    <w:basedOn w:val="Standard"/>
    <w:rsid w:val="00783F66"/>
    <w:pPr>
      <w:widowControl w:val="0"/>
      <w:tabs>
        <w:tab w:val="left" w:pos="940"/>
      </w:tabs>
      <w:spacing w:line="360" w:lineRule="atLeast"/>
      <w:ind w:left="500"/>
      <w:jc w:val="both"/>
    </w:pPr>
    <w:rPr>
      <w:snapToGrid w:val="0"/>
      <w:sz w:val="22"/>
    </w:rPr>
  </w:style>
  <w:style w:type="paragraph" w:customStyle="1" w:styleId="p12">
    <w:name w:val="p12"/>
    <w:basedOn w:val="Standard"/>
    <w:rsid w:val="00783F66"/>
    <w:pPr>
      <w:widowControl w:val="0"/>
      <w:tabs>
        <w:tab w:val="left" w:pos="720"/>
      </w:tabs>
      <w:spacing w:line="240" w:lineRule="atLeast"/>
    </w:pPr>
    <w:rPr>
      <w:snapToGrid w:val="0"/>
      <w:sz w:val="24"/>
    </w:rPr>
  </w:style>
  <w:style w:type="paragraph" w:customStyle="1" w:styleId="p17">
    <w:name w:val="p17"/>
    <w:basedOn w:val="Standard"/>
    <w:rsid w:val="00783F66"/>
    <w:pPr>
      <w:widowControl w:val="0"/>
      <w:tabs>
        <w:tab w:val="left" w:pos="720"/>
      </w:tabs>
      <w:spacing w:line="360" w:lineRule="atLeast"/>
      <w:jc w:val="both"/>
    </w:pPr>
    <w:rPr>
      <w:snapToGrid w:val="0"/>
      <w:sz w:val="24"/>
    </w:rPr>
  </w:style>
  <w:style w:type="paragraph" w:styleId="Sprechblasentext">
    <w:name w:val="Balloon Text"/>
    <w:basedOn w:val="Standard"/>
    <w:link w:val="SprechblasentextZchn"/>
    <w:uiPriority w:val="99"/>
    <w:semiHidden/>
    <w:unhideWhenUsed/>
    <w:rsid w:val="00B3601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36015"/>
    <w:rPr>
      <w:rFonts w:ascii="Tahoma" w:hAnsi="Tahoma" w:cs="Tahoma"/>
      <w:sz w:val="16"/>
      <w:szCs w:val="16"/>
    </w:rPr>
  </w:style>
  <w:style w:type="table" w:styleId="Tabellenraster">
    <w:name w:val="Table Grid"/>
    <w:basedOn w:val="NormaleTabelle"/>
    <w:uiPriority w:val="39"/>
    <w:rsid w:val="00B00605"/>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Listenabsatz 3"/>
    <w:basedOn w:val="Standard"/>
    <w:uiPriority w:val="34"/>
    <w:qFormat/>
    <w:rsid w:val="005431FE"/>
    <w:pPr>
      <w:ind w:left="720"/>
      <w:contextualSpacing/>
    </w:pPr>
  </w:style>
  <w:style w:type="character" w:styleId="Platzhaltertext">
    <w:name w:val="Placeholder Text"/>
    <w:basedOn w:val="Absatz-Standardschriftart"/>
    <w:uiPriority w:val="99"/>
    <w:semiHidden/>
    <w:rsid w:val="00746B3F"/>
    <w:rPr>
      <w:color w:val="808080"/>
    </w:rPr>
  </w:style>
  <w:style w:type="paragraph" w:styleId="StandardWeb">
    <w:name w:val="Normal (Web)"/>
    <w:basedOn w:val="Standard"/>
    <w:uiPriority w:val="99"/>
    <w:unhideWhenUsed/>
    <w:rsid w:val="00911975"/>
    <w:pPr>
      <w:spacing w:before="100" w:beforeAutospacing="1" w:after="100" w:afterAutospacing="1"/>
    </w:pPr>
    <w:rPr>
      <w:rFonts w:ascii="Times New Roman" w:hAnsi="Times New Roman"/>
      <w:sz w:val="24"/>
      <w:szCs w:val="24"/>
      <w:lang w:eastAsia="ja-JP"/>
    </w:rPr>
  </w:style>
  <w:style w:type="character" w:customStyle="1" w:styleId="fontstyle0">
    <w:name w:val="fontstyle0"/>
    <w:basedOn w:val="Absatz-Standardschriftart"/>
    <w:rsid w:val="00911975"/>
  </w:style>
  <w:style w:type="character" w:styleId="Hervorhebung">
    <w:name w:val="Emphasis"/>
    <w:basedOn w:val="Absatz-Standardschriftart"/>
    <w:uiPriority w:val="20"/>
    <w:qFormat/>
    <w:rsid w:val="006F694A"/>
    <w:rPr>
      <w:i/>
      <w:iCs/>
    </w:rPr>
  </w:style>
  <w:style w:type="paragraph" w:customStyle="1" w:styleId="Default">
    <w:name w:val="Default"/>
    <w:rsid w:val="00096D9E"/>
    <w:pPr>
      <w:autoSpaceDE w:val="0"/>
      <w:autoSpaceDN w:val="0"/>
      <w:adjustRightInd w:val="0"/>
    </w:pPr>
    <w:rPr>
      <w:rFonts w:ascii="Arial" w:eastAsiaTheme="minorHAnsi" w:hAnsi="Arial" w:cs="Arial"/>
      <w:color w:val="000000"/>
      <w:sz w:val="24"/>
      <w:szCs w:val="24"/>
      <w:lang w:eastAsia="en-US"/>
    </w:rPr>
  </w:style>
  <w:style w:type="character" w:styleId="Fett">
    <w:name w:val="Strong"/>
    <w:basedOn w:val="Absatz-Standardschriftart"/>
    <w:uiPriority w:val="22"/>
    <w:qFormat/>
    <w:rsid w:val="00745446"/>
    <w:rPr>
      <w:b/>
      <w:bCs/>
    </w:rPr>
  </w:style>
  <w:style w:type="paragraph" w:styleId="KeinLeerraum">
    <w:name w:val="No Spacing"/>
    <w:aliases w:val="VOs"/>
    <w:link w:val="KeinLeerraumZchn"/>
    <w:uiPriority w:val="1"/>
    <w:qFormat/>
    <w:rsid w:val="00F41C59"/>
    <w:rPr>
      <w:rFonts w:asciiTheme="majorHAnsi" w:eastAsia="Calibri" w:hAnsiTheme="majorHAnsi"/>
      <w:sz w:val="22"/>
      <w:szCs w:val="22"/>
      <w:lang w:eastAsia="en-US"/>
    </w:rPr>
  </w:style>
  <w:style w:type="character" w:customStyle="1" w:styleId="KeinLeerraumZchn">
    <w:name w:val="Kein Leerraum Zchn"/>
    <w:aliases w:val="VOs Zchn"/>
    <w:basedOn w:val="Absatz-Standardschriftart"/>
    <w:link w:val="KeinLeerraum"/>
    <w:uiPriority w:val="1"/>
    <w:rsid w:val="00520C5A"/>
    <w:rPr>
      <w:rFonts w:asciiTheme="majorHAnsi" w:eastAsia="Calibri" w:hAnsiTheme="majorHAnsi"/>
      <w:sz w:val="22"/>
      <w:szCs w:val="22"/>
      <w:lang w:eastAsia="en-US"/>
    </w:rPr>
  </w:style>
  <w:style w:type="character" w:customStyle="1" w:styleId="topline">
    <w:name w:val="topline"/>
    <w:basedOn w:val="Absatz-Standardschriftart"/>
    <w:rsid w:val="00701FD0"/>
  </w:style>
  <w:style w:type="character" w:customStyle="1" w:styleId="aural">
    <w:name w:val="aural"/>
    <w:basedOn w:val="Absatz-Standardschriftart"/>
    <w:rsid w:val="00701FD0"/>
  </w:style>
  <w:style w:type="paragraph" w:customStyle="1" w:styleId="teaserimage">
    <w:name w:val="teaserimage"/>
    <w:basedOn w:val="Standard"/>
    <w:rsid w:val="00701FD0"/>
    <w:pPr>
      <w:spacing w:before="100" w:beforeAutospacing="1" w:after="100" w:afterAutospacing="1"/>
    </w:pPr>
    <w:rPr>
      <w:rFonts w:ascii="Times New Roman" w:hAnsi="Times New Roman"/>
      <w:sz w:val="24"/>
      <w:szCs w:val="24"/>
    </w:rPr>
  </w:style>
  <w:style w:type="character" w:customStyle="1" w:styleId="wrapper">
    <w:name w:val="wrapper"/>
    <w:basedOn w:val="Absatz-Standardschriftart"/>
    <w:rsid w:val="00701FD0"/>
  </w:style>
  <w:style w:type="character" w:customStyle="1" w:styleId="empty">
    <w:name w:val="empty"/>
    <w:basedOn w:val="Absatz-Standardschriftart"/>
    <w:rsid w:val="00701FD0"/>
  </w:style>
  <w:style w:type="paragraph" w:customStyle="1" w:styleId="marginx0">
    <w:name w:val="marginx0"/>
    <w:basedOn w:val="Standard"/>
    <w:rsid w:val="004F4F74"/>
    <w:pPr>
      <w:spacing w:before="100" w:beforeAutospacing="1" w:after="100" w:afterAutospacing="1"/>
    </w:pPr>
    <w:rPr>
      <w:rFonts w:ascii="Times New Roman" w:hAnsi="Times New Roman"/>
      <w:sz w:val="24"/>
      <w:szCs w:val="24"/>
      <w:lang w:eastAsia="ja-JP"/>
    </w:rPr>
  </w:style>
  <w:style w:type="character" w:customStyle="1" w:styleId="vm-hook">
    <w:name w:val="vm-hook"/>
    <w:basedOn w:val="Absatz-Standardschriftart"/>
    <w:rsid w:val="004F4F74"/>
  </w:style>
  <w:style w:type="character" w:customStyle="1" w:styleId="court">
    <w:name w:val="court"/>
    <w:basedOn w:val="Absatz-Standardschriftart"/>
    <w:rsid w:val="00A70A6D"/>
  </w:style>
  <w:style w:type="character" w:customStyle="1" w:styleId="decisiontype">
    <w:name w:val="decisiontype"/>
    <w:basedOn w:val="Absatz-Standardschriftart"/>
    <w:rsid w:val="00A70A6D"/>
  </w:style>
  <w:style w:type="character" w:customStyle="1" w:styleId="referencedate">
    <w:name w:val="referencedate"/>
    <w:basedOn w:val="Absatz-Standardschriftart"/>
    <w:rsid w:val="00A70A6D"/>
  </w:style>
  <w:style w:type="character" w:customStyle="1" w:styleId="filenumber">
    <w:name w:val="filenumber"/>
    <w:basedOn w:val="Absatz-Standardschriftart"/>
    <w:rsid w:val="00A70A6D"/>
  </w:style>
  <w:style w:type="paragraph" w:styleId="Titel">
    <w:name w:val="Title"/>
    <w:basedOn w:val="Standard"/>
    <w:link w:val="TitelZchn"/>
    <w:qFormat/>
    <w:rsid w:val="00BE4E57"/>
    <w:pPr>
      <w:shd w:val="clear" w:color="auto" w:fill="000000"/>
      <w:jc w:val="center"/>
    </w:pPr>
    <w:rPr>
      <w:rFonts w:ascii="Eras Bold ITC" w:hAnsi="Eras Bold ITC"/>
      <w:sz w:val="36"/>
    </w:rPr>
  </w:style>
  <w:style w:type="character" w:customStyle="1" w:styleId="TitelZchn">
    <w:name w:val="Titel Zchn"/>
    <w:basedOn w:val="Absatz-Standardschriftart"/>
    <w:link w:val="Titel"/>
    <w:rsid w:val="00BE4E57"/>
    <w:rPr>
      <w:rFonts w:ascii="Eras Bold ITC" w:hAnsi="Eras Bold ITC"/>
      <w:sz w:val="36"/>
      <w:shd w:val="clear" w:color="auto" w:fill="000000"/>
    </w:rPr>
  </w:style>
  <w:style w:type="character" w:customStyle="1" w:styleId="jnenbez">
    <w:name w:val="jnenbez"/>
    <w:basedOn w:val="Absatz-Standardschriftart"/>
    <w:rsid w:val="002F27CC"/>
  </w:style>
  <w:style w:type="character" w:customStyle="1" w:styleId="jnentitel">
    <w:name w:val="jnentitel"/>
    <w:basedOn w:val="Absatz-Standardschriftart"/>
    <w:rsid w:val="002F27CC"/>
  </w:style>
  <w:style w:type="character" w:styleId="Kommentarzeichen">
    <w:name w:val="annotation reference"/>
    <w:basedOn w:val="Absatz-Standardschriftart"/>
    <w:uiPriority w:val="99"/>
    <w:semiHidden/>
    <w:unhideWhenUsed/>
    <w:rsid w:val="00C536FF"/>
    <w:rPr>
      <w:sz w:val="16"/>
      <w:szCs w:val="16"/>
    </w:rPr>
  </w:style>
  <w:style w:type="paragraph" w:styleId="Kommentartext">
    <w:name w:val="annotation text"/>
    <w:basedOn w:val="Standard"/>
    <w:link w:val="KommentartextZchn"/>
    <w:uiPriority w:val="99"/>
    <w:semiHidden/>
    <w:unhideWhenUsed/>
    <w:rsid w:val="00C536FF"/>
    <w:rPr>
      <w:sz w:val="20"/>
    </w:rPr>
  </w:style>
  <w:style w:type="character" w:customStyle="1" w:styleId="KommentartextZchn">
    <w:name w:val="Kommentartext Zchn"/>
    <w:basedOn w:val="Absatz-Standardschriftart"/>
    <w:link w:val="Kommentartext"/>
    <w:uiPriority w:val="99"/>
    <w:semiHidden/>
    <w:rsid w:val="00C536FF"/>
    <w:rPr>
      <w:rFonts w:ascii="Garamond" w:hAnsi="Garamond"/>
      <w:lang w:val="en-GB"/>
    </w:rPr>
  </w:style>
  <w:style w:type="paragraph" w:styleId="Kommentarthema">
    <w:name w:val="annotation subject"/>
    <w:basedOn w:val="Kommentartext"/>
    <w:next w:val="Kommentartext"/>
    <w:link w:val="KommentarthemaZchn"/>
    <w:uiPriority w:val="99"/>
    <w:semiHidden/>
    <w:unhideWhenUsed/>
    <w:rsid w:val="00C536FF"/>
    <w:rPr>
      <w:b/>
      <w:bCs/>
    </w:rPr>
  </w:style>
  <w:style w:type="character" w:customStyle="1" w:styleId="KommentarthemaZchn">
    <w:name w:val="Kommentarthema Zchn"/>
    <w:basedOn w:val="KommentartextZchn"/>
    <w:link w:val="Kommentarthema"/>
    <w:uiPriority w:val="99"/>
    <w:semiHidden/>
    <w:rsid w:val="00C536FF"/>
    <w:rPr>
      <w:rFonts w:ascii="Garamond" w:hAnsi="Garamond"/>
      <w:b/>
      <w:bCs/>
      <w:lang w:val="en-GB"/>
    </w:rPr>
  </w:style>
  <w:style w:type="paragraph" w:styleId="berarbeitung">
    <w:name w:val="Revision"/>
    <w:hidden/>
    <w:uiPriority w:val="99"/>
    <w:semiHidden/>
    <w:rsid w:val="00130F54"/>
    <w:rPr>
      <w:rFonts w:ascii="Garamond" w:hAnsi="Garamond"/>
      <w:sz w:val="23"/>
      <w:lang w:val="en-GB"/>
    </w:rPr>
  </w:style>
  <w:style w:type="character" w:customStyle="1" w:styleId="NichtaufgelsteErwhnung1">
    <w:name w:val="Nicht aufgelöste Erwähnung1"/>
    <w:uiPriority w:val="99"/>
    <w:semiHidden/>
    <w:unhideWhenUsed/>
    <w:rsid w:val="00457AD9"/>
    <w:rPr>
      <w:color w:val="605E5C"/>
      <w:shd w:val="clear" w:color="auto" w:fill="E1DFDD"/>
    </w:rPr>
  </w:style>
  <w:style w:type="table" w:customStyle="1" w:styleId="TabellemithellemGitternetz1">
    <w:name w:val="Tabelle mit hellem Gitternetz1"/>
    <w:basedOn w:val="NormaleTabelle"/>
    <w:uiPriority w:val="40"/>
    <w:rsid w:val="00457AD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EinfacheTabelle11">
    <w:name w:val="Einfache Tabelle 11"/>
    <w:basedOn w:val="NormaleTabelle"/>
    <w:uiPriority w:val="41"/>
    <w:rsid w:val="00457AD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EinfacheTabelle21">
    <w:name w:val="Einfache Tabelle 21"/>
    <w:basedOn w:val="NormaleTabelle"/>
    <w:uiPriority w:val="42"/>
    <w:rsid w:val="00457AD9"/>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EinfacheTabelle31">
    <w:name w:val="Einfache Tabelle 31"/>
    <w:basedOn w:val="NormaleTabelle"/>
    <w:uiPriority w:val="43"/>
    <w:rsid w:val="00457AD9"/>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EinfacheTabelle41">
    <w:name w:val="Einfache Tabelle 41"/>
    <w:basedOn w:val="NormaleTabelle"/>
    <w:uiPriority w:val="44"/>
    <w:rsid w:val="00457A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itternetztabelle1hell1">
    <w:name w:val="Gitternetztabelle 1 hell1"/>
    <w:basedOn w:val="NormaleTabelle"/>
    <w:uiPriority w:val="46"/>
    <w:rsid w:val="00457AD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itternetztabelle1hellAkzent11">
    <w:name w:val="Gitternetztabelle 1 hell  – Akzent 11"/>
    <w:basedOn w:val="NormaleTabelle"/>
    <w:uiPriority w:val="46"/>
    <w:rsid w:val="00457AD9"/>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itternetztabelle1hellAkzent31">
    <w:name w:val="Gitternetztabelle 1 hell  – Akzent 31"/>
    <w:basedOn w:val="NormaleTabelle"/>
    <w:uiPriority w:val="46"/>
    <w:rsid w:val="00457AD9"/>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Listentabelle5dunkel1">
    <w:name w:val="Listentabelle 5 dunkel1"/>
    <w:basedOn w:val="NormaleTabelle"/>
    <w:uiPriority w:val="50"/>
    <w:rsid w:val="00457AD9"/>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entabelle6farbig1">
    <w:name w:val="Listentabelle 6 farbig1"/>
    <w:basedOn w:val="NormaleTabelle"/>
    <w:uiPriority w:val="51"/>
    <w:rsid w:val="00457AD9"/>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entabelle3Akzent11">
    <w:name w:val="Listentabelle 3 – Akzent 11"/>
    <w:basedOn w:val="NormaleTabelle"/>
    <w:uiPriority w:val="48"/>
    <w:rsid w:val="00457AD9"/>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character" w:customStyle="1" w:styleId="NichtaufgelsteErwhnung2">
    <w:name w:val="Nicht aufgelöste Erwähnung2"/>
    <w:basedOn w:val="Absatz-Standardschriftart"/>
    <w:uiPriority w:val="99"/>
    <w:semiHidden/>
    <w:unhideWhenUsed/>
    <w:rsid w:val="00457AD9"/>
    <w:rPr>
      <w:color w:val="605E5C"/>
      <w:shd w:val="clear" w:color="auto" w:fill="E1DFDD"/>
    </w:rPr>
  </w:style>
  <w:style w:type="character" w:customStyle="1" w:styleId="field-items">
    <w:name w:val="field-items"/>
    <w:basedOn w:val="Absatz-Standardschriftart"/>
    <w:rsid w:val="00457AD9"/>
  </w:style>
  <w:style w:type="character" w:customStyle="1" w:styleId="bausteinfarbe">
    <w:name w:val="baustein_farbe"/>
    <w:basedOn w:val="Absatz-Standardschriftart"/>
    <w:rsid w:val="00457AD9"/>
  </w:style>
  <w:style w:type="character" w:customStyle="1" w:styleId="bausteinweight">
    <w:name w:val="baustein_weight"/>
    <w:basedOn w:val="Absatz-Standardschriftart"/>
    <w:rsid w:val="00457AD9"/>
  </w:style>
  <w:style w:type="character" w:styleId="HTMLAkronym">
    <w:name w:val="HTML Acronym"/>
    <w:basedOn w:val="Absatz-Standardschriftart"/>
    <w:uiPriority w:val="99"/>
    <w:semiHidden/>
    <w:unhideWhenUsed/>
    <w:rsid w:val="00457AD9"/>
  </w:style>
  <w:style w:type="paragraph" w:customStyle="1" w:styleId="intro">
    <w:name w:val="intro"/>
    <w:basedOn w:val="Standard"/>
    <w:rsid w:val="001C04CF"/>
    <w:pPr>
      <w:spacing w:before="100" w:beforeAutospacing="1" w:after="100" w:afterAutospacing="1"/>
    </w:pPr>
    <w:rPr>
      <w:rFonts w:ascii="Times New Roman" w:hAnsi="Times New Roman"/>
      <w:sz w:val="24"/>
      <w:szCs w:val="24"/>
    </w:rPr>
  </w:style>
  <w:style w:type="character" w:customStyle="1" w:styleId="NichtaufgelsteErwhnung3">
    <w:name w:val="Nicht aufgelöste Erwähnung3"/>
    <w:basedOn w:val="Absatz-Standardschriftart"/>
    <w:uiPriority w:val="99"/>
    <w:semiHidden/>
    <w:unhideWhenUsed/>
    <w:rsid w:val="001C04CF"/>
    <w:rPr>
      <w:color w:val="605E5C"/>
      <w:shd w:val="clear" w:color="auto" w:fill="E1DFDD"/>
    </w:rPr>
  </w:style>
  <w:style w:type="character" w:customStyle="1" w:styleId="NichtaufgelsteErwhnung4">
    <w:name w:val="Nicht aufgelöste Erwähnung4"/>
    <w:basedOn w:val="Absatz-Standardschriftart"/>
    <w:uiPriority w:val="99"/>
    <w:semiHidden/>
    <w:unhideWhenUsed/>
    <w:rsid w:val="001C04CF"/>
    <w:rPr>
      <w:color w:val="605E5C"/>
      <w:shd w:val="clear" w:color="auto" w:fill="E1DFDD"/>
    </w:rPr>
  </w:style>
  <w:style w:type="paragraph" w:customStyle="1" w:styleId="entscheidung">
    <w:name w:val="entscheidung"/>
    <w:basedOn w:val="Standard"/>
    <w:rsid w:val="00480D93"/>
    <w:pPr>
      <w:spacing w:before="100" w:beforeAutospacing="1" w:after="100" w:afterAutospacing="1"/>
    </w:pPr>
    <w:rPr>
      <w:rFonts w:ascii="Times New Roman" w:hAnsi="Times New Roman"/>
      <w:sz w:val="24"/>
      <w:szCs w:val="24"/>
    </w:rPr>
  </w:style>
  <w:style w:type="paragraph" w:customStyle="1" w:styleId="berschriftAusarbeitungChar">
    <w:name w:val="Überschrift Ausarbeitung Char"/>
    <w:basedOn w:val="Standard"/>
    <w:link w:val="berschriftAusarbeitungCharChar"/>
    <w:rsid w:val="00457CF6"/>
    <w:rPr>
      <w:rFonts w:ascii="Arial" w:hAnsi="Arial"/>
      <w:sz w:val="40"/>
      <w:szCs w:val="24"/>
    </w:rPr>
  </w:style>
  <w:style w:type="character" w:customStyle="1" w:styleId="berschriftAusarbeitungCharChar">
    <w:name w:val="Überschrift Ausarbeitung Char Char"/>
    <w:basedOn w:val="Absatz-Standardschriftart"/>
    <w:link w:val="berschriftAusarbeitungChar"/>
    <w:rsid w:val="00457CF6"/>
    <w:rPr>
      <w:rFonts w:ascii="Arial" w:hAnsi="Arial"/>
      <w:sz w:val="40"/>
      <w:szCs w:val="24"/>
    </w:rPr>
  </w:style>
  <w:style w:type="character" w:customStyle="1" w:styleId="satz">
    <w:name w:val="satz"/>
    <w:basedOn w:val="Absatz-Standardschriftart"/>
    <w:rsid w:val="00AC230E"/>
  </w:style>
  <w:style w:type="character" w:customStyle="1" w:styleId="HTMLVorformatiertZchn">
    <w:name w:val="HTML Vorformatiert Zchn"/>
    <w:basedOn w:val="Absatz-Standardschriftart"/>
    <w:link w:val="HTMLVorformatiert"/>
    <w:uiPriority w:val="99"/>
    <w:semiHidden/>
    <w:rsid w:val="00AC230E"/>
    <w:rPr>
      <w:rFonts w:ascii="Courier New" w:eastAsiaTheme="minorHAnsi" w:hAnsi="Courier New" w:cs="Courier New"/>
      <w:color w:val="000000"/>
    </w:rPr>
  </w:style>
  <w:style w:type="paragraph" w:styleId="HTMLVorformatiert">
    <w:name w:val="HTML Preformatted"/>
    <w:basedOn w:val="Standard"/>
    <w:link w:val="HTMLVorformatiertZchn"/>
    <w:uiPriority w:val="99"/>
    <w:semiHidden/>
    <w:unhideWhenUsed/>
    <w:rsid w:val="00AC23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rPr>
  </w:style>
  <w:style w:type="paragraph" w:styleId="Funotentext">
    <w:name w:val="footnote text"/>
    <w:basedOn w:val="Standard"/>
    <w:link w:val="FunotentextZchn"/>
    <w:uiPriority w:val="99"/>
    <w:unhideWhenUsed/>
    <w:rsid w:val="00AC230E"/>
    <w:rPr>
      <w:sz w:val="20"/>
    </w:rPr>
  </w:style>
  <w:style w:type="character" w:customStyle="1" w:styleId="FunotentextZchn">
    <w:name w:val="Fußnotentext Zchn"/>
    <w:basedOn w:val="Absatz-Standardschriftart"/>
    <w:link w:val="Funotentext"/>
    <w:uiPriority w:val="99"/>
    <w:rsid w:val="00AC230E"/>
    <w:rPr>
      <w:rFonts w:ascii="Garamond" w:hAnsi="Garamond"/>
    </w:rPr>
  </w:style>
  <w:style w:type="character" w:customStyle="1" w:styleId="field-title">
    <w:name w:val="field-title"/>
    <w:basedOn w:val="Absatz-Standardschriftart"/>
    <w:rsid w:val="00AC230E"/>
  </w:style>
  <w:style w:type="character" w:customStyle="1" w:styleId="NichtaufgelsteErwhnung5">
    <w:name w:val="Nicht aufgelöste Erwähnung5"/>
    <w:basedOn w:val="Absatz-Standardschriftart"/>
    <w:uiPriority w:val="99"/>
    <w:semiHidden/>
    <w:unhideWhenUsed/>
    <w:rsid w:val="001312D2"/>
    <w:rPr>
      <w:color w:val="605E5C"/>
      <w:shd w:val="clear" w:color="auto" w:fill="E1DFDD"/>
    </w:rPr>
  </w:style>
  <w:style w:type="character" w:customStyle="1" w:styleId="material-icons">
    <w:name w:val="material-icons"/>
    <w:basedOn w:val="Absatz-Standardschriftart"/>
    <w:rsid w:val="001312D2"/>
  </w:style>
  <w:style w:type="character" w:customStyle="1" w:styleId="NichtaufgelsteErwhnung40">
    <w:name w:val="Nicht aufgelöste Erwähnung4"/>
    <w:basedOn w:val="Absatz-Standardschriftart"/>
    <w:uiPriority w:val="99"/>
    <w:semiHidden/>
    <w:unhideWhenUsed/>
    <w:rsid w:val="005059AF"/>
    <w:rPr>
      <w:color w:val="605E5C"/>
      <w:shd w:val="clear" w:color="auto" w:fill="E1DFDD"/>
    </w:rPr>
  </w:style>
  <w:style w:type="character" w:styleId="Funotenzeichen">
    <w:name w:val="footnote reference"/>
    <w:basedOn w:val="Absatz-Standardschriftart"/>
    <w:uiPriority w:val="99"/>
    <w:semiHidden/>
    <w:unhideWhenUsed/>
    <w:rsid w:val="005059AF"/>
    <w:rPr>
      <w:vertAlign w:val="superscript"/>
    </w:rPr>
  </w:style>
  <w:style w:type="paragraph" w:customStyle="1" w:styleId="align-left">
    <w:name w:val="align-left"/>
    <w:basedOn w:val="Standard"/>
    <w:rsid w:val="005059AF"/>
    <w:pPr>
      <w:spacing w:before="100" w:beforeAutospacing="1" w:after="100" w:afterAutospacing="1"/>
    </w:pPr>
    <w:rPr>
      <w:rFonts w:ascii="Times New Roman" w:hAnsi="Times New Roman"/>
      <w:sz w:val="24"/>
      <w:szCs w:val="24"/>
    </w:rPr>
  </w:style>
  <w:style w:type="character" w:customStyle="1" w:styleId="NichtaufgelsteErwhnung6">
    <w:name w:val="Nicht aufgelöste Erwähnung6"/>
    <w:basedOn w:val="Absatz-Standardschriftart"/>
    <w:uiPriority w:val="99"/>
    <w:semiHidden/>
    <w:unhideWhenUsed/>
    <w:rsid w:val="005059AF"/>
    <w:rPr>
      <w:color w:val="605E5C"/>
      <w:shd w:val="clear" w:color="auto" w:fill="E1DFDD"/>
    </w:rPr>
  </w:style>
  <w:style w:type="paragraph" w:customStyle="1" w:styleId="Untertitel1">
    <w:name w:val="Untertitel1"/>
    <w:basedOn w:val="Standard"/>
    <w:rsid w:val="008910E0"/>
    <w:pPr>
      <w:spacing w:before="100" w:beforeAutospacing="1" w:after="100" w:afterAutospacing="1"/>
    </w:pPr>
    <w:rPr>
      <w:rFonts w:ascii="Times New Roman" w:hAnsi="Times New Roman"/>
      <w:sz w:val="24"/>
      <w:szCs w:val="24"/>
    </w:rPr>
  </w:style>
  <w:style w:type="paragraph" w:customStyle="1" w:styleId="marginx2">
    <w:name w:val="marginx2"/>
    <w:basedOn w:val="Standard"/>
    <w:rsid w:val="00BD3D6A"/>
    <w:pPr>
      <w:spacing w:before="100" w:beforeAutospacing="1" w:after="100" w:afterAutospacing="1"/>
    </w:pPr>
    <w:rPr>
      <w:rFonts w:ascii="Times New Roman" w:hAnsi="Times New Roman"/>
      <w:sz w:val="24"/>
      <w:szCs w:val="24"/>
    </w:rPr>
  </w:style>
  <w:style w:type="character" w:customStyle="1" w:styleId="NichtaufgelsteErwhnung7">
    <w:name w:val="Nicht aufgelöste Erwähnung7"/>
    <w:basedOn w:val="Absatz-Standardschriftart"/>
    <w:uiPriority w:val="99"/>
    <w:semiHidden/>
    <w:unhideWhenUsed/>
    <w:rsid w:val="00CF1D99"/>
    <w:rPr>
      <w:color w:val="605E5C"/>
      <w:shd w:val="clear" w:color="auto" w:fill="E1DFDD"/>
    </w:rPr>
  </w:style>
  <w:style w:type="table" w:customStyle="1" w:styleId="Tabellenraster1">
    <w:name w:val="Tabellenraster1"/>
    <w:basedOn w:val="NormaleTabelle"/>
    <w:next w:val="Tabellenraster"/>
    <w:uiPriority w:val="59"/>
    <w:rsid w:val="00CF1D9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8">
    <w:name w:val="Nicht aufgelöste Erwähnung8"/>
    <w:basedOn w:val="Absatz-Standardschriftart"/>
    <w:uiPriority w:val="99"/>
    <w:semiHidden/>
    <w:unhideWhenUsed/>
    <w:rsid w:val="008E7D72"/>
    <w:rPr>
      <w:color w:val="605E5C"/>
      <w:shd w:val="clear" w:color="auto" w:fill="E1DFDD"/>
    </w:rPr>
  </w:style>
  <w:style w:type="character" w:customStyle="1" w:styleId="n">
    <w:name w:val="n"/>
    <w:basedOn w:val="Absatz-Standardschriftart"/>
    <w:rsid w:val="008E7D72"/>
  </w:style>
  <w:style w:type="character" w:styleId="HTMLZitat">
    <w:name w:val="HTML Cite"/>
    <w:basedOn w:val="Absatz-Standardschriftart"/>
    <w:uiPriority w:val="99"/>
    <w:semiHidden/>
    <w:unhideWhenUsed/>
    <w:rsid w:val="008E7D72"/>
    <w:rPr>
      <w:i/>
      <w:iCs/>
    </w:rPr>
  </w:style>
  <w:style w:type="character" w:customStyle="1" w:styleId="NichtaufgelsteErwhnung81">
    <w:name w:val="Nicht aufgelöste Erwähnung81"/>
    <w:basedOn w:val="Absatz-Standardschriftart"/>
    <w:uiPriority w:val="99"/>
    <w:semiHidden/>
    <w:unhideWhenUsed/>
    <w:rsid w:val="00614D13"/>
    <w:rPr>
      <w:color w:val="605E5C"/>
      <w:shd w:val="clear" w:color="auto" w:fill="E1DFDD"/>
    </w:rPr>
  </w:style>
  <w:style w:type="character" w:customStyle="1" w:styleId="NichtaufgelsteErwhnung9">
    <w:name w:val="Nicht aufgelöste Erwähnung9"/>
    <w:basedOn w:val="Absatz-Standardschriftart"/>
    <w:uiPriority w:val="99"/>
    <w:semiHidden/>
    <w:unhideWhenUsed/>
    <w:rsid w:val="00614D13"/>
    <w:rPr>
      <w:color w:val="605E5C"/>
      <w:shd w:val="clear" w:color="auto" w:fill="E1DFDD"/>
    </w:rPr>
  </w:style>
  <w:style w:type="character" w:customStyle="1" w:styleId="NichtaufgelsteErwhnung10">
    <w:name w:val="Nicht aufgelöste Erwähnung10"/>
    <w:basedOn w:val="Absatz-Standardschriftart"/>
    <w:uiPriority w:val="99"/>
    <w:semiHidden/>
    <w:unhideWhenUsed/>
    <w:rsid w:val="00614D13"/>
    <w:rPr>
      <w:color w:val="605E5C"/>
      <w:shd w:val="clear" w:color="auto" w:fill="E1DFDD"/>
    </w:rPr>
  </w:style>
  <w:style w:type="character" w:customStyle="1" w:styleId="NichtaufgelsteErwhnung11">
    <w:name w:val="Nicht aufgelöste Erwähnung11"/>
    <w:basedOn w:val="Absatz-Standardschriftart"/>
    <w:uiPriority w:val="99"/>
    <w:semiHidden/>
    <w:unhideWhenUsed/>
    <w:rsid w:val="00614D13"/>
    <w:rPr>
      <w:color w:val="605E5C"/>
      <w:shd w:val="clear" w:color="auto" w:fill="E1DFDD"/>
    </w:rPr>
  </w:style>
  <w:style w:type="paragraph" w:customStyle="1" w:styleId="atc-textparagraph">
    <w:name w:val="atc-textparagraph"/>
    <w:basedOn w:val="Standard"/>
    <w:rsid w:val="00120FF8"/>
    <w:pPr>
      <w:spacing w:before="100" w:beforeAutospacing="1" w:after="100" w:afterAutospacing="1"/>
    </w:pPr>
    <w:rPr>
      <w:rFonts w:ascii="Times New Roman" w:hAnsi="Times New Roman"/>
      <w:sz w:val="24"/>
      <w:szCs w:val="24"/>
    </w:rPr>
  </w:style>
  <w:style w:type="paragraph" w:customStyle="1" w:styleId="hbs-mainnavigationlistitem">
    <w:name w:val="hbs-mainnavigation__listitem"/>
    <w:basedOn w:val="Standard"/>
    <w:rsid w:val="00120FF8"/>
    <w:pPr>
      <w:spacing w:before="100" w:beforeAutospacing="1" w:after="100" w:afterAutospacing="1"/>
    </w:pPr>
    <w:rPr>
      <w:rFonts w:ascii="Times New Roman" w:hAnsi="Times New Roman"/>
      <w:sz w:val="24"/>
      <w:szCs w:val="24"/>
    </w:rPr>
  </w:style>
  <w:style w:type="paragraph" w:styleId="z-Formularbeginn">
    <w:name w:val="HTML Top of Form"/>
    <w:basedOn w:val="Standard"/>
    <w:next w:val="Standard"/>
    <w:link w:val="z-FormularbeginnZchn"/>
    <w:hidden/>
    <w:uiPriority w:val="99"/>
    <w:semiHidden/>
    <w:unhideWhenUsed/>
    <w:rsid w:val="00120FF8"/>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120FF8"/>
    <w:rPr>
      <w:rFonts w:ascii="Arial" w:hAnsi="Arial" w:cs="Arial"/>
      <w:vanish/>
      <w:sz w:val="16"/>
      <w:szCs w:val="16"/>
    </w:rPr>
  </w:style>
  <w:style w:type="paragraph" w:styleId="z-Formularende">
    <w:name w:val="HTML Bottom of Form"/>
    <w:basedOn w:val="Standard"/>
    <w:next w:val="Standard"/>
    <w:link w:val="z-FormularendeZchn"/>
    <w:hidden/>
    <w:uiPriority w:val="99"/>
    <w:semiHidden/>
    <w:unhideWhenUsed/>
    <w:rsid w:val="00120FF8"/>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120FF8"/>
    <w:rPr>
      <w:rFonts w:ascii="Arial" w:hAnsi="Arial" w:cs="Arial"/>
      <w:vanish/>
      <w:sz w:val="16"/>
      <w:szCs w:val="16"/>
    </w:rPr>
  </w:style>
  <w:style w:type="paragraph" w:customStyle="1" w:styleId="hbs-breadcrumblistitem">
    <w:name w:val="hbs-breadcrumb__listitem"/>
    <w:basedOn w:val="Standard"/>
    <w:rsid w:val="00120FF8"/>
    <w:pPr>
      <w:spacing w:before="100" w:beforeAutospacing="1" w:after="100" w:afterAutospacing="1"/>
    </w:pPr>
    <w:rPr>
      <w:rFonts w:ascii="Times New Roman" w:hAnsi="Times New Roman"/>
      <w:sz w:val="24"/>
      <w:szCs w:val="24"/>
    </w:rPr>
  </w:style>
  <w:style w:type="character" w:customStyle="1" w:styleId="hbs-breadcrumbtext">
    <w:name w:val="hbs-breadcrumb__text"/>
    <w:basedOn w:val="Absatz-Standardschriftart"/>
    <w:rsid w:val="00120FF8"/>
  </w:style>
  <w:style w:type="paragraph" w:customStyle="1" w:styleId="hbs-picturecopyright">
    <w:name w:val="hbs-picture__copyright"/>
    <w:basedOn w:val="Standard"/>
    <w:rsid w:val="00120FF8"/>
    <w:pPr>
      <w:spacing w:before="100" w:beforeAutospacing="1" w:after="100" w:afterAutospacing="1"/>
    </w:pPr>
    <w:rPr>
      <w:rFonts w:ascii="Times New Roman" w:hAnsi="Times New Roman"/>
      <w:sz w:val="24"/>
      <w:szCs w:val="24"/>
    </w:rPr>
  </w:style>
  <w:style w:type="character" w:customStyle="1" w:styleId="hbs-sr-only">
    <w:name w:val="hbs-sr-only"/>
    <w:basedOn w:val="Absatz-Standardschriftart"/>
    <w:rsid w:val="00120FF8"/>
  </w:style>
  <w:style w:type="paragraph" w:customStyle="1" w:styleId="hbs-footnote">
    <w:name w:val="hbs-footnote"/>
    <w:basedOn w:val="Standard"/>
    <w:rsid w:val="00120FF8"/>
    <w:pPr>
      <w:spacing w:before="100" w:beforeAutospacing="1" w:after="100" w:afterAutospacing="1"/>
    </w:pPr>
    <w:rPr>
      <w:rFonts w:ascii="Times New Roman" w:hAnsi="Times New Roman"/>
      <w:sz w:val="24"/>
      <w:szCs w:val="24"/>
    </w:rPr>
  </w:style>
  <w:style w:type="character" w:customStyle="1" w:styleId="e24kjd">
    <w:name w:val="e24kjd"/>
    <w:basedOn w:val="Absatz-Standardschriftart"/>
    <w:rsid w:val="009A4653"/>
  </w:style>
  <w:style w:type="character" w:customStyle="1" w:styleId="NichtaufgelsteErwhnung12">
    <w:name w:val="Nicht aufgelöste Erwähnung12"/>
    <w:basedOn w:val="Absatz-Standardschriftart"/>
    <w:uiPriority w:val="99"/>
    <w:semiHidden/>
    <w:unhideWhenUsed/>
    <w:rsid w:val="00327F0D"/>
    <w:rPr>
      <w:color w:val="605E5C"/>
      <w:shd w:val="clear" w:color="auto" w:fill="E1DFDD"/>
    </w:rPr>
  </w:style>
  <w:style w:type="character" w:customStyle="1" w:styleId="f100title">
    <w:name w:val="f100_title"/>
    <w:basedOn w:val="Absatz-Standardschriftart"/>
    <w:rsid w:val="00327F0D"/>
  </w:style>
  <w:style w:type="character" w:customStyle="1" w:styleId="f100currency">
    <w:name w:val="f100_currency"/>
    <w:basedOn w:val="Absatz-Standardschriftart"/>
    <w:rsid w:val="00327F0D"/>
  </w:style>
  <w:style w:type="paragraph" w:customStyle="1" w:styleId="first">
    <w:name w:val="first"/>
    <w:basedOn w:val="Standard"/>
    <w:rsid w:val="00327F0D"/>
    <w:pPr>
      <w:spacing w:before="100" w:beforeAutospacing="1" w:after="100" w:afterAutospacing="1"/>
    </w:pPr>
    <w:rPr>
      <w:rFonts w:ascii="Times New Roman" w:hAnsi="Times New Roman"/>
      <w:sz w:val="24"/>
      <w:szCs w:val="24"/>
    </w:rPr>
  </w:style>
  <w:style w:type="paragraph" w:customStyle="1" w:styleId="active">
    <w:name w:val="active"/>
    <w:basedOn w:val="Standard"/>
    <w:rsid w:val="00327F0D"/>
    <w:pPr>
      <w:spacing w:before="100" w:beforeAutospacing="1" w:after="100" w:afterAutospacing="1"/>
    </w:pPr>
    <w:rPr>
      <w:rFonts w:ascii="Times New Roman" w:hAnsi="Times New Roman"/>
      <w:sz w:val="24"/>
      <w:szCs w:val="24"/>
    </w:rPr>
  </w:style>
  <w:style w:type="paragraph" w:customStyle="1" w:styleId="f100index">
    <w:name w:val="f100_index"/>
    <w:basedOn w:val="Standard"/>
    <w:rsid w:val="00327F0D"/>
    <w:pPr>
      <w:spacing w:before="100" w:beforeAutospacing="1" w:after="100" w:afterAutospacing="1"/>
    </w:pPr>
    <w:rPr>
      <w:rFonts w:ascii="Times New Roman" w:hAnsi="Times New Roman"/>
      <w:sz w:val="24"/>
      <w:szCs w:val="24"/>
    </w:rPr>
  </w:style>
  <w:style w:type="character" w:styleId="BesuchterLink">
    <w:name w:val="FollowedHyperlink"/>
    <w:basedOn w:val="Absatz-Standardschriftart"/>
    <w:uiPriority w:val="99"/>
    <w:semiHidden/>
    <w:unhideWhenUsed/>
    <w:rsid w:val="00327F0D"/>
    <w:rPr>
      <w:color w:val="800080" w:themeColor="followedHyperlink"/>
      <w:u w:val="single"/>
    </w:rPr>
  </w:style>
  <w:style w:type="character" w:customStyle="1" w:styleId="NichtaufgelsteErwhnung13">
    <w:name w:val="Nicht aufgelöste Erwähnung13"/>
    <w:basedOn w:val="Absatz-Standardschriftart"/>
    <w:uiPriority w:val="99"/>
    <w:semiHidden/>
    <w:unhideWhenUsed/>
    <w:rsid w:val="00327F0D"/>
    <w:rPr>
      <w:color w:val="605E5C"/>
      <w:shd w:val="clear" w:color="auto" w:fill="E1DFDD"/>
    </w:rPr>
  </w:style>
  <w:style w:type="character" w:customStyle="1" w:styleId="caps">
    <w:name w:val="caps"/>
    <w:basedOn w:val="Absatz-Standardschriftart"/>
    <w:rsid w:val="00327F0D"/>
  </w:style>
  <w:style w:type="character" w:customStyle="1" w:styleId="link-label">
    <w:name w:val="link-label"/>
    <w:basedOn w:val="Absatz-Standardschriftart"/>
    <w:rsid w:val="0096582D"/>
  </w:style>
  <w:style w:type="character" w:customStyle="1" w:styleId="NichtaufgelsteErwhnung14">
    <w:name w:val="Nicht aufgelöste Erwähnung14"/>
    <w:basedOn w:val="Absatz-Standardschriftart"/>
    <w:uiPriority w:val="99"/>
    <w:semiHidden/>
    <w:unhideWhenUsed/>
    <w:rsid w:val="0096582D"/>
    <w:rPr>
      <w:color w:val="605E5C"/>
      <w:shd w:val="clear" w:color="auto" w:fill="E1DFDD"/>
    </w:rPr>
  </w:style>
  <w:style w:type="character" w:customStyle="1" w:styleId="mod-footnotes--footnote-content">
    <w:name w:val="mod-footnotes--footnote-content"/>
    <w:basedOn w:val="Absatz-Standardschriftart"/>
    <w:rsid w:val="0096582D"/>
  </w:style>
  <w:style w:type="character" w:customStyle="1" w:styleId="algo-summary">
    <w:name w:val="algo-summary"/>
    <w:basedOn w:val="Absatz-Standardschriftart"/>
    <w:rsid w:val="0096582D"/>
  </w:style>
  <w:style w:type="character" w:customStyle="1" w:styleId="NichtaufgelsteErwhnung140">
    <w:name w:val="Nicht aufgelöste Erwähnung14"/>
    <w:basedOn w:val="Absatz-Standardschriftart"/>
    <w:uiPriority w:val="99"/>
    <w:semiHidden/>
    <w:unhideWhenUsed/>
    <w:rsid w:val="00177181"/>
    <w:rPr>
      <w:color w:val="605E5C"/>
      <w:shd w:val="clear" w:color="auto" w:fill="E1DFDD"/>
    </w:rPr>
  </w:style>
  <w:style w:type="character" w:customStyle="1" w:styleId="hgkelc">
    <w:name w:val="hgkelc"/>
    <w:basedOn w:val="Absatz-Standardschriftart"/>
    <w:qFormat/>
    <w:rsid w:val="00177181"/>
  </w:style>
  <w:style w:type="paragraph" w:customStyle="1" w:styleId="documentdescription">
    <w:name w:val="documentdescription"/>
    <w:basedOn w:val="Standard"/>
    <w:rsid w:val="00177181"/>
    <w:pPr>
      <w:spacing w:before="100" w:beforeAutospacing="1" w:after="100" w:afterAutospacing="1"/>
    </w:pPr>
    <w:rPr>
      <w:rFonts w:ascii="Times New Roman" w:hAnsi="Times New Roman"/>
      <w:sz w:val="24"/>
      <w:szCs w:val="24"/>
    </w:rPr>
  </w:style>
  <w:style w:type="character" w:customStyle="1" w:styleId="NichtaufgelsteErwhnung15">
    <w:name w:val="Nicht aufgelöste Erwähnung15"/>
    <w:basedOn w:val="Absatz-Standardschriftart"/>
    <w:uiPriority w:val="99"/>
    <w:semiHidden/>
    <w:unhideWhenUsed/>
    <w:rsid w:val="00915574"/>
    <w:rPr>
      <w:color w:val="605E5C"/>
      <w:shd w:val="clear" w:color="auto" w:fill="E1DFDD"/>
    </w:rPr>
  </w:style>
  <w:style w:type="character" w:customStyle="1" w:styleId="o-section">
    <w:name w:val="o-section"/>
    <w:basedOn w:val="Absatz-Standardschriftart"/>
    <w:rsid w:val="00C42E68"/>
  </w:style>
  <w:style w:type="character" w:customStyle="1" w:styleId="o-topic">
    <w:name w:val="o-topic"/>
    <w:basedOn w:val="Absatz-Standardschriftart"/>
    <w:rsid w:val="00C42E68"/>
  </w:style>
  <w:style w:type="character" w:customStyle="1" w:styleId="autolexikonlink">
    <w:name w:val="auto_lexikonlink"/>
    <w:basedOn w:val="Absatz-Standardschriftart"/>
    <w:rsid w:val="00DC45E0"/>
  </w:style>
  <w:style w:type="character" w:customStyle="1" w:styleId="removed-lexikonlink">
    <w:name w:val="removed-lexikonlink"/>
    <w:basedOn w:val="Absatz-Standardschriftart"/>
    <w:rsid w:val="00DC45E0"/>
  </w:style>
  <w:style w:type="character" w:customStyle="1" w:styleId="desc">
    <w:name w:val="desc"/>
    <w:basedOn w:val="Absatz-Standardschriftart"/>
    <w:rsid w:val="00DC45E0"/>
  </w:style>
  <w:style w:type="character" w:customStyle="1" w:styleId="unsichtbar">
    <w:name w:val="unsichtbar"/>
    <w:basedOn w:val="Absatz-Standardschriftart"/>
    <w:rsid w:val="00544038"/>
  </w:style>
  <w:style w:type="character" w:customStyle="1" w:styleId="NichtaufgelsteErwhnung16">
    <w:name w:val="Nicht aufgelöste Erwähnung16"/>
    <w:basedOn w:val="Absatz-Standardschriftart"/>
    <w:uiPriority w:val="99"/>
    <w:semiHidden/>
    <w:unhideWhenUsed/>
    <w:rsid w:val="00544038"/>
    <w:rPr>
      <w:color w:val="605E5C"/>
      <w:shd w:val="clear" w:color="auto" w:fill="E1DFDD"/>
    </w:rPr>
  </w:style>
  <w:style w:type="paragraph" w:customStyle="1" w:styleId="default0">
    <w:name w:val="default"/>
    <w:basedOn w:val="Standard"/>
    <w:rsid w:val="007646E5"/>
    <w:pPr>
      <w:spacing w:before="100" w:beforeAutospacing="1" w:after="100" w:afterAutospacing="1"/>
    </w:pPr>
    <w:rPr>
      <w:rFonts w:ascii="Times New Roman" w:hAnsi="Times New Roman"/>
      <w:sz w:val="24"/>
      <w:szCs w:val="24"/>
    </w:rPr>
  </w:style>
  <w:style w:type="paragraph" w:customStyle="1" w:styleId="Standard1">
    <w:name w:val="Standard1"/>
    <w:uiPriority w:val="99"/>
    <w:rsid w:val="007646E5"/>
    <w:pPr>
      <w:suppressAutoHyphens/>
      <w:spacing w:line="200" w:lineRule="atLeast"/>
    </w:pPr>
    <w:rPr>
      <w:rFonts w:ascii="Arial" w:eastAsia="Tahoma" w:hAnsi="Arial" w:cs="Liberation Sans"/>
      <w:kern w:val="2"/>
      <w:sz w:val="36"/>
      <w:szCs w:val="24"/>
      <w:lang w:eastAsia="zh-CN" w:bidi="hi-IN"/>
    </w:rPr>
  </w:style>
  <w:style w:type="character" w:customStyle="1" w:styleId="WW8Num3z4">
    <w:name w:val="WW8Num3z4"/>
    <w:rsid w:val="007646E5"/>
  </w:style>
  <w:style w:type="paragraph" w:customStyle="1" w:styleId="aufgp">
    <w:name w:val="aufg.p"/>
    <w:rsid w:val="000B1EE1"/>
    <w:pPr>
      <w:tabs>
        <w:tab w:val="left" w:pos="397"/>
        <w:tab w:val="right" w:pos="9072"/>
      </w:tabs>
      <w:suppressAutoHyphens/>
      <w:spacing w:line="256" w:lineRule="exact"/>
    </w:pPr>
    <w:rPr>
      <w:sz w:val="23"/>
      <w:lang w:val="en-GB" w:eastAsia="zh-CN"/>
    </w:rPr>
  </w:style>
  <w:style w:type="paragraph" w:customStyle="1" w:styleId="aufgaufgabentitel">
    <w:name w:val="aufg.aufgabentitel"/>
    <w:basedOn w:val="aufgp"/>
    <w:next w:val="Standard"/>
    <w:rsid w:val="000B1EE1"/>
    <w:pPr>
      <w:tabs>
        <w:tab w:val="clear" w:pos="397"/>
        <w:tab w:val="left" w:pos="454"/>
      </w:tabs>
      <w:spacing w:after="120" w:line="240" w:lineRule="auto"/>
    </w:pPr>
    <w:rPr>
      <w:rFonts w:ascii="Arial" w:hAnsi="Arial" w:cs="Arial"/>
      <w:b/>
      <w:sz w:val="22"/>
    </w:rPr>
  </w:style>
  <w:style w:type="paragraph" w:customStyle="1" w:styleId="Standard-FZ">
    <w:name w:val="Standard-FZ"/>
    <w:basedOn w:val="Standard"/>
    <w:uiPriority w:val="99"/>
    <w:rsid w:val="00983A99"/>
    <w:pPr>
      <w:widowControl w:val="0"/>
      <w:tabs>
        <w:tab w:val="left" w:pos="300"/>
        <w:tab w:val="left" w:pos="450"/>
        <w:tab w:val="left" w:pos="600"/>
        <w:tab w:val="left" w:pos="900"/>
      </w:tabs>
      <w:autoSpaceDE w:val="0"/>
      <w:autoSpaceDN w:val="0"/>
      <w:adjustRightInd w:val="0"/>
      <w:spacing w:before="30" w:after="30"/>
      <w:ind w:left="300" w:hanging="300"/>
    </w:pPr>
    <w:rPr>
      <w:rFonts w:ascii="Times New Roman" w:eastAsiaTheme="minorEastAsia" w:hAnsi="Times New Roman"/>
      <w:kern w:val="28"/>
      <w:sz w:val="20"/>
    </w:rPr>
  </w:style>
  <w:style w:type="paragraph" w:customStyle="1" w:styleId="absatz-block">
    <w:name w:val="absatz-block"/>
    <w:basedOn w:val="Standard"/>
    <w:next w:val="Standard"/>
    <w:uiPriority w:val="99"/>
    <w:rsid w:val="00983A99"/>
    <w:pPr>
      <w:widowControl w:val="0"/>
      <w:autoSpaceDE w:val="0"/>
      <w:autoSpaceDN w:val="0"/>
      <w:adjustRightInd w:val="0"/>
      <w:spacing w:before="60" w:after="60"/>
      <w:jc w:val="both"/>
    </w:pPr>
    <w:rPr>
      <w:rFonts w:ascii="Times New Roman" w:eastAsiaTheme="minorEastAsia" w:hAnsi="Times New Roman"/>
      <w:kern w:val="28"/>
      <w:sz w:val="20"/>
    </w:rPr>
  </w:style>
  <w:style w:type="paragraph" w:customStyle="1" w:styleId="feldtext">
    <w:name w:val="feldtext"/>
    <w:basedOn w:val="Standard"/>
    <w:next w:val="Standard"/>
    <w:uiPriority w:val="99"/>
    <w:rsid w:val="00983A99"/>
    <w:pPr>
      <w:keepLines/>
      <w:widowControl w:val="0"/>
      <w:autoSpaceDE w:val="0"/>
      <w:autoSpaceDN w:val="0"/>
      <w:adjustRightInd w:val="0"/>
      <w:spacing w:before="60"/>
    </w:pPr>
    <w:rPr>
      <w:rFonts w:ascii="Times New Roman" w:eastAsiaTheme="minorEastAsia" w:hAnsi="Times New Roman"/>
      <w:kern w:val="28"/>
      <w:sz w:val="20"/>
    </w:rPr>
  </w:style>
  <w:style w:type="paragraph" w:customStyle="1" w:styleId="felduu">
    <w:name w:val="felduu"/>
    <w:basedOn w:val="Standard"/>
    <w:next w:val="Standard"/>
    <w:uiPriority w:val="99"/>
    <w:rsid w:val="00983A99"/>
    <w:pPr>
      <w:keepLines/>
      <w:widowControl w:val="0"/>
      <w:autoSpaceDE w:val="0"/>
      <w:autoSpaceDN w:val="0"/>
      <w:adjustRightInd w:val="0"/>
    </w:pPr>
    <w:rPr>
      <w:rFonts w:ascii="Times New Roman" w:eastAsiaTheme="minorEastAsia" w:hAnsi="Times New Roman"/>
      <w:kern w:val="28"/>
      <w:sz w:val="16"/>
      <w:szCs w:val="16"/>
    </w:rPr>
  </w:style>
  <w:style w:type="paragraph" w:customStyle="1" w:styleId="UeberschriftEbene0">
    <w:name w:val="Ueberschrift Ebene0"/>
    <w:basedOn w:val="Standard"/>
    <w:next w:val="Standard"/>
    <w:uiPriority w:val="99"/>
    <w:rsid w:val="00082883"/>
    <w:pPr>
      <w:keepNext/>
      <w:keepLines/>
      <w:widowControl w:val="0"/>
      <w:autoSpaceDE w:val="0"/>
      <w:autoSpaceDN w:val="0"/>
      <w:adjustRightInd w:val="0"/>
      <w:spacing w:before="120" w:after="60"/>
      <w:jc w:val="center"/>
    </w:pPr>
    <w:rPr>
      <w:rFonts w:ascii="Times New Roman" w:eastAsiaTheme="minorEastAsia" w:hAnsi="Times New Roman"/>
      <w:b/>
      <w:bCs/>
      <w:kern w:val="28"/>
      <w:sz w:val="20"/>
    </w:rPr>
  </w:style>
  <w:style w:type="paragraph" w:customStyle="1" w:styleId="Listenabsatz1">
    <w:name w:val="Listenabsatz1"/>
    <w:basedOn w:val="Standard"/>
    <w:rsid w:val="00082883"/>
    <w:pPr>
      <w:suppressAutoHyphens/>
      <w:ind w:left="720"/>
      <w:contextualSpacing/>
    </w:pPr>
    <w:rPr>
      <w:rFonts w:ascii="Liberation Serif" w:eastAsia="NSimSun" w:hAnsi="Liberation Serif" w:cs="Arial"/>
      <w:kern w:val="2"/>
      <w:sz w:val="24"/>
      <w:szCs w:val="24"/>
      <w:lang w:eastAsia="zh-CN" w:bidi="hi-IN"/>
    </w:rPr>
  </w:style>
  <w:style w:type="character" w:customStyle="1" w:styleId="Internetverknpfung">
    <w:name w:val="Internetverknüpfung"/>
    <w:rsid w:val="004530F4"/>
    <w:rPr>
      <w:color w:val="000080"/>
      <w:u w:val="single"/>
    </w:rPr>
  </w:style>
  <w:style w:type="character" w:customStyle="1" w:styleId="Betont">
    <w:name w:val="Betont"/>
    <w:qFormat/>
    <w:rsid w:val="004530F4"/>
    <w:rPr>
      <w:i/>
      <w:iCs/>
    </w:rPr>
  </w:style>
  <w:style w:type="character" w:customStyle="1" w:styleId="Funotenzeichen1">
    <w:name w:val="Fußnotenzeichen1"/>
    <w:uiPriority w:val="99"/>
    <w:rsid w:val="00B9487D"/>
    <w:rPr>
      <w:color w:val="000000"/>
    </w:rPr>
  </w:style>
  <w:style w:type="paragraph" w:customStyle="1" w:styleId="Tabelleninhalt">
    <w:name w:val="Tabelleninhalt"/>
    <w:basedOn w:val="Standard"/>
    <w:rsid w:val="00C710CD"/>
    <w:pPr>
      <w:widowControl w:val="0"/>
      <w:suppressLineNumbers/>
      <w:suppressAutoHyphens/>
    </w:pPr>
    <w:rPr>
      <w:rFonts w:ascii="Liberation Serif" w:eastAsia="NSimSun" w:hAnsi="Liberation Serif" w:cs="Arial"/>
      <w:kern w:val="2"/>
      <w:sz w:val="24"/>
      <w:szCs w:val="24"/>
      <w:lang w:eastAsia="zh-CN" w:bidi="hi-IN"/>
    </w:rPr>
  </w:style>
  <w:style w:type="paragraph" w:customStyle="1" w:styleId="text">
    <w:name w:val="text"/>
    <w:basedOn w:val="Standard"/>
    <w:rsid w:val="00565E6D"/>
    <w:pPr>
      <w:spacing w:before="100" w:beforeAutospacing="1" w:after="100" w:afterAutospacing="1"/>
    </w:pPr>
    <w:rPr>
      <w:rFonts w:ascii="Times New Roman" w:hAnsi="Times New Roman"/>
      <w:sz w:val="24"/>
      <w:szCs w:val="24"/>
    </w:rPr>
  </w:style>
  <w:style w:type="paragraph" w:styleId="Zitat">
    <w:name w:val="Quote"/>
    <w:basedOn w:val="Standard"/>
    <w:next w:val="Standard"/>
    <w:link w:val="ZitatZchn"/>
    <w:uiPriority w:val="29"/>
    <w:qFormat/>
    <w:rsid w:val="007A077B"/>
    <w:pPr>
      <w:spacing w:before="200" w:after="160"/>
      <w:ind w:left="864" w:right="864"/>
      <w:jc w:val="center"/>
    </w:pPr>
    <w:rPr>
      <w:i/>
      <w:iCs/>
      <w:color w:val="404040" w:themeColor="text1" w:themeTint="BF"/>
      <w:lang w:val="en-GB"/>
    </w:rPr>
  </w:style>
  <w:style w:type="character" w:customStyle="1" w:styleId="ZitatZchn">
    <w:name w:val="Zitat Zchn"/>
    <w:basedOn w:val="Absatz-Standardschriftart"/>
    <w:link w:val="Zitat"/>
    <w:uiPriority w:val="29"/>
    <w:rsid w:val="007A077B"/>
    <w:rPr>
      <w:rFonts w:ascii="Garamond" w:hAnsi="Garamond"/>
      <w:i/>
      <w:iCs/>
      <w:color w:val="404040" w:themeColor="text1" w:themeTint="BF"/>
      <w:sz w:val="23"/>
      <w:lang w:val="en-GB"/>
    </w:rPr>
  </w:style>
  <w:style w:type="character" w:customStyle="1" w:styleId="markedcontent">
    <w:name w:val="markedcontent"/>
    <w:basedOn w:val="Absatz-Standardschriftart"/>
    <w:rsid w:val="005E316A"/>
  </w:style>
  <w:style w:type="character" w:customStyle="1" w:styleId="spwsee-also-link">
    <w:name w:val="spw_see-also-link"/>
    <w:basedOn w:val="Absatz-Standardschriftart"/>
    <w:rsid w:val="005E316A"/>
  </w:style>
  <w:style w:type="paragraph" w:customStyle="1" w:styleId="Listenabsatz2">
    <w:name w:val="Listenabsatz2"/>
    <w:basedOn w:val="Standard"/>
    <w:rsid w:val="00631506"/>
    <w:pPr>
      <w:suppressAutoHyphens/>
      <w:ind w:left="720"/>
      <w:contextualSpacing/>
    </w:pPr>
    <w:rPr>
      <w:rFonts w:ascii="Liberation Serif" w:eastAsia="NSimSun" w:hAnsi="Liberation Serif" w:cs="Arial"/>
      <w:kern w:val="2"/>
      <w:sz w:val="24"/>
      <w:szCs w:val="24"/>
      <w:lang w:eastAsia="zh-CN" w:bidi="hi-IN"/>
    </w:rPr>
  </w:style>
  <w:style w:type="character" w:customStyle="1" w:styleId="randnummer">
    <w:name w:val="randnummer"/>
    <w:basedOn w:val="Absatz-Standardschriftart"/>
    <w:rsid w:val="00987641"/>
  </w:style>
  <w:style w:type="character" w:customStyle="1" w:styleId="katex-mathml">
    <w:name w:val="katex-mathml"/>
    <w:basedOn w:val="Absatz-Standardschriftart"/>
    <w:rsid w:val="00987641"/>
  </w:style>
  <w:style w:type="character" w:customStyle="1" w:styleId="mord">
    <w:name w:val="mord"/>
    <w:basedOn w:val="Absatz-Standardschriftart"/>
    <w:rsid w:val="00987641"/>
  </w:style>
  <w:style w:type="character" w:customStyle="1" w:styleId="mspace">
    <w:name w:val="mspace"/>
    <w:basedOn w:val="Absatz-Standardschriftart"/>
    <w:rsid w:val="00987641"/>
  </w:style>
  <w:style w:type="character" w:customStyle="1" w:styleId="mbin">
    <w:name w:val="mbin"/>
    <w:basedOn w:val="Absatz-Standardschriftart"/>
    <w:rsid w:val="00987641"/>
  </w:style>
  <w:style w:type="character" w:customStyle="1" w:styleId="mrel">
    <w:name w:val="mrel"/>
    <w:basedOn w:val="Absatz-Standardschriftart"/>
    <w:rsid w:val="00987641"/>
  </w:style>
  <w:style w:type="character" w:customStyle="1" w:styleId="usercontent">
    <w:name w:val="usercontent"/>
    <w:basedOn w:val="Absatz-Standardschriftart"/>
    <w:rsid w:val="00CB4115"/>
  </w:style>
  <w:style w:type="character" w:customStyle="1" w:styleId="hscoswrapper">
    <w:name w:val="hs_cos_wrapper"/>
    <w:basedOn w:val="Absatz-Standardschriftart"/>
    <w:rsid w:val="009F2BFE"/>
  </w:style>
  <w:style w:type="paragraph" w:customStyle="1" w:styleId="pressnumber">
    <w:name w:val="pressnumber"/>
    <w:basedOn w:val="Standard"/>
    <w:rsid w:val="009F2BFE"/>
    <w:pPr>
      <w:spacing w:before="100" w:beforeAutospacing="1" w:after="100" w:afterAutospacing="1"/>
    </w:pPr>
    <w:rPr>
      <w:rFonts w:ascii="Times New Roman" w:hAnsi="Times New Roman"/>
      <w:sz w:val="24"/>
      <w:szCs w:val="24"/>
    </w:rPr>
  </w:style>
  <w:style w:type="paragraph" w:customStyle="1" w:styleId="c-actionsitem">
    <w:name w:val="c-actions__item"/>
    <w:basedOn w:val="Standard"/>
    <w:rsid w:val="009F2BFE"/>
    <w:pPr>
      <w:spacing w:before="100" w:beforeAutospacing="1" w:after="100" w:afterAutospacing="1"/>
    </w:pPr>
    <w:rPr>
      <w:rFonts w:ascii="Times New Roman" w:hAnsi="Times New Roman"/>
      <w:sz w:val="24"/>
      <w:szCs w:val="24"/>
    </w:rPr>
  </w:style>
  <w:style w:type="character" w:customStyle="1" w:styleId="NichtaufgelsteErwhnung17">
    <w:name w:val="Nicht aufgelöste Erwähnung17"/>
    <w:basedOn w:val="Absatz-Standardschriftart"/>
    <w:uiPriority w:val="99"/>
    <w:semiHidden/>
    <w:unhideWhenUsed/>
    <w:rsid w:val="00714664"/>
    <w:rPr>
      <w:color w:val="605E5C"/>
      <w:shd w:val="clear" w:color="auto" w:fill="E1DFDD"/>
    </w:rPr>
  </w:style>
  <w:style w:type="character" w:customStyle="1" w:styleId="ob-unit">
    <w:name w:val="ob-unit"/>
    <w:basedOn w:val="Absatz-Standardschriftart"/>
    <w:rsid w:val="00714664"/>
  </w:style>
  <w:style w:type="character" w:customStyle="1" w:styleId="ob-video-duration">
    <w:name w:val="ob-video-duration"/>
    <w:basedOn w:val="Absatz-Standardschriftart"/>
    <w:rsid w:val="00714664"/>
  </w:style>
  <w:style w:type="character" w:customStyle="1" w:styleId="obwhatistext">
    <w:name w:val="ob_what_is_text"/>
    <w:basedOn w:val="Absatz-Standardschriftart"/>
    <w:rsid w:val="00714664"/>
  </w:style>
  <w:style w:type="character" w:customStyle="1" w:styleId="d-block">
    <w:name w:val="d-block"/>
    <w:basedOn w:val="Absatz-Standardschriftart"/>
    <w:rsid w:val="00714664"/>
  </w:style>
  <w:style w:type="paragraph" w:customStyle="1" w:styleId="m-0">
    <w:name w:val="m-0"/>
    <w:basedOn w:val="Standard"/>
    <w:rsid w:val="00714664"/>
    <w:pPr>
      <w:spacing w:before="100" w:beforeAutospacing="1" w:after="100" w:afterAutospacing="1"/>
    </w:pPr>
    <w:rPr>
      <w:rFonts w:ascii="Times New Roman" w:hAnsi="Times New Roman"/>
      <w:sz w:val="24"/>
      <w:szCs w:val="24"/>
    </w:rPr>
  </w:style>
  <w:style w:type="character" w:customStyle="1" w:styleId="vm-hook-outer">
    <w:name w:val="vm-hook-outer"/>
    <w:basedOn w:val="Absatz-Standardschriftart"/>
    <w:rsid w:val="00633C4D"/>
  </w:style>
  <w:style w:type="paragraph" w:customStyle="1" w:styleId="paragraph">
    <w:name w:val="paragraph"/>
    <w:basedOn w:val="Standard"/>
    <w:rsid w:val="00633C4D"/>
    <w:pPr>
      <w:spacing w:before="100" w:beforeAutospacing="1" w:after="100" w:afterAutospacing="1"/>
    </w:pPr>
    <w:rPr>
      <w:rFonts w:ascii="Times New Roman" w:hAnsi="Times New Roman"/>
      <w:sz w:val="24"/>
      <w:szCs w:val="24"/>
    </w:rPr>
  </w:style>
  <w:style w:type="character" w:customStyle="1" w:styleId="rtr-schema-org">
    <w:name w:val="rtr-schema-org"/>
    <w:basedOn w:val="Absatz-Standardschriftart"/>
    <w:rsid w:val="00633C4D"/>
  </w:style>
  <w:style w:type="paragraph" w:customStyle="1" w:styleId="bx-teasercopy">
    <w:name w:val="bx-teaser__copy"/>
    <w:basedOn w:val="Standard"/>
    <w:rsid w:val="00A1645A"/>
    <w:pPr>
      <w:spacing w:before="100" w:beforeAutospacing="1" w:after="100" w:afterAutospacing="1"/>
    </w:pPr>
    <w:rPr>
      <w:rFonts w:ascii="Times New Roman" w:hAnsi="Times New Roman"/>
      <w:sz w:val="24"/>
      <w:szCs w:val="24"/>
    </w:rPr>
  </w:style>
  <w:style w:type="paragraph" w:customStyle="1" w:styleId="text-default">
    <w:name w:val="text-default"/>
    <w:basedOn w:val="Standard"/>
    <w:rsid w:val="00747D8C"/>
    <w:pPr>
      <w:spacing w:before="100" w:beforeAutospacing="1" w:after="100" w:afterAutospacing="1"/>
    </w:pPr>
    <w:rPr>
      <w:rFonts w:ascii="Times New Roman" w:hAnsi="Times New Roman"/>
      <w:sz w:val="24"/>
      <w:szCs w:val="24"/>
    </w:rPr>
  </w:style>
  <w:style w:type="paragraph" w:customStyle="1" w:styleId="articleparagraphhxykj">
    <w:name w:val="article_paragraph__hxykj"/>
    <w:basedOn w:val="Standard"/>
    <w:rsid w:val="00326494"/>
    <w:pPr>
      <w:spacing w:before="100" w:beforeAutospacing="1" w:after="100" w:afterAutospacing="1"/>
    </w:pPr>
    <w:rPr>
      <w:rFonts w:ascii="Times New Roman" w:hAnsi="Times New Roman"/>
      <w:sz w:val="24"/>
      <w:szCs w:val="24"/>
    </w:rPr>
  </w:style>
  <w:style w:type="character" w:customStyle="1" w:styleId="a-visually-hidden">
    <w:name w:val="a-visually-hidden"/>
    <w:basedOn w:val="Absatz-Standardschriftart"/>
    <w:rsid w:val="00F06FBE"/>
  </w:style>
  <w:style w:type="character" w:customStyle="1" w:styleId="whitespace-nowrap">
    <w:name w:val="whitespace-nowrap"/>
    <w:basedOn w:val="Absatz-Standardschriftart"/>
    <w:rsid w:val="00F06FBE"/>
  </w:style>
  <w:style w:type="paragraph" w:customStyle="1" w:styleId="list-item">
    <w:name w:val="list-item"/>
    <w:basedOn w:val="Standard"/>
    <w:rsid w:val="00F06FBE"/>
    <w:pPr>
      <w:spacing w:before="100" w:beforeAutospacing="1" w:after="100" w:afterAutospacing="1"/>
    </w:pPr>
    <w:rPr>
      <w:rFonts w:ascii="Times New Roman" w:hAnsi="Times New Roman"/>
      <w:sz w:val="24"/>
      <w:szCs w:val="24"/>
    </w:rPr>
  </w:style>
  <w:style w:type="character" w:customStyle="1" w:styleId="whitespace-no-wrap">
    <w:name w:val="whitespace-no-wrap"/>
    <w:basedOn w:val="Absatz-Standardschriftart"/>
    <w:rsid w:val="00F06FBE"/>
  </w:style>
  <w:style w:type="character" w:styleId="NichtaufgelsteErwhnung">
    <w:name w:val="Unresolved Mention"/>
    <w:basedOn w:val="Absatz-Standardschriftart"/>
    <w:uiPriority w:val="99"/>
    <w:semiHidden/>
    <w:unhideWhenUsed/>
    <w:rsid w:val="00F06FBE"/>
    <w:rPr>
      <w:color w:val="605E5C"/>
      <w:shd w:val="clear" w:color="auto" w:fill="E1DFDD"/>
    </w:rPr>
  </w:style>
  <w:style w:type="character" w:customStyle="1" w:styleId="mw-parser-output">
    <w:name w:val="mw-parser-output"/>
    <w:basedOn w:val="Absatz-Standardschriftart"/>
    <w:rsid w:val="00F06FBE"/>
  </w:style>
  <w:style w:type="character" w:customStyle="1" w:styleId="a-size-base">
    <w:name w:val="a-size-base"/>
    <w:basedOn w:val="Absatz-Standardschriftart"/>
    <w:rsid w:val="00B1366D"/>
  </w:style>
  <w:style w:type="character" w:customStyle="1" w:styleId="a-list-item">
    <w:name w:val="a-list-item"/>
    <w:basedOn w:val="Absatz-Standardschriftart"/>
    <w:rsid w:val="00B1366D"/>
  </w:style>
  <w:style w:type="character" w:customStyle="1" w:styleId="y2iqfc">
    <w:name w:val="y2iqfc"/>
    <w:basedOn w:val="Absatz-Standardschriftart"/>
    <w:rsid w:val="00EB79B0"/>
  </w:style>
  <w:style w:type="character" w:customStyle="1" w:styleId="plainlinks-print">
    <w:name w:val="plainlinks-print"/>
    <w:basedOn w:val="Absatz-Standardschriftart"/>
    <w:rsid w:val="00C80F34"/>
  </w:style>
  <w:style w:type="paragraph" w:customStyle="1" w:styleId="Untertitel2">
    <w:name w:val="Untertitel2"/>
    <w:basedOn w:val="Standard"/>
    <w:rsid w:val="005F1873"/>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87597">
      <w:bodyDiv w:val="1"/>
      <w:marLeft w:val="0"/>
      <w:marRight w:val="0"/>
      <w:marTop w:val="0"/>
      <w:marBottom w:val="0"/>
      <w:divBdr>
        <w:top w:val="none" w:sz="0" w:space="0" w:color="auto"/>
        <w:left w:val="none" w:sz="0" w:space="0" w:color="auto"/>
        <w:bottom w:val="none" w:sz="0" w:space="0" w:color="auto"/>
        <w:right w:val="none" w:sz="0" w:space="0" w:color="auto"/>
      </w:divBdr>
    </w:div>
    <w:div w:id="60032652">
      <w:bodyDiv w:val="1"/>
      <w:marLeft w:val="0"/>
      <w:marRight w:val="0"/>
      <w:marTop w:val="0"/>
      <w:marBottom w:val="0"/>
      <w:divBdr>
        <w:top w:val="none" w:sz="0" w:space="0" w:color="auto"/>
        <w:left w:val="none" w:sz="0" w:space="0" w:color="auto"/>
        <w:bottom w:val="none" w:sz="0" w:space="0" w:color="auto"/>
        <w:right w:val="none" w:sz="0" w:space="0" w:color="auto"/>
      </w:divBdr>
      <w:divsChild>
        <w:div w:id="922834119">
          <w:marLeft w:val="0"/>
          <w:marRight w:val="0"/>
          <w:marTop w:val="0"/>
          <w:marBottom w:val="0"/>
          <w:divBdr>
            <w:top w:val="none" w:sz="0" w:space="0" w:color="auto"/>
            <w:left w:val="none" w:sz="0" w:space="0" w:color="auto"/>
            <w:bottom w:val="none" w:sz="0" w:space="0" w:color="auto"/>
            <w:right w:val="none" w:sz="0" w:space="0" w:color="auto"/>
          </w:divBdr>
          <w:divsChild>
            <w:div w:id="38945302">
              <w:marLeft w:val="0"/>
              <w:marRight w:val="0"/>
              <w:marTop w:val="0"/>
              <w:marBottom w:val="0"/>
              <w:divBdr>
                <w:top w:val="none" w:sz="0" w:space="0" w:color="auto"/>
                <w:left w:val="none" w:sz="0" w:space="0" w:color="auto"/>
                <w:bottom w:val="none" w:sz="0" w:space="0" w:color="auto"/>
                <w:right w:val="none" w:sz="0" w:space="0" w:color="auto"/>
              </w:divBdr>
            </w:div>
            <w:div w:id="94327015">
              <w:marLeft w:val="0"/>
              <w:marRight w:val="0"/>
              <w:marTop w:val="0"/>
              <w:marBottom w:val="0"/>
              <w:divBdr>
                <w:top w:val="none" w:sz="0" w:space="0" w:color="auto"/>
                <w:left w:val="none" w:sz="0" w:space="0" w:color="auto"/>
                <w:bottom w:val="none" w:sz="0" w:space="0" w:color="auto"/>
                <w:right w:val="none" w:sz="0" w:space="0" w:color="auto"/>
              </w:divBdr>
            </w:div>
            <w:div w:id="135343860">
              <w:marLeft w:val="0"/>
              <w:marRight w:val="0"/>
              <w:marTop w:val="0"/>
              <w:marBottom w:val="0"/>
              <w:divBdr>
                <w:top w:val="none" w:sz="0" w:space="0" w:color="auto"/>
                <w:left w:val="none" w:sz="0" w:space="0" w:color="auto"/>
                <w:bottom w:val="none" w:sz="0" w:space="0" w:color="auto"/>
                <w:right w:val="none" w:sz="0" w:space="0" w:color="auto"/>
              </w:divBdr>
            </w:div>
            <w:div w:id="217858225">
              <w:marLeft w:val="0"/>
              <w:marRight w:val="0"/>
              <w:marTop w:val="0"/>
              <w:marBottom w:val="0"/>
              <w:divBdr>
                <w:top w:val="none" w:sz="0" w:space="0" w:color="auto"/>
                <w:left w:val="none" w:sz="0" w:space="0" w:color="auto"/>
                <w:bottom w:val="none" w:sz="0" w:space="0" w:color="auto"/>
                <w:right w:val="none" w:sz="0" w:space="0" w:color="auto"/>
              </w:divBdr>
            </w:div>
            <w:div w:id="272640918">
              <w:marLeft w:val="0"/>
              <w:marRight w:val="0"/>
              <w:marTop w:val="0"/>
              <w:marBottom w:val="0"/>
              <w:divBdr>
                <w:top w:val="none" w:sz="0" w:space="0" w:color="auto"/>
                <w:left w:val="none" w:sz="0" w:space="0" w:color="auto"/>
                <w:bottom w:val="none" w:sz="0" w:space="0" w:color="auto"/>
                <w:right w:val="none" w:sz="0" w:space="0" w:color="auto"/>
              </w:divBdr>
            </w:div>
            <w:div w:id="299269555">
              <w:marLeft w:val="0"/>
              <w:marRight w:val="0"/>
              <w:marTop w:val="0"/>
              <w:marBottom w:val="0"/>
              <w:divBdr>
                <w:top w:val="none" w:sz="0" w:space="0" w:color="auto"/>
                <w:left w:val="none" w:sz="0" w:space="0" w:color="auto"/>
                <w:bottom w:val="none" w:sz="0" w:space="0" w:color="auto"/>
                <w:right w:val="none" w:sz="0" w:space="0" w:color="auto"/>
              </w:divBdr>
            </w:div>
            <w:div w:id="350031669">
              <w:marLeft w:val="0"/>
              <w:marRight w:val="0"/>
              <w:marTop w:val="0"/>
              <w:marBottom w:val="0"/>
              <w:divBdr>
                <w:top w:val="none" w:sz="0" w:space="0" w:color="auto"/>
                <w:left w:val="none" w:sz="0" w:space="0" w:color="auto"/>
                <w:bottom w:val="none" w:sz="0" w:space="0" w:color="auto"/>
                <w:right w:val="none" w:sz="0" w:space="0" w:color="auto"/>
              </w:divBdr>
            </w:div>
            <w:div w:id="368991980">
              <w:marLeft w:val="0"/>
              <w:marRight w:val="0"/>
              <w:marTop w:val="0"/>
              <w:marBottom w:val="0"/>
              <w:divBdr>
                <w:top w:val="none" w:sz="0" w:space="0" w:color="auto"/>
                <w:left w:val="none" w:sz="0" w:space="0" w:color="auto"/>
                <w:bottom w:val="none" w:sz="0" w:space="0" w:color="auto"/>
                <w:right w:val="none" w:sz="0" w:space="0" w:color="auto"/>
              </w:divBdr>
            </w:div>
            <w:div w:id="389960829">
              <w:marLeft w:val="0"/>
              <w:marRight w:val="0"/>
              <w:marTop w:val="0"/>
              <w:marBottom w:val="0"/>
              <w:divBdr>
                <w:top w:val="none" w:sz="0" w:space="0" w:color="auto"/>
                <w:left w:val="none" w:sz="0" w:space="0" w:color="auto"/>
                <w:bottom w:val="none" w:sz="0" w:space="0" w:color="auto"/>
                <w:right w:val="none" w:sz="0" w:space="0" w:color="auto"/>
              </w:divBdr>
            </w:div>
            <w:div w:id="403796441">
              <w:marLeft w:val="0"/>
              <w:marRight w:val="0"/>
              <w:marTop w:val="0"/>
              <w:marBottom w:val="0"/>
              <w:divBdr>
                <w:top w:val="none" w:sz="0" w:space="0" w:color="auto"/>
                <w:left w:val="none" w:sz="0" w:space="0" w:color="auto"/>
                <w:bottom w:val="none" w:sz="0" w:space="0" w:color="auto"/>
                <w:right w:val="none" w:sz="0" w:space="0" w:color="auto"/>
              </w:divBdr>
            </w:div>
            <w:div w:id="410587834">
              <w:marLeft w:val="0"/>
              <w:marRight w:val="0"/>
              <w:marTop w:val="0"/>
              <w:marBottom w:val="0"/>
              <w:divBdr>
                <w:top w:val="none" w:sz="0" w:space="0" w:color="auto"/>
                <w:left w:val="none" w:sz="0" w:space="0" w:color="auto"/>
                <w:bottom w:val="none" w:sz="0" w:space="0" w:color="auto"/>
                <w:right w:val="none" w:sz="0" w:space="0" w:color="auto"/>
              </w:divBdr>
            </w:div>
            <w:div w:id="413746117">
              <w:marLeft w:val="0"/>
              <w:marRight w:val="0"/>
              <w:marTop w:val="0"/>
              <w:marBottom w:val="0"/>
              <w:divBdr>
                <w:top w:val="none" w:sz="0" w:space="0" w:color="auto"/>
                <w:left w:val="none" w:sz="0" w:space="0" w:color="auto"/>
                <w:bottom w:val="none" w:sz="0" w:space="0" w:color="auto"/>
                <w:right w:val="none" w:sz="0" w:space="0" w:color="auto"/>
              </w:divBdr>
            </w:div>
            <w:div w:id="422801133">
              <w:marLeft w:val="0"/>
              <w:marRight w:val="0"/>
              <w:marTop w:val="0"/>
              <w:marBottom w:val="0"/>
              <w:divBdr>
                <w:top w:val="none" w:sz="0" w:space="0" w:color="auto"/>
                <w:left w:val="none" w:sz="0" w:space="0" w:color="auto"/>
                <w:bottom w:val="none" w:sz="0" w:space="0" w:color="auto"/>
                <w:right w:val="none" w:sz="0" w:space="0" w:color="auto"/>
              </w:divBdr>
            </w:div>
            <w:div w:id="478769478">
              <w:marLeft w:val="0"/>
              <w:marRight w:val="0"/>
              <w:marTop w:val="0"/>
              <w:marBottom w:val="0"/>
              <w:divBdr>
                <w:top w:val="none" w:sz="0" w:space="0" w:color="auto"/>
                <w:left w:val="none" w:sz="0" w:space="0" w:color="auto"/>
                <w:bottom w:val="none" w:sz="0" w:space="0" w:color="auto"/>
                <w:right w:val="none" w:sz="0" w:space="0" w:color="auto"/>
              </w:divBdr>
            </w:div>
            <w:div w:id="538981744">
              <w:marLeft w:val="0"/>
              <w:marRight w:val="0"/>
              <w:marTop w:val="0"/>
              <w:marBottom w:val="0"/>
              <w:divBdr>
                <w:top w:val="none" w:sz="0" w:space="0" w:color="auto"/>
                <w:left w:val="none" w:sz="0" w:space="0" w:color="auto"/>
                <w:bottom w:val="none" w:sz="0" w:space="0" w:color="auto"/>
                <w:right w:val="none" w:sz="0" w:space="0" w:color="auto"/>
              </w:divBdr>
            </w:div>
            <w:div w:id="546650152">
              <w:marLeft w:val="0"/>
              <w:marRight w:val="0"/>
              <w:marTop w:val="0"/>
              <w:marBottom w:val="0"/>
              <w:divBdr>
                <w:top w:val="none" w:sz="0" w:space="0" w:color="auto"/>
                <w:left w:val="none" w:sz="0" w:space="0" w:color="auto"/>
                <w:bottom w:val="none" w:sz="0" w:space="0" w:color="auto"/>
                <w:right w:val="none" w:sz="0" w:space="0" w:color="auto"/>
              </w:divBdr>
            </w:div>
            <w:div w:id="563486417">
              <w:marLeft w:val="0"/>
              <w:marRight w:val="0"/>
              <w:marTop w:val="0"/>
              <w:marBottom w:val="0"/>
              <w:divBdr>
                <w:top w:val="none" w:sz="0" w:space="0" w:color="auto"/>
                <w:left w:val="none" w:sz="0" w:space="0" w:color="auto"/>
                <w:bottom w:val="none" w:sz="0" w:space="0" w:color="auto"/>
                <w:right w:val="none" w:sz="0" w:space="0" w:color="auto"/>
              </w:divBdr>
            </w:div>
            <w:div w:id="573316247">
              <w:marLeft w:val="0"/>
              <w:marRight w:val="0"/>
              <w:marTop w:val="0"/>
              <w:marBottom w:val="0"/>
              <w:divBdr>
                <w:top w:val="none" w:sz="0" w:space="0" w:color="auto"/>
                <w:left w:val="none" w:sz="0" w:space="0" w:color="auto"/>
                <w:bottom w:val="none" w:sz="0" w:space="0" w:color="auto"/>
                <w:right w:val="none" w:sz="0" w:space="0" w:color="auto"/>
              </w:divBdr>
            </w:div>
            <w:div w:id="598098476">
              <w:marLeft w:val="0"/>
              <w:marRight w:val="0"/>
              <w:marTop w:val="0"/>
              <w:marBottom w:val="0"/>
              <w:divBdr>
                <w:top w:val="none" w:sz="0" w:space="0" w:color="auto"/>
                <w:left w:val="none" w:sz="0" w:space="0" w:color="auto"/>
                <w:bottom w:val="none" w:sz="0" w:space="0" w:color="auto"/>
                <w:right w:val="none" w:sz="0" w:space="0" w:color="auto"/>
              </w:divBdr>
            </w:div>
            <w:div w:id="645551579">
              <w:marLeft w:val="0"/>
              <w:marRight w:val="0"/>
              <w:marTop w:val="0"/>
              <w:marBottom w:val="0"/>
              <w:divBdr>
                <w:top w:val="none" w:sz="0" w:space="0" w:color="auto"/>
                <w:left w:val="none" w:sz="0" w:space="0" w:color="auto"/>
                <w:bottom w:val="none" w:sz="0" w:space="0" w:color="auto"/>
                <w:right w:val="none" w:sz="0" w:space="0" w:color="auto"/>
              </w:divBdr>
            </w:div>
            <w:div w:id="667102753">
              <w:marLeft w:val="0"/>
              <w:marRight w:val="0"/>
              <w:marTop w:val="0"/>
              <w:marBottom w:val="0"/>
              <w:divBdr>
                <w:top w:val="none" w:sz="0" w:space="0" w:color="auto"/>
                <w:left w:val="none" w:sz="0" w:space="0" w:color="auto"/>
                <w:bottom w:val="none" w:sz="0" w:space="0" w:color="auto"/>
                <w:right w:val="none" w:sz="0" w:space="0" w:color="auto"/>
              </w:divBdr>
            </w:div>
            <w:div w:id="673146068">
              <w:marLeft w:val="0"/>
              <w:marRight w:val="0"/>
              <w:marTop w:val="0"/>
              <w:marBottom w:val="0"/>
              <w:divBdr>
                <w:top w:val="none" w:sz="0" w:space="0" w:color="auto"/>
                <w:left w:val="none" w:sz="0" w:space="0" w:color="auto"/>
                <w:bottom w:val="none" w:sz="0" w:space="0" w:color="auto"/>
                <w:right w:val="none" w:sz="0" w:space="0" w:color="auto"/>
              </w:divBdr>
            </w:div>
            <w:div w:id="703411529">
              <w:marLeft w:val="0"/>
              <w:marRight w:val="0"/>
              <w:marTop w:val="0"/>
              <w:marBottom w:val="0"/>
              <w:divBdr>
                <w:top w:val="none" w:sz="0" w:space="0" w:color="auto"/>
                <w:left w:val="none" w:sz="0" w:space="0" w:color="auto"/>
                <w:bottom w:val="none" w:sz="0" w:space="0" w:color="auto"/>
                <w:right w:val="none" w:sz="0" w:space="0" w:color="auto"/>
              </w:divBdr>
            </w:div>
            <w:div w:id="767626018">
              <w:marLeft w:val="0"/>
              <w:marRight w:val="0"/>
              <w:marTop w:val="0"/>
              <w:marBottom w:val="0"/>
              <w:divBdr>
                <w:top w:val="none" w:sz="0" w:space="0" w:color="auto"/>
                <w:left w:val="none" w:sz="0" w:space="0" w:color="auto"/>
                <w:bottom w:val="none" w:sz="0" w:space="0" w:color="auto"/>
                <w:right w:val="none" w:sz="0" w:space="0" w:color="auto"/>
              </w:divBdr>
            </w:div>
            <w:div w:id="767965580">
              <w:marLeft w:val="0"/>
              <w:marRight w:val="0"/>
              <w:marTop w:val="0"/>
              <w:marBottom w:val="0"/>
              <w:divBdr>
                <w:top w:val="none" w:sz="0" w:space="0" w:color="auto"/>
                <w:left w:val="none" w:sz="0" w:space="0" w:color="auto"/>
                <w:bottom w:val="none" w:sz="0" w:space="0" w:color="auto"/>
                <w:right w:val="none" w:sz="0" w:space="0" w:color="auto"/>
              </w:divBdr>
            </w:div>
            <w:div w:id="846987942">
              <w:marLeft w:val="0"/>
              <w:marRight w:val="0"/>
              <w:marTop w:val="0"/>
              <w:marBottom w:val="0"/>
              <w:divBdr>
                <w:top w:val="none" w:sz="0" w:space="0" w:color="auto"/>
                <w:left w:val="none" w:sz="0" w:space="0" w:color="auto"/>
                <w:bottom w:val="none" w:sz="0" w:space="0" w:color="auto"/>
                <w:right w:val="none" w:sz="0" w:space="0" w:color="auto"/>
              </w:divBdr>
            </w:div>
            <w:div w:id="917400821">
              <w:marLeft w:val="0"/>
              <w:marRight w:val="0"/>
              <w:marTop w:val="0"/>
              <w:marBottom w:val="0"/>
              <w:divBdr>
                <w:top w:val="none" w:sz="0" w:space="0" w:color="auto"/>
                <w:left w:val="none" w:sz="0" w:space="0" w:color="auto"/>
                <w:bottom w:val="none" w:sz="0" w:space="0" w:color="auto"/>
                <w:right w:val="none" w:sz="0" w:space="0" w:color="auto"/>
              </w:divBdr>
            </w:div>
            <w:div w:id="928540789">
              <w:marLeft w:val="0"/>
              <w:marRight w:val="0"/>
              <w:marTop w:val="0"/>
              <w:marBottom w:val="0"/>
              <w:divBdr>
                <w:top w:val="none" w:sz="0" w:space="0" w:color="auto"/>
                <w:left w:val="none" w:sz="0" w:space="0" w:color="auto"/>
                <w:bottom w:val="none" w:sz="0" w:space="0" w:color="auto"/>
                <w:right w:val="none" w:sz="0" w:space="0" w:color="auto"/>
              </w:divBdr>
            </w:div>
            <w:div w:id="930315164">
              <w:marLeft w:val="0"/>
              <w:marRight w:val="0"/>
              <w:marTop w:val="0"/>
              <w:marBottom w:val="0"/>
              <w:divBdr>
                <w:top w:val="none" w:sz="0" w:space="0" w:color="auto"/>
                <w:left w:val="none" w:sz="0" w:space="0" w:color="auto"/>
                <w:bottom w:val="none" w:sz="0" w:space="0" w:color="auto"/>
                <w:right w:val="none" w:sz="0" w:space="0" w:color="auto"/>
              </w:divBdr>
            </w:div>
            <w:div w:id="944923493">
              <w:marLeft w:val="0"/>
              <w:marRight w:val="0"/>
              <w:marTop w:val="0"/>
              <w:marBottom w:val="0"/>
              <w:divBdr>
                <w:top w:val="none" w:sz="0" w:space="0" w:color="auto"/>
                <w:left w:val="none" w:sz="0" w:space="0" w:color="auto"/>
                <w:bottom w:val="none" w:sz="0" w:space="0" w:color="auto"/>
                <w:right w:val="none" w:sz="0" w:space="0" w:color="auto"/>
              </w:divBdr>
            </w:div>
            <w:div w:id="986327609">
              <w:marLeft w:val="0"/>
              <w:marRight w:val="0"/>
              <w:marTop w:val="0"/>
              <w:marBottom w:val="0"/>
              <w:divBdr>
                <w:top w:val="none" w:sz="0" w:space="0" w:color="auto"/>
                <w:left w:val="none" w:sz="0" w:space="0" w:color="auto"/>
                <w:bottom w:val="none" w:sz="0" w:space="0" w:color="auto"/>
                <w:right w:val="none" w:sz="0" w:space="0" w:color="auto"/>
              </w:divBdr>
            </w:div>
            <w:div w:id="991445007">
              <w:marLeft w:val="0"/>
              <w:marRight w:val="0"/>
              <w:marTop w:val="0"/>
              <w:marBottom w:val="0"/>
              <w:divBdr>
                <w:top w:val="none" w:sz="0" w:space="0" w:color="auto"/>
                <w:left w:val="none" w:sz="0" w:space="0" w:color="auto"/>
                <w:bottom w:val="none" w:sz="0" w:space="0" w:color="auto"/>
                <w:right w:val="none" w:sz="0" w:space="0" w:color="auto"/>
              </w:divBdr>
            </w:div>
            <w:div w:id="1017384464">
              <w:marLeft w:val="0"/>
              <w:marRight w:val="0"/>
              <w:marTop w:val="0"/>
              <w:marBottom w:val="0"/>
              <w:divBdr>
                <w:top w:val="none" w:sz="0" w:space="0" w:color="auto"/>
                <w:left w:val="none" w:sz="0" w:space="0" w:color="auto"/>
                <w:bottom w:val="none" w:sz="0" w:space="0" w:color="auto"/>
                <w:right w:val="none" w:sz="0" w:space="0" w:color="auto"/>
              </w:divBdr>
            </w:div>
            <w:div w:id="1086540192">
              <w:marLeft w:val="0"/>
              <w:marRight w:val="0"/>
              <w:marTop w:val="0"/>
              <w:marBottom w:val="0"/>
              <w:divBdr>
                <w:top w:val="none" w:sz="0" w:space="0" w:color="auto"/>
                <w:left w:val="none" w:sz="0" w:space="0" w:color="auto"/>
                <w:bottom w:val="none" w:sz="0" w:space="0" w:color="auto"/>
                <w:right w:val="none" w:sz="0" w:space="0" w:color="auto"/>
              </w:divBdr>
            </w:div>
            <w:div w:id="1102142892">
              <w:marLeft w:val="0"/>
              <w:marRight w:val="0"/>
              <w:marTop w:val="0"/>
              <w:marBottom w:val="0"/>
              <w:divBdr>
                <w:top w:val="none" w:sz="0" w:space="0" w:color="auto"/>
                <w:left w:val="none" w:sz="0" w:space="0" w:color="auto"/>
                <w:bottom w:val="none" w:sz="0" w:space="0" w:color="auto"/>
                <w:right w:val="none" w:sz="0" w:space="0" w:color="auto"/>
              </w:divBdr>
            </w:div>
            <w:div w:id="1102870604">
              <w:marLeft w:val="0"/>
              <w:marRight w:val="0"/>
              <w:marTop w:val="0"/>
              <w:marBottom w:val="0"/>
              <w:divBdr>
                <w:top w:val="none" w:sz="0" w:space="0" w:color="auto"/>
                <w:left w:val="none" w:sz="0" w:space="0" w:color="auto"/>
                <w:bottom w:val="none" w:sz="0" w:space="0" w:color="auto"/>
                <w:right w:val="none" w:sz="0" w:space="0" w:color="auto"/>
              </w:divBdr>
            </w:div>
            <w:div w:id="1128939845">
              <w:marLeft w:val="0"/>
              <w:marRight w:val="0"/>
              <w:marTop w:val="0"/>
              <w:marBottom w:val="0"/>
              <w:divBdr>
                <w:top w:val="none" w:sz="0" w:space="0" w:color="auto"/>
                <w:left w:val="none" w:sz="0" w:space="0" w:color="auto"/>
                <w:bottom w:val="none" w:sz="0" w:space="0" w:color="auto"/>
                <w:right w:val="none" w:sz="0" w:space="0" w:color="auto"/>
              </w:divBdr>
            </w:div>
            <w:div w:id="1136794682">
              <w:marLeft w:val="0"/>
              <w:marRight w:val="0"/>
              <w:marTop w:val="0"/>
              <w:marBottom w:val="0"/>
              <w:divBdr>
                <w:top w:val="none" w:sz="0" w:space="0" w:color="auto"/>
                <w:left w:val="none" w:sz="0" w:space="0" w:color="auto"/>
                <w:bottom w:val="none" w:sz="0" w:space="0" w:color="auto"/>
                <w:right w:val="none" w:sz="0" w:space="0" w:color="auto"/>
              </w:divBdr>
            </w:div>
            <w:div w:id="1209537125">
              <w:marLeft w:val="0"/>
              <w:marRight w:val="0"/>
              <w:marTop w:val="0"/>
              <w:marBottom w:val="0"/>
              <w:divBdr>
                <w:top w:val="none" w:sz="0" w:space="0" w:color="auto"/>
                <w:left w:val="none" w:sz="0" w:space="0" w:color="auto"/>
                <w:bottom w:val="none" w:sz="0" w:space="0" w:color="auto"/>
                <w:right w:val="none" w:sz="0" w:space="0" w:color="auto"/>
              </w:divBdr>
            </w:div>
            <w:div w:id="1212880669">
              <w:marLeft w:val="0"/>
              <w:marRight w:val="0"/>
              <w:marTop w:val="0"/>
              <w:marBottom w:val="0"/>
              <w:divBdr>
                <w:top w:val="none" w:sz="0" w:space="0" w:color="auto"/>
                <w:left w:val="none" w:sz="0" w:space="0" w:color="auto"/>
                <w:bottom w:val="none" w:sz="0" w:space="0" w:color="auto"/>
                <w:right w:val="none" w:sz="0" w:space="0" w:color="auto"/>
              </w:divBdr>
            </w:div>
            <w:div w:id="1242762090">
              <w:marLeft w:val="0"/>
              <w:marRight w:val="0"/>
              <w:marTop w:val="0"/>
              <w:marBottom w:val="0"/>
              <w:divBdr>
                <w:top w:val="none" w:sz="0" w:space="0" w:color="auto"/>
                <w:left w:val="none" w:sz="0" w:space="0" w:color="auto"/>
                <w:bottom w:val="none" w:sz="0" w:space="0" w:color="auto"/>
                <w:right w:val="none" w:sz="0" w:space="0" w:color="auto"/>
              </w:divBdr>
            </w:div>
            <w:div w:id="1247496454">
              <w:marLeft w:val="0"/>
              <w:marRight w:val="0"/>
              <w:marTop w:val="0"/>
              <w:marBottom w:val="0"/>
              <w:divBdr>
                <w:top w:val="none" w:sz="0" w:space="0" w:color="auto"/>
                <w:left w:val="none" w:sz="0" w:space="0" w:color="auto"/>
                <w:bottom w:val="none" w:sz="0" w:space="0" w:color="auto"/>
                <w:right w:val="none" w:sz="0" w:space="0" w:color="auto"/>
              </w:divBdr>
            </w:div>
            <w:div w:id="1267077570">
              <w:marLeft w:val="0"/>
              <w:marRight w:val="0"/>
              <w:marTop w:val="0"/>
              <w:marBottom w:val="0"/>
              <w:divBdr>
                <w:top w:val="none" w:sz="0" w:space="0" w:color="auto"/>
                <w:left w:val="none" w:sz="0" w:space="0" w:color="auto"/>
                <w:bottom w:val="none" w:sz="0" w:space="0" w:color="auto"/>
                <w:right w:val="none" w:sz="0" w:space="0" w:color="auto"/>
              </w:divBdr>
            </w:div>
            <w:div w:id="1268659876">
              <w:marLeft w:val="0"/>
              <w:marRight w:val="0"/>
              <w:marTop w:val="0"/>
              <w:marBottom w:val="0"/>
              <w:divBdr>
                <w:top w:val="none" w:sz="0" w:space="0" w:color="auto"/>
                <w:left w:val="none" w:sz="0" w:space="0" w:color="auto"/>
                <w:bottom w:val="none" w:sz="0" w:space="0" w:color="auto"/>
                <w:right w:val="none" w:sz="0" w:space="0" w:color="auto"/>
              </w:divBdr>
            </w:div>
            <w:div w:id="1278175906">
              <w:marLeft w:val="0"/>
              <w:marRight w:val="0"/>
              <w:marTop w:val="0"/>
              <w:marBottom w:val="0"/>
              <w:divBdr>
                <w:top w:val="none" w:sz="0" w:space="0" w:color="auto"/>
                <w:left w:val="none" w:sz="0" w:space="0" w:color="auto"/>
                <w:bottom w:val="none" w:sz="0" w:space="0" w:color="auto"/>
                <w:right w:val="none" w:sz="0" w:space="0" w:color="auto"/>
              </w:divBdr>
            </w:div>
            <w:div w:id="1305508701">
              <w:marLeft w:val="0"/>
              <w:marRight w:val="0"/>
              <w:marTop w:val="0"/>
              <w:marBottom w:val="0"/>
              <w:divBdr>
                <w:top w:val="none" w:sz="0" w:space="0" w:color="auto"/>
                <w:left w:val="none" w:sz="0" w:space="0" w:color="auto"/>
                <w:bottom w:val="none" w:sz="0" w:space="0" w:color="auto"/>
                <w:right w:val="none" w:sz="0" w:space="0" w:color="auto"/>
              </w:divBdr>
            </w:div>
            <w:div w:id="1329751012">
              <w:marLeft w:val="0"/>
              <w:marRight w:val="0"/>
              <w:marTop w:val="0"/>
              <w:marBottom w:val="0"/>
              <w:divBdr>
                <w:top w:val="none" w:sz="0" w:space="0" w:color="auto"/>
                <w:left w:val="none" w:sz="0" w:space="0" w:color="auto"/>
                <w:bottom w:val="none" w:sz="0" w:space="0" w:color="auto"/>
                <w:right w:val="none" w:sz="0" w:space="0" w:color="auto"/>
              </w:divBdr>
            </w:div>
            <w:div w:id="1407417434">
              <w:marLeft w:val="0"/>
              <w:marRight w:val="0"/>
              <w:marTop w:val="0"/>
              <w:marBottom w:val="0"/>
              <w:divBdr>
                <w:top w:val="none" w:sz="0" w:space="0" w:color="auto"/>
                <w:left w:val="none" w:sz="0" w:space="0" w:color="auto"/>
                <w:bottom w:val="none" w:sz="0" w:space="0" w:color="auto"/>
                <w:right w:val="none" w:sz="0" w:space="0" w:color="auto"/>
              </w:divBdr>
            </w:div>
            <w:div w:id="1429622010">
              <w:marLeft w:val="0"/>
              <w:marRight w:val="0"/>
              <w:marTop w:val="0"/>
              <w:marBottom w:val="0"/>
              <w:divBdr>
                <w:top w:val="none" w:sz="0" w:space="0" w:color="auto"/>
                <w:left w:val="none" w:sz="0" w:space="0" w:color="auto"/>
                <w:bottom w:val="none" w:sz="0" w:space="0" w:color="auto"/>
                <w:right w:val="none" w:sz="0" w:space="0" w:color="auto"/>
              </w:divBdr>
            </w:div>
            <w:div w:id="1463498641">
              <w:marLeft w:val="0"/>
              <w:marRight w:val="0"/>
              <w:marTop w:val="0"/>
              <w:marBottom w:val="0"/>
              <w:divBdr>
                <w:top w:val="none" w:sz="0" w:space="0" w:color="auto"/>
                <w:left w:val="none" w:sz="0" w:space="0" w:color="auto"/>
                <w:bottom w:val="none" w:sz="0" w:space="0" w:color="auto"/>
                <w:right w:val="none" w:sz="0" w:space="0" w:color="auto"/>
              </w:divBdr>
            </w:div>
            <w:div w:id="1499543399">
              <w:marLeft w:val="0"/>
              <w:marRight w:val="0"/>
              <w:marTop w:val="0"/>
              <w:marBottom w:val="0"/>
              <w:divBdr>
                <w:top w:val="none" w:sz="0" w:space="0" w:color="auto"/>
                <w:left w:val="none" w:sz="0" w:space="0" w:color="auto"/>
                <w:bottom w:val="none" w:sz="0" w:space="0" w:color="auto"/>
                <w:right w:val="none" w:sz="0" w:space="0" w:color="auto"/>
              </w:divBdr>
            </w:div>
            <w:div w:id="1512144238">
              <w:marLeft w:val="0"/>
              <w:marRight w:val="0"/>
              <w:marTop w:val="0"/>
              <w:marBottom w:val="0"/>
              <w:divBdr>
                <w:top w:val="none" w:sz="0" w:space="0" w:color="auto"/>
                <w:left w:val="none" w:sz="0" w:space="0" w:color="auto"/>
                <w:bottom w:val="none" w:sz="0" w:space="0" w:color="auto"/>
                <w:right w:val="none" w:sz="0" w:space="0" w:color="auto"/>
              </w:divBdr>
            </w:div>
            <w:div w:id="1523006587">
              <w:marLeft w:val="0"/>
              <w:marRight w:val="0"/>
              <w:marTop w:val="0"/>
              <w:marBottom w:val="0"/>
              <w:divBdr>
                <w:top w:val="none" w:sz="0" w:space="0" w:color="auto"/>
                <w:left w:val="none" w:sz="0" w:space="0" w:color="auto"/>
                <w:bottom w:val="none" w:sz="0" w:space="0" w:color="auto"/>
                <w:right w:val="none" w:sz="0" w:space="0" w:color="auto"/>
              </w:divBdr>
            </w:div>
            <w:div w:id="1575972049">
              <w:marLeft w:val="0"/>
              <w:marRight w:val="0"/>
              <w:marTop w:val="0"/>
              <w:marBottom w:val="0"/>
              <w:divBdr>
                <w:top w:val="none" w:sz="0" w:space="0" w:color="auto"/>
                <w:left w:val="none" w:sz="0" w:space="0" w:color="auto"/>
                <w:bottom w:val="none" w:sz="0" w:space="0" w:color="auto"/>
                <w:right w:val="none" w:sz="0" w:space="0" w:color="auto"/>
              </w:divBdr>
            </w:div>
            <w:div w:id="1579823201">
              <w:marLeft w:val="0"/>
              <w:marRight w:val="0"/>
              <w:marTop w:val="0"/>
              <w:marBottom w:val="0"/>
              <w:divBdr>
                <w:top w:val="none" w:sz="0" w:space="0" w:color="auto"/>
                <w:left w:val="none" w:sz="0" w:space="0" w:color="auto"/>
                <w:bottom w:val="none" w:sz="0" w:space="0" w:color="auto"/>
                <w:right w:val="none" w:sz="0" w:space="0" w:color="auto"/>
              </w:divBdr>
            </w:div>
            <w:div w:id="1581403945">
              <w:marLeft w:val="0"/>
              <w:marRight w:val="0"/>
              <w:marTop w:val="0"/>
              <w:marBottom w:val="0"/>
              <w:divBdr>
                <w:top w:val="none" w:sz="0" w:space="0" w:color="auto"/>
                <w:left w:val="none" w:sz="0" w:space="0" w:color="auto"/>
                <w:bottom w:val="none" w:sz="0" w:space="0" w:color="auto"/>
                <w:right w:val="none" w:sz="0" w:space="0" w:color="auto"/>
              </w:divBdr>
            </w:div>
            <w:div w:id="1595089762">
              <w:marLeft w:val="0"/>
              <w:marRight w:val="0"/>
              <w:marTop w:val="0"/>
              <w:marBottom w:val="0"/>
              <w:divBdr>
                <w:top w:val="none" w:sz="0" w:space="0" w:color="auto"/>
                <w:left w:val="none" w:sz="0" w:space="0" w:color="auto"/>
                <w:bottom w:val="none" w:sz="0" w:space="0" w:color="auto"/>
                <w:right w:val="none" w:sz="0" w:space="0" w:color="auto"/>
              </w:divBdr>
            </w:div>
            <w:div w:id="1643846176">
              <w:marLeft w:val="0"/>
              <w:marRight w:val="0"/>
              <w:marTop w:val="0"/>
              <w:marBottom w:val="0"/>
              <w:divBdr>
                <w:top w:val="none" w:sz="0" w:space="0" w:color="auto"/>
                <w:left w:val="none" w:sz="0" w:space="0" w:color="auto"/>
                <w:bottom w:val="none" w:sz="0" w:space="0" w:color="auto"/>
                <w:right w:val="none" w:sz="0" w:space="0" w:color="auto"/>
              </w:divBdr>
            </w:div>
            <w:div w:id="1683313756">
              <w:marLeft w:val="0"/>
              <w:marRight w:val="0"/>
              <w:marTop w:val="0"/>
              <w:marBottom w:val="0"/>
              <w:divBdr>
                <w:top w:val="none" w:sz="0" w:space="0" w:color="auto"/>
                <w:left w:val="none" w:sz="0" w:space="0" w:color="auto"/>
                <w:bottom w:val="none" w:sz="0" w:space="0" w:color="auto"/>
                <w:right w:val="none" w:sz="0" w:space="0" w:color="auto"/>
              </w:divBdr>
            </w:div>
            <w:div w:id="1705714143">
              <w:marLeft w:val="0"/>
              <w:marRight w:val="0"/>
              <w:marTop w:val="0"/>
              <w:marBottom w:val="0"/>
              <w:divBdr>
                <w:top w:val="none" w:sz="0" w:space="0" w:color="auto"/>
                <w:left w:val="none" w:sz="0" w:space="0" w:color="auto"/>
                <w:bottom w:val="none" w:sz="0" w:space="0" w:color="auto"/>
                <w:right w:val="none" w:sz="0" w:space="0" w:color="auto"/>
              </w:divBdr>
            </w:div>
            <w:div w:id="1717654882">
              <w:marLeft w:val="0"/>
              <w:marRight w:val="0"/>
              <w:marTop w:val="0"/>
              <w:marBottom w:val="0"/>
              <w:divBdr>
                <w:top w:val="none" w:sz="0" w:space="0" w:color="auto"/>
                <w:left w:val="none" w:sz="0" w:space="0" w:color="auto"/>
                <w:bottom w:val="none" w:sz="0" w:space="0" w:color="auto"/>
                <w:right w:val="none" w:sz="0" w:space="0" w:color="auto"/>
              </w:divBdr>
            </w:div>
            <w:div w:id="1722090237">
              <w:marLeft w:val="0"/>
              <w:marRight w:val="0"/>
              <w:marTop w:val="0"/>
              <w:marBottom w:val="0"/>
              <w:divBdr>
                <w:top w:val="none" w:sz="0" w:space="0" w:color="auto"/>
                <w:left w:val="none" w:sz="0" w:space="0" w:color="auto"/>
                <w:bottom w:val="none" w:sz="0" w:space="0" w:color="auto"/>
                <w:right w:val="none" w:sz="0" w:space="0" w:color="auto"/>
              </w:divBdr>
            </w:div>
            <w:div w:id="1723866182">
              <w:marLeft w:val="0"/>
              <w:marRight w:val="0"/>
              <w:marTop w:val="0"/>
              <w:marBottom w:val="0"/>
              <w:divBdr>
                <w:top w:val="none" w:sz="0" w:space="0" w:color="auto"/>
                <w:left w:val="none" w:sz="0" w:space="0" w:color="auto"/>
                <w:bottom w:val="none" w:sz="0" w:space="0" w:color="auto"/>
                <w:right w:val="none" w:sz="0" w:space="0" w:color="auto"/>
              </w:divBdr>
            </w:div>
            <w:div w:id="1724522900">
              <w:marLeft w:val="0"/>
              <w:marRight w:val="0"/>
              <w:marTop w:val="0"/>
              <w:marBottom w:val="0"/>
              <w:divBdr>
                <w:top w:val="none" w:sz="0" w:space="0" w:color="auto"/>
                <w:left w:val="none" w:sz="0" w:space="0" w:color="auto"/>
                <w:bottom w:val="none" w:sz="0" w:space="0" w:color="auto"/>
                <w:right w:val="none" w:sz="0" w:space="0" w:color="auto"/>
              </w:divBdr>
            </w:div>
            <w:div w:id="1752660743">
              <w:marLeft w:val="0"/>
              <w:marRight w:val="0"/>
              <w:marTop w:val="0"/>
              <w:marBottom w:val="0"/>
              <w:divBdr>
                <w:top w:val="none" w:sz="0" w:space="0" w:color="auto"/>
                <w:left w:val="none" w:sz="0" w:space="0" w:color="auto"/>
                <w:bottom w:val="none" w:sz="0" w:space="0" w:color="auto"/>
                <w:right w:val="none" w:sz="0" w:space="0" w:color="auto"/>
              </w:divBdr>
            </w:div>
            <w:div w:id="1786197315">
              <w:marLeft w:val="0"/>
              <w:marRight w:val="0"/>
              <w:marTop w:val="0"/>
              <w:marBottom w:val="0"/>
              <w:divBdr>
                <w:top w:val="none" w:sz="0" w:space="0" w:color="auto"/>
                <w:left w:val="none" w:sz="0" w:space="0" w:color="auto"/>
                <w:bottom w:val="none" w:sz="0" w:space="0" w:color="auto"/>
                <w:right w:val="none" w:sz="0" w:space="0" w:color="auto"/>
              </w:divBdr>
            </w:div>
            <w:div w:id="1789620513">
              <w:marLeft w:val="0"/>
              <w:marRight w:val="0"/>
              <w:marTop w:val="0"/>
              <w:marBottom w:val="0"/>
              <w:divBdr>
                <w:top w:val="none" w:sz="0" w:space="0" w:color="auto"/>
                <w:left w:val="none" w:sz="0" w:space="0" w:color="auto"/>
                <w:bottom w:val="none" w:sz="0" w:space="0" w:color="auto"/>
                <w:right w:val="none" w:sz="0" w:space="0" w:color="auto"/>
              </w:divBdr>
            </w:div>
            <w:div w:id="1850362927">
              <w:marLeft w:val="0"/>
              <w:marRight w:val="0"/>
              <w:marTop w:val="0"/>
              <w:marBottom w:val="0"/>
              <w:divBdr>
                <w:top w:val="none" w:sz="0" w:space="0" w:color="auto"/>
                <w:left w:val="none" w:sz="0" w:space="0" w:color="auto"/>
                <w:bottom w:val="none" w:sz="0" w:space="0" w:color="auto"/>
                <w:right w:val="none" w:sz="0" w:space="0" w:color="auto"/>
              </w:divBdr>
            </w:div>
            <w:div w:id="1868785047">
              <w:marLeft w:val="0"/>
              <w:marRight w:val="0"/>
              <w:marTop w:val="0"/>
              <w:marBottom w:val="0"/>
              <w:divBdr>
                <w:top w:val="none" w:sz="0" w:space="0" w:color="auto"/>
                <w:left w:val="none" w:sz="0" w:space="0" w:color="auto"/>
                <w:bottom w:val="none" w:sz="0" w:space="0" w:color="auto"/>
                <w:right w:val="none" w:sz="0" w:space="0" w:color="auto"/>
              </w:divBdr>
            </w:div>
            <w:div w:id="1957639419">
              <w:marLeft w:val="0"/>
              <w:marRight w:val="0"/>
              <w:marTop w:val="0"/>
              <w:marBottom w:val="0"/>
              <w:divBdr>
                <w:top w:val="none" w:sz="0" w:space="0" w:color="auto"/>
                <w:left w:val="none" w:sz="0" w:space="0" w:color="auto"/>
                <w:bottom w:val="none" w:sz="0" w:space="0" w:color="auto"/>
                <w:right w:val="none" w:sz="0" w:space="0" w:color="auto"/>
              </w:divBdr>
            </w:div>
            <w:div w:id="1982611415">
              <w:marLeft w:val="0"/>
              <w:marRight w:val="0"/>
              <w:marTop w:val="0"/>
              <w:marBottom w:val="0"/>
              <w:divBdr>
                <w:top w:val="none" w:sz="0" w:space="0" w:color="auto"/>
                <w:left w:val="none" w:sz="0" w:space="0" w:color="auto"/>
                <w:bottom w:val="none" w:sz="0" w:space="0" w:color="auto"/>
                <w:right w:val="none" w:sz="0" w:space="0" w:color="auto"/>
              </w:divBdr>
            </w:div>
            <w:div w:id="1993750995">
              <w:marLeft w:val="0"/>
              <w:marRight w:val="0"/>
              <w:marTop w:val="0"/>
              <w:marBottom w:val="0"/>
              <w:divBdr>
                <w:top w:val="none" w:sz="0" w:space="0" w:color="auto"/>
                <w:left w:val="none" w:sz="0" w:space="0" w:color="auto"/>
                <w:bottom w:val="none" w:sz="0" w:space="0" w:color="auto"/>
                <w:right w:val="none" w:sz="0" w:space="0" w:color="auto"/>
              </w:divBdr>
            </w:div>
            <w:div w:id="2092772555">
              <w:marLeft w:val="0"/>
              <w:marRight w:val="0"/>
              <w:marTop w:val="0"/>
              <w:marBottom w:val="0"/>
              <w:divBdr>
                <w:top w:val="none" w:sz="0" w:space="0" w:color="auto"/>
                <w:left w:val="none" w:sz="0" w:space="0" w:color="auto"/>
                <w:bottom w:val="none" w:sz="0" w:space="0" w:color="auto"/>
                <w:right w:val="none" w:sz="0" w:space="0" w:color="auto"/>
              </w:divBdr>
            </w:div>
            <w:div w:id="2130320250">
              <w:marLeft w:val="0"/>
              <w:marRight w:val="0"/>
              <w:marTop w:val="0"/>
              <w:marBottom w:val="0"/>
              <w:divBdr>
                <w:top w:val="none" w:sz="0" w:space="0" w:color="auto"/>
                <w:left w:val="none" w:sz="0" w:space="0" w:color="auto"/>
                <w:bottom w:val="none" w:sz="0" w:space="0" w:color="auto"/>
                <w:right w:val="none" w:sz="0" w:space="0" w:color="auto"/>
              </w:divBdr>
            </w:div>
            <w:div w:id="2144226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60025">
      <w:bodyDiv w:val="1"/>
      <w:marLeft w:val="0"/>
      <w:marRight w:val="0"/>
      <w:marTop w:val="0"/>
      <w:marBottom w:val="0"/>
      <w:divBdr>
        <w:top w:val="none" w:sz="0" w:space="0" w:color="auto"/>
        <w:left w:val="none" w:sz="0" w:space="0" w:color="auto"/>
        <w:bottom w:val="none" w:sz="0" w:space="0" w:color="auto"/>
        <w:right w:val="none" w:sz="0" w:space="0" w:color="auto"/>
      </w:divBdr>
      <w:divsChild>
        <w:div w:id="159736980">
          <w:marLeft w:val="0"/>
          <w:marRight w:val="0"/>
          <w:marTop w:val="0"/>
          <w:marBottom w:val="0"/>
          <w:divBdr>
            <w:top w:val="none" w:sz="0" w:space="0" w:color="auto"/>
            <w:left w:val="none" w:sz="0" w:space="0" w:color="auto"/>
            <w:bottom w:val="none" w:sz="0" w:space="0" w:color="auto"/>
            <w:right w:val="none" w:sz="0" w:space="0" w:color="auto"/>
          </w:divBdr>
        </w:div>
        <w:div w:id="476456108">
          <w:marLeft w:val="0"/>
          <w:marRight w:val="0"/>
          <w:marTop w:val="0"/>
          <w:marBottom w:val="0"/>
          <w:divBdr>
            <w:top w:val="none" w:sz="0" w:space="0" w:color="auto"/>
            <w:left w:val="none" w:sz="0" w:space="0" w:color="auto"/>
            <w:bottom w:val="none" w:sz="0" w:space="0" w:color="auto"/>
            <w:right w:val="none" w:sz="0" w:space="0" w:color="auto"/>
          </w:divBdr>
        </w:div>
        <w:div w:id="602881056">
          <w:marLeft w:val="0"/>
          <w:marRight w:val="0"/>
          <w:marTop w:val="0"/>
          <w:marBottom w:val="0"/>
          <w:divBdr>
            <w:top w:val="none" w:sz="0" w:space="0" w:color="auto"/>
            <w:left w:val="none" w:sz="0" w:space="0" w:color="auto"/>
            <w:bottom w:val="none" w:sz="0" w:space="0" w:color="auto"/>
            <w:right w:val="none" w:sz="0" w:space="0" w:color="auto"/>
          </w:divBdr>
        </w:div>
        <w:div w:id="804079531">
          <w:marLeft w:val="0"/>
          <w:marRight w:val="0"/>
          <w:marTop w:val="0"/>
          <w:marBottom w:val="0"/>
          <w:divBdr>
            <w:top w:val="none" w:sz="0" w:space="0" w:color="auto"/>
            <w:left w:val="none" w:sz="0" w:space="0" w:color="auto"/>
            <w:bottom w:val="none" w:sz="0" w:space="0" w:color="auto"/>
            <w:right w:val="none" w:sz="0" w:space="0" w:color="auto"/>
          </w:divBdr>
        </w:div>
        <w:div w:id="815412867">
          <w:marLeft w:val="0"/>
          <w:marRight w:val="0"/>
          <w:marTop w:val="0"/>
          <w:marBottom w:val="0"/>
          <w:divBdr>
            <w:top w:val="none" w:sz="0" w:space="0" w:color="auto"/>
            <w:left w:val="none" w:sz="0" w:space="0" w:color="auto"/>
            <w:bottom w:val="none" w:sz="0" w:space="0" w:color="auto"/>
            <w:right w:val="none" w:sz="0" w:space="0" w:color="auto"/>
          </w:divBdr>
        </w:div>
        <w:div w:id="987511176">
          <w:marLeft w:val="0"/>
          <w:marRight w:val="0"/>
          <w:marTop w:val="0"/>
          <w:marBottom w:val="0"/>
          <w:divBdr>
            <w:top w:val="none" w:sz="0" w:space="0" w:color="auto"/>
            <w:left w:val="none" w:sz="0" w:space="0" w:color="auto"/>
            <w:bottom w:val="none" w:sz="0" w:space="0" w:color="auto"/>
            <w:right w:val="none" w:sz="0" w:space="0" w:color="auto"/>
          </w:divBdr>
        </w:div>
        <w:div w:id="1229658074">
          <w:marLeft w:val="0"/>
          <w:marRight w:val="0"/>
          <w:marTop w:val="0"/>
          <w:marBottom w:val="0"/>
          <w:divBdr>
            <w:top w:val="none" w:sz="0" w:space="0" w:color="auto"/>
            <w:left w:val="none" w:sz="0" w:space="0" w:color="auto"/>
            <w:bottom w:val="none" w:sz="0" w:space="0" w:color="auto"/>
            <w:right w:val="none" w:sz="0" w:space="0" w:color="auto"/>
          </w:divBdr>
        </w:div>
        <w:div w:id="1248882856">
          <w:marLeft w:val="0"/>
          <w:marRight w:val="0"/>
          <w:marTop w:val="0"/>
          <w:marBottom w:val="0"/>
          <w:divBdr>
            <w:top w:val="none" w:sz="0" w:space="0" w:color="auto"/>
            <w:left w:val="none" w:sz="0" w:space="0" w:color="auto"/>
            <w:bottom w:val="none" w:sz="0" w:space="0" w:color="auto"/>
            <w:right w:val="none" w:sz="0" w:space="0" w:color="auto"/>
          </w:divBdr>
        </w:div>
        <w:div w:id="1670062170">
          <w:marLeft w:val="0"/>
          <w:marRight w:val="0"/>
          <w:marTop w:val="0"/>
          <w:marBottom w:val="0"/>
          <w:divBdr>
            <w:top w:val="none" w:sz="0" w:space="0" w:color="auto"/>
            <w:left w:val="none" w:sz="0" w:space="0" w:color="auto"/>
            <w:bottom w:val="none" w:sz="0" w:space="0" w:color="auto"/>
            <w:right w:val="none" w:sz="0" w:space="0" w:color="auto"/>
          </w:divBdr>
        </w:div>
        <w:div w:id="1949312585">
          <w:marLeft w:val="0"/>
          <w:marRight w:val="0"/>
          <w:marTop w:val="0"/>
          <w:marBottom w:val="0"/>
          <w:divBdr>
            <w:top w:val="none" w:sz="0" w:space="0" w:color="auto"/>
            <w:left w:val="none" w:sz="0" w:space="0" w:color="auto"/>
            <w:bottom w:val="none" w:sz="0" w:space="0" w:color="auto"/>
            <w:right w:val="none" w:sz="0" w:space="0" w:color="auto"/>
          </w:divBdr>
        </w:div>
        <w:div w:id="1963995833">
          <w:marLeft w:val="0"/>
          <w:marRight w:val="0"/>
          <w:marTop w:val="0"/>
          <w:marBottom w:val="0"/>
          <w:divBdr>
            <w:top w:val="none" w:sz="0" w:space="0" w:color="auto"/>
            <w:left w:val="none" w:sz="0" w:space="0" w:color="auto"/>
            <w:bottom w:val="none" w:sz="0" w:space="0" w:color="auto"/>
            <w:right w:val="none" w:sz="0" w:space="0" w:color="auto"/>
          </w:divBdr>
        </w:div>
        <w:div w:id="2066946420">
          <w:marLeft w:val="0"/>
          <w:marRight w:val="0"/>
          <w:marTop w:val="0"/>
          <w:marBottom w:val="0"/>
          <w:divBdr>
            <w:top w:val="none" w:sz="0" w:space="0" w:color="auto"/>
            <w:left w:val="none" w:sz="0" w:space="0" w:color="auto"/>
            <w:bottom w:val="none" w:sz="0" w:space="0" w:color="auto"/>
            <w:right w:val="none" w:sz="0" w:space="0" w:color="auto"/>
          </w:divBdr>
        </w:div>
      </w:divsChild>
    </w:div>
    <w:div w:id="106779564">
      <w:bodyDiv w:val="1"/>
      <w:marLeft w:val="0"/>
      <w:marRight w:val="0"/>
      <w:marTop w:val="0"/>
      <w:marBottom w:val="0"/>
      <w:divBdr>
        <w:top w:val="none" w:sz="0" w:space="0" w:color="auto"/>
        <w:left w:val="none" w:sz="0" w:space="0" w:color="auto"/>
        <w:bottom w:val="none" w:sz="0" w:space="0" w:color="auto"/>
        <w:right w:val="none" w:sz="0" w:space="0" w:color="auto"/>
      </w:divBdr>
    </w:div>
    <w:div w:id="121778686">
      <w:bodyDiv w:val="1"/>
      <w:marLeft w:val="0"/>
      <w:marRight w:val="0"/>
      <w:marTop w:val="0"/>
      <w:marBottom w:val="0"/>
      <w:divBdr>
        <w:top w:val="none" w:sz="0" w:space="0" w:color="auto"/>
        <w:left w:val="none" w:sz="0" w:space="0" w:color="auto"/>
        <w:bottom w:val="none" w:sz="0" w:space="0" w:color="auto"/>
        <w:right w:val="none" w:sz="0" w:space="0" w:color="auto"/>
      </w:divBdr>
    </w:div>
    <w:div w:id="140123689">
      <w:bodyDiv w:val="1"/>
      <w:marLeft w:val="0"/>
      <w:marRight w:val="0"/>
      <w:marTop w:val="0"/>
      <w:marBottom w:val="0"/>
      <w:divBdr>
        <w:top w:val="none" w:sz="0" w:space="0" w:color="auto"/>
        <w:left w:val="none" w:sz="0" w:space="0" w:color="auto"/>
        <w:bottom w:val="none" w:sz="0" w:space="0" w:color="auto"/>
        <w:right w:val="none" w:sz="0" w:space="0" w:color="auto"/>
      </w:divBdr>
    </w:div>
    <w:div w:id="195848765">
      <w:bodyDiv w:val="1"/>
      <w:marLeft w:val="0"/>
      <w:marRight w:val="0"/>
      <w:marTop w:val="0"/>
      <w:marBottom w:val="0"/>
      <w:divBdr>
        <w:top w:val="none" w:sz="0" w:space="0" w:color="auto"/>
        <w:left w:val="none" w:sz="0" w:space="0" w:color="auto"/>
        <w:bottom w:val="none" w:sz="0" w:space="0" w:color="auto"/>
        <w:right w:val="none" w:sz="0" w:space="0" w:color="auto"/>
      </w:divBdr>
    </w:div>
    <w:div w:id="208613866">
      <w:bodyDiv w:val="1"/>
      <w:marLeft w:val="0"/>
      <w:marRight w:val="0"/>
      <w:marTop w:val="0"/>
      <w:marBottom w:val="0"/>
      <w:divBdr>
        <w:top w:val="none" w:sz="0" w:space="0" w:color="auto"/>
        <w:left w:val="none" w:sz="0" w:space="0" w:color="auto"/>
        <w:bottom w:val="none" w:sz="0" w:space="0" w:color="auto"/>
        <w:right w:val="none" w:sz="0" w:space="0" w:color="auto"/>
      </w:divBdr>
      <w:divsChild>
        <w:div w:id="74783672">
          <w:marLeft w:val="0"/>
          <w:marRight w:val="0"/>
          <w:marTop w:val="0"/>
          <w:marBottom w:val="0"/>
          <w:divBdr>
            <w:top w:val="none" w:sz="0" w:space="0" w:color="auto"/>
            <w:left w:val="none" w:sz="0" w:space="0" w:color="auto"/>
            <w:bottom w:val="none" w:sz="0" w:space="0" w:color="auto"/>
            <w:right w:val="none" w:sz="0" w:space="0" w:color="auto"/>
          </w:divBdr>
        </w:div>
        <w:div w:id="170067941">
          <w:marLeft w:val="0"/>
          <w:marRight w:val="0"/>
          <w:marTop w:val="0"/>
          <w:marBottom w:val="0"/>
          <w:divBdr>
            <w:top w:val="none" w:sz="0" w:space="0" w:color="auto"/>
            <w:left w:val="none" w:sz="0" w:space="0" w:color="auto"/>
            <w:bottom w:val="none" w:sz="0" w:space="0" w:color="auto"/>
            <w:right w:val="none" w:sz="0" w:space="0" w:color="auto"/>
          </w:divBdr>
        </w:div>
        <w:div w:id="203252343">
          <w:marLeft w:val="0"/>
          <w:marRight w:val="0"/>
          <w:marTop w:val="0"/>
          <w:marBottom w:val="0"/>
          <w:divBdr>
            <w:top w:val="none" w:sz="0" w:space="0" w:color="auto"/>
            <w:left w:val="none" w:sz="0" w:space="0" w:color="auto"/>
            <w:bottom w:val="none" w:sz="0" w:space="0" w:color="auto"/>
            <w:right w:val="none" w:sz="0" w:space="0" w:color="auto"/>
          </w:divBdr>
        </w:div>
        <w:div w:id="353771822">
          <w:marLeft w:val="0"/>
          <w:marRight w:val="0"/>
          <w:marTop w:val="0"/>
          <w:marBottom w:val="0"/>
          <w:divBdr>
            <w:top w:val="none" w:sz="0" w:space="0" w:color="auto"/>
            <w:left w:val="none" w:sz="0" w:space="0" w:color="auto"/>
            <w:bottom w:val="none" w:sz="0" w:space="0" w:color="auto"/>
            <w:right w:val="none" w:sz="0" w:space="0" w:color="auto"/>
          </w:divBdr>
        </w:div>
        <w:div w:id="530611035">
          <w:marLeft w:val="0"/>
          <w:marRight w:val="0"/>
          <w:marTop w:val="0"/>
          <w:marBottom w:val="0"/>
          <w:divBdr>
            <w:top w:val="none" w:sz="0" w:space="0" w:color="auto"/>
            <w:left w:val="none" w:sz="0" w:space="0" w:color="auto"/>
            <w:bottom w:val="none" w:sz="0" w:space="0" w:color="auto"/>
            <w:right w:val="none" w:sz="0" w:space="0" w:color="auto"/>
          </w:divBdr>
        </w:div>
        <w:div w:id="541213874">
          <w:marLeft w:val="0"/>
          <w:marRight w:val="0"/>
          <w:marTop w:val="0"/>
          <w:marBottom w:val="0"/>
          <w:divBdr>
            <w:top w:val="none" w:sz="0" w:space="0" w:color="auto"/>
            <w:left w:val="none" w:sz="0" w:space="0" w:color="auto"/>
            <w:bottom w:val="none" w:sz="0" w:space="0" w:color="auto"/>
            <w:right w:val="none" w:sz="0" w:space="0" w:color="auto"/>
          </w:divBdr>
        </w:div>
        <w:div w:id="660814393">
          <w:marLeft w:val="0"/>
          <w:marRight w:val="0"/>
          <w:marTop w:val="0"/>
          <w:marBottom w:val="0"/>
          <w:divBdr>
            <w:top w:val="none" w:sz="0" w:space="0" w:color="auto"/>
            <w:left w:val="none" w:sz="0" w:space="0" w:color="auto"/>
            <w:bottom w:val="none" w:sz="0" w:space="0" w:color="auto"/>
            <w:right w:val="none" w:sz="0" w:space="0" w:color="auto"/>
          </w:divBdr>
        </w:div>
        <w:div w:id="768358210">
          <w:marLeft w:val="0"/>
          <w:marRight w:val="0"/>
          <w:marTop w:val="0"/>
          <w:marBottom w:val="0"/>
          <w:divBdr>
            <w:top w:val="none" w:sz="0" w:space="0" w:color="auto"/>
            <w:left w:val="none" w:sz="0" w:space="0" w:color="auto"/>
            <w:bottom w:val="none" w:sz="0" w:space="0" w:color="auto"/>
            <w:right w:val="none" w:sz="0" w:space="0" w:color="auto"/>
          </w:divBdr>
        </w:div>
        <w:div w:id="816414087">
          <w:marLeft w:val="0"/>
          <w:marRight w:val="0"/>
          <w:marTop w:val="0"/>
          <w:marBottom w:val="0"/>
          <w:divBdr>
            <w:top w:val="none" w:sz="0" w:space="0" w:color="auto"/>
            <w:left w:val="none" w:sz="0" w:space="0" w:color="auto"/>
            <w:bottom w:val="none" w:sz="0" w:space="0" w:color="auto"/>
            <w:right w:val="none" w:sz="0" w:space="0" w:color="auto"/>
          </w:divBdr>
        </w:div>
        <w:div w:id="861168557">
          <w:marLeft w:val="0"/>
          <w:marRight w:val="0"/>
          <w:marTop w:val="0"/>
          <w:marBottom w:val="0"/>
          <w:divBdr>
            <w:top w:val="none" w:sz="0" w:space="0" w:color="auto"/>
            <w:left w:val="none" w:sz="0" w:space="0" w:color="auto"/>
            <w:bottom w:val="none" w:sz="0" w:space="0" w:color="auto"/>
            <w:right w:val="none" w:sz="0" w:space="0" w:color="auto"/>
          </w:divBdr>
        </w:div>
        <w:div w:id="899291530">
          <w:marLeft w:val="0"/>
          <w:marRight w:val="0"/>
          <w:marTop w:val="0"/>
          <w:marBottom w:val="0"/>
          <w:divBdr>
            <w:top w:val="none" w:sz="0" w:space="0" w:color="auto"/>
            <w:left w:val="none" w:sz="0" w:space="0" w:color="auto"/>
            <w:bottom w:val="none" w:sz="0" w:space="0" w:color="auto"/>
            <w:right w:val="none" w:sz="0" w:space="0" w:color="auto"/>
          </w:divBdr>
        </w:div>
        <w:div w:id="914243541">
          <w:marLeft w:val="0"/>
          <w:marRight w:val="0"/>
          <w:marTop w:val="0"/>
          <w:marBottom w:val="0"/>
          <w:divBdr>
            <w:top w:val="none" w:sz="0" w:space="0" w:color="auto"/>
            <w:left w:val="none" w:sz="0" w:space="0" w:color="auto"/>
            <w:bottom w:val="none" w:sz="0" w:space="0" w:color="auto"/>
            <w:right w:val="none" w:sz="0" w:space="0" w:color="auto"/>
          </w:divBdr>
        </w:div>
        <w:div w:id="938830210">
          <w:marLeft w:val="0"/>
          <w:marRight w:val="0"/>
          <w:marTop w:val="0"/>
          <w:marBottom w:val="0"/>
          <w:divBdr>
            <w:top w:val="none" w:sz="0" w:space="0" w:color="auto"/>
            <w:left w:val="none" w:sz="0" w:space="0" w:color="auto"/>
            <w:bottom w:val="none" w:sz="0" w:space="0" w:color="auto"/>
            <w:right w:val="none" w:sz="0" w:space="0" w:color="auto"/>
          </w:divBdr>
        </w:div>
        <w:div w:id="947355071">
          <w:marLeft w:val="0"/>
          <w:marRight w:val="0"/>
          <w:marTop w:val="0"/>
          <w:marBottom w:val="0"/>
          <w:divBdr>
            <w:top w:val="none" w:sz="0" w:space="0" w:color="auto"/>
            <w:left w:val="none" w:sz="0" w:space="0" w:color="auto"/>
            <w:bottom w:val="none" w:sz="0" w:space="0" w:color="auto"/>
            <w:right w:val="none" w:sz="0" w:space="0" w:color="auto"/>
          </w:divBdr>
        </w:div>
        <w:div w:id="1008561681">
          <w:marLeft w:val="0"/>
          <w:marRight w:val="0"/>
          <w:marTop w:val="0"/>
          <w:marBottom w:val="0"/>
          <w:divBdr>
            <w:top w:val="none" w:sz="0" w:space="0" w:color="auto"/>
            <w:left w:val="none" w:sz="0" w:space="0" w:color="auto"/>
            <w:bottom w:val="none" w:sz="0" w:space="0" w:color="auto"/>
            <w:right w:val="none" w:sz="0" w:space="0" w:color="auto"/>
          </w:divBdr>
        </w:div>
        <w:div w:id="1028291122">
          <w:marLeft w:val="0"/>
          <w:marRight w:val="0"/>
          <w:marTop w:val="0"/>
          <w:marBottom w:val="0"/>
          <w:divBdr>
            <w:top w:val="none" w:sz="0" w:space="0" w:color="auto"/>
            <w:left w:val="none" w:sz="0" w:space="0" w:color="auto"/>
            <w:bottom w:val="none" w:sz="0" w:space="0" w:color="auto"/>
            <w:right w:val="none" w:sz="0" w:space="0" w:color="auto"/>
          </w:divBdr>
        </w:div>
        <w:div w:id="1029451473">
          <w:marLeft w:val="0"/>
          <w:marRight w:val="0"/>
          <w:marTop w:val="0"/>
          <w:marBottom w:val="0"/>
          <w:divBdr>
            <w:top w:val="none" w:sz="0" w:space="0" w:color="auto"/>
            <w:left w:val="none" w:sz="0" w:space="0" w:color="auto"/>
            <w:bottom w:val="none" w:sz="0" w:space="0" w:color="auto"/>
            <w:right w:val="none" w:sz="0" w:space="0" w:color="auto"/>
          </w:divBdr>
        </w:div>
        <w:div w:id="1147669267">
          <w:marLeft w:val="0"/>
          <w:marRight w:val="0"/>
          <w:marTop w:val="0"/>
          <w:marBottom w:val="0"/>
          <w:divBdr>
            <w:top w:val="none" w:sz="0" w:space="0" w:color="auto"/>
            <w:left w:val="none" w:sz="0" w:space="0" w:color="auto"/>
            <w:bottom w:val="none" w:sz="0" w:space="0" w:color="auto"/>
            <w:right w:val="none" w:sz="0" w:space="0" w:color="auto"/>
          </w:divBdr>
        </w:div>
        <w:div w:id="1233275121">
          <w:marLeft w:val="0"/>
          <w:marRight w:val="0"/>
          <w:marTop w:val="0"/>
          <w:marBottom w:val="0"/>
          <w:divBdr>
            <w:top w:val="none" w:sz="0" w:space="0" w:color="auto"/>
            <w:left w:val="none" w:sz="0" w:space="0" w:color="auto"/>
            <w:bottom w:val="none" w:sz="0" w:space="0" w:color="auto"/>
            <w:right w:val="none" w:sz="0" w:space="0" w:color="auto"/>
          </w:divBdr>
        </w:div>
        <w:div w:id="1258631971">
          <w:marLeft w:val="0"/>
          <w:marRight w:val="0"/>
          <w:marTop w:val="0"/>
          <w:marBottom w:val="0"/>
          <w:divBdr>
            <w:top w:val="none" w:sz="0" w:space="0" w:color="auto"/>
            <w:left w:val="none" w:sz="0" w:space="0" w:color="auto"/>
            <w:bottom w:val="none" w:sz="0" w:space="0" w:color="auto"/>
            <w:right w:val="none" w:sz="0" w:space="0" w:color="auto"/>
          </w:divBdr>
        </w:div>
        <w:div w:id="1446389074">
          <w:marLeft w:val="0"/>
          <w:marRight w:val="0"/>
          <w:marTop w:val="0"/>
          <w:marBottom w:val="0"/>
          <w:divBdr>
            <w:top w:val="none" w:sz="0" w:space="0" w:color="auto"/>
            <w:left w:val="none" w:sz="0" w:space="0" w:color="auto"/>
            <w:bottom w:val="none" w:sz="0" w:space="0" w:color="auto"/>
            <w:right w:val="none" w:sz="0" w:space="0" w:color="auto"/>
          </w:divBdr>
        </w:div>
        <w:div w:id="1461144260">
          <w:marLeft w:val="0"/>
          <w:marRight w:val="0"/>
          <w:marTop w:val="0"/>
          <w:marBottom w:val="0"/>
          <w:divBdr>
            <w:top w:val="none" w:sz="0" w:space="0" w:color="auto"/>
            <w:left w:val="none" w:sz="0" w:space="0" w:color="auto"/>
            <w:bottom w:val="none" w:sz="0" w:space="0" w:color="auto"/>
            <w:right w:val="none" w:sz="0" w:space="0" w:color="auto"/>
          </w:divBdr>
        </w:div>
        <w:div w:id="1476408549">
          <w:marLeft w:val="0"/>
          <w:marRight w:val="0"/>
          <w:marTop w:val="0"/>
          <w:marBottom w:val="0"/>
          <w:divBdr>
            <w:top w:val="none" w:sz="0" w:space="0" w:color="auto"/>
            <w:left w:val="none" w:sz="0" w:space="0" w:color="auto"/>
            <w:bottom w:val="none" w:sz="0" w:space="0" w:color="auto"/>
            <w:right w:val="none" w:sz="0" w:space="0" w:color="auto"/>
          </w:divBdr>
        </w:div>
        <w:div w:id="1478915109">
          <w:marLeft w:val="0"/>
          <w:marRight w:val="0"/>
          <w:marTop w:val="0"/>
          <w:marBottom w:val="0"/>
          <w:divBdr>
            <w:top w:val="none" w:sz="0" w:space="0" w:color="auto"/>
            <w:left w:val="none" w:sz="0" w:space="0" w:color="auto"/>
            <w:bottom w:val="none" w:sz="0" w:space="0" w:color="auto"/>
            <w:right w:val="none" w:sz="0" w:space="0" w:color="auto"/>
          </w:divBdr>
        </w:div>
        <w:div w:id="1577082289">
          <w:marLeft w:val="0"/>
          <w:marRight w:val="0"/>
          <w:marTop w:val="0"/>
          <w:marBottom w:val="0"/>
          <w:divBdr>
            <w:top w:val="none" w:sz="0" w:space="0" w:color="auto"/>
            <w:left w:val="none" w:sz="0" w:space="0" w:color="auto"/>
            <w:bottom w:val="none" w:sz="0" w:space="0" w:color="auto"/>
            <w:right w:val="none" w:sz="0" w:space="0" w:color="auto"/>
          </w:divBdr>
        </w:div>
        <w:div w:id="1606813528">
          <w:marLeft w:val="0"/>
          <w:marRight w:val="0"/>
          <w:marTop w:val="0"/>
          <w:marBottom w:val="0"/>
          <w:divBdr>
            <w:top w:val="none" w:sz="0" w:space="0" w:color="auto"/>
            <w:left w:val="none" w:sz="0" w:space="0" w:color="auto"/>
            <w:bottom w:val="none" w:sz="0" w:space="0" w:color="auto"/>
            <w:right w:val="none" w:sz="0" w:space="0" w:color="auto"/>
          </w:divBdr>
        </w:div>
        <w:div w:id="1661040843">
          <w:marLeft w:val="0"/>
          <w:marRight w:val="0"/>
          <w:marTop w:val="0"/>
          <w:marBottom w:val="0"/>
          <w:divBdr>
            <w:top w:val="none" w:sz="0" w:space="0" w:color="auto"/>
            <w:left w:val="none" w:sz="0" w:space="0" w:color="auto"/>
            <w:bottom w:val="none" w:sz="0" w:space="0" w:color="auto"/>
            <w:right w:val="none" w:sz="0" w:space="0" w:color="auto"/>
          </w:divBdr>
        </w:div>
        <w:div w:id="1665938897">
          <w:marLeft w:val="0"/>
          <w:marRight w:val="0"/>
          <w:marTop w:val="0"/>
          <w:marBottom w:val="0"/>
          <w:divBdr>
            <w:top w:val="none" w:sz="0" w:space="0" w:color="auto"/>
            <w:left w:val="none" w:sz="0" w:space="0" w:color="auto"/>
            <w:bottom w:val="none" w:sz="0" w:space="0" w:color="auto"/>
            <w:right w:val="none" w:sz="0" w:space="0" w:color="auto"/>
          </w:divBdr>
        </w:div>
        <w:div w:id="1684623161">
          <w:marLeft w:val="0"/>
          <w:marRight w:val="0"/>
          <w:marTop w:val="0"/>
          <w:marBottom w:val="0"/>
          <w:divBdr>
            <w:top w:val="none" w:sz="0" w:space="0" w:color="auto"/>
            <w:left w:val="none" w:sz="0" w:space="0" w:color="auto"/>
            <w:bottom w:val="none" w:sz="0" w:space="0" w:color="auto"/>
            <w:right w:val="none" w:sz="0" w:space="0" w:color="auto"/>
          </w:divBdr>
        </w:div>
        <w:div w:id="1708527861">
          <w:marLeft w:val="0"/>
          <w:marRight w:val="0"/>
          <w:marTop w:val="0"/>
          <w:marBottom w:val="0"/>
          <w:divBdr>
            <w:top w:val="none" w:sz="0" w:space="0" w:color="auto"/>
            <w:left w:val="none" w:sz="0" w:space="0" w:color="auto"/>
            <w:bottom w:val="none" w:sz="0" w:space="0" w:color="auto"/>
            <w:right w:val="none" w:sz="0" w:space="0" w:color="auto"/>
          </w:divBdr>
        </w:div>
        <w:div w:id="1709642614">
          <w:marLeft w:val="0"/>
          <w:marRight w:val="0"/>
          <w:marTop w:val="0"/>
          <w:marBottom w:val="0"/>
          <w:divBdr>
            <w:top w:val="none" w:sz="0" w:space="0" w:color="auto"/>
            <w:left w:val="none" w:sz="0" w:space="0" w:color="auto"/>
            <w:bottom w:val="none" w:sz="0" w:space="0" w:color="auto"/>
            <w:right w:val="none" w:sz="0" w:space="0" w:color="auto"/>
          </w:divBdr>
        </w:div>
        <w:div w:id="1715349319">
          <w:marLeft w:val="0"/>
          <w:marRight w:val="0"/>
          <w:marTop w:val="0"/>
          <w:marBottom w:val="0"/>
          <w:divBdr>
            <w:top w:val="none" w:sz="0" w:space="0" w:color="auto"/>
            <w:left w:val="none" w:sz="0" w:space="0" w:color="auto"/>
            <w:bottom w:val="none" w:sz="0" w:space="0" w:color="auto"/>
            <w:right w:val="none" w:sz="0" w:space="0" w:color="auto"/>
          </w:divBdr>
        </w:div>
        <w:div w:id="1757553815">
          <w:marLeft w:val="0"/>
          <w:marRight w:val="0"/>
          <w:marTop w:val="0"/>
          <w:marBottom w:val="0"/>
          <w:divBdr>
            <w:top w:val="none" w:sz="0" w:space="0" w:color="auto"/>
            <w:left w:val="none" w:sz="0" w:space="0" w:color="auto"/>
            <w:bottom w:val="none" w:sz="0" w:space="0" w:color="auto"/>
            <w:right w:val="none" w:sz="0" w:space="0" w:color="auto"/>
          </w:divBdr>
        </w:div>
        <w:div w:id="1853762963">
          <w:marLeft w:val="0"/>
          <w:marRight w:val="0"/>
          <w:marTop w:val="0"/>
          <w:marBottom w:val="0"/>
          <w:divBdr>
            <w:top w:val="none" w:sz="0" w:space="0" w:color="auto"/>
            <w:left w:val="none" w:sz="0" w:space="0" w:color="auto"/>
            <w:bottom w:val="none" w:sz="0" w:space="0" w:color="auto"/>
            <w:right w:val="none" w:sz="0" w:space="0" w:color="auto"/>
          </w:divBdr>
        </w:div>
        <w:div w:id="1857573179">
          <w:marLeft w:val="0"/>
          <w:marRight w:val="0"/>
          <w:marTop w:val="0"/>
          <w:marBottom w:val="0"/>
          <w:divBdr>
            <w:top w:val="none" w:sz="0" w:space="0" w:color="auto"/>
            <w:left w:val="none" w:sz="0" w:space="0" w:color="auto"/>
            <w:bottom w:val="none" w:sz="0" w:space="0" w:color="auto"/>
            <w:right w:val="none" w:sz="0" w:space="0" w:color="auto"/>
          </w:divBdr>
        </w:div>
        <w:div w:id="1865628556">
          <w:marLeft w:val="0"/>
          <w:marRight w:val="0"/>
          <w:marTop w:val="0"/>
          <w:marBottom w:val="0"/>
          <w:divBdr>
            <w:top w:val="none" w:sz="0" w:space="0" w:color="auto"/>
            <w:left w:val="none" w:sz="0" w:space="0" w:color="auto"/>
            <w:bottom w:val="none" w:sz="0" w:space="0" w:color="auto"/>
            <w:right w:val="none" w:sz="0" w:space="0" w:color="auto"/>
          </w:divBdr>
        </w:div>
        <w:div w:id="1897861376">
          <w:marLeft w:val="0"/>
          <w:marRight w:val="0"/>
          <w:marTop w:val="0"/>
          <w:marBottom w:val="0"/>
          <w:divBdr>
            <w:top w:val="none" w:sz="0" w:space="0" w:color="auto"/>
            <w:left w:val="none" w:sz="0" w:space="0" w:color="auto"/>
            <w:bottom w:val="none" w:sz="0" w:space="0" w:color="auto"/>
            <w:right w:val="none" w:sz="0" w:space="0" w:color="auto"/>
          </w:divBdr>
        </w:div>
        <w:div w:id="1899122388">
          <w:marLeft w:val="0"/>
          <w:marRight w:val="0"/>
          <w:marTop w:val="0"/>
          <w:marBottom w:val="0"/>
          <w:divBdr>
            <w:top w:val="none" w:sz="0" w:space="0" w:color="auto"/>
            <w:left w:val="none" w:sz="0" w:space="0" w:color="auto"/>
            <w:bottom w:val="none" w:sz="0" w:space="0" w:color="auto"/>
            <w:right w:val="none" w:sz="0" w:space="0" w:color="auto"/>
          </w:divBdr>
        </w:div>
        <w:div w:id="1963459477">
          <w:marLeft w:val="0"/>
          <w:marRight w:val="0"/>
          <w:marTop w:val="0"/>
          <w:marBottom w:val="0"/>
          <w:divBdr>
            <w:top w:val="none" w:sz="0" w:space="0" w:color="auto"/>
            <w:left w:val="none" w:sz="0" w:space="0" w:color="auto"/>
            <w:bottom w:val="none" w:sz="0" w:space="0" w:color="auto"/>
            <w:right w:val="none" w:sz="0" w:space="0" w:color="auto"/>
          </w:divBdr>
        </w:div>
        <w:div w:id="2133087534">
          <w:marLeft w:val="0"/>
          <w:marRight w:val="0"/>
          <w:marTop w:val="0"/>
          <w:marBottom w:val="0"/>
          <w:divBdr>
            <w:top w:val="none" w:sz="0" w:space="0" w:color="auto"/>
            <w:left w:val="none" w:sz="0" w:space="0" w:color="auto"/>
            <w:bottom w:val="none" w:sz="0" w:space="0" w:color="auto"/>
            <w:right w:val="none" w:sz="0" w:space="0" w:color="auto"/>
          </w:divBdr>
        </w:div>
        <w:div w:id="2143649776">
          <w:marLeft w:val="0"/>
          <w:marRight w:val="0"/>
          <w:marTop w:val="0"/>
          <w:marBottom w:val="0"/>
          <w:divBdr>
            <w:top w:val="none" w:sz="0" w:space="0" w:color="auto"/>
            <w:left w:val="none" w:sz="0" w:space="0" w:color="auto"/>
            <w:bottom w:val="none" w:sz="0" w:space="0" w:color="auto"/>
            <w:right w:val="none" w:sz="0" w:space="0" w:color="auto"/>
          </w:divBdr>
        </w:div>
      </w:divsChild>
    </w:div>
    <w:div w:id="251859497">
      <w:bodyDiv w:val="1"/>
      <w:marLeft w:val="0"/>
      <w:marRight w:val="0"/>
      <w:marTop w:val="0"/>
      <w:marBottom w:val="0"/>
      <w:divBdr>
        <w:top w:val="none" w:sz="0" w:space="0" w:color="auto"/>
        <w:left w:val="none" w:sz="0" w:space="0" w:color="auto"/>
        <w:bottom w:val="none" w:sz="0" w:space="0" w:color="auto"/>
        <w:right w:val="none" w:sz="0" w:space="0" w:color="auto"/>
      </w:divBdr>
    </w:div>
    <w:div w:id="270669662">
      <w:bodyDiv w:val="1"/>
      <w:marLeft w:val="0"/>
      <w:marRight w:val="0"/>
      <w:marTop w:val="0"/>
      <w:marBottom w:val="0"/>
      <w:divBdr>
        <w:top w:val="none" w:sz="0" w:space="0" w:color="auto"/>
        <w:left w:val="none" w:sz="0" w:space="0" w:color="auto"/>
        <w:bottom w:val="none" w:sz="0" w:space="0" w:color="auto"/>
        <w:right w:val="none" w:sz="0" w:space="0" w:color="auto"/>
      </w:divBdr>
    </w:div>
    <w:div w:id="287199093">
      <w:bodyDiv w:val="1"/>
      <w:marLeft w:val="0"/>
      <w:marRight w:val="0"/>
      <w:marTop w:val="0"/>
      <w:marBottom w:val="0"/>
      <w:divBdr>
        <w:top w:val="none" w:sz="0" w:space="0" w:color="auto"/>
        <w:left w:val="none" w:sz="0" w:space="0" w:color="auto"/>
        <w:bottom w:val="none" w:sz="0" w:space="0" w:color="auto"/>
        <w:right w:val="none" w:sz="0" w:space="0" w:color="auto"/>
      </w:divBdr>
    </w:div>
    <w:div w:id="290290703">
      <w:bodyDiv w:val="1"/>
      <w:marLeft w:val="0"/>
      <w:marRight w:val="0"/>
      <w:marTop w:val="0"/>
      <w:marBottom w:val="0"/>
      <w:divBdr>
        <w:top w:val="none" w:sz="0" w:space="0" w:color="auto"/>
        <w:left w:val="none" w:sz="0" w:space="0" w:color="auto"/>
        <w:bottom w:val="none" w:sz="0" w:space="0" w:color="auto"/>
        <w:right w:val="none" w:sz="0" w:space="0" w:color="auto"/>
      </w:divBdr>
    </w:div>
    <w:div w:id="308751587">
      <w:bodyDiv w:val="1"/>
      <w:marLeft w:val="0"/>
      <w:marRight w:val="0"/>
      <w:marTop w:val="0"/>
      <w:marBottom w:val="0"/>
      <w:divBdr>
        <w:top w:val="none" w:sz="0" w:space="0" w:color="auto"/>
        <w:left w:val="none" w:sz="0" w:space="0" w:color="auto"/>
        <w:bottom w:val="none" w:sz="0" w:space="0" w:color="auto"/>
        <w:right w:val="none" w:sz="0" w:space="0" w:color="auto"/>
      </w:divBdr>
    </w:div>
    <w:div w:id="345836140">
      <w:bodyDiv w:val="1"/>
      <w:marLeft w:val="0"/>
      <w:marRight w:val="0"/>
      <w:marTop w:val="0"/>
      <w:marBottom w:val="0"/>
      <w:divBdr>
        <w:top w:val="none" w:sz="0" w:space="0" w:color="auto"/>
        <w:left w:val="none" w:sz="0" w:space="0" w:color="auto"/>
        <w:bottom w:val="none" w:sz="0" w:space="0" w:color="auto"/>
        <w:right w:val="none" w:sz="0" w:space="0" w:color="auto"/>
      </w:divBdr>
      <w:divsChild>
        <w:div w:id="162627123">
          <w:marLeft w:val="0"/>
          <w:marRight w:val="0"/>
          <w:marTop w:val="0"/>
          <w:marBottom w:val="0"/>
          <w:divBdr>
            <w:top w:val="none" w:sz="0" w:space="0" w:color="auto"/>
            <w:left w:val="none" w:sz="0" w:space="0" w:color="auto"/>
            <w:bottom w:val="none" w:sz="0" w:space="0" w:color="auto"/>
            <w:right w:val="none" w:sz="0" w:space="0" w:color="auto"/>
          </w:divBdr>
        </w:div>
        <w:div w:id="244539153">
          <w:marLeft w:val="0"/>
          <w:marRight w:val="0"/>
          <w:marTop w:val="0"/>
          <w:marBottom w:val="0"/>
          <w:divBdr>
            <w:top w:val="none" w:sz="0" w:space="0" w:color="auto"/>
            <w:left w:val="none" w:sz="0" w:space="0" w:color="auto"/>
            <w:bottom w:val="none" w:sz="0" w:space="0" w:color="auto"/>
            <w:right w:val="none" w:sz="0" w:space="0" w:color="auto"/>
          </w:divBdr>
        </w:div>
        <w:div w:id="276377452">
          <w:marLeft w:val="0"/>
          <w:marRight w:val="0"/>
          <w:marTop w:val="0"/>
          <w:marBottom w:val="0"/>
          <w:divBdr>
            <w:top w:val="none" w:sz="0" w:space="0" w:color="auto"/>
            <w:left w:val="none" w:sz="0" w:space="0" w:color="auto"/>
            <w:bottom w:val="none" w:sz="0" w:space="0" w:color="auto"/>
            <w:right w:val="none" w:sz="0" w:space="0" w:color="auto"/>
          </w:divBdr>
        </w:div>
        <w:div w:id="491411356">
          <w:marLeft w:val="0"/>
          <w:marRight w:val="0"/>
          <w:marTop w:val="0"/>
          <w:marBottom w:val="0"/>
          <w:divBdr>
            <w:top w:val="none" w:sz="0" w:space="0" w:color="auto"/>
            <w:left w:val="none" w:sz="0" w:space="0" w:color="auto"/>
            <w:bottom w:val="none" w:sz="0" w:space="0" w:color="auto"/>
            <w:right w:val="none" w:sz="0" w:space="0" w:color="auto"/>
          </w:divBdr>
        </w:div>
        <w:div w:id="579290418">
          <w:marLeft w:val="0"/>
          <w:marRight w:val="0"/>
          <w:marTop w:val="0"/>
          <w:marBottom w:val="0"/>
          <w:divBdr>
            <w:top w:val="none" w:sz="0" w:space="0" w:color="auto"/>
            <w:left w:val="none" w:sz="0" w:space="0" w:color="auto"/>
            <w:bottom w:val="none" w:sz="0" w:space="0" w:color="auto"/>
            <w:right w:val="none" w:sz="0" w:space="0" w:color="auto"/>
          </w:divBdr>
        </w:div>
        <w:div w:id="712313068">
          <w:marLeft w:val="0"/>
          <w:marRight w:val="0"/>
          <w:marTop w:val="0"/>
          <w:marBottom w:val="0"/>
          <w:divBdr>
            <w:top w:val="none" w:sz="0" w:space="0" w:color="auto"/>
            <w:left w:val="none" w:sz="0" w:space="0" w:color="auto"/>
            <w:bottom w:val="none" w:sz="0" w:space="0" w:color="auto"/>
            <w:right w:val="none" w:sz="0" w:space="0" w:color="auto"/>
          </w:divBdr>
        </w:div>
        <w:div w:id="859009825">
          <w:marLeft w:val="0"/>
          <w:marRight w:val="0"/>
          <w:marTop w:val="0"/>
          <w:marBottom w:val="0"/>
          <w:divBdr>
            <w:top w:val="none" w:sz="0" w:space="0" w:color="auto"/>
            <w:left w:val="none" w:sz="0" w:space="0" w:color="auto"/>
            <w:bottom w:val="none" w:sz="0" w:space="0" w:color="auto"/>
            <w:right w:val="none" w:sz="0" w:space="0" w:color="auto"/>
          </w:divBdr>
        </w:div>
        <w:div w:id="920989513">
          <w:marLeft w:val="0"/>
          <w:marRight w:val="0"/>
          <w:marTop w:val="0"/>
          <w:marBottom w:val="0"/>
          <w:divBdr>
            <w:top w:val="none" w:sz="0" w:space="0" w:color="auto"/>
            <w:left w:val="none" w:sz="0" w:space="0" w:color="auto"/>
            <w:bottom w:val="none" w:sz="0" w:space="0" w:color="auto"/>
            <w:right w:val="none" w:sz="0" w:space="0" w:color="auto"/>
          </w:divBdr>
        </w:div>
        <w:div w:id="932783574">
          <w:marLeft w:val="0"/>
          <w:marRight w:val="0"/>
          <w:marTop w:val="0"/>
          <w:marBottom w:val="0"/>
          <w:divBdr>
            <w:top w:val="none" w:sz="0" w:space="0" w:color="auto"/>
            <w:left w:val="none" w:sz="0" w:space="0" w:color="auto"/>
            <w:bottom w:val="none" w:sz="0" w:space="0" w:color="auto"/>
            <w:right w:val="none" w:sz="0" w:space="0" w:color="auto"/>
          </w:divBdr>
        </w:div>
        <w:div w:id="960958896">
          <w:marLeft w:val="0"/>
          <w:marRight w:val="0"/>
          <w:marTop w:val="0"/>
          <w:marBottom w:val="0"/>
          <w:divBdr>
            <w:top w:val="none" w:sz="0" w:space="0" w:color="auto"/>
            <w:left w:val="none" w:sz="0" w:space="0" w:color="auto"/>
            <w:bottom w:val="none" w:sz="0" w:space="0" w:color="auto"/>
            <w:right w:val="none" w:sz="0" w:space="0" w:color="auto"/>
          </w:divBdr>
        </w:div>
        <w:div w:id="1030181872">
          <w:marLeft w:val="0"/>
          <w:marRight w:val="0"/>
          <w:marTop w:val="0"/>
          <w:marBottom w:val="0"/>
          <w:divBdr>
            <w:top w:val="none" w:sz="0" w:space="0" w:color="auto"/>
            <w:left w:val="none" w:sz="0" w:space="0" w:color="auto"/>
            <w:bottom w:val="none" w:sz="0" w:space="0" w:color="auto"/>
            <w:right w:val="none" w:sz="0" w:space="0" w:color="auto"/>
          </w:divBdr>
        </w:div>
        <w:div w:id="1052073144">
          <w:marLeft w:val="0"/>
          <w:marRight w:val="0"/>
          <w:marTop w:val="0"/>
          <w:marBottom w:val="0"/>
          <w:divBdr>
            <w:top w:val="none" w:sz="0" w:space="0" w:color="auto"/>
            <w:left w:val="none" w:sz="0" w:space="0" w:color="auto"/>
            <w:bottom w:val="none" w:sz="0" w:space="0" w:color="auto"/>
            <w:right w:val="none" w:sz="0" w:space="0" w:color="auto"/>
          </w:divBdr>
        </w:div>
        <w:div w:id="1457945601">
          <w:marLeft w:val="0"/>
          <w:marRight w:val="0"/>
          <w:marTop w:val="0"/>
          <w:marBottom w:val="0"/>
          <w:divBdr>
            <w:top w:val="none" w:sz="0" w:space="0" w:color="auto"/>
            <w:left w:val="none" w:sz="0" w:space="0" w:color="auto"/>
            <w:bottom w:val="none" w:sz="0" w:space="0" w:color="auto"/>
            <w:right w:val="none" w:sz="0" w:space="0" w:color="auto"/>
          </w:divBdr>
        </w:div>
        <w:div w:id="1596784651">
          <w:marLeft w:val="0"/>
          <w:marRight w:val="0"/>
          <w:marTop w:val="0"/>
          <w:marBottom w:val="0"/>
          <w:divBdr>
            <w:top w:val="none" w:sz="0" w:space="0" w:color="auto"/>
            <w:left w:val="none" w:sz="0" w:space="0" w:color="auto"/>
            <w:bottom w:val="none" w:sz="0" w:space="0" w:color="auto"/>
            <w:right w:val="none" w:sz="0" w:space="0" w:color="auto"/>
          </w:divBdr>
        </w:div>
        <w:div w:id="1644769271">
          <w:marLeft w:val="0"/>
          <w:marRight w:val="0"/>
          <w:marTop w:val="0"/>
          <w:marBottom w:val="0"/>
          <w:divBdr>
            <w:top w:val="none" w:sz="0" w:space="0" w:color="auto"/>
            <w:left w:val="none" w:sz="0" w:space="0" w:color="auto"/>
            <w:bottom w:val="none" w:sz="0" w:space="0" w:color="auto"/>
            <w:right w:val="none" w:sz="0" w:space="0" w:color="auto"/>
          </w:divBdr>
        </w:div>
        <w:div w:id="1649437548">
          <w:marLeft w:val="0"/>
          <w:marRight w:val="0"/>
          <w:marTop w:val="0"/>
          <w:marBottom w:val="0"/>
          <w:divBdr>
            <w:top w:val="none" w:sz="0" w:space="0" w:color="auto"/>
            <w:left w:val="none" w:sz="0" w:space="0" w:color="auto"/>
            <w:bottom w:val="none" w:sz="0" w:space="0" w:color="auto"/>
            <w:right w:val="none" w:sz="0" w:space="0" w:color="auto"/>
          </w:divBdr>
        </w:div>
        <w:div w:id="1996256236">
          <w:marLeft w:val="0"/>
          <w:marRight w:val="0"/>
          <w:marTop w:val="0"/>
          <w:marBottom w:val="0"/>
          <w:divBdr>
            <w:top w:val="none" w:sz="0" w:space="0" w:color="auto"/>
            <w:left w:val="none" w:sz="0" w:space="0" w:color="auto"/>
            <w:bottom w:val="none" w:sz="0" w:space="0" w:color="auto"/>
            <w:right w:val="none" w:sz="0" w:space="0" w:color="auto"/>
          </w:divBdr>
        </w:div>
      </w:divsChild>
    </w:div>
    <w:div w:id="354309275">
      <w:bodyDiv w:val="1"/>
      <w:marLeft w:val="0"/>
      <w:marRight w:val="0"/>
      <w:marTop w:val="0"/>
      <w:marBottom w:val="0"/>
      <w:divBdr>
        <w:top w:val="none" w:sz="0" w:space="0" w:color="auto"/>
        <w:left w:val="none" w:sz="0" w:space="0" w:color="auto"/>
        <w:bottom w:val="none" w:sz="0" w:space="0" w:color="auto"/>
        <w:right w:val="none" w:sz="0" w:space="0" w:color="auto"/>
      </w:divBdr>
    </w:div>
    <w:div w:id="368536033">
      <w:bodyDiv w:val="1"/>
      <w:marLeft w:val="0"/>
      <w:marRight w:val="0"/>
      <w:marTop w:val="0"/>
      <w:marBottom w:val="0"/>
      <w:divBdr>
        <w:top w:val="none" w:sz="0" w:space="0" w:color="auto"/>
        <w:left w:val="none" w:sz="0" w:space="0" w:color="auto"/>
        <w:bottom w:val="none" w:sz="0" w:space="0" w:color="auto"/>
        <w:right w:val="none" w:sz="0" w:space="0" w:color="auto"/>
      </w:divBdr>
    </w:div>
    <w:div w:id="385229037">
      <w:bodyDiv w:val="1"/>
      <w:marLeft w:val="0"/>
      <w:marRight w:val="0"/>
      <w:marTop w:val="0"/>
      <w:marBottom w:val="0"/>
      <w:divBdr>
        <w:top w:val="none" w:sz="0" w:space="0" w:color="auto"/>
        <w:left w:val="none" w:sz="0" w:space="0" w:color="auto"/>
        <w:bottom w:val="none" w:sz="0" w:space="0" w:color="auto"/>
        <w:right w:val="none" w:sz="0" w:space="0" w:color="auto"/>
      </w:divBdr>
      <w:divsChild>
        <w:div w:id="146166050">
          <w:marLeft w:val="0"/>
          <w:marRight w:val="0"/>
          <w:marTop w:val="0"/>
          <w:marBottom w:val="0"/>
          <w:divBdr>
            <w:top w:val="none" w:sz="0" w:space="0" w:color="auto"/>
            <w:left w:val="none" w:sz="0" w:space="0" w:color="auto"/>
            <w:bottom w:val="none" w:sz="0" w:space="0" w:color="auto"/>
            <w:right w:val="none" w:sz="0" w:space="0" w:color="auto"/>
          </w:divBdr>
          <w:divsChild>
            <w:div w:id="36128156">
              <w:marLeft w:val="0"/>
              <w:marRight w:val="0"/>
              <w:marTop w:val="0"/>
              <w:marBottom w:val="0"/>
              <w:divBdr>
                <w:top w:val="none" w:sz="0" w:space="0" w:color="auto"/>
                <w:left w:val="none" w:sz="0" w:space="0" w:color="auto"/>
                <w:bottom w:val="none" w:sz="0" w:space="0" w:color="auto"/>
                <w:right w:val="none" w:sz="0" w:space="0" w:color="auto"/>
              </w:divBdr>
            </w:div>
            <w:div w:id="49959505">
              <w:marLeft w:val="0"/>
              <w:marRight w:val="0"/>
              <w:marTop w:val="0"/>
              <w:marBottom w:val="0"/>
              <w:divBdr>
                <w:top w:val="none" w:sz="0" w:space="0" w:color="auto"/>
                <w:left w:val="none" w:sz="0" w:space="0" w:color="auto"/>
                <w:bottom w:val="none" w:sz="0" w:space="0" w:color="auto"/>
                <w:right w:val="none" w:sz="0" w:space="0" w:color="auto"/>
              </w:divBdr>
            </w:div>
            <w:div w:id="88232505">
              <w:marLeft w:val="0"/>
              <w:marRight w:val="0"/>
              <w:marTop w:val="0"/>
              <w:marBottom w:val="0"/>
              <w:divBdr>
                <w:top w:val="none" w:sz="0" w:space="0" w:color="auto"/>
                <w:left w:val="none" w:sz="0" w:space="0" w:color="auto"/>
                <w:bottom w:val="none" w:sz="0" w:space="0" w:color="auto"/>
                <w:right w:val="none" w:sz="0" w:space="0" w:color="auto"/>
              </w:divBdr>
            </w:div>
            <w:div w:id="90901888">
              <w:marLeft w:val="0"/>
              <w:marRight w:val="0"/>
              <w:marTop w:val="0"/>
              <w:marBottom w:val="0"/>
              <w:divBdr>
                <w:top w:val="none" w:sz="0" w:space="0" w:color="auto"/>
                <w:left w:val="none" w:sz="0" w:space="0" w:color="auto"/>
                <w:bottom w:val="none" w:sz="0" w:space="0" w:color="auto"/>
                <w:right w:val="none" w:sz="0" w:space="0" w:color="auto"/>
              </w:divBdr>
            </w:div>
            <w:div w:id="93743309">
              <w:marLeft w:val="0"/>
              <w:marRight w:val="0"/>
              <w:marTop w:val="0"/>
              <w:marBottom w:val="0"/>
              <w:divBdr>
                <w:top w:val="none" w:sz="0" w:space="0" w:color="auto"/>
                <w:left w:val="none" w:sz="0" w:space="0" w:color="auto"/>
                <w:bottom w:val="none" w:sz="0" w:space="0" w:color="auto"/>
                <w:right w:val="none" w:sz="0" w:space="0" w:color="auto"/>
              </w:divBdr>
            </w:div>
            <w:div w:id="120341998">
              <w:marLeft w:val="0"/>
              <w:marRight w:val="0"/>
              <w:marTop w:val="0"/>
              <w:marBottom w:val="0"/>
              <w:divBdr>
                <w:top w:val="none" w:sz="0" w:space="0" w:color="auto"/>
                <w:left w:val="none" w:sz="0" w:space="0" w:color="auto"/>
                <w:bottom w:val="none" w:sz="0" w:space="0" w:color="auto"/>
                <w:right w:val="none" w:sz="0" w:space="0" w:color="auto"/>
              </w:divBdr>
            </w:div>
            <w:div w:id="140118654">
              <w:marLeft w:val="0"/>
              <w:marRight w:val="0"/>
              <w:marTop w:val="0"/>
              <w:marBottom w:val="0"/>
              <w:divBdr>
                <w:top w:val="none" w:sz="0" w:space="0" w:color="auto"/>
                <w:left w:val="none" w:sz="0" w:space="0" w:color="auto"/>
                <w:bottom w:val="none" w:sz="0" w:space="0" w:color="auto"/>
                <w:right w:val="none" w:sz="0" w:space="0" w:color="auto"/>
              </w:divBdr>
            </w:div>
            <w:div w:id="171264319">
              <w:marLeft w:val="0"/>
              <w:marRight w:val="0"/>
              <w:marTop w:val="0"/>
              <w:marBottom w:val="0"/>
              <w:divBdr>
                <w:top w:val="none" w:sz="0" w:space="0" w:color="auto"/>
                <w:left w:val="none" w:sz="0" w:space="0" w:color="auto"/>
                <w:bottom w:val="none" w:sz="0" w:space="0" w:color="auto"/>
                <w:right w:val="none" w:sz="0" w:space="0" w:color="auto"/>
              </w:divBdr>
            </w:div>
            <w:div w:id="183441129">
              <w:marLeft w:val="0"/>
              <w:marRight w:val="0"/>
              <w:marTop w:val="0"/>
              <w:marBottom w:val="0"/>
              <w:divBdr>
                <w:top w:val="none" w:sz="0" w:space="0" w:color="auto"/>
                <w:left w:val="none" w:sz="0" w:space="0" w:color="auto"/>
                <w:bottom w:val="none" w:sz="0" w:space="0" w:color="auto"/>
                <w:right w:val="none" w:sz="0" w:space="0" w:color="auto"/>
              </w:divBdr>
            </w:div>
            <w:div w:id="189077458">
              <w:marLeft w:val="0"/>
              <w:marRight w:val="0"/>
              <w:marTop w:val="0"/>
              <w:marBottom w:val="0"/>
              <w:divBdr>
                <w:top w:val="none" w:sz="0" w:space="0" w:color="auto"/>
                <w:left w:val="none" w:sz="0" w:space="0" w:color="auto"/>
                <w:bottom w:val="none" w:sz="0" w:space="0" w:color="auto"/>
                <w:right w:val="none" w:sz="0" w:space="0" w:color="auto"/>
              </w:divBdr>
            </w:div>
            <w:div w:id="197663063">
              <w:marLeft w:val="0"/>
              <w:marRight w:val="0"/>
              <w:marTop w:val="0"/>
              <w:marBottom w:val="0"/>
              <w:divBdr>
                <w:top w:val="none" w:sz="0" w:space="0" w:color="auto"/>
                <w:left w:val="none" w:sz="0" w:space="0" w:color="auto"/>
                <w:bottom w:val="none" w:sz="0" w:space="0" w:color="auto"/>
                <w:right w:val="none" w:sz="0" w:space="0" w:color="auto"/>
              </w:divBdr>
            </w:div>
            <w:div w:id="236668358">
              <w:marLeft w:val="0"/>
              <w:marRight w:val="0"/>
              <w:marTop w:val="0"/>
              <w:marBottom w:val="0"/>
              <w:divBdr>
                <w:top w:val="none" w:sz="0" w:space="0" w:color="auto"/>
                <w:left w:val="none" w:sz="0" w:space="0" w:color="auto"/>
                <w:bottom w:val="none" w:sz="0" w:space="0" w:color="auto"/>
                <w:right w:val="none" w:sz="0" w:space="0" w:color="auto"/>
              </w:divBdr>
            </w:div>
            <w:div w:id="264964801">
              <w:marLeft w:val="0"/>
              <w:marRight w:val="0"/>
              <w:marTop w:val="0"/>
              <w:marBottom w:val="0"/>
              <w:divBdr>
                <w:top w:val="none" w:sz="0" w:space="0" w:color="auto"/>
                <w:left w:val="none" w:sz="0" w:space="0" w:color="auto"/>
                <w:bottom w:val="none" w:sz="0" w:space="0" w:color="auto"/>
                <w:right w:val="none" w:sz="0" w:space="0" w:color="auto"/>
              </w:divBdr>
            </w:div>
            <w:div w:id="299385154">
              <w:marLeft w:val="0"/>
              <w:marRight w:val="0"/>
              <w:marTop w:val="0"/>
              <w:marBottom w:val="0"/>
              <w:divBdr>
                <w:top w:val="none" w:sz="0" w:space="0" w:color="auto"/>
                <w:left w:val="none" w:sz="0" w:space="0" w:color="auto"/>
                <w:bottom w:val="none" w:sz="0" w:space="0" w:color="auto"/>
                <w:right w:val="none" w:sz="0" w:space="0" w:color="auto"/>
              </w:divBdr>
            </w:div>
            <w:div w:id="323050466">
              <w:marLeft w:val="0"/>
              <w:marRight w:val="0"/>
              <w:marTop w:val="0"/>
              <w:marBottom w:val="0"/>
              <w:divBdr>
                <w:top w:val="none" w:sz="0" w:space="0" w:color="auto"/>
                <w:left w:val="none" w:sz="0" w:space="0" w:color="auto"/>
                <w:bottom w:val="none" w:sz="0" w:space="0" w:color="auto"/>
                <w:right w:val="none" w:sz="0" w:space="0" w:color="auto"/>
              </w:divBdr>
            </w:div>
            <w:div w:id="323779766">
              <w:marLeft w:val="0"/>
              <w:marRight w:val="0"/>
              <w:marTop w:val="0"/>
              <w:marBottom w:val="0"/>
              <w:divBdr>
                <w:top w:val="none" w:sz="0" w:space="0" w:color="auto"/>
                <w:left w:val="none" w:sz="0" w:space="0" w:color="auto"/>
                <w:bottom w:val="none" w:sz="0" w:space="0" w:color="auto"/>
                <w:right w:val="none" w:sz="0" w:space="0" w:color="auto"/>
              </w:divBdr>
            </w:div>
            <w:div w:id="437263211">
              <w:marLeft w:val="0"/>
              <w:marRight w:val="0"/>
              <w:marTop w:val="0"/>
              <w:marBottom w:val="0"/>
              <w:divBdr>
                <w:top w:val="none" w:sz="0" w:space="0" w:color="auto"/>
                <w:left w:val="none" w:sz="0" w:space="0" w:color="auto"/>
                <w:bottom w:val="none" w:sz="0" w:space="0" w:color="auto"/>
                <w:right w:val="none" w:sz="0" w:space="0" w:color="auto"/>
              </w:divBdr>
            </w:div>
            <w:div w:id="482357772">
              <w:marLeft w:val="0"/>
              <w:marRight w:val="0"/>
              <w:marTop w:val="0"/>
              <w:marBottom w:val="0"/>
              <w:divBdr>
                <w:top w:val="none" w:sz="0" w:space="0" w:color="auto"/>
                <w:left w:val="none" w:sz="0" w:space="0" w:color="auto"/>
                <w:bottom w:val="none" w:sz="0" w:space="0" w:color="auto"/>
                <w:right w:val="none" w:sz="0" w:space="0" w:color="auto"/>
              </w:divBdr>
            </w:div>
            <w:div w:id="489173389">
              <w:marLeft w:val="0"/>
              <w:marRight w:val="0"/>
              <w:marTop w:val="0"/>
              <w:marBottom w:val="0"/>
              <w:divBdr>
                <w:top w:val="none" w:sz="0" w:space="0" w:color="auto"/>
                <w:left w:val="none" w:sz="0" w:space="0" w:color="auto"/>
                <w:bottom w:val="none" w:sz="0" w:space="0" w:color="auto"/>
                <w:right w:val="none" w:sz="0" w:space="0" w:color="auto"/>
              </w:divBdr>
            </w:div>
            <w:div w:id="507983842">
              <w:marLeft w:val="0"/>
              <w:marRight w:val="0"/>
              <w:marTop w:val="0"/>
              <w:marBottom w:val="0"/>
              <w:divBdr>
                <w:top w:val="none" w:sz="0" w:space="0" w:color="auto"/>
                <w:left w:val="none" w:sz="0" w:space="0" w:color="auto"/>
                <w:bottom w:val="none" w:sz="0" w:space="0" w:color="auto"/>
                <w:right w:val="none" w:sz="0" w:space="0" w:color="auto"/>
              </w:divBdr>
            </w:div>
            <w:div w:id="523860540">
              <w:marLeft w:val="0"/>
              <w:marRight w:val="0"/>
              <w:marTop w:val="0"/>
              <w:marBottom w:val="0"/>
              <w:divBdr>
                <w:top w:val="none" w:sz="0" w:space="0" w:color="auto"/>
                <w:left w:val="none" w:sz="0" w:space="0" w:color="auto"/>
                <w:bottom w:val="none" w:sz="0" w:space="0" w:color="auto"/>
                <w:right w:val="none" w:sz="0" w:space="0" w:color="auto"/>
              </w:divBdr>
            </w:div>
            <w:div w:id="581917239">
              <w:marLeft w:val="0"/>
              <w:marRight w:val="0"/>
              <w:marTop w:val="0"/>
              <w:marBottom w:val="0"/>
              <w:divBdr>
                <w:top w:val="none" w:sz="0" w:space="0" w:color="auto"/>
                <w:left w:val="none" w:sz="0" w:space="0" w:color="auto"/>
                <w:bottom w:val="none" w:sz="0" w:space="0" w:color="auto"/>
                <w:right w:val="none" w:sz="0" w:space="0" w:color="auto"/>
              </w:divBdr>
            </w:div>
            <w:div w:id="588807326">
              <w:marLeft w:val="0"/>
              <w:marRight w:val="0"/>
              <w:marTop w:val="0"/>
              <w:marBottom w:val="0"/>
              <w:divBdr>
                <w:top w:val="none" w:sz="0" w:space="0" w:color="auto"/>
                <w:left w:val="none" w:sz="0" w:space="0" w:color="auto"/>
                <w:bottom w:val="none" w:sz="0" w:space="0" w:color="auto"/>
                <w:right w:val="none" w:sz="0" w:space="0" w:color="auto"/>
              </w:divBdr>
            </w:div>
            <w:div w:id="633095513">
              <w:marLeft w:val="0"/>
              <w:marRight w:val="0"/>
              <w:marTop w:val="0"/>
              <w:marBottom w:val="0"/>
              <w:divBdr>
                <w:top w:val="none" w:sz="0" w:space="0" w:color="auto"/>
                <w:left w:val="none" w:sz="0" w:space="0" w:color="auto"/>
                <w:bottom w:val="none" w:sz="0" w:space="0" w:color="auto"/>
                <w:right w:val="none" w:sz="0" w:space="0" w:color="auto"/>
              </w:divBdr>
            </w:div>
            <w:div w:id="666254907">
              <w:marLeft w:val="0"/>
              <w:marRight w:val="0"/>
              <w:marTop w:val="0"/>
              <w:marBottom w:val="0"/>
              <w:divBdr>
                <w:top w:val="none" w:sz="0" w:space="0" w:color="auto"/>
                <w:left w:val="none" w:sz="0" w:space="0" w:color="auto"/>
                <w:bottom w:val="none" w:sz="0" w:space="0" w:color="auto"/>
                <w:right w:val="none" w:sz="0" w:space="0" w:color="auto"/>
              </w:divBdr>
            </w:div>
            <w:div w:id="671030695">
              <w:marLeft w:val="0"/>
              <w:marRight w:val="0"/>
              <w:marTop w:val="0"/>
              <w:marBottom w:val="0"/>
              <w:divBdr>
                <w:top w:val="none" w:sz="0" w:space="0" w:color="auto"/>
                <w:left w:val="none" w:sz="0" w:space="0" w:color="auto"/>
                <w:bottom w:val="none" w:sz="0" w:space="0" w:color="auto"/>
                <w:right w:val="none" w:sz="0" w:space="0" w:color="auto"/>
              </w:divBdr>
            </w:div>
            <w:div w:id="711348824">
              <w:marLeft w:val="0"/>
              <w:marRight w:val="0"/>
              <w:marTop w:val="0"/>
              <w:marBottom w:val="0"/>
              <w:divBdr>
                <w:top w:val="none" w:sz="0" w:space="0" w:color="auto"/>
                <w:left w:val="none" w:sz="0" w:space="0" w:color="auto"/>
                <w:bottom w:val="none" w:sz="0" w:space="0" w:color="auto"/>
                <w:right w:val="none" w:sz="0" w:space="0" w:color="auto"/>
              </w:divBdr>
            </w:div>
            <w:div w:id="717823799">
              <w:marLeft w:val="0"/>
              <w:marRight w:val="0"/>
              <w:marTop w:val="0"/>
              <w:marBottom w:val="0"/>
              <w:divBdr>
                <w:top w:val="none" w:sz="0" w:space="0" w:color="auto"/>
                <w:left w:val="none" w:sz="0" w:space="0" w:color="auto"/>
                <w:bottom w:val="none" w:sz="0" w:space="0" w:color="auto"/>
                <w:right w:val="none" w:sz="0" w:space="0" w:color="auto"/>
              </w:divBdr>
            </w:div>
            <w:div w:id="772820393">
              <w:marLeft w:val="0"/>
              <w:marRight w:val="0"/>
              <w:marTop w:val="0"/>
              <w:marBottom w:val="0"/>
              <w:divBdr>
                <w:top w:val="none" w:sz="0" w:space="0" w:color="auto"/>
                <w:left w:val="none" w:sz="0" w:space="0" w:color="auto"/>
                <w:bottom w:val="none" w:sz="0" w:space="0" w:color="auto"/>
                <w:right w:val="none" w:sz="0" w:space="0" w:color="auto"/>
              </w:divBdr>
            </w:div>
            <w:div w:id="785854276">
              <w:marLeft w:val="0"/>
              <w:marRight w:val="0"/>
              <w:marTop w:val="0"/>
              <w:marBottom w:val="0"/>
              <w:divBdr>
                <w:top w:val="none" w:sz="0" w:space="0" w:color="auto"/>
                <w:left w:val="none" w:sz="0" w:space="0" w:color="auto"/>
                <w:bottom w:val="none" w:sz="0" w:space="0" w:color="auto"/>
                <w:right w:val="none" w:sz="0" w:space="0" w:color="auto"/>
              </w:divBdr>
            </w:div>
            <w:div w:id="807170360">
              <w:marLeft w:val="0"/>
              <w:marRight w:val="0"/>
              <w:marTop w:val="0"/>
              <w:marBottom w:val="0"/>
              <w:divBdr>
                <w:top w:val="none" w:sz="0" w:space="0" w:color="auto"/>
                <w:left w:val="none" w:sz="0" w:space="0" w:color="auto"/>
                <w:bottom w:val="none" w:sz="0" w:space="0" w:color="auto"/>
                <w:right w:val="none" w:sz="0" w:space="0" w:color="auto"/>
              </w:divBdr>
            </w:div>
            <w:div w:id="860633723">
              <w:marLeft w:val="0"/>
              <w:marRight w:val="0"/>
              <w:marTop w:val="0"/>
              <w:marBottom w:val="0"/>
              <w:divBdr>
                <w:top w:val="none" w:sz="0" w:space="0" w:color="auto"/>
                <w:left w:val="none" w:sz="0" w:space="0" w:color="auto"/>
                <w:bottom w:val="none" w:sz="0" w:space="0" w:color="auto"/>
                <w:right w:val="none" w:sz="0" w:space="0" w:color="auto"/>
              </w:divBdr>
            </w:div>
            <w:div w:id="888997484">
              <w:marLeft w:val="0"/>
              <w:marRight w:val="0"/>
              <w:marTop w:val="0"/>
              <w:marBottom w:val="0"/>
              <w:divBdr>
                <w:top w:val="none" w:sz="0" w:space="0" w:color="auto"/>
                <w:left w:val="none" w:sz="0" w:space="0" w:color="auto"/>
                <w:bottom w:val="none" w:sz="0" w:space="0" w:color="auto"/>
                <w:right w:val="none" w:sz="0" w:space="0" w:color="auto"/>
              </w:divBdr>
            </w:div>
            <w:div w:id="1099908890">
              <w:marLeft w:val="0"/>
              <w:marRight w:val="0"/>
              <w:marTop w:val="0"/>
              <w:marBottom w:val="0"/>
              <w:divBdr>
                <w:top w:val="none" w:sz="0" w:space="0" w:color="auto"/>
                <w:left w:val="none" w:sz="0" w:space="0" w:color="auto"/>
                <w:bottom w:val="none" w:sz="0" w:space="0" w:color="auto"/>
                <w:right w:val="none" w:sz="0" w:space="0" w:color="auto"/>
              </w:divBdr>
            </w:div>
            <w:div w:id="1131023146">
              <w:marLeft w:val="0"/>
              <w:marRight w:val="0"/>
              <w:marTop w:val="0"/>
              <w:marBottom w:val="0"/>
              <w:divBdr>
                <w:top w:val="none" w:sz="0" w:space="0" w:color="auto"/>
                <w:left w:val="none" w:sz="0" w:space="0" w:color="auto"/>
                <w:bottom w:val="none" w:sz="0" w:space="0" w:color="auto"/>
                <w:right w:val="none" w:sz="0" w:space="0" w:color="auto"/>
              </w:divBdr>
            </w:div>
            <w:div w:id="1164130422">
              <w:marLeft w:val="0"/>
              <w:marRight w:val="0"/>
              <w:marTop w:val="0"/>
              <w:marBottom w:val="0"/>
              <w:divBdr>
                <w:top w:val="none" w:sz="0" w:space="0" w:color="auto"/>
                <w:left w:val="none" w:sz="0" w:space="0" w:color="auto"/>
                <w:bottom w:val="none" w:sz="0" w:space="0" w:color="auto"/>
                <w:right w:val="none" w:sz="0" w:space="0" w:color="auto"/>
              </w:divBdr>
            </w:div>
            <w:div w:id="1202940896">
              <w:marLeft w:val="0"/>
              <w:marRight w:val="0"/>
              <w:marTop w:val="0"/>
              <w:marBottom w:val="0"/>
              <w:divBdr>
                <w:top w:val="none" w:sz="0" w:space="0" w:color="auto"/>
                <w:left w:val="none" w:sz="0" w:space="0" w:color="auto"/>
                <w:bottom w:val="none" w:sz="0" w:space="0" w:color="auto"/>
                <w:right w:val="none" w:sz="0" w:space="0" w:color="auto"/>
              </w:divBdr>
            </w:div>
            <w:div w:id="1271468998">
              <w:marLeft w:val="0"/>
              <w:marRight w:val="0"/>
              <w:marTop w:val="0"/>
              <w:marBottom w:val="0"/>
              <w:divBdr>
                <w:top w:val="none" w:sz="0" w:space="0" w:color="auto"/>
                <w:left w:val="none" w:sz="0" w:space="0" w:color="auto"/>
                <w:bottom w:val="none" w:sz="0" w:space="0" w:color="auto"/>
                <w:right w:val="none" w:sz="0" w:space="0" w:color="auto"/>
              </w:divBdr>
            </w:div>
            <w:div w:id="1310746187">
              <w:marLeft w:val="0"/>
              <w:marRight w:val="0"/>
              <w:marTop w:val="0"/>
              <w:marBottom w:val="0"/>
              <w:divBdr>
                <w:top w:val="none" w:sz="0" w:space="0" w:color="auto"/>
                <w:left w:val="none" w:sz="0" w:space="0" w:color="auto"/>
                <w:bottom w:val="none" w:sz="0" w:space="0" w:color="auto"/>
                <w:right w:val="none" w:sz="0" w:space="0" w:color="auto"/>
              </w:divBdr>
            </w:div>
            <w:div w:id="1366172697">
              <w:marLeft w:val="0"/>
              <w:marRight w:val="0"/>
              <w:marTop w:val="0"/>
              <w:marBottom w:val="0"/>
              <w:divBdr>
                <w:top w:val="none" w:sz="0" w:space="0" w:color="auto"/>
                <w:left w:val="none" w:sz="0" w:space="0" w:color="auto"/>
                <w:bottom w:val="none" w:sz="0" w:space="0" w:color="auto"/>
                <w:right w:val="none" w:sz="0" w:space="0" w:color="auto"/>
              </w:divBdr>
            </w:div>
            <w:div w:id="1382242764">
              <w:marLeft w:val="0"/>
              <w:marRight w:val="0"/>
              <w:marTop w:val="0"/>
              <w:marBottom w:val="0"/>
              <w:divBdr>
                <w:top w:val="none" w:sz="0" w:space="0" w:color="auto"/>
                <w:left w:val="none" w:sz="0" w:space="0" w:color="auto"/>
                <w:bottom w:val="none" w:sz="0" w:space="0" w:color="auto"/>
                <w:right w:val="none" w:sz="0" w:space="0" w:color="auto"/>
              </w:divBdr>
            </w:div>
            <w:div w:id="1405102435">
              <w:marLeft w:val="0"/>
              <w:marRight w:val="0"/>
              <w:marTop w:val="0"/>
              <w:marBottom w:val="0"/>
              <w:divBdr>
                <w:top w:val="none" w:sz="0" w:space="0" w:color="auto"/>
                <w:left w:val="none" w:sz="0" w:space="0" w:color="auto"/>
                <w:bottom w:val="none" w:sz="0" w:space="0" w:color="auto"/>
                <w:right w:val="none" w:sz="0" w:space="0" w:color="auto"/>
              </w:divBdr>
            </w:div>
            <w:div w:id="1411393178">
              <w:marLeft w:val="0"/>
              <w:marRight w:val="0"/>
              <w:marTop w:val="0"/>
              <w:marBottom w:val="0"/>
              <w:divBdr>
                <w:top w:val="none" w:sz="0" w:space="0" w:color="auto"/>
                <w:left w:val="none" w:sz="0" w:space="0" w:color="auto"/>
                <w:bottom w:val="none" w:sz="0" w:space="0" w:color="auto"/>
                <w:right w:val="none" w:sz="0" w:space="0" w:color="auto"/>
              </w:divBdr>
            </w:div>
            <w:div w:id="1457867794">
              <w:marLeft w:val="0"/>
              <w:marRight w:val="0"/>
              <w:marTop w:val="0"/>
              <w:marBottom w:val="0"/>
              <w:divBdr>
                <w:top w:val="none" w:sz="0" w:space="0" w:color="auto"/>
                <w:left w:val="none" w:sz="0" w:space="0" w:color="auto"/>
                <w:bottom w:val="none" w:sz="0" w:space="0" w:color="auto"/>
                <w:right w:val="none" w:sz="0" w:space="0" w:color="auto"/>
              </w:divBdr>
            </w:div>
            <w:div w:id="1459492634">
              <w:marLeft w:val="0"/>
              <w:marRight w:val="0"/>
              <w:marTop w:val="0"/>
              <w:marBottom w:val="0"/>
              <w:divBdr>
                <w:top w:val="none" w:sz="0" w:space="0" w:color="auto"/>
                <w:left w:val="none" w:sz="0" w:space="0" w:color="auto"/>
                <w:bottom w:val="none" w:sz="0" w:space="0" w:color="auto"/>
                <w:right w:val="none" w:sz="0" w:space="0" w:color="auto"/>
              </w:divBdr>
            </w:div>
            <w:div w:id="1494033248">
              <w:marLeft w:val="0"/>
              <w:marRight w:val="0"/>
              <w:marTop w:val="0"/>
              <w:marBottom w:val="0"/>
              <w:divBdr>
                <w:top w:val="none" w:sz="0" w:space="0" w:color="auto"/>
                <w:left w:val="none" w:sz="0" w:space="0" w:color="auto"/>
                <w:bottom w:val="none" w:sz="0" w:space="0" w:color="auto"/>
                <w:right w:val="none" w:sz="0" w:space="0" w:color="auto"/>
              </w:divBdr>
            </w:div>
            <w:div w:id="1547839877">
              <w:marLeft w:val="0"/>
              <w:marRight w:val="0"/>
              <w:marTop w:val="0"/>
              <w:marBottom w:val="0"/>
              <w:divBdr>
                <w:top w:val="none" w:sz="0" w:space="0" w:color="auto"/>
                <w:left w:val="none" w:sz="0" w:space="0" w:color="auto"/>
                <w:bottom w:val="none" w:sz="0" w:space="0" w:color="auto"/>
                <w:right w:val="none" w:sz="0" w:space="0" w:color="auto"/>
              </w:divBdr>
            </w:div>
            <w:div w:id="1581940029">
              <w:marLeft w:val="0"/>
              <w:marRight w:val="0"/>
              <w:marTop w:val="0"/>
              <w:marBottom w:val="0"/>
              <w:divBdr>
                <w:top w:val="none" w:sz="0" w:space="0" w:color="auto"/>
                <w:left w:val="none" w:sz="0" w:space="0" w:color="auto"/>
                <w:bottom w:val="none" w:sz="0" w:space="0" w:color="auto"/>
                <w:right w:val="none" w:sz="0" w:space="0" w:color="auto"/>
              </w:divBdr>
            </w:div>
            <w:div w:id="1584023232">
              <w:marLeft w:val="0"/>
              <w:marRight w:val="0"/>
              <w:marTop w:val="0"/>
              <w:marBottom w:val="0"/>
              <w:divBdr>
                <w:top w:val="none" w:sz="0" w:space="0" w:color="auto"/>
                <w:left w:val="none" w:sz="0" w:space="0" w:color="auto"/>
                <w:bottom w:val="none" w:sz="0" w:space="0" w:color="auto"/>
                <w:right w:val="none" w:sz="0" w:space="0" w:color="auto"/>
              </w:divBdr>
            </w:div>
            <w:div w:id="1585145259">
              <w:marLeft w:val="0"/>
              <w:marRight w:val="0"/>
              <w:marTop w:val="0"/>
              <w:marBottom w:val="0"/>
              <w:divBdr>
                <w:top w:val="none" w:sz="0" w:space="0" w:color="auto"/>
                <w:left w:val="none" w:sz="0" w:space="0" w:color="auto"/>
                <w:bottom w:val="none" w:sz="0" w:space="0" w:color="auto"/>
                <w:right w:val="none" w:sz="0" w:space="0" w:color="auto"/>
              </w:divBdr>
            </w:div>
            <w:div w:id="1588542434">
              <w:marLeft w:val="0"/>
              <w:marRight w:val="0"/>
              <w:marTop w:val="0"/>
              <w:marBottom w:val="0"/>
              <w:divBdr>
                <w:top w:val="none" w:sz="0" w:space="0" w:color="auto"/>
                <w:left w:val="none" w:sz="0" w:space="0" w:color="auto"/>
                <w:bottom w:val="none" w:sz="0" w:space="0" w:color="auto"/>
                <w:right w:val="none" w:sz="0" w:space="0" w:color="auto"/>
              </w:divBdr>
            </w:div>
            <w:div w:id="1596666806">
              <w:marLeft w:val="0"/>
              <w:marRight w:val="0"/>
              <w:marTop w:val="0"/>
              <w:marBottom w:val="0"/>
              <w:divBdr>
                <w:top w:val="none" w:sz="0" w:space="0" w:color="auto"/>
                <w:left w:val="none" w:sz="0" w:space="0" w:color="auto"/>
                <w:bottom w:val="none" w:sz="0" w:space="0" w:color="auto"/>
                <w:right w:val="none" w:sz="0" w:space="0" w:color="auto"/>
              </w:divBdr>
            </w:div>
            <w:div w:id="1597245225">
              <w:marLeft w:val="0"/>
              <w:marRight w:val="0"/>
              <w:marTop w:val="0"/>
              <w:marBottom w:val="0"/>
              <w:divBdr>
                <w:top w:val="none" w:sz="0" w:space="0" w:color="auto"/>
                <w:left w:val="none" w:sz="0" w:space="0" w:color="auto"/>
                <w:bottom w:val="none" w:sz="0" w:space="0" w:color="auto"/>
                <w:right w:val="none" w:sz="0" w:space="0" w:color="auto"/>
              </w:divBdr>
            </w:div>
            <w:div w:id="1631547444">
              <w:marLeft w:val="0"/>
              <w:marRight w:val="0"/>
              <w:marTop w:val="0"/>
              <w:marBottom w:val="0"/>
              <w:divBdr>
                <w:top w:val="none" w:sz="0" w:space="0" w:color="auto"/>
                <w:left w:val="none" w:sz="0" w:space="0" w:color="auto"/>
                <w:bottom w:val="none" w:sz="0" w:space="0" w:color="auto"/>
                <w:right w:val="none" w:sz="0" w:space="0" w:color="auto"/>
              </w:divBdr>
            </w:div>
            <w:div w:id="1647587542">
              <w:marLeft w:val="0"/>
              <w:marRight w:val="0"/>
              <w:marTop w:val="0"/>
              <w:marBottom w:val="0"/>
              <w:divBdr>
                <w:top w:val="none" w:sz="0" w:space="0" w:color="auto"/>
                <w:left w:val="none" w:sz="0" w:space="0" w:color="auto"/>
                <w:bottom w:val="none" w:sz="0" w:space="0" w:color="auto"/>
                <w:right w:val="none" w:sz="0" w:space="0" w:color="auto"/>
              </w:divBdr>
            </w:div>
            <w:div w:id="1676566934">
              <w:marLeft w:val="0"/>
              <w:marRight w:val="0"/>
              <w:marTop w:val="0"/>
              <w:marBottom w:val="0"/>
              <w:divBdr>
                <w:top w:val="none" w:sz="0" w:space="0" w:color="auto"/>
                <w:left w:val="none" w:sz="0" w:space="0" w:color="auto"/>
                <w:bottom w:val="none" w:sz="0" w:space="0" w:color="auto"/>
                <w:right w:val="none" w:sz="0" w:space="0" w:color="auto"/>
              </w:divBdr>
            </w:div>
            <w:div w:id="1678925706">
              <w:marLeft w:val="0"/>
              <w:marRight w:val="0"/>
              <w:marTop w:val="0"/>
              <w:marBottom w:val="0"/>
              <w:divBdr>
                <w:top w:val="none" w:sz="0" w:space="0" w:color="auto"/>
                <w:left w:val="none" w:sz="0" w:space="0" w:color="auto"/>
                <w:bottom w:val="none" w:sz="0" w:space="0" w:color="auto"/>
                <w:right w:val="none" w:sz="0" w:space="0" w:color="auto"/>
              </w:divBdr>
            </w:div>
            <w:div w:id="1694182689">
              <w:marLeft w:val="0"/>
              <w:marRight w:val="0"/>
              <w:marTop w:val="0"/>
              <w:marBottom w:val="0"/>
              <w:divBdr>
                <w:top w:val="none" w:sz="0" w:space="0" w:color="auto"/>
                <w:left w:val="none" w:sz="0" w:space="0" w:color="auto"/>
                <w:bottom w:val="none" w:sz="0" w:space="0" w:color="auto"/>
                <w:right w:val="none" w:sz="0" w:space="0" w:color="auto"/>
              </w:divBdr>
            </w:div>
            <w:div w:id="1822038602">
              <w:marLeft w:val="0"/>
              <w:marRight w:val="0"/>
              <w:marTop w:val="0"/>
              <w:marBottom w:val="0"/>
              <w:divBdr>
                <w:top w:val="none" w:sz="0" w:space="0" w:color="auto"/>
                <w:left w:val="none" w:sz="0" w:space="0" w:color="auto"/>
                <w:bottom w:val="none" w:sz="0" w:space="0" w:color="auto"/>
                <w:right w:val="none" w:sz="0" w:space="0" w:color="auto"/>
              </w:divBdr>
            </w:div>
            <w:div w:id="1828472636">
              <w:marLeft w:val="0"/>
              <w:marRight w:val="0"/>
              <w:marTop w:val="0"/>
              <w:marBottom w:val="0"/>
              <w:divBdr>
                <w:top w:val="none" w:sz="0" w:space="0" w:color="auto"/>
                <w:left w:val="none" w:sz="0" w:space="0" w:color="auto"/>
                <w:bottom w:val="none" w:sz="0" w:space="0" w:color="auto"/>
                <w:right w:val="none" w:sz="0" w:space="0" w:color="auto"/>
              </w:divBdr>
            </w:div>
            <w:div w:id="1846049269">
              <w:marLeft w:val="0"/>
              <w:marRight w:val="0"/>
              <w:marTop w:val="0"/>
              <w:marBottom w:val="0"/>
              <w:divBdr>
                <w:top w:val="none" w:sz="0" w:space="0" w:color="auto"/>
                <w:left w:val="none" w:sz="0" w:space="0" w:color="auto"/>
                <w:bottom w:val="none" w:sz="0" w:space="0" w:color="auto"/>
                <w:right w:val="none" w:sz="0" w:space="0" w:color="auto"/>
              </w:divBdr>
            </w:div>
            <w:div w:id="1849757315">
              <w:marLeft w:val="0"/>
              <w:marRight w:val="0"/>
              <w:marTop w:val="0"/>
              <w:marBottom w:val="0"/>
              <w:divBdr>
                <w:top w:val="none" w:sz="0" w:space="0" w:color="auto"/>
                <w:left w:val="none" w:sz="0" w:space="0" w:color="auto"/>
                <w:bottom w:val="none" w:sz="0" w:space="0" w:color="auto"/>
                <w:right w:val="none" w:sz="0" w:space="0" w:color="auto"/>
              </w:divBdr>
            </w:div>
            <w:div w:id="1859468502">
              <w:marLeft w:val="0"/>
              <w:marRight w:val="0"/>
              <w:marTop w:val="0"/>
              <w:marBottom w:val="0"/>
              <w:divBdr>
                <w:top w:val="none" w:sz="0" w:space="0" w:color="auto"/>
                <w:left w:val="none" w:sz="0" w:space="0" w:color="auto"/>
                <w:bottom w:val="none" w:sz="0" w:space="0" w:color="auto"/>
                <w:right w:val="none" w:sz="0" w:space="0" w:color="auto"/>
              </w:divBdr>
            </w:div>
            <w:div w:id="1880974662">
              <w:marLeft w:val="0"/>
              <w:marRight w:val="0"/>
              <w:marTop w:val="0"/>
              <w:marBottom w:val="0"/>
              <w:divBdr>
                <w:top w:val="none" w:sz="0" w:space="0" w:color="auto"/>
                <w:left w:val="none" w:sz="0" w:space="0" w:color="auto"/>
                <w:bottom w:val="none" w:sz="0" w:space="0" w:color="auto"/>
                <w:right w:val="none" w:sz="0" w:space="0" w:color="auto"/>
              </w:divBdr>
            </w:div>
            <w:div w:id="1908028109">
              <w:marLeft w:val="0"/>
              <w:marRight w:val="0"/>
              <w:marTop w:val="0"/>
              <w:marBottom w:val="0"/>
              <w:divBdr>
                <w:top w:val="none" w:sz="0" w:space="0" w:color="auto"/>
                <w:left w:val="none" w:sz="0" w:space="0" w:color="auto"/>
                <w:bottom w:val="none" w:sz="0" w:space="0" w:color="auto"/>
                <w:right w:val="none" w:sz="0" w:space="0" w:color="auto"/>
              </w:divBdr>
            </w:div>
            <w:div w:id="1909221383">
              <w:marLeft w:val="0"/>
              <w:marRight w:val="0"/>
              <w:marTop w:val="0"/>
              <w:marBottom w:val="0"/>
              <w:divBdr>
                <w:top w:val="none" w:sz="0" w:space="0" w:color="auto"/>
                <w:left w:val="none" w:sz="0" w:space="0" w:color="auto"/>
                <w:bottom w:val="none" w:sz="0" w:space="0" w:color="auto"/>
                <w:right w:val="none" w:sz="0" w:space="0" w:color="auto"/>
              </w:divBdr>
            </w:div>
            <w:div w:id="1925600894">
              <w:marLeft w:val="0"/>
              <w:marRight w:val="0"/>
              <w:marTop w:val="0"/>
              <w:marBottom w:val="0"/>
              <w:divBdr>
                <w:top w:val="none" w:sz="0" w:space="0" w:color="auto"/>
                <w:left w:val="none" w:sz="0" w:space="0" w:color="auto"/>
                <w:bottom w:val="none" w:sz="0" w:space="0" w:color="auto"/>
                <w:right w:val="none" w:sz="0" w:space="0" w:color="auto"/>
              </w:divBdr>
            </w:div>
            <w:div w:id="2013098765">
              <w:marLeft w:val="0"/>
              <w:marRight w:val="0"/>
              <w:marTop w:val="0"/>
              <w:marBottom w:val="0"/>
              <w:divBdr>
                <w:top w:val="none" w:sz="0" w:space="0" w:color="auto"/>
                <w:left w:val="none" w:sz="0" w:space="0" w:color="auto"/>
                <w:bottom w:val="none" w:sz="0" w:space="0" w:color="auto"/>
                <w:right w:val="none" w:sz="0" w:space="0" w:color="auto"/>
              </w:divBdr>
            </w:div>
            <w:div w:id="2089695572">
              <w:marLeft w:val="0"/>
              <w:marRight w:val="0"/>
              <w:marTop w:val="0"/>
              <w:marBottom w:val="0"/>
              <w:divBdr>
                <w:top w:val="none" w:sz="0" w:space="0" w:color="auto"/>
                <w:left w:val="none" w:sz="0" w:space="0" w:color="auto"/>
                <w:bottom w:val="none" w:sz="0" w:space="0" w:color="auto"/>
                <w:right w:val="none" w:sz="0" w:space="0" w:color="auto"/>
              </w:divBdr>
            </w:div>
            <w:div w:id="2100365838">
              <w:marLeft w:val="0"/>
              <w:marRight w:val="0"/>
              <w:marTop w:val="0"/>
              <w:marBottom w:val="0"/>
              <w:divBdr>
                <w:top w:val="none" w:sz="0" w:space="0" w:color="auto"/>
                <w:left w:val="none" w:sz="0" w:space="0" w:color="auto"/>
                <w:bottom w:val="none" w:sz="0" w:space="0" w:color="auto"/>
                <w:right w:val="none" w:sz="0" w:space="0" w:color="auto"/>
              </w:divBdr>
            </w:div>
            <w:div w:id="2102985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273279">
      <w:bodyDiv w:val="1"/>
      <w:marLeft w:val="0"/>
      <w:marRight w:val="0"/>
      <w:marTop w:val="0"/>
      <w:marBottom w:val="0"/>
      <w:divBdr>
        <w:top w:val="none" w:sz="0" w:space="0" w:color="auto"/>
        <w:left w:val="none" w:sz="0" w:space="0" w:color="auto"/>
        <w:bottom w:val="none" w:sz="0" w:space="0" w:color="auto"/>
        <w:right w:val="none" w:sz="0" w:space="0" w:color="auto"/>
      </w:divBdr>
    </w:div>
    <w:div w:id="436370068">
      <w:bodyDiv w:val="1"/>
      <w:marLeft w:val="0"/>
      <w:marRight w:val="0"/>
      <w:marTop w:val="0"/>
      <w:marBottom w:val="0"/>
      <w:divBdr>
        <w:top w:val="none" w:sz="0" w:space="0" w:color="auto"/>
        <w:left w:val="none" w:sz="0" w:space="0" w:color="auto"/>
        <w:bottom w:val="none" w:sz="0" w:space="0" w:color="auto"/>
        <w:right w:val="none" w:sz="0" w:space="0" w:color="auto"/>
      </w:divBdr>
      <w:divsChild>
        <w:div w:id="1079715678">
          <w:marLeft w:val="0"/>
          <w:marRight w:val="0"/>
          <w:marTop w:val="0"/>
          <w:marBottom w:val="0"/>
          <w:divBdr>
            <w:top w:val="none" w:sz="0" w:space="0" w:color="auto"/>
            <w:left w:val="none" w:sz="0" w:space="0" w:color="auto"/>
            <w:bottom w:val="none" w:sz="0" w:space="0" w:color="auto"/>
            <w:right w:val="none" w:sz="0" w:space="0" w:color="auto"/>
          </w:divBdr>
        </w:div>
        <w:div w:id="945498436">
          <w:marLeft w:val="0"/>
          <w:marRight w:val="0"/>
          <w:marTop w:val="0"/>
          <w:marBottom w:val="0"/>
          <w:divBdr>
            <w:top w:val="none" w:sz="0" w:space="0" w:color="auto"/>
            <w:left w:val="none" w:sz="0" w:space="0" w:color="auto"/>
            <w:bottom w:val="none" w:sz="0" w:space="0" w:color="auto"/>
            <w:right w:val="none" w:sz="0" w:space="0" w:color="auto"/>
          </w:divBdr>
          <w:divsChild>
            <w:div w:id="632753368">
              <w:marLeft w:val="0"/>
              <w:marRight w:val="0"/>
              <w:marTop w:val="0"/>
              <w:marBottom w:val="0"/>
              <w:divBdr>
                <w:top w:val="none" w:sz="0" w:space="0" w:color="auto"/>
                <w:left w:val="none" w:sz="0" w:space="0" w:color="auto"/>
                <w:bottom w:val="none" w:sz="0" w:space="0" w:color="auto"/>
                <w:right w:val="none" w:sz="0" w:space="0" w:color="auto"/>
              </w:divBdr>
              <w:divsChild>
                <w:div w:id="349068385">
                  <w:marLeft w:val="0"/>
                  <w:marRight w:val="0"/>
                  <w:marTop w:val="0"/>
                  <w:marBottom w:val="0"/>
                  <w:divBdr>
                    <w:top w:val="none" w:sz="0" w:space="0" w:color="auto"/>
                    <w:left w:val="none" w:sz="0" w:space="0" w:color="auto"/>
                    <w:bottom w:val="none" w:sz="0" w:space="0" w:color="auto"/>
                    <w:right w:val="none" w:sz="0" w:space="0" w:color="auto"/>
                  </w:divBdr>
                  <w:divsChild>
                    <w:div w:id="1733457704">
                      <w:marLeft w:val="0"/>
                      <w:marRight w:val="0"/>
                      <w:marTop w:val="0"/>
                      <w:marBottom w:val="0"/>
                      <w:divBdr>
                        <w:top w:val="none" w:sz="0" w:space="0" w:color="auto"/>
                        <w:left w:val="none" w:sz="0" w:space="0" w:color="auto"/>
                        <w:bottom w:val="none" w:sz="0" w:space="0" w:color="auto"/>
                        <w:right w:val="none" w:sz="0" w:space="0" w:color="auto"/>
                      </w:divBdr>
                    </w:div>
                    <w:div w:id="137739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884315">
      <w:bodyDiv w:val="1"/>
      <w:marLeft w:val="0"/>
      <w:marRight w:val="0"/>
      <w:marTop w:val="0"/>
      <w:marBottom w:val="0"/>
      <w:divBdr>
        <w:top w:val="none" w:sz="0" w:space="0" w:color="auto"/>
        <w:left w:val="none" w:sz="0" w:space="0" w:color="auto"/>
        <w:bottom w:val="none" w:sz="0" w:space="0" w:color="auto"/>
        <w:right w:val="none" w:sz="0" w:space="0" w:color="auto"/>
      </w:divBdr>
    </w:div>
    <w:div w:id="527135817">
      <w:bodyDiv w:val="1"/>
      <w:marLeft w:val="0"/>
      <w:marRight w:val="0"/>
      <w:marTop w:val="0"/>
      <w:marBottom w:val="0"/>
      <w:divBdr>
        <w:top w:val="none" w:sz="0" w:space="0" w:color="auto"/>
        <w:left w:val="none" w:sz="0" w:space="0" w:color="auto"/>
        <w:bottom w:val="none" w:sz="0" w:space="0" w:color="auto"/>
        <w:right w:val="none" w:sz="0" w:space="0" w:color="auto"/>
      </w:divBdr>
    </w:div>
    <w:div w:id="553737952">
      <w:bodyDiv w:val="1"/>
      <w:marLeft w:val="0"/>
      <w:marRight w:val="0"/>
      <w:marTop w:val="0"/>
      <w:marBottom w:val="0"/>
      <w:divBdr>
        <w:top w:val="none" w:sz="0" w:space="0" w:color="auto"/>
        <w:left w:val="none" w:sz="0" w:space="0" w:color="auto"/>
        <w:bottom w:val="none" w:sz="0" w:space="0" w:color="auto"/>
        <w:right w:val="none" w:sz="0" w:space="0" w:color="auto"/>
      </w:divBdr>
    </w:div>
    <w:div w:id="558907302">
      <w:bodyDiv w:val="1"/>
      <w:marLeft w:val="0"/>
      <w:marRight w:val="0"/>
      <w:marTop w:val="0"/>
      <w:marBottom w:val="0"/>
      <w:divBdr>
        <w:top w:val="none" w:sz="0" w:space="0" w:color="auto"/>
        <w:left w:val="none" w:sz="0" w:space="0" w:color="auto"/>
        <w:bottom w:val="none" w:sz="0" w:space="0" w:color="auto"/>
        <w:right w:val="none" w:sz="0" w:space="0" w:color="auto"/>
      </w:divBdr>
    </w:div>
    <w:div w:id="559705559">
      <w:bodyDiv w:val="1"/>
      <w:marLeft w:val="0"/>
      <w:marRight w:val="0"/>
      <w:marTop w:val="0"/>
      <w:marBottom w:val="0"/>
      <w:divBdr>
        <w:top w:val="none" w:sz="0" w:space="0" w:color="auto"/>
        <w:left w:val="none" w:sz="0" w:space="0" w:color="auto"/>
        <w:bottom w:val="none" w:sz="0" w:space="0" w:color="auto"/>
        <w:right w:val="none" w:sz="0" w:space="0" w:color="auto"/>
      </w:divBdr>
    </w:div>
    <w:div w:id="596719270">
      <w:bodyDiv w:val="1"/>
      <w:marLeft w:val="0"/>
      <w:marRight w:val="0"/>
      <w:marTop w:val="0"/>
      <w:marBottom w:val="0"/>
      <w:divBdr>
        <w:top w:val="none" w:sz="0" w:space="0" w:color="auto"/>
        <w:left w:val="none" w:sz="0" w:space="0" w:color="auto"/>
        <w:bottom w:val="none" w:sz="0" w:space="0" w:color="auto"/>
        <w:right w:val="none" w:sz="0" w:space="0" w:color="auto"/>
      </w:divBdr>
    </w:div>
    <w:div w:id="677586431">
      <w:bodyDiv w:val="1"/>
      <w:marLeft w:val="0"/>
      <w:marRight w:val="0"/>
      <w:marTop w:val="0"/>
      <w:marBottom w:val="0"/>
      <w:divBdr>
        <w:top w:val="none" w:sz="0" w:space="0" w:color="auto"/>
        <w:left w:val="none" w:sz="0" w:space="0" w:color="auto"/>
        <w:bottom w:val="none" w:sz="0" w:space="0" w:color="auto"/>
        <w:right w:val="none" w:sz="0" w:space="0" w:color="auto"/>
      </w:divBdr>
    </w:div>
    <w:div w:id="796610884">
      <w:bodyDiv w:val="1"/>
      <w:marLeft w:val="0"/>
      <w:marRight w:val="0"/>
      <w:marTop w:val="0"/>
      <w:marBottom w:val="0"/>
      <w:divBdr>
        <w:top w:val="none" w:sz="0" w:space="0" w:color="auto"/>
        <w:left w:val="none" w:sz="0" w:space="0" w:color="auto"/>
        <w:bottom w:val="none" w:sz="0" w:space="0" w:color="auto"/>
        <w:right w:val="none" w:sz="0" w:space="0" w:color="auto"/>
      </w:divBdr>
    </w:div>
    <w:div w:id="809637524">
      <w:bodyDiv w:val="1"/>
      <w:marLeft w:val="0"/>
      <w:marRight w:val="0"/>
      <w:marTop w:val="0"/>
      <w:marBottom w:val="0"/>
      <w:divBdr>
        <w:top w:val="none" w:sz="0" w:space="0" w:color="auto"/>
        <w:left w:val="none" w:sz="0" w:space="0" w:color="auto"/>
        <w:bottom w:val="none" w:sz="0" w:space="0" w:color="auto"/>
        <w:right w:val="none" w:sz="0" w:space="0" w:color="auto"/>
      </w:divBdr>
    </w:div>
    <w:div w:id="846795578">
      <w:bodyDiv w:val="1"/>
      <w:marLeft w:val="0"/>
      <w:marRight w:val="0"/>
      <w:marTop w:val="0"/>
      <w:marBottom w:val="0"/>
      <w:divBdr>
        <w:top w:val="none" w:sz="0" w:space="0" w:color="auto"/>
        <w:left w:val="none" w:sz="0" w:space="0" w:color="auto"/>
        <w:bottom w:val="none" w:sz="0" w:space="0" w:color="auto"/>
        <w:right w:val="none" w:sz="0" w:space="0" w:color="auto"/>
      </w:divBdr>
    </w:div>
    <w:div w:id="881864943">
      <w:bodyDiv w:val="1"/>
      <w:marLeft w:val="0"/>
      <w:marRight w:val="0"/>
      <w:marTop w:val="0"/>
      <w:marBottom w:val="0"/>
      <w:divBdr>
        <w:top w:val="none" w:sz="0" w:space="0" w:color="auto"/>
        <w:left w:val="none" w:sz="0" w:space="0" w:color="auto"/>
        <w:bottom w:val="none" w:sz="0" w:space="0" w:color="auto"/>
        <w:right w:val="none" w:sz="0" w:space="0" w:color="auto"/>
      </w:divBdr>
    </w:div>
    <w:div w:id="932201195">
      <w:bodyDiv w:val="1"/>
      <w:marLeft w:val="0"/>
      <w:marRight w:val="0"/>
      <w:marTop w:val="0"/>
      <w:marBottom w:val="0"/>
      <w:divBdr>
        <w:top w:val="none" w:sz="0" w:space="0" w:color="auto"/>
        <w:left w:val="none" w:sz="0" w:space="0" w:color="auto"/>
        <w:bottom w:val="none" w:sz="0" w:space="0" w:color="auto"/>
        <w:right w:val="none" w:sz="0" w:space="0" w:color="auto"/>
      </w:divBdr>
    </w:div>
    <w:div w:id="1006984316">
      <w:bodyDiv w:val="1"/>
      <w:marLeft w:val="0"/>
      <w:marRight w:val="0"/>
      <w:marTop w:val="0"/>
      <w:marBottom w:val="0"/>
      <w:divBdr>
        <w:top w:val="none" w:sz="0" w:space="0" w:color="auto"/>
        <w:left w:val="none" w:sz="0" w:space="0" w:color="auto"/>
        <w:bottom w:val="none" w:sz="0" w:space="0" w:color="auto"/>
        <w:right w:val="none" w:sz="0" w:space="0" w:color="auto"/>
      </w:divBdr>
    </w:div>
    <w:div w:id="1056079721">
      <w:bodyDiv w:val="1"/>
      <w:marLeft w:val="0"/>
      <w:marRight w:val="0"/>
      <w:marTop w:val="0"/>
      <w:marBottom w:val="0"/>
      <w:divBdr>
        <w:top w:val="none" w:sz="0" w:space="0" w:color="auto"/>
        <w:left w:val="none" w:sz="0" w:space="0" w:color="auto"/>
        <w:bottom w:val="none" w:sz="0" w:space="0" w:color="auto"/>
        <w:right w:val="none" w:sz="0" w:space="0" w:color="auto"/>
      </w:divBdr>
    </w:div>
    <w:div w:id="1083650717">
      <w:bodyDiv w:val="1"/>
      <w:marLeft w:val="0"/>
      <w:marRight w:val="0"/>
      <w:marTop w:val="0"/>
      <w:marBottom w:val="0"/>
      <w:divBdr>
        <w:top w:val="none" w:sz="0" w:space="0" w:color="auto"/>
        <w:left w:val="none" w:sz="0" w:space="0" w:color="auto"/>
        <w:bottom w:val="none" w:sz="0" w:space="0" w:color="auto"/>
        <w:right w:val="none" w:sz="0" w:space="0" w:color="auto"/>
      </w:divBdr>
    </w:div>
    <w:div w:id="1121537473">
      <w:bodyDiv w:val="1"/>
      <w:marLeft w:val="0"/>
      <w:marRight w:val="0"/>
      <w:marTop w:val="0"/>
      <w:marBottom w:val="0"/>
      <w:divBdr>
        <w:top w:val="none" w:sz="0" w:space="0" w:color="auto"/>
        <w:left w:val="none" w:sz="0" w:space="0" w:color="auto"/>
        <w:bottom w:val="none" w:sz="0" w:space="0" w:color="auto"/>
        <w:right w:val="none" w:sz="0" w:space="0" w:color="auto"/>
      </w:divBdr>
    </w:div>
    <w:div w:id="1145849930">
      <w:bodyDiv w:val="1"/>
      <w:marLeft w:val="0"/>
      <w:marRight w:val="0"/>
      <w:marTop w:val="0"/>
      <w:marBottom w:val="0"/>
      <w:divBdr>
        <w:top w:val="none" w:sz="0" w:space="0" w:color="auto"/>
        <w:left w:val="none" w:sz="0" w:space="0" w:color="auto"/>
        <w:bottom w:val="none" w:sz="0" w:space="0" w:color="auto"/>
        <w:right w:val="none" w:sz="0" w:space="0" w:color="auto"/>
      </w:divBdr>
    </w:div>
    <w:div w:id="1183056392">
      <w:bodyDiv w:val="1"/>
      <w:marLeft w:val="0"/>
      <w:marRight w:val="0"/>
      <w:marTop w:val="0"/>
      <w:marBottom w:val="0"/>
      <w:divBdr>
        <w:top w:val="none" w:sz="0" w:space="0" w:color="auto"/>
        <w:left w:val="none" w:sz="0" w:space="0" w:color="auto"/>
        <w:bottom w:val="none" w:sz="0" w:space="0" w:color="auto"/>
        <w:right w:val="none" w:sz="0" w:space="0" w:color="auto"/>
      </w:divBdr>
    </w:div>
    <w:div w:id="1199128052">
      <w:bodyDiv w:val="1"/>
      <w:marLeft w:val="0"/>
      <w:marRight w:val="0"/>
      <w:marTop w:val="0"/>
      <w:marBottom w:val="0"/>
      <w:divBdr>
        <w:top w:val="none" w:sz="0" w:space="0" w:color="auto"/>
        <w:left w:val="none" w:sz="0" w:space="0" w:color="auto"/>
        <w:bottom w:val="none" w:sz="0" w:space="0" w:color="auto"/>
        <w:right w:val="none" w:sz="0" w:space="0" w:color="auto"/>
      </w:divBdr>
    </w:div>
    <w:div w:id="1326320566">
      <w:bodyDiv w:val="1"/>
      <w:marLeft w:val="0"/>
      <w:marRight w:val="0"/>
      <w:marTop w:val="0"/>
      <w:marBottom w:val="0"/>
      <w:divBdr>
        <w:top w:val="none" w:sz="0" w:space="0" w:color="auto"/>
        <w:left w:val="none" w:sz="0" w:space="0" w:color="auto"/>
        <w:bottom w:val="none" w:sz="0" w:space="0" w:color="auto"/>
        <w:right w:val="none" w:sz="0" w:space="0" w:color="auto"/>
      </w:divBdr>
    </w:div>
    <w:div w:id="1410037217">
      <w:bodyDiv w:val="1"/>
      <w:marLeft w:val="0"/>
      <w:marRight w:val="0"/>
      <w:marTop w:val="0"/>
      <w:marBottom w:val="0"/>
      <w:divBdr>
        <w:top w:val="none" w:sz="0" w:space="0" w:color="auto"/>
        <w:left w:val="none" w:sz="0" w:space="0" w:color="auto"/>
        <w:bottom w:val="none" w:sz="0" w:space="0" w:color="auto"/>
        <w:right w:val="none" w:sz="0" w:space="0" w:color="auto"/>
      </w:divBdr>
    </w:div>
    <w:div w:id="1422412208">
      <w:bodyDiv w:val="1"/>
      <w:marLeft w:val="0"/>
      <w:marRight w:val="0"/>
      <w:marTop w:val="0"/>
      <w:marBottom w:val="0"/>
      <w:divBdr>
        <w:top w:val="none" w:sz="0" w:space="0" w:color="auto"/>
        <w:left w:val="none" w:sz="0" w:space="0" w:color="auto"/>
        <w:bottom w:val="none" w:sz="0" w:space="0" w:color="auto"/>
        <w:right w:val="none" w:sz="0" w:space="0" w:color="auto"/>
      </w:divBdr>
      <w:divsChild>
        <w:div w:id="206524">
          <w:marLeft w:val="0"/>
          <w:marRight w:val="0"/>
          <w:marTop w:val="0"/>
          <w:marBottom w:val="0"/>
          <w:divBdr>
            <w:top w:val="none" w:sz="0" w:space="0" w:color="auto"/>
            <w:left w:val="none" w:sz="0" w:space="0" w:color="auto"/>
            <w:bottom w:val="none" w:sz="0" w:space="0" w:color="auto"/>
            <w:right w:val="none" w:sz="0" w:space="0" w:color="auto"/>
          </w:divBdr>
        </w:div>
        <w:div w:id="26571166">
          <w:marLeft w:val="0"/>
          <w:marRight w:val="0"/>
          <w:marTop w:val="0"/>
          <w:marBottom w:val="0"/>
          <w:divBdr>
            <w:top w:val="none" w:sz="0" w:space="0" w:color="auto"/>
            <w:left w:val="none" w:sz="0" w:space="0" w:color="auto"/>
            <w:bottom w:val="none" w:sz="0" w:space="0" w:color="auto"/>
            <w:right w:val="none" w:sz="0" w:space="0" w:color="auto"/>
          </w:divBdr>
        </w:div>
        <w:div w:id="37168205">
          <w:marLeft w:val="0"/>
          <w:marRight w:val="0"/>
          <w:marTop w:val="0"/>
          <w:marBottom w:val="0"/>
          <w:divBdr>
            <w:top w:val="none" w:sz="0" w:space="0" w:color="auto"/>
            <w:left w:val="none" w:sz="0" w:space="0" w:color="auto"/>
            <w:bottom w:val="none" w:sz="0" w:space="0" w:color="auto"/>
            <w:right w:val="none" w:sz="0" w:space="0" w:color="auto"/>
          </w:divBdr>
        </w:div>
        <w:div w:id="44836979">
          <w:marLeft w:val="0"/>
          <w:marRight w:val="0"/>
          <w:marTop w:val="0"/>
          <w:marBottom w:val="0"/>
          <w:divBdr>
            <w:top w:val="none" w:sz="0" w:space="0" w:color="auto"/>
            <w:left w:val="none" w:sz="0" w:space="0" w:color="auto"/>
            <w:bottom w:val="none" w:sz="0" w:space="0" w:color="auto"/>
            <w:right w:val="none" w:sz="0" w:space="0" w:color="auto"/>
          </w:divBdr>
        </w:div>
        <w:div w:id="87820289">
          <w:marLeft w:val="0"/>
          <w:marRight w:val="0"/>
          <w:marTop w:val="0"/>
          <w:marBottom w:val="0"/>
          <w:divBdr>
            <w:top w:val="none" w:sz="0" w:space="0" w:color="auto"/>
            <w:left w:val="none" w:sz="0" w:space="0" w:color="auto"/>
            <w:bottom w:val="none" w:sz="0" w:space="0" w:color="auto"/>
            <w:right w:val="none" w:sz="0" w:space="0" w:color="auto"/>
          </w:divBdr>
        </w:div>
        <w:div w:id="98334951">
          <w:marLeft w:val="0"/>
          <w:marRight w:val="0"/>
          <w:marTop w:val="0"/>
          <w:marBottom w:val="0"/>
          <w:divBdr>
            <w:top w:val="none" w:sz="0" w:space="0" w:color="auto"/>
            <w:left w:val="none" w:sz="0" w:space="0" w:color="auto"/>
            <w:bottom w:val="none" w:sz="0" w:space="0" w:color="auto"/>
            <w:right w:val="none" w:sz="0" w:space="0" w:color="auto"/>
          </w:divBdr>
        </w:div>
        <w:div w:id="102502162">
          <w:marLeft w:val="0"/>
          <w:marRight w:val="0"/>
          <w:marTop w:val="0"/>
          <w:marBottom w:val="0"/>
          <w:divBdr>
            <w:top w:val="none" w:sz="0" w:space="0" w:color="auto"/>
            <w:left w:val="none" w:sz="0" w:space="0" w:color="auto"/>
            <w:bottom w:val="none" w:sz="0" w:space="0" w:color="auto"/>
            <w:right w:val="none" w:sz="0" w:space="0" w:color="auto"/>
          </w:divBdr>
        </w:div>
        <w:div w:id="103772496">
          <w:marLeft w:val="0"/>
          <w:marRight w:val="0"/>
          <w:marTop w:val="0"/>
          <w:marBottom w:val="0"/>
          <w:divBdr>
            <w:top w:val="none" w:sz="0" w:space="0" w:color="auto"/>
            <w:left w:val="none" w:sz="0" w:space="0" w:color="auto"/>
            <w:bottom w:val="none" w:sz="0" w:space="0" w:color="auto"/>
            <w:right w:val="none" w:sz="0" w:space="0" w:color="auto"/>
          </w:divBdr>
        </w:div>
        <w:div w:id="111294123">
          <w:marLeft w:val="0"/>
          <w:marRight w:val="0"/>
          <w:marTop w:val="0"/>
          <w:marBottom w:val="0"/>
          <w:divBdr>
            <w:top w:val="none" w:sz="0" w:space="0" w:color="auto"/>
            <w:left w:val="none" w:sz="0" w:space="0" w:color="auto"/>
            <w:bottom w:val="none" w:sz="0" w:space="0" w:color="auto"/>
            <w:right w:val="none" w:sz="0" w:space="0" w:color="auto"/>
          </w:divBdr>
        </w:div>
        <w:div w:id="139545392">
          <w:marLeft w:val="0"/>
          <w:marRight w:val="0"/>
          <w:marTop w:val="0"/>
          <w:marBottom w:val="0"/>
          <w:divBdr>
            <w:top w:val="none" w:sz="0" w:space="0" w:color="auto"/>
            <w:left w:val="none" w:sz="0" w:space="0" w:color="auto"/>
            <w:bottom w:val="none" w:sz="0" w:space="0" w:color="auto"/>
            <w:right w:val="none" w:sz="0" w:space="0" w:color="auto"/>
          </w:divBdr>
        </w:div>
        <w:div w:id="156847959">
          <w:marLeft w:val="0"/>
          <w:marRight w:val="0"/>
          <w:marTop w:val="0"/>
          <w:marBottom w:val="0"/>
          <w:divBdr>
            <w:top w:val="none" w:sz="0" w:space="0" w:color="auto"/>
            <w:left w:val="none" w:sz="0" w:space="0" w:color="auto"/>
            <w:bottom w:val="none" w:sz="0" w:space="0" w:color="auto"/>
            <w:right w:val="none" w:sz="0" w:space="0" w:color="auto"/>
          </w:divBdr>
        </w:div>
        <w:div w:id="169218083">
          <w:marLeft w:val="0"/>
          <w:marRight w:val="0"/>
          <w:marTop w:val="0"/>
          <w:marBottom w:val="0"/>
          <w:divBdr>
            <w:top w:val="none" w:sz="0" w:space="0" w:color="auto"/>
            <w:left w:val="none" w:sz="0" w:space="0" w:color="auto"/>
            <w:bottom w:val="none" w:sz="0" w:space="0" w:color="auto"/>
            <w:right w:val="none" w:sz="0" w:space="0" w:color="auto"/>
          </w:divBdr>
        </w:div>
        <w:div w:id="169949444">
          <w:marLeft w:val="0"/>
          <w:marRight w:val="0"/>
          <w:marTop w:val="0"/>
          <w:marBottom w:val="0"/>
          <w:divBdr>
            <w:top w:val="none" w:sz="0" w:space="0" w:color="auto"/>
            <w:left w:val="none" w:sz="0" w:space="0" w:color="auto"/>
            <w:bottom w:val="none" w:sz="0" w:space="0" w:color="auto"/>
            <w:right w:val="none" w:sz="0" w:space="0" w:color="auto"/>
          </w:divBdr>
        </w:div>
        <w:div w:id="180120979">
          <w:marLeft w:val="0"/>
          <w:marRight w:val="0"/>
          <w:marTop w:val="0"/>
          <w:marBottom w:val="0"/>
          <w:divBdr>
            <w:top w:val="none" w:sz="0" w:space="0" w:color="auto"/>
            <w:left w:val="none" w:sz="0" w:space="0" w:color="auto"/>
            <w:bottom w:val="none" w:sz="0" w:space="0" w:color="auto"/>
            <w:right w:val="none" w:sz="0" w:space="0" w:color="auto"/>
          </w:divBdr>
        </w:div>
        <w:div w:id="337657290">
          <w:marLeft w:val="0"/>
          <w:marRight w:val="0"/>
          <w:marTop w:val="0"/>
          <w:marBottom w:val="0"/>
          <w:divBdr>
            <w:top w:val="none" w:sz="0" w:space="0" w:color="auto"/>
            <w:left w:val="none" w:sz="0" w:space="0" w:color="auto"/>
            <w:bottom w:val="none" w:sz="0" w:space="0" w:color="auto"/>
            <w:right w:val="none" w:sz="0" w:space="0" w:color="auto"/>
          </w:divBdr>
        </w:div>
        <w:div w:id="379519815">
          <w:marLeft w:val="0"/>
          <w:marRight w:val="0"/>
          <w:marTop w:val="0"/>
          <w:marBottom w:val="0"/>
          <w:divBdr>
            <w:top w:val="none" w:sz="0" w:space="0" w:color="auto"/>
            <w:left w:val="none" w:sz="0" w:space="0" w:color="auto"/>
            <w:bottom w:val="none" w:sz="0" w:space="0" w:color="auto"/>
            <w:right w:val="none" w:sz="0" w:space="0" w:color="auto"/>
          </w:divBdr>
        </w:div>
        <w:div w:id="389382100">
          <w:marLeft w:val="0"/>
          <w:marRight w:val="0"/>
          <w:marTop w:val="0"/>
          <w:marBottom w:val="0"/>
          <w:divBdr>
            <w:top w:val="none" w:sz="0" w:space="0" w:color="auto"/>
            <w:left w:val="none" w:sz="0" w:space="0" w:color="auto"/>
            <w:bottom w:val="none" w:sz="0" w:space="0" w:color="auto"/>
            <w:right w:val="none" w:sz="0" w:space="0" w:color="auto"/>
          </w:divBdr>
        </w:div>
        <w:div w:id="425268628">
          <w:marLeft w:val="0"/>
          <w:marRight w:val="0"/>
          <w:marTop w:val="0"/>
          <w:marBottom w:val="0"/>
          <w:divBdr>
            <w:top w:val="none" w:sz="0" w:space="0" w:color="auto"/>
            <w:left w:val="none" w:sz="0" w:space="0" w:color="auto"/>
            <w:bottom w:val="none" w:sz="0" w:space="0" w:color="auto"/>
            <w:right w:val="none" w:sz="0" w:space="0" w:color="auto"/>
          </w:divBdr>
        </w:div>
        <w:div w:id="462231069">
          <w:marLeft w:val="0"/>
          <w:marRight w:val="0"/>
          <w:marTop w:val="0"/>
          <w:marBottom w:val="0"/>
          <w:divBdr>
            <w:top w:val="none" w:sz="0" w:space="0" w:color="auto"/>
            <w:left w:val="none" w:sz="0" w:space="0" w:color="auto"/>
            <w:bottom w:val="none" w:sz="0" w:space="0" w:color="auto"/>
            <w:right w:val="none" w:sz="0" w:space="0" w:color="auto"/>
          </w:divBdr>
        </w:div>
        <w:div w:id="481852672">
          <w:marLeft w:val="0"/>
          <w:marRight w:val="0"/>
          <w:marTop w:val="0"/>
          <w:marBottom w:val="0"/>
          <w:divBdr>
            <w:top w:val="none" w:sz="0" w:space="0" w:color="auto"/>
            <w:left w:val="none" w:sz="0" w:space="0" w:color="auto"/>
            <w:bottom w:val="none" w:sz="0" w:space="0" w:color="auto"/>
            <w:right w:val="none" w:sz="0" w:space="0" w:color="auto"/>
          </w:divBdr>
        </w:div>
        <w:div w:id="483158210">
          <w:marLeft w:val="0"/>
          <w:marRight w:val="0"/>
          <w:marTop w:val="0"/>
          <w:marBottom w:val="0"/>
          <w:divBdr>
            <w:top w:val="none" w:sz="0" w:space="0" w:color="auto"/>
            <w:left w:val="none" w:sz="0" w:space="0" w:color="auto"/>
            <w:bottom w:val="none" w:sz="0" w:space="0" w:color="auto"/>
            <w:right w:val="none" w:sz="0" w:space="0" w:color="auto"/>
          </w:divBdr>
        </w:div>
        <w:div w:id="483938965">
          <w:marLeft w:val="0"/>
          <w:marRight w:val="0"/>
          <w:marTop w:val="0"/>
          <w:marBottom w:val="0"/>
          <w:divBdr>
            <w:top w:val="none" w:sz="0" w:space="0" w:color="auto"/>
            <w:left w:val="none" w:sz="0" w:space="0" w:color="auto"/>
            <w:bottom w:val="none" w:sz="0" w:space="0" w:color="auto"/>
            <w:right w:val="none" w:sz="0" w:space="0" w:color="auto"/>
          </w:divBdr>
        </w:div>
        <w:div w:id="512885757">
          <w:marLeft w:val="0"/>
          <w:marRight w:val="0"/>
          <w:marTop w:val="0"/>
          <w:marBottom w:val="0"/>
          <w:divBdr>
            <w:top w:val="none" w:sz="0" w:space="0" w:color="auto"/>
            <w:left w:val="none" w:sz="0" w:space="0" w:color="auto"/>
            <w:bottom w:val="none" w:sz="0" w:space="0" w:color="auto"/>
            <w:right w:val="none" w:sz="0" w:space="0" w:color="auto"/>
          </w:divBdr>
        </w:div>
        <w:div w:id="560218172">
          <w:marLeft w:val="0"/>
          <w:marRight w:val="0"/>
          <w:marTop w:val="0"/>
          <w:marBottom w:val="0"/>
          <w:divBdr>
            <w:top w:val="none" w:sz="0" w:space="0" w:color="auto"/>
            <w:left w:val="none" w:sz="0" w:space="0" w:color="auto"/>
            <w:bottom w:val="none" w:sz="0" w:space="0" w:color="auto"/>
            <w:right w:val="none" w:sz="0" w:space="0" w:color="auto"/>
          </w:divBdr>
        </w:div>
        <w:div w:id="586500126">
          <w:marLeft w:val="0"/>
          <w:marRight w:val="0"/>
          <w:marTop w:val="0"/>
          <w:marBottom w:val="0"/>
          <w:divBdr>
            <w:top w:val="none" w:sz="0" w:space="0" w:color="auto"/>
            <w:left w:val="none" w:sz="0" w:space="0" w:color="auto"/>
            <w:bottom w:val="none" w:sz="0" w:space="0" w:color="auto"/>
            <w:right w:val="none" w:sz="0" w:space="0" w:color="auto"/>
          </w:divBdr>
        </w:div>
        <w:div w:id="616133751">
          <w:marLeft w:val="0"/>
          <w:marRight w:val="0"/>
          <w:marTop w:val="0"/>
          <w:marBottom w:val="0"/>
          <w:divBdr>
            <w:top w:val="none" w:sz="0" w:space="0" w:color="auto"/>
            <w:left w:val="none" w:sz="0" w:space="0" w:color="auto"/>
            <w:bottom w:val="none" w:sz="0" w:space="0" w:color="auto"/>
            <w:right w:val="none" w:sz="0" w:space="0" w:color="auto"/>
          </w:divBdr>
        </w:div>
        <w:div w:id="666128946">
          <w:marLeft w:val="0"/>
          <w:marRight w:val="0"/>
          <w:marTop w:val="0"/>
          <w:marBottom w:val="0"/>
          <w:divBdr>
            <w:top w:val="none" w:sz="0" w:space="0" w:color="auto"/>
            <w:left w:val="none" w:sz="0" w:space="0" w:color="auto"/>
            <w:bottom w:val="none" w:sz="0" w:space="0" w:color="auto"/>
            <w:right w:val="none" w:sz="0" w:space="0" w:color="auto"/>
          </w:divBdr>
        </w:div>
        <w:div w:id="684133012">
          <w:marLeft w:val="0"/>
          <w:marRight w:val="0"/>
          <w:marTop w:val="0"/>
          <w:marBottom w:val="0"/>
          <w:divBdr>
            <w:top w:val="none" w:sz="0" w:space="0" w:color="auto"/>
            <w:left w:val="none" w:sz="0" w:space="0" w:color="auto"/>
            <w:bottom w:val="none" w:sz="0" w:space="0" w:color="auto"/>
            <w:right w:val="none" w:sz="0" w:space="0" w:color="auto"/>
          </w:divBdr>
        </w:div>
        <w:div w:id="689338709">
          <w:marLeft w:val="0"/>
          <w:marRight w:val="0"/>
          <w:marTop w:val="0"/>
          <w:marBottom w:val="0"/>
          <w:divBdr>
            <w:top w:val="none" w:sz="0" w:space="0" w:color="auto"/>
            <w:left w:val="none" w:sz="0" w:space="0" w:color="auto"/>
            <w:bottom w:val="none" w:sz="0" w:space="0" w:color="auto"/>
            <w:right w:val="none" w:sz="0" w:space="0" w:color="auto"/>
          </w:divBdr>
        </w:div>
        <w:div w:id="692221010">
          <w:marLeft w:val="0"/>
          <w:marRight w:val="0"/>
          <w:marTop w:val="0"/>
          <w:marBottom w:val="0"/>
          <w:divBdr>
            <w:top w:val="none" w:sz="0" w:space="0" w:color="auto"/>
            <w:left w:val="none" w:sz="0" w:space="0" w:color="auto"/>
            <w:bottom w:val="none" w:sz="0" w:space="0" w:color="auto"/>
            <w:right w:val="none" w:sz="0" w:space="0" w:color="auto"/>
          </w:divBdr>
        </w:div>
        <w:div w:id="698627785">
          <w:marLeft w:val="0"/>
          <w:marRight w:val="0"/>
          <w:marTop w:val="0"/>
          <w:marBottom w:val="0"/>
          <w:divBdr>
            <w:top w:val="none" w:sz="0" w:space="0" w:color="auto"/>
            <w:left w:val="none" w:sz="0" w:space="0" w:color="auto"/>
            <w:bottom w:val="none" w:sz="0" w:space="0" w:color="auto"/>
            <w:right w:val="none" w:sz="0" w:space="0" w:color="auto"/>
          </w:divBdr>
        </w:div>
        <w:div w:id="700011619">
          <w:marLeft w:val="0"/>
          <w:marRight w:val="0"/>
          <w:marTop w:val="0"/>
          <w:marBottom w:val="0"/>
          <w:divBdr>
            <w:top w:val="none" w:sz="0" w:space="0" w:color="auto"/>
            <w:left w:val="none" w:sz="0" w:space="0" w:color="auto"/>
            <w:bottom w:val="none" w:sz="0" w:space="0" w:color="auto"/>
            <w:right w:val="none" w:sz="0" w:space="0" w:color="auto"/>
          </w:divBdr>
        </w:div>
        <w:div w:id="740761360">
          <w:marLeft w:val="0"/>
          <w:marRight w:val="0"/>
          <w:marTop w:val="0"/>
          <w:marBottom w:val="0"/>
          <w:divBdr>
            <w:top w:val="none" w:sz="0" w:space="0" w:color="auto"/>
            <w:left w:val="none" w:sz="0" w:space="0" w:color="auto"/>
            <w:bottom w:val="none" w:sz="0" w:space="0" w:color="auto"/>
            <w:right w:val="none" w:sz="0" w:space="0" w:color="auto"/>
          </w:divBdr>
        </w:div>
        <w:div w:id="768232072">
          <w:marLeft w:val="0"/>
          <w:marRight w:val="0"/>
          <w:marTop w:val="0"/>
          <w:marBottom w:val="0"/>
          <w:divBdr>
            <w:top w:val="none" w:sz="0" w:space="0" w:color="auto"/>
            <w:left w:val="none" w:sz="0" w:space="0" w:color="auto"/>
            <w:bottom w:val="none" w:sz="0" w:space="0" w:color="auto"/>
            <w:right w:val="none" w:sz="0" w:space="0" w:color="auto"/>
          </w:divBdr>
        </w:div>
        <w:div w:id="806977206">
          <w:marLeft w:val="0"/>
          <w:marRight w:val="0"/>
          <w:marTop w:val="0"/>
          <w:marBottom w:val="0"/>
          <w:divBdr>
            <w:top w:val="none" w:sz="0" w:space="0" w:color="auto"/>
            <w:left w:val="none" w:sz="0" w:space="0" w:color="auto"/>
            <w:bottom w:val="none" w:sz="0" w:space="0" w:color="auto"/>
            <w:right w:val="none" w:sz="0" w:space="0" w:color="auto"/>
          </w:divBdr>
        </w:div>
        <w:div w:id="821238494">
          <w:marLeft w:val="0"/>
          <w:marRight w:val="0"/>
          <w:marTop w:val="0"/>
          <w:marBottom w:val="0"/>
          <w:divBdr>
            <w:top w:val="none" w:sz="0" w:space="0" w:color="auto"/>
            <w:left w:val="none" w:sz="0" w:space="0" w:color="auto"/>
            <w:bottom w:val="none" w:sz="0" w:space="0" w:color="auto"/>
            <w:right w:val="none" w:sz="0" w:space="0" w:color="auto"/>
          </w:divBdr>
        </w:div>
        <w:div w:id="853348855">
          <w:marLeft w:val="0"/>
          <w:marRight w:val="0"/>
          <w:marTop w:val="0"/>
          <w:marBottom w:val="0"/>
          <w:divBdr>
            <w:top w:val="none" w:sz="0" w:space="0" w:color="auto"/>
            <w:left w:val="none" w:sz="0" w:space="0" w:color="auto"/>
            <w:bottom w:val="none" w:sz="0" w:space="0" w:color="auto"/>
            <w:right w:val="none" w:sz="0" w:space="0" w:color="auto"/>
          </w:divBdr>
        </w:div>
        <w:div w:id="866331461">
          <w:marLeft w:val="0"/>
          <w:marRight w:val="0"/>
          <w:marTop w:val="0"/>
          <w:marBottom w:val="0"/>
          <w:divBdr>
            <w:top w:val="none" w:sz="0" w:space="0" w:color="auto"/>
            <w:left w:val="none" w:sz="0" w:space="0" w:color="auto"/>
            <w:bottom w:val="none" w:sz="0" w:space="0" w:color="auto"/>
            <w:right w:val="none" w:sz="0" w:space="0" w:color="auto"/>
          </w:divBdr>
        </w:div>
        <w:div w:id="870074772">
          <w:marLeft w:val="0"/>
          <w:marRight w:val="0"/>
          <w:marTop w:val="0"/>
          <w:marBottom w:val="0"/>
          <w:divBdr>
            <w:top w:val="none" w:sz="0" w:space="0" w:color="auto"/>
            <w:left w:val="none" w:sz="0" w:space="0" w:color="auto"/>
            <w:bottom w:val="none" w:sz="0" w:space="0" w:color="auto"/>
            <w:right w:val="none" w:sz="0" w:space="0" w:color="auto"/>
          </w:divBdr>
        </w:div>
        <w:div w:id="877549967">
          <w:marLeft w:val="0"/>
          <w:marRight w:val="0"/>
          <w:marTop w:val="0"/>
          <w:marBottom w:val="0"/>
          <w:divBdr>
            <w:top w:val="none" w:sz="0" w:space="0" w:color="auto"/>
            <w:left w:val="none" w:sz="0" w:space="0" w:color="auto"/>
            <w:bottom w:val="none" w:sz="0" w:space="0" w:color="auto"/>
            <w:right w:val="none" w:sz="0" w:space="0" w:color="auto"/>
          </w:divBdr>
        </w:div>
        <w:div w:id="887913282">
          <w:marLeft w:val="0"/>
          <w:marRight w:val="0"/>
          <w:marTop w:val="0"/>
          <w:marBottom w:val="0"/>
          <w:divBdr>
            <w:top w:val="none" w:sz="0" w:space="0" w:color="auto"/>
            <w:left w:val="none" w:sz="0" w:space="0" w:color="auto"/>
            <w:bottom w:val="none" w:sz="0" w:space="0" w:color="auto"/>
            <w:right w:val="none" w:sz="0" w:space="0" w:color="auto"/>
          </w:divBdr>
        </w:div>
        <w:div w:id="914583981">
          <w:marLeft w:val="0"/>
          <w:marRight w:val="0"/>
          <w:marTop w:val="0"/>
          <w:marBottom w:val="0"/>
          <w:divBdr>
            <w:top w:val="none" w:sz="0" w:space="0" w:color="auto"/>
            <w:left w:val="none" w:sz="0" w:space="0" w:color="auto"/>
            <w:bottom w:val="none" w:sz="0" w:space="0" w:color="auto"/>
            <w:right w:val="none" w:sz="0" w:space="0" w:color="auto"/>
          </w:divBdr>
        </w:div>
        <w:div w:id="954289581">
          <w:marLeft w:val="0"/>
          <w:marRight w:val="0"/>
          <w:marTop w:val="0"/>
          <w:marBottom w:val="0"/>
          <w:divBdr>
            <w:top w:val="none" w:sz="0" w:space="0" w:color="auto"/>
            <w:left w:val="none" w:sz="0" w:space="0" w:color="auto"/>
            <w:bottom w:val="none" w:sz="0" w:space="0" w:color="auto"/>
            <w:right w:val="none" w:sz="0" w:space="0" w:color="auto"/>
          </w:divBdr>
        </w:div>
        <w:div w:id="964580024">
          <w:marLeft w:val="0"/>
          <w:marRight w:val="0"/>
          <w:marTop w:val="0"/>
          <w:marBottom w:val="0"/>
          <w:divBdr>
            <w:top w:val="none" w:sz="0" w:space="0" w:color="auto"/>
            <w:left w:val="none" w:sz="0" w:space="0" w:color="auto"/>
            <w:bottom w:val="none" w:sz="0" w:space="0" w:color="auto"/>
            <w:right w:val="none" w:sz="0" w:space="0" w:color="auto"/>
          </w:divBdr>
        </w:div>
        <w:div w:id="967055872">
          <w:marLeft w:val="0"/>
          <w:marRight w:val="0"/>
          <w:marTop w:val="0"/>
          <w:marBottom w:val="0"/>
          <w:divBdr>
            <w:top w:val="none" w:sz="0" w:space="0" w:color="auto"/>
            <w:left w:val="none" w:sz="0" w:space="0" w:color="auto"/>
            <w:bottom w:val="none" w:sz="0" w:space="0" w:color="auto"/>
            <w:right w:val="none" w:sz="0" w:space="0" w:color="auto"/>
          </w:divBdr>
        </w:div>
        <w:div w:id="972565080">
          <w:marLeft w:val="0"/>
          <w:marRight w:val="0"/>
          <w:marTop w:val="0"/>
          <w:marBottom w:val="0"/>
          <w:divBdr>
            <w:top w:val="none" w:sz="0" w:space="0" w:color="auto"/>
            <w:left w:val="none" w:sz="0" w:space="0" w:color="auto"/>
            <w:bottom w:val="none" w:sz="0" w:space="0" w:color="auto"/>
            <w:right w:val="none" w:sz="0" w:space="0" w:color="auto"/>
          </w:divBdr>
        </w:div>
        <w:div w:id="994911816">
          <w:marLeft w:val="0"/>
          <w:marRight w:val="0"/>
          <w:marTop w:val="0"/>
          <w:marBottom w:val="0"/>
          <w:divBdr>
            <w:top w:val="none" w:sz="0" w:space="0" w:color="auto"/>
            <w:left w:val="none" w:sz="0" w:space="0" w:color="auto"/>
            <w:bottom w:val="none" w:sz="0" w:space="0" w:color="auto"/>
            <w:right w:val="none" w:sz="0" w:space="0" w:color="auto"/>
          </w:divBdr>
        </w:div>
        <w:div w:id="1009911691">
          <w:marLeft w:val="0"/>
          <w:marRight w:val="0"/>
          <w:marTop w:val="0"/>
          <w:marBottom w:val="0"/>
          <w:divBdr>
            <w:top w:val="none" w:sz="0" w:space="0" w:color="auto"/>
            <w:left w:val="none" w:sz="0" w:space="0" w:color="auto"/>
            <w:bottom w:val="none" w:sz="0" w:space="0" w:color="auto"/>
            <w:right w:val="none" w:sz="0" w:space="0" w:color="auto"/>
          </w:divBdr>
        </w:div>
        <w:div w:id="1013186791">
          <w:marLeft w:val="0"/>
          <w:marRight w:val="0"/>
          <w:marTop w:val="0"/>
          <w:marBottom w:val="0"/>
          <w:divBdr>
            <w:top w:val="none" w:sz="0" w:space="0" w:color="auto"/>
            <w:left w:val="none" w:sz="0" w:space="0" w:color="auto"/>
            <w:bottom w:val="none" w:sz="0" w:space="0" w:color="auto"/>
            <w:right w:val="none" w:sz="0" w:space="0" w:color="auto"/>
          </w:divBdr>
        </w:div>
        <w:div w:id="1034424185">
          <w:marLeft w:val="0"/>
          <w:marRight w:val="0"/>
          <w:marTop w:val="0"/>
          <w:marBottom w:val="0"/>
          <w:divBdr>
            <w:top w:val="none" w:sz="0" w:space="0" w:color="auto"/>
            <w:left w:val="none" w:sz="0" w:space="0" w:color="auto"/>
            <w:bottom w:val="none" w:sz="0" w:space="0" w:color="auto"/>
            <w:right w:val="none" w:sz="0" w:space="0" w:color="auto"/>
          </w:divBdr>
        </w:div>
        <w:div w:id="1056660101">
          <w:marLeft w:val="0"/>
          <w:marRight w:val="0"/>
          <w:marTop w:val="0"/>
          <w:marBottom w:val="0"/>
          <w:divBdr>
            <w:top w:val="none" w:sz="0" w:space="0" w:color="auto"/>
            <w:left w:val="none" w:sz="0" w:space="0" w:color="auto"/>
            <w:bottom w:val="none" w:sz="0" w:space="0" w:color="auto"/>
            <w:right w:val="none" w:sz="0" w:space="0" w:color="auto"/>
          </w:divBdr>
        </w:div>
        <w:div w:id="1106997641">
          <w:marLeft w:val="0"/>
          <w:marRight w:val="0"/>
          <w:marTop w:val="0"/>
          <w:marBottom w:val="0"/>
          <w:divBdr>
            <w:top w:val="none" w:sz="0" w:space="0" w:color="auto"/>
            <w:left w:val="none" w:sz="0" w:space="0" w:color="auto"/>
            <w:bottom w:val="none" w:sz="0" w:space="0" w:color="auto"/>
            <w:right w:val="none" w:sz="0" w:space="0" w:color="auto"/>
          </w:divBdr>
        </w:div>
        <w:div w:id="1110123894">
          <w:marLeft w:val="0"/>
          <w:marRight w:val="0"/>
          <w:marTop w:val="0"/>
          <w:marBottom w:val="0"/>
          <w:divBdr>
            <w:top w:val="none" w:sz="0" w:space="0" w:color="auto"/>
            <w:left w:val="none" w:sz="0" w:space="0" w:color="auto"/>
            <w:bottom w:val="none" w:sz="0" w:space="0" w:color="auto"/>
            <w:right w:val="none" w:sz="0" w:space="0" w:color="auto"/>
          </w:divBdr>
        </w:div>
        <w:div w:id="1131633519">
          <w:marLeft w:val="0"/>
          <w:marRight w:val="0"/>
          <w:marTop w:val="0"/>
          <w:marBottom w:val="0"/>
          <w:divBdr>
            <w:top w:val="none" w:sz="0" w:space="0" w:color="auto"/>
            <w:left w:val="none" w:sz="0" w:space="0" w:color="auto"/>
            <w:bottom w:val="none" w:sz="0" w:space="0" w:color="auto"/>
            <w:right w:val="none" w:sz="0" w:space="0" w:color="auto"/>
          </w:divBdr>
        </w:div>
        <w:div w:id="1152067599">
          <w:marLeft w:val="0"/>
          <w:marRight w:val="0"/>
          <w:marTop w:val="0"/>
          <w:marBottom w:val="0"/>
          <w:divBdr>
            <w:top w:val="none" w:sz="0" w:space="0" w:color="auto"/>
            <w:left w:val="none" w:sz="0" w:space="0" w:color="auto"/>
            <w:bottom w:val="none" w:sz="0" w:space="0" w:color="auto"/>
            <w:right w:val="none" w:sz="0" w:space="0" w:color="auto"/>
          </w:divBdr>
        </w:div>
        <w:div w:id="1233394817">
          <w:marLeft w:val="0"/>
          <w:marRight w:val="0"/>
          <w:marTop w:val="0"/>
          <w:marBottom w:val="0"/>
          <w:divBdr>
            <w:top w:val="none" w:sz="0" w:space="0" w:color="auto"/>
            <w:left w:val="none" w:sz="0" w:space="0" w:color="auto"/>
            <w:bottom w:val="none" w:sz="0" w:space="0" w:color="auto"/>
            <w:right w:val="none" w:sz="0" w:space="0" w:color="auto"/>
          </w:divBdr>
        </w:div>
        <w:div w:id="1247836522">
          <w:marLeft w:val="0"/>
          <w:marRight w:val="0"/>
          <w:marTop w:val="0"/>
          <w:marBottom w:val="0"/>
          <w:divBdr>
            <w:top w:val="none" w:sz="0" w:space="0" w:color="auto"/>
            <w:left w:val="none" w:sz="0" w:space="0" w:color="auto"/>
            <w:bottom w:val="none" w:sz="0" w:space="0" w:color="auto"/>
            <w:right w:val="none" w:sz="0" w:space="0" w:color="auto"/>
          </w:divBdr>
        </w:div>
        <w:div w:id="1295524791">
          <w:marLeft w:val="0"/>
          <w:marRight w:val="0"/>
          <w:marTop w:val="0"/>
          <w:marBottom w:val="0"/>
          <w:divBdr>
            <w:top w:val="none" w:sz="0" w:space="0" w:color="auto"/>
            <w:left w:val="none" w:sz="0" w:space="0" w:color="auto"/>
            <w:bottom w:val="none" w:sz="0" w:space="0" w:color="auto"/>
            <w:right w:val="none" w:sz="0" w:space="0" w:color="auto"/>
          </w:divBdr>
        </w:div>
        <w:div w:id="1299340444">
          <w:marLeft w:val="0"/>
          <w:marRight w:val="0"/>
          <w:marTop w:val="0"/>
          <w:marBottom w:val="0"/>
          <w:divBdr>
            <w:top w:val="none" w:sz="0" w:space="0" w:color="auto"/>
            <w:left w:val="none" w:sz="0" w:space="0" w:color="auto"/>
            <w:bottom w:val="none" w:sz="0" w:space="0" w:color="auto"/>
            <w:right w:val="none" w:sz="0" w:space="0" w:color="auto"/>
          </w:divBdr>
        </w:div>
        <w:div w:id="1313678615">
          <w:marLeft w:val="0"/>
          <w:marRight w:val="0"/>
          <w:marTop w:val="0"/>
          <w:marBottom w:val="0"/>
          <w:divBdr>
            <w:top w:val="none" w:sz="0" w:space="0" w:color="auto"/>
            <w:left w:val="none" w:sz="0" w:space="0" w:color="auto"/>
            <w:bottom w:val="none" w:sz="0" w:space="0" w:color="auto"/>
            <w:right w:val="none" w:sz="0" w:space="0" w:color="auto"/>
          </w:divBdr>
        </w:div>
        <w:div w:id="1320578682">
          <w:marLeft w:val="0"/>
          <w:marRight w:val="0"/>
          <w:marTop w:val="0"/>
          <w:marBottom w:val="0"/>
          <w:divBdr>
            <w:top w:val="none" w:sz="0" w:space="0" w:color="auto"/>
            <w:left w:val="none" w:sz="0" w:space="0" w:color="auto"/>
            <w:bottom w:val="none" w:sz="0" w:space="0" w:color="auto"/>
            <w:right w:val="none" w:sz="0" w:space="0" w:color="auto"/>
          </w:divBdr>
        </w:div>
        <w:div w:id="1396127069">
          <w:marLeft w:val="0"/>
          <w:marRight w:val="0"/>
          <w:marTop w:val="0"/>
          <w:marBottom w:val="0"/>
          <w:divBdr>
            <w:top w:val="none" w:sz="0" w:space="0" w:color="auto"/>
            <w:left w:val="none" w:sz="0" w:space="0" w:color="auto"/>
            <w:bottom w:val="none" w:sz="0" w:space="0" w:color="auto"/>
            <w:right w:val="none" w:sz="0" w:space="0" w:color="auto"/>
          </w:divBdr>
        </w:div>
        <w:div w:id="1407455441">
          <w:marLeft w:val="0"/>
          <w:marRight w:val="0"/>
          <w:marTop w:val="0"/>
          <w:marBottom w:val="0"/>
          <w:divBdr>
            <w:top w:val="none" w:sz="0" w:space="0" w:color="auto"/>
            <w:left w:val="none" w:sz="0" w:space="0" w:color="auto"/>
            <w:bottom w:val="none" w:sz="0" w:space="0" w:color="auto"/>
            <w:right w:val="none" w:sz="0" w:space="0" w:color="auto"/>
          </w:divBdr>
        </w:div>
        <w:div w:id="1415392367">
          <w:marLeft w:val="0"/>
          <w:marRight w:val="0"/>
          <w:marTop w:val="0"/>
          <w:marBottom w:val="0"/>
          <w:divBdr>
            <w:top w:val="none" w:sz="0" w:space="0" w:color="auto"/>
            <w:left w:val="none" w:sz="0" w:space="0" w:color="auto"/>
            <w:bottom w:val="none" w:sz="0" w:space="0" w:color="auto"/>
            <w:right w:val="none" w:sz="0" w:space="0" w:color="auto"/>
          </w:divBdr>
        </w:div>
        <w:div w:id="1462261786">
          <w:marLeft w:val="0"/>
          <w:marRight w:val="0"/>
          <w:marTop w:val="0"/>
          <w:marBottom w:val="0"/>
          <w:divBdr>
            <w:top w:val="none" w:sz="0" w:space="0" w:color="auto"/>
            <w:left w:val="none" w:sz="0" w:space="0" w:color="auto"/>
            <w:bottom w:val="none" w:sz="0" w:space="0" w:color="auto"/>
            <w:right w:val="none" w:sz="0" w:space="0" w:color="auto"/>
          </w:divBdr>
        </w:div>
        <w:div w:id="1469005386">
          <w:marLeft w:val="0"/>
          <w:marRight w:val="0"/>
          <w:marTop w:val="0"/>
          <w:marBottom w:val="0"/>
          <w:divBdr>
            <w:top w:val="none" w:sz="0" w:space="0" w:color="auto"/>
            <w:left w:val="none" w:sz="0" w:space="0" w:color="auto"/>
            <w:bottom w:val="none" w:sz="0" w:space="0" w:color="auto"/>
            <w:right w:val="none" w:sz="0" w:space="0" w:color="auto"/>
          </w:divBdr>
        </w:div>
        <w:div w:id="1484081028">
          <w:marLeft w:val="0"/>
          <w:marRight w:val="0"/>
          <w:marTop w:val="0"/>
          <w:marBottom w:val="0"/>
          <w:divBdr>
            <w:top w:val="none" w:sz="0" w:space="0" w:color="auto"/>
            <w:left w:val="none" w:sz="0" w:space="0" w:color="auto"/>
            <w:bottom w:val="none" w:sz="0" w:space="0" w:color="auto"/>
            <w:right w:val="none" w:sz="0" w:space="0" w:color="auto"/>
          </w:divBdr>
        </w:div>
        <w:div w:id="1517427560">
          <w:marLeft w:val="0"/>
          <w:marRight w:val="0"/>
          <w:marTop w:val="0"/>
          <w:marBottom w:val="0"/>
          <w:divBdr>
            <w:top w:val="none" w:sz="0" w:space="0" w:color="auto"/>
            <w:left w:val="none" w:sz="0" w:space="0" w:color="auto"/>
            <w:bottom w:val="none" w:sz="0" w:space="0" w:color="auto"/>
            <w:right w:val="none" w:sz="0" w:space="0" w:color="auto"/>
          </w:divBdr>
        </w:div>
        <w:div w:id="1534919639">
          <w:marLeft w:val="0"/>
          <w:marRight w:val="0"/>
          <w:marTop w:val="0"/>
          <w:marBottom w:val="0"/>
          <w:divBdr>
            <w:top w:val="none" w:sz="0" w:space="0" w:color="auto"/>
            <w:left w:val="none" w:sz="0" w:space="0" w:color="auto"/>
            <w:bottom w:val="none" w:sz="0" w:space="0" w:color="auto"/>
            <w:right w:val="none" w:sz="0" w:space="0" w:color="auto"/>
          </w:divBdr>
        </w:div>
        <w:div w:id="1565216355">
          <w:marLeft w:val="0"/>
          <w:marRight w:val="0"/>
          <w:marTop w:val="0"/>
          <w:marBottom w:val="0"/>
          <w:divBdr>
            <w:top w:val="none" w:sz="0" w:space="0" w:color="auto"/>
            <w:left w:val="none" w:sz="0" w:space="0" w:color="auto"/>
            <w:bottom w:val="none" w:sz="0" w:space="0" w:color="auto"/>
            <w:right w:val="none" w:sz="0" w:space="0" w:color="auto"/>
          </w:divBdr>
        </w:div>
        <w:div w:id="1572958456">
          <w:marLeft w:val="0"/>
          <w:marRight w:val="0"/>
          <w:marTop w:val="0"/>
          <w:marBottom w:val="0"/>
          <w:divBdr>
            <w:top w:val="none" w:sz="0" w:space="0" w:color="auto"/>
            <w:left w:val="none" w:sz="0" w:space="0" w:color="auto"/>
            <w:bottom w:val="none" w:sz="0" w:space="0" w:color="auto"/>
            <w:right w:val="none" w:sz="0" w:space="0" w:color="auto"/>
          </w:divBdr>
        </w:div>
        <w:div w:id="1579942950">
          <w:marLeft w:val="0"/>
          <w:marRight w:val="0"/>
          <w:marTop w:val="0"/>
          <w:marBottom w:val="0"/>
          <w:divBdr>
            <w:top w:val="none" w:sz="0" w:space="0" w:color="auto"/>
            <w:left w:val="none" w:sz="0" w:space="0" w:color="auto"/>
            <w:bottom w:val="none" w:sz="0" w:space="0" w:color="auto"/>
            <w:right w:val="none" w:sz="0" w:space="0" w:color="auto"/>
          </w:divBdr>
        </w:div>
        <w:div w:id="1591309944">
          <w:marLeft w:val="0"/>
          <w:marRight w:val="0"/>
          <w:marTop w:val="0"/>
          <w:marBottom w:val="0"/>
          <w:divBdr>
            <w:top w:val="none" w:sz="0" w:space="0" w:color="auto"/>
            <w:left w:val="none" w:sz="0" w:space="0" w:color="auto"/>
            <w:bottom w:val="none" w:sz="0" w:space="0" w:color="auto"/>
            <w:right w:val="none" w:sz="0" w:space="0" w:color="auto"/>
          </w:divBdr>
        </w:div>
        <w:div w:id="1596404126">
          <w:marLeft w:val="0"/>
          <w:marRight w:val="0"/>
          <w:marTop w:val="0"/>
          <w:marBottom w:val="0"/>
          <w:divBdr>
            <w:top w:val="none" w:sz="0" w:space="0" w:color="auto"/>
            <w:left w:val="none" w:sz="0" w:space="0" w:color="auto"/>
            <w:bottom w:val="none" w:sz="0" w:space="0" w:color="auto"/>
            <w:right w:val="none" w:sz="0" w:space="0" w:color="auto"/>
          </w:divBdr>
        </w:div>
        <w:div w:id="1666349678">
          <w:marLeft w:val="0"/>
          <w:marRight w:val="0"/>
          <w:marTop w:val="0"/>
          <w:marBottom w:val="0"/>
          <w:divBdr>
            <w:top w:val="none" w:sz="0" w:space="0" w:color="auto"/>
            <w:left w:val="none" w:sz="0" w:space="0" w:color="auto"/>
            <w:bottom w:val="none" w:sz="0" w:space="0" w:color="auto"/>
            <w:right w:val="none" w:sz="0" w:space="0" w:color="auto"/>
          </w:divBdr>
        </w:div>
        <w:div w:id="1701320193">
          <w:marLeft w:val="0"/>
          <w:marRight w:val="0"/>
          <w:marTop w:val="0"/>
          <w:marBottom w:val="0"/>
          <w:divBdr>
            <w:top w:val="none" w:sz="0" w:space="0" w:color="auto"/>
            <w:left w:val="none" w:sz="0" w:space="0" w:color="auto"/>
            <w:bottom w:val="none" w:sz="0" w:space="0" w:color="auto"/>
            <w:right w:val="none" w:sz="0" w:space="0" w:color="auto"/>
          </w:divBdr>
        </w:div>
        <w:div w:id="1711762525">
          <w:marLeft w:val="0"/>
          <w:marRight w:val="0"/>
          <w:marTop w:val="0"/>
          <w:marBottom w:val="0"/>
          <w:divBdr>
            <w:top w:val="none" w:sz="0" w:space="0" w:color="auto"/>
            <w:left w:val="none" w:sz="0" w:space="0" w:color="auto"/>
            <w:bottom w:val="none" w:sz="0" w:space="0" w:color="auto"/>
            <w:right w:val="none" w:sz="0" w:space="0" w:color="auto"/>
          </w:divBdr>
        </w:div>
        <w:div w:id="1725636329">
          <w:marLeft w:val="0"/>
          <w:marRight w:val="0"/>
          <w:marTop w:val="0"/>
          <w:marBottom w:val="0"/>
          <w:divBdr>
            <w:top w:val="none" w:sz="0" w:space="0" w:color="auto"/>
            <w:left w:val="none" w:sz="0" w:space="0" w:color="auto"/>
            <w:bottom w:val="none" w:sz="0" w:space="0" w:color="auto"/>
            <w:right w:val="none" w:sz="0" w:space="0" w:color="auto"/>
          </w:divBdr>
        </w:div>
        <w:div w:id="1774858263">
          <w:marLeft w:val="0"/>
          <w:marRight w:val="0"/>
          <w:marTop w:val="0"/>
          <w:marBottom w:val="0"/>
          <w:divBdr>
            <w:top w:val="none" w:sz="0" w:space="0" w:color="auto"/>
            <w:left w:val="none" w:sz="0" w:space="0" w:color="auto"/>
            <w:bottom w:val="none" w:sz="0" w:space="0" w:color="auto"/>
            <w:right w:val="none" w:sz="0" w:space="0" w:color="auto"/>
          </w:divBdr>
        </w:div>
        <w:div w:id="1786579892">
          <w:marLeft w:val="0"/>
          <w:marRight w:val="0"/>
          <w:marTop w:val="0"/>
          <w:marBottom w:val="0"/>
          <w:divBdr>
            <w:top w:val="none" w:sz="0" w:space="0" w:color="auto"/>
            <w:left w:val="none" w:sz="0" w:space="0" w:color="auto"/>
            <w:bottom w:val="none" w:sz="0" w:space="0" w:color="auto"/>
            <w:right w:val="none" w:sz="0" w:space="0" w:color="auto"/>
          </w:divBdr>
        </w:div>
        <w:div w:id="1816022970">
          <w:marLeft w:val="0"/>
          <w:marRight w:val="0"/>
          <w:marTop w:val="0"/>
          <w:marBottom w:val="0"/>
          <w:divBdr>
            <w:top w:val="none" w:sz="0" w:space="0" w:color="auto"/>
            <w:left w:val="none" w:sz="0" w:space="0" w:color="auto"/>
            <w:bottom w:val="none" w:sz="0" w:space="0" w:color="auto"/>
            <w:right w:val="none" w:sz="0" w:space="0" w:color="auto"/>
          </w:divBdr>
        </w:div>
        <w:div w:id="1822850244">
          <w:marLeft w:val="0"/>
          <w:marRight w:val="0"/>
          <w:marTop w:val="0"/>
          <w:marBottom w:val="0"/>
          <w:divBdr>
            <w:top w:val="none" w:sz="0" w:space="0" w:color="auto"/>
            <w:left w:val="none" w:sz="0" w:space="0" w:color="auto"/>
            <w:bottom w:val="none" w:sz="0" w:space="0" w:color="auto"/>
            <w:right w:val="none" w:sz="0" w:space="0" w:color="auto"/>
          </w:divBdr>
        </w:div>
        <w:div w:id="1872180456">
          <w:marLeft w:val="0"/>
          <w:marRight w:val="0"/>
          <w:marTop w:val="0"/>
          <w:marBottom w:val="0"/>
          <w:divBdr>
            <w:top w:val="none" w:sz="0" w:space="0" w:color="auto"/>
            <w:left w:val="none" w:sz="0" w:space="0" w:color="auto"/>
            <w:bottom w:val="none" w:sz="0" w:space="0" w:color="auto"/>
            <w:right w:val="none" w:sz="0" w:space="0" w:color="auto"/>
          </w:divBdr>
        </w:div>
        <w:div w:id="1893536460">
          <w:marLeft w:val="0"/>
          <w:marRight w:val="0"/>
          <w:marTop w:val="0"/>
          <w:marBottom w:val="0"/>
          <w:divBdr>
            <w:top w:val="none" w:sz="0" w:space="0" w:color="auto"/>
            <w:left w:val="none" w:sz="0" w:space="0" w:color="auto"/>
            <w:bottom w:val="none" w:sz="0" w:space="0" w:color="auto"/>
            <w:right w:val="none" w:sz="0" w:space="0" w:color="auto"/>
          </w:divBdr>
        </w:div>
        <w:div w:id="1910536696">
          <w:marLeft w:val="0"/>
          <w:marRight w:val="0"/>
          <w:marTop w:val="0"/>
          <w:marBottom w:val="0"/>
          <w:divBdr>
            <w:top w:val="none" w:sz="0" w:space="0" w:color="auto"/>
            <w:left w:val="none" w:sz="0" w:space="0" w:color="auto"/>
            <w:bottom w:val="none" w:sz="0" w:space="0" w:color="auto"/>
            <w:right w:val="none" w:sz="0" w:space="0" w:color="auto"/>
          </w:divBdr>
        </w:div>
        <w:div w:id="1926256396">
          <w:marLeft w:val="0"/>
          <w:marRight w:val="0"/>
          <w:marTop w:val="0"/>
          <w:marBottom w:val="0"/>
          <w:divBdr>
            <w:top w:val="none" w:sz="0" w:space="0" w:color="auto"/>
            <w:left w:val="none" w:sz="0" w:space="0" w:color="auto"/>
            <w:bottom w:val="none" w:sz="0" w:space="0" w:color="auto"/>
            <w:right w:val="none" w:sz="0" w:space="0" w:color="auto"/>
          </w:divBdr>
        </w:div>
        <w:div w:id="2057393367">
          <w:marLeft w:val="0"/>
          <w:marRight w:val="0"/>
          <w:marTop w:val="0"/>
          <w:marBottom w:val="0"/>
          <w:divBdr>
            <w:top w:val="none" w:sz="0" w:space="0" w:color="auto"/>
            <w:left w:val="none" w:sz="0" w:space="0" w:color="auto"/>
            <w:bottom w:val="none" w:sz="0" w:space="0" w:color="auto"/>
            <w:right w:val="none" w:sz="0" w:space="0" w:color="auto"/>
          </w:divBdr>
        </w:div>
        <w:div w:id="2071423473">
          <w:marLeft w:val="0"/>
          <w:marRight w:val="0"/>
          <w:marTop w:val="0"/>
          <w:marBottom w:val="0"/>
          <w:divBdr>
            <w:top w:val="none" w:sz="0" w:space="0" w:color="auto"/>
            <w:left w:val="none" w:sz="0" w:space="0" w:color="auto"/>
            <w:bottom w:val="none" w:sz="0" w:space="0" w:color="auto"/>
            <w:right w:val="none" w:sz="0" w:space="0" w:color="auto"/>
          </w:divBdr>
        </w:div>
        <w:div w:id="2100566200">
          <w:marLeft w:val="0"/>
          <w:marRight w:val="0"/>
          <w:marTop w:val="0"/>
          <w:marBottom w:val="0"/>
          <w:divBdr>
            <w:top w:val="none" w:sz="0" w:space="0" w:color="auto"/>
            <w:left w:val="none" w:sz="0" w:space="0" w:color="auto"/>
            <w:bottom w:val="none" w:sz="0" w:space="0" w:color="auto"/>
            <w:right w:val="none" w:sz="0" w:space="0" w:color="auto"/>
          </w:divBdr>
        </w:div>
        <w:div w:id="2110811431">
          <w:marLeft w:val="0"/>
          <w:marRight w:val="0"/>
          <w:marTop w:val="0"/>
          <w:marBottom w:val="0"/>
          <w:divBdr>
            <w:top w:val="none" w:sz="0" w:space="0" w:color="auto"/>
            <w:left w:val="none" w:sz="0" w:space="0" w:color="auto"/>
            <w:bottom w:val="none" w:sz="0" w:space="0" w:color="auto"/>
            <w:right w:val="none" w:sz="0" w:space="0" w:color="auto"/>
          </w:divBdr>
        </w:div>
        <w:div w:id="2122258331">
          <w:marLeft w:val="0"/>
          <w:marRight w:val="0"/>
          <w:marTop w:val="0"/>
          <w:marBottom w:val="0"/>
          <w:divBdr>
            <w:top w:val="none" w:sz="0" w:space="0" w:color="auto"/>
            <w:left w:val="none" w:sz="0" w:space="0" w:color="auto"/>
            <w:bottom w:val="none" w:sz="0" w:space="0" w:color="auto"/>
            <w:right w:val="none" w:sz="0" w:space="0" w:color="auto"/>
          </w:divBdr>
        </w:div>
        <w:div w:id="2142840513">
          <w:marLeft w:val="0"/>
          <w:marRight w:val="0"/>
          <w:marTop w:val="0"/>
          <w:marBottom w:val="0"/>
          <w:divBdr>
            <w:top w:val="none" w:sz="0" w:space="0" w:color="auto"/>
            <w:left w:val="none" w:sz="0" w:space="0" w:color="auto"/>
            <w:bottom w:val="none" w:sz="0" w:space="0" w:color="auto"/>
            <w:right w:val="none" w:sz="0" w:space="0" w:color="auto"/>
          </w:divBdr>
        </w:div>
      </w:divsChild>
    </w:div>
    <w:div w:id="1459450267">
      <w:bodyDiv w:val="1"/>
      <w:marLeft w:val="0"/>
      <w:marRight w:val="0"/>
      <w:marTop w:val="0"/>
      <w:marBottom w:val="0"/>
      <w:divBdr>
        <w:top w:val="none" w:sz="0" w:space="0" w:color="auto"/>
        <w:left w:val="none" w:sz="0" w:space="0" w:color="auto"/>
        <w:bottom w:val="none" w:sz="0" w:space="0" w:color="auto"/>
        <w:right w:val="none" w:sz="0" w:space="0" w:color="auto"/>
      </w:divBdr>
    </w:div>
    <w:div w:id="1460537879">
      <w:bodyDiv w:val="1"/>
      <w:marLeft w:val="0"/>
      <w:marRight w:val="0"/>
      <w:marTop w:val="0"/>
      <w:marBottom w:val="0"/>
      <w:divBdr>
        <w:top w:val="none" w:sz="0" w:space="0" w:color="auto"/>
        <w:left w:val="none" w:sz="0" w:space="0" w:color="auto"/>
        <w:bottom w:val="none" w:sz="0" w:space="0" w:color="auto"/>
        <w:right w:val="none" w:sz="0" w:space="0" w:color="auto"/>
      </w:divBdr>
    </w:div>
    <w:div w:id="1537499760">
      <w:bodyDiv w:val="1"/>
      <w:marLeft w:val="0"/>
      <w:marRight w:val="0"/>
      <w:marTop w:val="0"/>
      <w:marBottom w:val="0"/>
      <w:divBdr>
        <w:top w:val="none" w:sz="0" w:space="0" w:color="auto"/>
        <w:left w:val="none" w:sz="0" w:space="0" w:color="auto"/>
        <w:bottom w:val="none" w:sz="0" w:space="0" w:color="auto"/>
        <w:right w:val="none" w:sz="0" w:space="0" w:color="auto"/>
      </w:divBdr>
    </w:div>
    <w:div w:id="1542084720">
      <w:bodyDiv w:val="1"/>
      <w:marLeft w:val="0"/>
      <w:marRight w:val="0"/>
      <w:marTop w:val="0"/>
      <w:marBottom w:val="0"/>
      <w:divBdr>
        <w:top w:val="none" w:sz="0" w:space="0" w:color="auto"/>
        <w:left w:val="none" w:sz="0" w:space="0" w:color="auto"/>
        <w:bottom w:val="none" w:sz="0" w:space="0" w:color="auto"/>
        <w:right w:val="none" w:sz="0" w:space="0" w:color="auto"/>
      </w:divBdr>
    </w:div>
    <w:div w:id="1593464109">
      <w:bodyDiv w:val="1"/>
      <w:marLeft w:val="0"/>
      <w:marRight w:val="0"/>
      <w:marTop w:val="0"/>
      <w:marBottom w:val="0"/>
      <w:divBdr>
        <w:top w:val="none" w:sz="0" w:space="0" w:color="auto"/>
        <w:left w:val="none" w:sz="0" w:space="0" w:color="auto"/>
        <w:bottom w:val="none" w:sz="0" w:space="0" w:color="auto"/>
        <w:right w:val="none" w:sz="0" w:space="0" w:color="auto"/>
      </w:divBdr>
    </w:div>
    <w:div w:id="1598709061">
      <w:bodyDiv w:val="1"/>
      <w:marLeft w:val="0"/>
      <w:marRight w:val="0"/>
      <w:marTop w:val="0"/>
      <w:marBottom w:val="0"/>
      <w:divBdr>
        <w:top w:val="none" w:sz="0" w:space="0" w:color="auto"/>
        <w:left w:val="none" w:sz="0" w:space="0" w:color="auto"/>
        <w:bottom w:val="none" w:sz="0" w:space="0" w:color="auto"/>
        <w:right w:val="none" w:sz="0" w:space="0" w:color="auto"/>
      </w:divBdr>
    </w:div>
    <w:div w:id="1619675299">
      <w:bodyDiv w:val="1"/>
      <w:marLeft w:val="0"/>
      <w:marRight w:val="0"/>
      <w:marTop w:val="0"/>
      <w:marBottom w:val="0"/>
      <w:divBdr>
        <w:top w:val="none" w:sz="0" w:space="0" w:color="auto"/>
        <w:left w:val="none" w:sz="0" w:space="0" w:color="auto"/>
        <w:bottom w:val="none" w:sz="0" w:space="0" w:color="auto"/>
        <w:right w:val="none" w:sz="0" w:space="0" w:color="auto"/>
      </w:divBdr>
    </w:div>
    <w:div w:id="1728644196">
      <w:bodyDiv w:val="1"/>
      <w:marLeft w:val="0"/>
      <w:marRight w:val="0"/>
      <w:marTop w:val="0"/>
      <w:marBottom w:val="0"/>
      <w:divBdr>
        <w:top w:val="none" w:sz="0" w:space="0" w:color="auto"/>
        <w:left w:val="none" w:sz="0" w:space="0" w:color="auto"/>
        <w:bottom w:val="none" w:sz="0" w:space="0" w:color="auto"/>
        <w:right w:val="none" w:sz="0" w:space="0" w:color="auto"/>
      </w:divBdr>
    </w:div>
    <w:div w:id="1759060540">
      <w:bodyDiv w:val="1"/>
      <w:marLeft w:val="0"/>
      <w:marRight w:val="0"/>
      <w:marTop w:val="0"/>
      <w:marBottom w:val="0"/>
      <w:divBdr>
        <w:top w:val="none" w:sz="0" w:space="0" w:color="auto"/>
        <w:left w:val="none" w:sz="0" w:space="0" w:color="auto"/>
        <w:bottom w:val="none" w:sz="0" w:space="0" w:color="auto"/>
        <w:right w:val="none" w:sz="0" w:space="0" w:color="auto"/>
      </w:divBdr>
    </w:div>
    <w:div w:id="1774547055">
      <w:bodyDiv w:val="1"/>
      <w:marLeft w:val="0"/>
      <w:marRight w:val="0"/>
      <w:marTop w:val="0"/>
      <w:marBottom w:val="0"/>
      <w:divBdr>
        <w:top w:val="none" w:sz="0" w:space="0" w:color="auto"/>
        <w:left w:val="none" w:sz="0" w:space="0" w:color="auto"/>
        <w:bottom w:val="none" w:sz="0" w:space="0" w:color="auto"/>
        <w:right w:val="none" w:sz="0" w:space="0" w:color="auto"/>
      </w:divBdr>
    </w:div>
    <w:div w:id="1776748775">
      <w:bodyDiv w:val="1"/>
      <w:marLeft w:val="0"/>
      <w:marRight w:val="0"/>
      <w:marTop w:val="0"/>
      <w:marBottom w:val="0"/>
      <w:divBdr>
        <w:top w:val="none" w:sz="0" w:space="0" w:color="auto"/>
        <w:left w:val="none" w:sz="0" w:space="0" w:color="auto"/>
        <w:bottom w:val="none" w:sz="0" w:space="0" w:color="auto"/>
        <w:right w:val="none" w:sz="0" w:space="0" w:color="auto"/>
      </w:divBdr>
    </w:div>
    <w:div w:id="1844197859">
      <w:bodyDiv w:val="1"/>
      <w:marLeft w:val="0"/>
      <w:marRight w:val="0"/>
      <w:marTop w:val="0"/>
      <w:marBottom w:val="0"/>
      <w:divBdr>
        <w:top w:val="none" w:sz="0" w:space="0" w:color="auto"/>
        <w:left w:val="none" w:sz="0" w:space="0" w:color="auto"/>
        <w:bottom w:val="none" w:sz="0" w:space="0" w:color="auto"/>
        <w:right w:val="none" w:sz="0" w:space="0" w:color="auto"/>
      </w:divBdr>
      <w:divsChild>
        <w:div w:id="248200034">
          <w:marLeft w:val="0"/>
          <w:marRight w:val="0"/>
          <w:marTop w:val="0"/>
          <w:marBottom w:val="0"/>
          <w:divBdr>
            <w:top w:val="none" w:sz="0" w:space="0" w:color="auto"/>
            <w:left w:val="none" w:sz="0" w:space="0" w:color="auto"/>
            <w:bottom w:val="none" w:sz="0" w:space="0" w:color="auto"/>
            <w:right w:val="none" w:sz="0" w:space="0" w:color="auto"/>
          </w:divBdr>
        </w:div>
        <w:div w:id="1186670140">
          <w:marLeft w:val="0"/>
          <w:marRight w:val="0"/>
          <w:marTop w:val="0"/>
          <w:marBottom w:val="0"/>
          <w:divBdr>
            <w:top w:val="none" w:sz="0" w:space="0" w:color="auto"/>
            <w:left w:val="none" w:sz="0" w:space="0" w:color="auto"/>
            <w:bottom w:val="none" w:sz="0" w:space="0" w:color="auto"/>
            <w:right w:val="none" w:sz="0" w:space="0" w:color="auto"/>
          </w:divBdr>
        </w:div>
        <w:div w:id="1290211269">
          <w:marLeft w:val="0"/>
          <w:marRight w:val="0"/>
          <w:marTop w:val="0"/>
          <w:marBottom w:val="0"/>
          <w:divBdr>
            <w:top w:val="none" w:sz="0" w:space="0" w:color="auto"/>
            <w:left w:val="none" w:sz="0" w:space="0" w:color="auto"/>
            <w:bottom w:val="none" w:sz="0" w:space="0" w:color="auto"/>
            <w:right w:val="none" w:sz="0" w:space="0" w:color="auto"/>
          </w:divBdr>
        </w:div>
      </w:divsChild>
    </w:div>
    <w:div w:id="1860970818">
      <w:bodyDiv w:val="1"/>
      <w:marLeft w:val="0"/>
      <w:marRight w:val="0"/>
      <w:marTop w:val="0"/>
      <w:marBottom w:val="0"/>
      <w:divBdr>
        <w:top w:val="none" w:sz="0" w:space="0" w:color="auto"/>
        <w:left w:val="none" w:sz="0" w:space="0" w:color="auto"/>
        <w:bottom w:val="none" w:sz="0" w:space="0" w:color="auto"/>
        <w:right w:val="none" w:sz="0" w:space="0" w:color="auto"/>
      </w:divBdr>
      <w:divsChild>
        <w:div w:id="1011105893">
          <w:marLeft w:val="0"/>
          <w:marRight w:val="0"/>
          <w:marTop w:val="0"/>
          <w:marBottom w:val="0"/>
          <w:divBdr>
            <w:top w:val="none" w:sz="0" w:space="0" w:color="auto"/>
            <w:left w:val="none" w:sz="0" w:space="0" w:color="auto"/>
            <w:bottom w:val="none" w:sz="0" w:space="0" w:color="auto"/>
            <w:right w:val="none" w:sz="0" w:space="0" w:color="auto"/>
          </w:divBdr>
        </w:div>
      </w:divsChild>
    </w:div>
    <w:div w:id="1871336151">
      <w:bodyDiv w:val="1"/>
      <w:marLeft w:val="0"/>
      <w:marRight w:val="0"/>
      <w:marTop w:val="0"/>
      <w:marBottom w:val="0"/>
      <w:divBdr>
        <w:top w:val="none" w:sz="0" w:space="0" w:color="auto"/>
        <w:left w:val="none" w:sz="0" w:space="0" w:color="auto"/>
        <w:bottom w:val="none" w:sz="0" w:space="0" w:color="auto"/>
        <w:right w:val="none" w:sz="0" w:space="0" w:color="auto"/>
      </w:divBdr>
    </w:div>
    <w:div w:id="1964998017">
      <w:bodyDiv w:val="1"/>
      <w:marLeft w:val="0"/>
      <w:marRight w:val="0"/>
      <w:marTop w:val="0"/>
      <w:marBottom w:val="0"/>
      <w:divBdr>
        <w:top w:val="none" w:sz="0" w:space="0" w:color="auto"/>
        <w:left w:val="none" w:sz="0" w:space="0" w:color="auto"/>
        <w:bottom w:val="none" w:sz="0" w:space="0" w:color="auto"/>
        <w:right w:val="none" w:sz="0" w:space="0" w:color="auto"/>
      </w:divBdr>
      <w:divsChild>
        <w:div w:id="20203296">
          <w:marLeft w:val="0"/>
          <w:marRight w:val="0"/>
          <w:marTop w:val="0"/>
          <w:marBottom w:val="0"/>
          <w:divBdr>
            <w:top w:val="none" w:sz="0" w:space="0" w:color="auto"/>
            <w:left w:val="none" w:sz="0" w:space="0" w:color="auto"/>
            <w:bottom w:val="none" w:sz="0" w:space="0" w:color="auto"/>
            <w:right w:val="none" w:sz="0" w:space="0" w:color="auto"/>
          </w:divBdr>
        </w:div>
        <w:div w:id="706832241">
          <w:marLeft w:val="0"/>
          <w:marRight w:val="0"/>
          <w:marTop w:val="0"/>
          <w:marBottom w:val="0"/>
          <w:divBdr>
            <w:top w:val="none" w:sz="0" w:space="0" w:color="auto"/>
            <w:left w:val="none" w:sz="0" w:space="0" w:color="auto"/>
            <w:bottom w:val="none" w:sz="0" w:space="0" w:color="auto"/>
            <w:right w:val="none" w:sz="0" w:space="0" w:color="auto"/>
          </w:divBdr>
          <w:divsChild>
            <w:div w:id="161969495">
              <w:marLeft w:val="0"/>
              <w:marRight w:val="0"/>
              <w:marTop w:val="0"/>
              <w:marBottom w:val="0"/>
              <w:divBdr>
                <w:top w:val="none" w:sz="0" w:space="0" w:color="auto"/>
                <w:left w:val="none" w:sz="0" w:space="0" w:color="auto"/>
                <w:bottom w:val="none" w:sz="0" w:space="0" w:color="auto"/>
                <w:right w:val="none" w:sz="0" w:space="0" w:color="auto"/>
              </w:divBdr>
              <w:divsChild>
                <w:div w:id="1681738327">
                  <w:marLeft w:val="0"/>
                  <w:marRight w:val="0"/>
                  <w:marTop w:val="0"/>
                  <w:marBottom w:val="0"/>
                  <w:divBdr>
                    <w:top w:val="none" w:sz="0" w:space="0" w:color="auto"/>
                    <w:left w:val="none" w:sz="0" w:space="0" w:color="auto"/>
                    <w:bottom w:val="none" w:sz="0" w:space="0" w:color="auto"/>
                    <w:right w:val="none" w:sz="0" w:space="0" w:color="auto"/>
                  </w:divBdr>
                  <w:divsChild>
                    <w:div w:id="790906218">
                      <w:marLeft w:val="0"/>
                      <w:marRight w:val="0"/>
                      <w:marTop w:val="0"/>
                      <w:marBottom w:val="0"/>
                      <w:divBdr>
                        <w:top w:val="none" w:sz="0" w:space="0" w:color="auto"/>
                        <w:left w:val="none" w:sz="0" w:space="0" w:color="auto"/>
                        <w:bottom w:val="none" w:sz="0" w:space="0" w:color="auto"/>
                        <w:right w:val="none" w:sz="0" w:space="0" w:color="auto"/>
                      </w:divBdr>
                    </w:div>
                    <w:div w:id="844242912">
                      <w:marLeft w:val="0"/>
                      <w:marRight w:val="0"/>
                      <w:marTop w:val="0"/>
                      <w:marBottom w:val="0"/>
                      <w:divBdr>
                        <w:top w:val="none" w:sz="0" w:space="0" w:color="auto"/>
                        <w:left w:val="none" w:sz="0" w:space="0" w:color="auto"/>
                        <w:bottom w:val="none" w:sz="0" w:space="0" w:color="auto"/>
                        <w:right w:val="none" w:sz="0" w:space="0" w:color="auto"/>
                      </w:divBdr>
                      <w:divsChild>
                        <w:div w:id="125977965">
                          <w:marLeft w:val="0"/>
                          <w:marRight w:val="0"/>
                          <w:marTop w:val="0"/>
                          <w:marBottom w:val="0"/>
                          <w:divBdr>
                            <w:top w:val="none" w:sz="0" w:space="0" w:color="auto"/>
                            <w:left w:val="none" w:sz="0" w:space="0" w:color="auto"/>
                            <w:bottom w:val="none" w:sz="0" w:space="0" w:color="auto"/>
                            <w:right w:val="none" w:sz="0" w:space="0" w:color="auto"/>
                          </w:divBdr>
                        </w:div>
                        <w:div w:id="2035493740">
                          <w:marLeft w:val="0"/>
                          <w:marRight w:val="0"/>
                          <w:marTop w:val="0"/>
                          <w:marBottom w:val="0"/>
                          <w:divBdr>
                            <w:top w:val="none" w:sz="0" w:space="0" w:color="auto"/>
                            <w:left w:val="none" w:sz="0" w:space="0" w:color="auto"/>
                            <w:bottom w:val="none" w:sz="0" w:space="0" w:color="auto"/>
                            <w:right w:val="none" w:sz="0" w:space="0" w:color="auto"/>
                          </w:divBdr>
                        </w:div>
                        <w:div w:id="1695156907">
                          <w:marLeft w:val="0"/>
                          <w:marRight w:val="0"/>
                          <w:marTop w:val="0"/>
                          <w:marBottom w:val="0"/>
                          <w:divBdr>
                            <w:top w:val="none" w:sz="0" w:space="0" w:color="auto"/>
                            <w:left w:val="none" w:sz="0" w:space="0" w:color="auto"/>
                            <w:bottom w:val="none" w:sz="0" w:space="0" w:color="auto"/>
                            <w:right w:val="none" w:sz="0" w:space="0" w:color="auto"/>
                          </w:divBdr>
                        </w:div>
                        <w:div w:id="1361055830">
                          <w:marLeft w:val="0"/>
                          <w:marRight w:val="0"/>
                          <w:marTop w:val="0"/>
                          <w:marBottom w:val="0"/>
                          <w:divBdr>
                            <w:top w:val="none" w:sz="0" w:space="0" w:color="auto"/>
                            <w:left w:val="none" w:sz="0" w:space="0" w:color="auto"/>
                            <w:bottom w:val="none" w:sz="0" w:space="0" w:color="auto"/>
                            <w:right w:val="none" w:sz="0" w:space="0" w:color="auto"/>
                          </w:divBdr>
                        </w:div>
                        <w:div w:id="897323668">
                          <w:marLeft w:val="0"/>
                          <w:marRight w:val="0"/>
                          <w:marTop w:val="0"/>
                          <w:marBottom w:val="0"/>
                          <w:divBdr>
                            <w:top w:val="none" w:sz="0" w:space="0" w:color="auto"/>
                            <w:left w:val="none" w:sz="0" w:space="0" w:color="auto"/>
                            <w:bottom w:val="none" w:sz="0" w:space="0" w:color="auto"/>
                            <w:right w:val="none" w:sz="0" w:space="0" w:color="auto"/>
                          </w:divBdr>
                        </w:div>
                      </w:divsChild>
                    </w:div>
                    <w:div w:id="1484199556">
                      <w:marLeft w:val="0"/>
                      <w:marRight w:val="0"/>
                      <w:marTop w:val="0"/>
                      <w:marBottom w:val="0"/>
                      <w:divBdr>
                        <w:top w:val="none" w:sz="0" w:space="0" w:color="auto"/>
                        <w:left w:val="none" w:sz="0" w:space="0" w:color="auto"/>
                        <w:bottom w:val="none" w:sz="0" w:space="0" w:color="auto"/>
                        <w:right w:val="none" w:sz="0" w:space="0" w:color="auto"/>
                      </w:divBdr>
                    </w:div>
                    <w:div w:id="142353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382074">
      <w:bodyDiv w:val="1"/>
      <w:marLeft w:val="0"/>
      <w:marRight w:val="0"/>
      <w:marTop w:val="0"/>
      <w:marBottom w:val="0"/>
      <w:divBdr>
        <w:top w:val="none" w:sz="0" w:space="0" w:color="auto"/>
        <w:left w:val="none" w:sz="0" w:space="0" w:color="auto"/>
        <w:bottom w:val="none" w:sz="0" w:space="0" w:color="auto"/>
        <w:right w:val="none" w:sz="0" w:space="0" w:color="auto"/>
      </w:divBdr>
    </w:div>
    <w:div w:id="2002391222">
      <w:bodyDiv w:val="1"/>
      <w:marLeft w:val="0"/>
      <w:marRight w:val="0"/>
      <w:marTop w:val="0"/>
      <w:marBottom w:val="0"/>
      <w:divBdr>
        <w:top w:val="none" w:sz="0" w:space="0" w:color="auto"/>
        <w:left w:val="none" w:sz="0" w:space="0" w:color="auto"/>
        <w:bottom w:val="none" w:sz="0" w:space="0" w:color="auto"/>
        <w:right w:val="none" w:sz="0" w:space="0" w:color="auto"/>
      </w:divBdr>
    </w:div>
    <w:div w:id="2064870172">
      <w:bodyDiv w:val="1"/>
      <w:marLeft w:val="0"/>
      <w:marRight w:val="0"/>
      <w:marTop w:val="0"/>
      <w:marBottom w:val="0"/>
      <w:divBdr>
        <w:top w:val="none" w:sz="0" w:space="0" w:color="auto"/>
        <w:left w:val="none" w:sz="0" w:space="0" w:color="auto"/>
        <w:bottom w:val="none" w:sz="0" w:space="0" w:color="auto"/>
        <w:right w:val="none" w:sz="0" w:space="0" w:color="auto"/>
      </w:divBdr>
    </w:div>
    <w:div w:id="2138837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hyperlink" Target="https://www.bwl-lexikon.de/wiki/personalbedarfsplanung/" TargetMode="Externa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hyperlink" Target="https://www.bwl-lexikon.de/wiki/unternehmen-betrieb/"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hyperlink" Target="https://www.bwl-lexikon.de/wiki/personalwirtschaft/" TargetMode="External"/><Relationship Id="rId37"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header" Target="header1.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ad-rem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DD74217-4874-4502-B309-4DE0C0A37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7792</Words>
  <Characters>49095</Characters>
  <Application>Microsoft Office Word</Application>
  <DocSecurity>0</DocSecurity>
  <Lines>409</Lines>
  <Paragraphs>113</Paragraphs>
  <ScaleCrop>false</ScaleCrop>
  <HeadingPairs>
    <vt:vector size="2" baseType="variant">
      <vt:variant>
        <vt:lpstr>Titel</vt:lpstr>
      </vt:variant>
      <vt:variant>
        <vt:i4>1</vt:i4>
      </vt:variant>
    </vt:vector>
  </HeadingPairs>
  <TitlesOfParts>
    <vt:vector size="1" baseType="lpstr">
      <vt:lpstr>Arbeitsblätter</vt:lpstr>
    </vt:vector>
  </TitlesOfParts>
  <Company>lernen bohlscheid GmbH</Company>
  <LinksUpToDate>false</LinksUpToDate>
  <CharactersWithSpaces>56774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Arbeitsblätter</dc:title>
  <dc:subject>ad-rem, Ausgabe juli/august 2023</dc:subject>
  <dc:creator>Wedelstädt, Jürgen</dc:creator>
  <cp:keywords/>
  <dc:description/>
  <cp:lastModifiedBy>Jürgen Wedelstaedt</cp:lastModifiedBy>
  <cp:revision>29</cp:revision>
  <cp:lastPrinted>2021-07-02T11:24:00Z</cp:lastPrinted>
  <dcterms:created xsi:type="dcterms:W3CDTF">2023-09-16T06:30:00Z</dcterms:created>
  <dcterms:modified xsi:type="dcterms:W3CDTF">2023-09-16T09:05:00Z</dcterms:modified>
</cp:coreProperties>
</file>